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404FE" w:rsidRDefault="006034C6" w:rsidP="00D404FE">
      <w:pPr>
        <w:pStyle w:val="ContentsHeading"/>
        <w:jc w:val="center"/>
        <w:sectPr w:rsidR="00D404FE" w:rsidSect="00EC20A3">
          <w:footerReference w:type="default" r:id="rId8"/>
          <w:headerReference w:type="first" r:id="rId9"/>
          <w:footerReference w:type="first" r:id="rId10"/>
          <w:pgSz w:w="12240" w:h="15840"/>
          <w:pgMar w:top="0" w:right="0" w:bottom="451" w:left="0" w:header="0" w:footer="0" w:gutter="0"/>
          <w:cols w:space="720"/>
          <w:docGrid w:linePitch="435"/>
        </w:sectPr>
      </w:pPr>
      <w:bookmarkStart w:id="0" w:name="_GoBack"/>
      <w:bookmarkEnd w:id="0"/>
      <w:r>
        <w:rPr>
          <w:noProof/>
          <w:lang w:eastAsia="en-US" w:bidi="ar-SA"/>
        </w:rPr>
        <w:drawing>
          <wp:inline distT="0" distB="0" distL="0" distR="0">
            <wp:extent cx="7783015" cy="10072138"/>
            <wp:effectExtent l="0" t="0" r="889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B.jpg"/>
                    <pic:cNvPicPr/>
                  </pic:nvPicPr>
                  <pic:blipFill>
                    <a:blip r:embed="rId11">
                      <a:extLst>
                        <a:ext uri="{28A0092B-C50C-407E-A947-70E740481C1C}">
                          <a14:useLocalDpi xmlns:a14="http://schemas.microsoft.com/office/drawing/2010/main" val="0"/>
                        </a:ext>
                      </a:extLst>
                    </a:blip>
                    <a:stretch>
                      <a:fillRect/>
                    </a:stretch>
                  </pic:blipFill>
                  <pic:spPr>
                    <a:xfrm>
                      <a:off x="0" y="0"/>
                      <a:ext cx="7783015" cy="10072138"/>
                    </a:xfrm>
                    <a:prstGeom prst="rect">
                      <a:avLst/>
                    </a:prstGeom>
                  </pic:spPr>
                </pic:pic>
              </a:graphicData>
            </a:graphic>
          </wp:inline>
        </w:drawing>
      </w:r>
    </w:p>
    <w:p w:rsidR="00A0731D" w:rsidRDefault="00D404FE" w:rsidP="004F31CB">
      <w:pPr>
        <w:pStyle w:val="Heading1"/>
      </w:pPr>
      <w:bookmarkStart w:id="1" w:name="__RefHeading__97360_76814183"/>
      <w:bookmarkStart w:id="2" w:name="_Toc451589604"/>
      <w:bookmarkStart w:id="3" w:name="_Toc456149418"/>
      <w:bookmarkStart w:id="4" w:name="_Toc488905848"/>
      <w:bookmarkStart w:id="5" w:name="_Toc427983656"/>
      <w:bookmarkStart w:id="6" w:name="_Toc427985504"/>
      <w:bookmarkEnd w:id="1"/>
      <w:r>
        <w:lastRenderedPageBreak/>
        <w:t>Table of Co</w:t>
      </w:r>
      <w:r w:rsidRPr="002E4993">
        <w:t>nten</w:t>
      </w:r>
      <w:bookmarkEnd w:id="2"/>
      <w:bookmarkEnd w:id="3"/>
      <w:r w:rsidR="00EE74E5">
        <w:t>ts</w:t>
      </w:r>
      <w:bookmarkEnd w:id="4"/>
    </w:p>
    <w:sdt>
      <w:sdtPr>
        <w:rPr>
          <w:rFonts w:ascii="Calibri" w:eastAsia="SimSun" w:hAnsi="Calibri" w:cs="Mangal"/>
          <w:b w:val="0"/>
          <w:bCs/>
          <w:iCs/>
          <w:color w:val="auto"/>
          <w:kern w:val="1"/>
          <w:sz w:val="36"/>
          <w:szCs w:val="24"/>
          <w:lang w:eastAsia="hi-IN" w:bidi="hi-IN"/>
        </w:rPr>
        <w:id w:val="-1283033540"/>
        <w:docPartObj>
          <w:docPartGallery w:val="Table of Contents"/>
          <w:docPartUnique/>
        </w:docPartObj>
      </w:sdtPr>
      <w:sdtEndPr>
        <w:rPr>
          <w:rFonts w:ascii="Impact" w:eastAsia="Microsoft YaHei" w:hAnsi="Impact"/>
          <w:noProof/>
          <w:color w:val="800000"/>
          <w:szCs w:val="28"/>
        </w:rPr>
      </w:sdtEndPr>
      <w:sdtContent>
        <w:p w:rsidR="00EE74E5" w:rsidRDefault="00EE74E5" w:rsidP="004F31CB">
          <w:pPr>
            <w:pStyle w:val="TOCHeading"/>
          </w:pPr>
          <w:r>
            <w:t>Enjoy!</w:t>
          </w:r>
        </w:p>
        <w:p w:rsidR="00693ED7" w:rsidRDefault="00EE74E5">
          <w:pPr>
            <w:pStyle w:val="TOC1"/>
            <w:rPr>
              <w:rFonts w:asciiTheme="minorHAnsi" w:eastAsiaTheme="minorEastAsia" w:hAnsiTheme="minorHAnsi" w:cstheme="minorBidi"/>
              <w:b w:val="0"/>
              <w:noProof/>
              <w:kern w:val="0"/>
              <w:sz w:val="22"/>
              <w:szCs w:val="22"/>
              <w:lang w:eastAsia="en-US" w:bidi="ar-SA"/>
            </w:rPr>
          </w:pPr>
          <w:r>
            <w:fldChar w:fldCharType="begin"/>
          </w:r>
          <w:r>
            <w:instrText xml:space="preserve"> TOC \o "1-3" \h \z \u </w:instrText>
          </w:r>
          <w:r>
            <w:fldChar w:fldCharType="separate"/>
          </w:r>
          <w:hyperlink w:anchor="_Toc488905848" w:history="1">
            <w:r w:rsidR="00693ED7" w:rsidRPr="00364CF5">
              <w:rPr>
                <w:rStyle w:val="Hyperlink"/>
                <w:noProof/>
              </w:rPr>
              <w:t>Table of Contents</w:t>
            </w:r>
            <w:r w:rsidR="00693ED7">
              <w:rPr>
                <w:noProof/>
                <w:webHidden/>
              </w:rPr>
              <w:tab/>
            </w:r>
            <w:r w:rsidR="00693ED7">
              <w:rPr>
                <w:noProof/>
                <w:webHidden/>
              </w:rPr>
              <w:fldChar w:fldCharType="begin"/>
            </w:r>
            <w:r w:rsidR="00693ED7">
              <w:rPr>
                <w:noProof/>
                <w:webHidden/>
              </w:rPr>
              <w:instrText xml:space="preserve"> PAGEREF _Toc488905848 \h </w:instrText>
            </w:r>
            <w:r w:rsidR="00693ED7">
              <w:rPr>
                <w:noProof/>
                <w:webHidden/>
              </w:rPr>
            </w:r>
            <w:r w:rsidR="00693ED7">
              <w:rPr>
                <w:noProof/>
                <w:webHidden/>
              </w:rPr>
              <w:fldChar w:fldCharType="separate"/>
            </w:r>
            <w:r w:rsidR="00693ED7">
              <w:rPr>
                <w:noProof/>
                <w:webHidden/>
              </w:rPr>
              <w:t>i</w:t>
            </w:r>
            <w:r w:rsidR="00693ED7">
              <w:rPr>
                <w:noProof/>
                <w:webHidden/>
              </w:rPr>
              <w:fldChar w:fldCharType="end"/>
            </w:r>
          </w:hyperlink>
        </w:p>
        <w:p w:rsidR="00693ED7" w:rsidRDefault="005C2B12">
          <w:pPr>
            <w:pStyle w:val="TOC1"/>
            <w:rPr>
              <w:rFonts w:asciiTheme="minorHAnsi" w:eastAsiaTheme="minorEastAsia" w:hAnsiTheme="minorHAnsi" w:cstheme="minorBidi"/>
              <w:b w:val="0"/>
              <w:noProof/>
              <w:kern w:val="0"/>
              <w:sz w:val="22"/>
              <w:szCs w:val="22"/>
              <w:lang w:eastAsia="en-US" w:bidi="ar-SA"/>
            </w:rPr>
          </w:pPr>
          <w:hyperlink w:anchor="_Toc488905849" w:history="1">
            <w:r w:rsidR="00693ED7" w:rsidRPr="00364CF5">
              <w:rPr>
                <w:rStyle w:val="Hyperlink"/>
                <w:noProof/>
              </w:rPr>
              <w:t>Acknowledgments</w:t>
            </w:r>
            <w:r w:rsidR="00693ED7">
              <w:rPr>
                <w:noProof/>
                <w:webHidden/>
              </w:rPr>
              <w:tab/>
            </w:r>
            <w:r w:rsidR="00693ED7">
              <w:rPr>
                <w:noProof/>
                <w:webHidden/>
              </w:rPr>
              <w:fldChar w:fldCharType="begin"/>
            </w:r>
            <w:r w:rsidR="00693ED7">
              <w:rPr>
                <w:noProof/>
                <w:webHidden/>
              </w:rPr>
              <w:instrText xml:space="preserve"> PAGEREF _Toc488905849 \h </w:instrText>
            </w:r>
            <w:r w:rsidR="00693ED7">
              <w:rPr>
                <w:noProof/>
                <w:webHidden/>
              </w:rPr>
            </w:r>
            <w:r w:rsidR="00693ED7">
              <w:rPr>
                <w:noProof/>
                <w:webHidden/>
              </w:rPr>
              <w:fldChar w:fldCharType="separate"/>
            </w:r>
            <w:r w:rsidR="00693ED7">
              <w:rPr>
                <w:noProof/>
                <w:webHidden/>
              </w:rPr>
              <w:t>iv</w:t>
            </w:r>
            <w:r w:rsidR="00693ED7">
              <w:rPr>
                <w:noProof/>
                <w:webHidden/>
              </w:rPr>
              <w:fldChar w:fldCharType="end"/>
            </w:r>
          </w:hyperlink>
        </w:p>
        <w:p w:rsidR="00693ED7" w:rsidRDefault="005C2B12">
          <w:pPr>
            <w:pStyle w:val="TOC1"/>
            <w:rPr>
              <w:rFonts w:asciiTheme="minorHAnsi" w:eastAsiaTheme="minorEastAsia" w:hAnsiTheme="minorHAnsi" w:cstheme="minorBidi"/>
              <w:b w:val="0"/>
              <w:noProof/>
              <w:kern w:val="0"/>
              <w:sz w:val="22"/>
              <w:szCs w:val="22"/>
              <w:lang w:eastAsia="en-US" w:bidi="ar-SA"/>
            </w:rPr>
          </w:pPr>
          <w:hyperlink w:anchor="_Toc488905850" w:history="1">
            <w:r w:rsidR="00693ED7" w:rsidRPr="00364CF5">
              <w:rPr>
                <w:rStyle w:val="Hyperlink"/>
                <w:noProof/>
              </w:rPr>
              <w:t>Dedication</w:t>
            </w:r>
            <w:r w:rsidR="00693ED7">
              <w:rPr>
                <w:noProof/>
                <w:webHidden/>
              </w:rPr>
              <w:tab/>
            </w:r>
            <w:r w:rsidR="00693ED7">
              <w:rPr>
                <w:noProof/>
                <w:webHidden/>
              </w:rPr>
              <w:fldChar w:fldCharType="begin"/>
            </w:r>
            <w:r w:rsidR="00693ED7">
              <w:rPr>
                <w:noProof/>
                <w:webHidden/>
              </w:rPr>
              <w:instrText xml:space="preserve"> PAGEREF _Toc488905850 \h </w:instrText>
            </w:r>
            <w:r w:rsidR="00693ED7">
              <w:rPr>
                <w:noProof/>
                <w:webHidden/>
              </w:rPr>
            </w:r>
            <w:r w:rsidR="00693ED7">
              <w:rPr>
                <w:noProof/>
                <w:webHidden/>
              </w:rPr>
              <w:fldChar w:fldCharType="separate"/>
            </w:r>
            <w:r w:rsidR="00693ED7">
              <w:rPr>
                <w:noProof/>
                <w:webHidden/>
              </w:rPr>
              <w:t>v</w:t>
            </w:r>
            <w:r w:rsidR="00693ED7">
              <w:rPr>
                <w:noProof/>
                <w:webHidden/>
              </w:rPr>
              <w:fldChar w:fldCharType="end"/>
            </w:r>
          </w:hyperlink>
        </w:p>
        <w:p w:rsidR="00693ED7" w:rsidRDefault="005C2B12">
          <w:pPr>
            <w:pStyle w:val="TOC1"/>
            <w:rPr>
              <w:rFonts w:asciiTheme="minorHAnsi" w:eastAsiaTheme="minorEastAsia" w:hAnsiTheme="minorHAnsi" w:cstheme="minorBidi"/>
              <w:b w:val="0"/>
              <w:noProof/>
              <w:kern w:val="0"/>
              <w:sz w:val="22"/>
              <w:szCs w:val="22"/>
              <w:lang w:eastAsia="en-US" w:bidi="ar-SA"/>
            </w:rPr>
          </w:pPr>
          <w:hyperlink w:anchor="_Toc488905851" w:history="1">
            <w:r w:rsidR="00693ED7" w:rsidRPr="00364CF5">
              <w:rPr>
                <w:rStyle w:val="Hyperlink"/>
                <w:noProof/>
              </w:rPr>
              <w:t>Legal Notice</w:t>
            </w:r>
            <w:r w:rsidR="00693ED7">
              <w:rPr>
                <w:noProof/>
                <w:webHidden/>
              </w:rPr>
              <w:tab/>
            </w:r>
            <w:r w:rsidR="00693ED7">
              <w:rPr>
                <w:noProof/>
                <w:webHidden/>
              </w:rPr>
              <w:fldChar w:fldCharType="begin"/>
            </w:r>
            <w:r w:rsidR="00693ED7">
              <w:rPr>
                <w:noProof/>
                <w:webHidden/>
              </w:rPr>
              <w:instrText xml:space="preserve"> PAGEREF _Toc488905851 \h </w:instrText>
            </w:r>
            <w:r w:rsidR="00693ED7">
              <w:rPr>
                <w:noProof/>
                <w:webHidden/>
              </w:rPr>
            </w:r>
            <w:r w:rsidR="00693ED7">
              <w:rPr>
                <w:noProof/>
                <w:webHidden/>
              </w:rPr>
              <w:fldChar w:fldCharType="separate"/>
            </w:r>
            <w:r w:rsidR="00693ED7">
              <w:rPr>
                <w:noProof/>
                <w:webHidden/>
              </w:rPr>
              <w:t>vi</w:t>
            </w:r>
            <w:r w:rsidR="00693ED7">
              <w:rPr>
                <w:noProof/>
                <w:webHidden/>
              </w:rPr>
              <w:fldChar w:fldCharType="end"/>
            </w:r>
          </w:hyperlink>
        </w:p>
        <w:p w:rsidR="00693ED7" w:rsidRDefault="005C2B12">
          <w:pPr>
            <w:pStyle w:val="TOC1"/>
            <w:rPr>
              <w:rFonts w:asciiTheme="minorHAnsi" w:eastAsiaTheme="minorEastAsia" w:hAnsiTheme="minorHAnsi" w:cstheme="minorBidi"/>
              <w:b w:val="0"/>
              <w:noProof/>
              <w:kern w:val="0"/>
              <w:sz w:val="22"/>
              <w:szCs w:val="22"/>
              <w:lang w:eastAsia="en-US" w:bidi="ar-SA"/>
            </w:rPr>
          </w:pPr>
          <w:hyperlink w:anchor="_Toc488905852" w:history="1">
            <w:r w:rsidR="00693ED7" w:rsidRPr="00364CF5">
              <w:rPr>
                <w:rStyle w:val="Hyperlink"/>
                <w:noProof/>
              </w:rPr>
              <w:t>Welcome!</w:t>
            </w:r>
            <w:r w:rsidR="00693ED7">
              <w:rPr>
                <w:noProof/>
                <w:webHidden/>
              </w:rPr>
              <w:tab/>
            </w:r>
            <w:r w:rsidR="00693ED7">
              <w:rPr>
                <w:noProof/>
                <w:webHidden/>
              </w:rPr>
              <w:fldChar w:fldCharType="begin"/>
            </w:r>
            <w:r w:rsidR="00693ED7">
              <w:rPr>
                <w:noProof/>
                <w:webHidden/>
              </w:rPr>
              <w:instrText xml:space="preserve"> PAGEREF _Toc488905852 \h </w:instrText>
            </w:r>
            <w:r w:rsidR="00693ED7">
              <w:rPr>
                <w:noProof/>
                <w:webHidden/>
              </w:rPr>
            </w:r>
            <w:r w:rsidR="00693ED7">
              <w:rPr>
                <w:noProof/>
                <w:webHidden/>
              </w:rPr>
              <w:fldChar w:fldCharType="separate"/>
            </w:r>
            <w:r w:rsidR="00693ED7">
              <w:rPr>
                <w:noProof/>
                <w:webHidden/>
              </w:rPr>
              <w:t>1</w:t>
            </w:r>
            <w:r w:rsidR="00693ED7">
              <w:rPr>
                <w:noProof/>
                <w:webHidden/>
              </w:rPr>
              <w:fldChar w:fldCharType="end"/>
            </w:r>
          </w:hyperlink>
        </w:p>
        <w:p w:rsidR="00693ED7" w:rsidRDefault="005C2B12">
          <w:pPr>
            <w:pStyle w:val="TOC1"/>
            <w:rPr>
              <w:rFonts w:asciiTheme="minorHAnsi" w:eastAsiaTheme="minorEastAsia" w:hAnsiTheme="minorHAnsi" w:cstheme="minorBidi"/>
              <w:b w:val="0"/>
              <w:noProof/>
              <w:kern w:val="0"/>
              <w:sz w:val="22"/>
              <w:szCs w:val="22"/>
              <w:lang w:eastAsia="en-US" w:bidi="ar-SA"/>
            </w:rPr>
          </w:pPr>
          <w:hyperlink w:anchor="_Toc488905853" w:history="1">
            <w:r w:rsidR="00693ED7" w:rsidRPr="00364CF5">
              <w:rPr>
                <w:rStyle w:val="Hyperlink"/>
                <w:noProof/>
              </w:rPr>
              <w:t>Idea 1.)  Give Yourself Permission To Mourn and Move On</w:t>
            </w:r>
            <w:r w:rsidR="00693ED7">
              <w:rPr>
                <w:noProof/>
                <w:webHidden/>
              </w:rPr>
              <w:tab/>
            </w:r>
            <w:r w:rsidR="00693ED7">
              <w:rPr>
                <w:noProof/>
                <w:webHidden/>
              </w:rPr>
              <w:fldChar w:fldCharType="begin"/>
            </w:r>
            <w:r w:rsidR="00693ED7">
              <w:rPr>
                <w:noProof/>
                <w:webHidden/>
              </w:rPr>
              <w:instrText xml:space="preserve"> PAGEREF _Toc488905853 \h </w:instrText>
            </w:r>
            <w:r w:rsidR="00693ED7">
              <w:rPr>
                <w:noProof/>
                <w:webHidden/>
              </w:rPr>
            </w:r>
            <w:r w:rsidR="00693ED7">
              <w:rPr>
                <w:noProof/>
                <w:webHidden/>
              </w:rPr>
              <w:fldChar w:fldCharType="separate"/>
            </w:r>
            <w:r w:rsidR="00693ED7">
              <w:rPr>
                <w:noProof/>
                <w:webHidden/>
              </w:rPr>
              <w:t>3</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54" w:history="1">
            <w:r w:rsidR="00693ED7" w:rsidRPr="00364CF5">
              <w:rPr>
                <w:rStyle w:val="Hyperlink"/>
                <w:noProof/>
              </w:rPr>
              <w:t>Step 1.)  Nullify Negative Energy</w:t>
            </w:r>
            <w:r w:rsidR="00693ED7">
              <w:rPr>
                <w:noProof/>
                <w:webHidden/>
              </w:rPr>
              <w:tab/>
            </w:r>
            <w:r w:rsidR="00693ED7">
              <w:rPr>
                <w:noProof/>
                <w:webHidden/>
              </w:rPr>
              <w:fldChar w:fldCharType="begin"/>
            </w:r>
            <w:r w:rsidR="00693ED7">
              <w:rPr>
                <w:noProof/>
                <w:webHidden/>
              </w:rPr>
              <w:instrText xml:space="preserve"> PAGEREF _Toc488905854 \h </w:instrText>
            </w:r>
            <w:r w:rsidR="00693ED7">
              <w:rPr>
                <w:noProof/>
                <w:webHidden/>
              </w:rPr>
            </w:r>
            <w:r w:rsidR="00693ED7">
              <w:rPr>
                <w:noProof/>
                <w:webHidden/>
              </w:rPr>
              <w:fldChar w:fldCharType="separate"/>
            </w:r>
            <w:r w:rsidR="00693ED7">
              <w:rPr>
                <w:noProof/>
                <w:webHidden/>
              </w:rPr>
              <w:t>4</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55" w:history="1">
            <w:r w:rsidR="00693ED7" w:rsidRPr="00364CF5">
              <w:rPr>
                <w:rStyle w:val="Hyperlink"/>
                <w:noProof/>
              </w:rPr>
              <w:t>Step 2.)  Begin transforming the past negative energies.</w:t>
            </w:r>
            <w:r w:rsidR="00693ED7">
              <w:rPr>
                <w:noProof/>
                <w:webHidden/>
              </w:rPr>
              <w:tab/>
            </w:r>
            <w:r w:rsidR="00693ED7">
              <w:rPr>
                <w:noProof/>
                <w:webHidden/>
              </w:rPr>
              <w:fldChar w:fldCharType="begin"/>
            </w:r>
            <w:r w:rsidR="00693ED7">
              <w:rPr>
                <w:noProof/>
                <w:webHidden/>
              </w:rPr>
              <w:instrText xml:space="preserve"> PAGEREF _Toc488905855 \h </w:instrText>
            </w:r>
            <w:r w:rsidR="00693ED7">
              <w:rPr>
                <w:noProof/>
                <w:webHidden/>
              </w:rPr>
            </w:r>
            <w:r w:rsidR="00693ED7">
              <w:rPr>
                <w:noProof/>
                <w:webHidden/>
              </w:rPr>
              <w:fldChar w:fldCharType="separate"/>
            </w:r>
            <w:r w:rsidR="00693ED7">
              <w:rPr>
                <w:noProof/>
                <w:webHidden/>
              </w:rPr>
              <w:t>7</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56" w:history="1">
            <w:r w:rsidR="00693ED7" w:rsidRPr="00364CF5">
              <w:rPr>
                <w:rStyle w:val="Hyperlink"/>
                <w:noProof/>
              </w:rPr>
              <w:t>Step 3.) Decide the direction that gives you the best benefits.</w:t>
            </w:r>
            <w:r w:rsidR="00693ED7">
              <w:rPr>
                <w:noProof/>
                <w:webHidden/>
              </w:rPr>
              <w:tab/>
            </w:r>
            <w:r w:rsidR="00693ED7">
              <w:rPr>
                <w:noProof/>
                <w:webHidden/>
              </w:rPr>
              <w:fldChar w:fldCharType="begin"/>
            </w:r>
            <w:r w:rsidR="00693ED7">
              <w:rPr>
                <w:noProof/>
                <w:webHidden/>
              </w:rPr>
              <w:instrText xml:space="preserve"> PAGEREF _Toc488905856 \h </w:instrText>
            </w:r>
            <w:r w:rsidR="00693ED7">
              <w:rPr>
                <w:noProof/>
                <w:webHidden/>
              </w:rPr>
            </w:r>
            <w:r w:rsidR="00693ED7">
              <w:rPr>
                <w:noProof/>
                <w:webHidden/>
              </w:rPr>
              <w:fldChar w:fldCharType="separate"/>
            </w:r>
            <w:r w:rsidR="00693ED7">
              <w:rPr>
                <w:noProof/>
                <w:webHidden/>
              </w:rPr>
              <w:t>9</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57" w:history="1">
            <w:r w:rsidR="00693ED7" w:rsidRPr="00364CF5">
              <w:rPr>
                <w:rStyle w:val="Hyperlink"/>
                <w:noProof/>
              </w:rPr>
              <w:t>Recap</w:t>
            </w:r>
            <w:r w:rsidR="00693ED7">
              <w:rPr>
                <w:noProof/>
                <w:webHidden/>
              </w:rPr>
              <w:tab/>
            </w:r>
            <w:r w:rsidR="00693ED7">
              <w:rPr>
                <w:noProof/>
                <w:webHidden/>
              </w:rPr>
              <w:fldChar w:fldCharType="begin"/>
            </w:r>
            <w:r w:rsidR="00693ED7">
              <w:rPr>
                <w:noProof/>
                <w:webHidden/>
              </w:rPr>
              <w:instrText xml:space="preserve"> PAGEREF _Toc488905857 \h </w:instrText>
            </w:r>
            <w:r w:rsidR="00693ED7">
              <w:rPr>
                <w:noProof/>
                <w:webHidden/>
              </w:rPr>
            </w:r>
            <w:r w:rsidR="00693ED7">
              <w:rPr>
                <w:noProof/>
                <w:webHidden/>
              </w:rPr>
              <w:fldChar w:fldCharType="separate"/>
            </w:r>
            <w:r w:rsidR="00693ED7">
              <w:rPr>
                <w:noProof/>
                <w:webHidden/>
              </w:rPr>
              <w:t>10</w:t>
            </w:r>
            <w:r w:rsidR="00693ED7">
              <w:rPr>
                <w:noProof/>
                <w:webHidden/>
              </w:rPr>
              <w:fldChar w:fldCharType="end"/>
            </w:r>
          </w:hyperlink>
        </w:p>
        <w:p w:rsidR="00693ED7" w:rsidRDefault="005C2B12">
          <w:pPr>
            <w:pStyle w:val="TOC1"/>
            <w:rPr>
              <w:rFonts w:asciiTheme="minorHAnsi" w:eastAsiaTheme="minorEastAsia" w:hAnsiTheme="minorHAnsi" w:cstheme="minorBidi"/>
              <w:b w:val="0"/>
              <w:noProof/>
              <w:kern w:val="0"/>
              <w:sz w:val="22"/>
              <w:szCs w:val="22"/>
              <w:lang w:eastAsia="en-US" w:bidi="ar-SA"/>
            </w:rPr>
          </w:pPr>
          <w:hyperlink w:anchor="_Toc488905858" w:history="1">
            <w:r w:rsidR="00693ED7" w:rsidRPr="00364CF5">
              <w:rPr>
                <w:rStyle w:val="Hyperlink"/>
                <w:noProof/>
              </w:rPr>
              <w:t>Idea 2.)  Prepare Automation To Keep Social Properties Updated</w:t>
            </w:r>
            <w:r w:rsidR="00693ED7">
              <w:rPr>
                <w:noProof/>
                <w:webHidden/>
              </w:rPr>
              <w:tab/>
            </w:r>
            <w:r w:rsidR="00693ED7">
              <w:rPr>
                <w:noProof/>
                <w:webHidden/>
              </w:rPr>
              <w:fldChar w:fldCharType="begin"/>
            </w:r>
            <w:r w:rsidR="00693ED7">
              <w:rPr>
                <w:noProof/>
                <w:webHidden/>
              </w:rPr>
              <w:instrText xml:space="preserve"> PAGEREF _Toc488905858 \h </w:instrText>
            </w:r>
            <w:r w:rsidR="00693ED7">
              <w:rPr>
                <w:noProof/>
                <w:webHidden/>
              </w:rPr>
            </w:r>
            <w:r w:rsidR="00693ED7">
              <w:rPr>
                <w:noProof/>
                <w:webHidden/>
              </w:rPr>
              <w:fldChar w:fldCharType="separate"/>
            </w:r>
            <w:r w:rsidR="00693ED7">
              <w:rPr>
                <w:noProof/>
                <w:webHidden/>
              </w:rPr>
              <w:t>11</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59" w:history="1">
            <w:r w:rsidR="00693ED7" w:rsidRPr="00364CF5">
              <w:rPr>
                <w:rStyle w:val="Hyperlink"/>
                <w:noProof/>
              </w:rPr>
              <w:t>Step 1.)  Get Free Accounts at Buffer and Feedly</w:t>
            </w:r>
            <w:r w:rsidR="00693ED7">
              <w:rPr>
                <w:noProof/>
                <w:webHidden/>
              </w:rPr>
              <w:tab/>
            </w:r>
            <w:r w:rsidR="00693ED7">
              <w:rPr>
                <w:noProof/>
                <w:webHidden/>
              </w:rPr>
              <w:fldChar w:fldCharType="begin"/>
            </w:r>
            <w:r w:rsidR="00693ED7">
              <w:rPr>
                <w:noProof/>
                <w:webHidden/>
              </w:rPr>
              <w:instrText xml:space="preserve"> PAGEREF _Toc488905859 \h </w:instrText>
            </w:r>
            <w:r w:rsidR="00693ED7">
              <w:rPr>
                <w:noProof/>
                <w:webHidden/>
              </w:rPr>
            </w:r>
            <w:r w:rsidR="00693ED7">
              <w:rPr>
                <w:noProof/>
                <w:webHidden/>
              </w:rPr>
              <w:fldChar w:fldCharType="separate"/>
            </w:r>
            <w:r w:rsidR="00693ED7">
              <w:rPr>
                <w:noProof/>
                <w:webHidden/>
              </w:rPr>
              <w:t>11</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60" w:history="1">
            <w:r w:rsidR="00693ED7" w:rsidRPr="00364CF5">
              <w:rPr>
                <w:rStyle w:val="Hyperlink"/>
                <w:noProof/>
              </w:rPr>
              <w:t>Step 2.) Add Relevant Feeds to Feedly</w:t>
            </w:r>
            <w:r w:rsidR="00693ED7">
              <w:rPr>
                <w:noProof/>
                <w:webHidden/>
              </w:rPr>
              <w:tab/>
            </w:r>
            <w:r w:rsidR="00693ED7">
              <w:rPr>
                <w:noProof/>
                <w:webHidden/>
              </w:rPr>
              <w:fldChar w:fldCharType="begin"/>
            </w:r>
            <w:r w:rsidR="00693ED7">
              <w:rPr>
                <w:noProof/>
                <w:webHidden/>
              </w:rPr>
              <w:instrText xml:space="preserve"> PAGEREF _Toc488905860 \h </w:instrText>
            </w:r>
            <w:r w:rsidR="00693ED7">
              <w:rPr>
                <w:noProof/>
                <w:webHidden/>
              </w:rPr>
            </w:r>
            <w:r w:rsidR="00693ED7">
              <w:rPr>
                <w:noProof/>
                <w:webHidden/>
              </w:rPr>
              <w:fldChar w:fldCharType="separate"/>
            </w:r>
            <w:r w:rsidR="00693ED7">
              <w:rPr>
                <w:noProof/>
                <w:webHidden/>
              </w:rPr>
              <w:t>15</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61" w:history="1">
            <w:r w:rsidR="00693ED7" w:rsidRPr="00364CF5">
              <w:rPr>
                <w:rStyle w:val="Hyperlink"/>
                <w:noProof/>
              </w:rPr>
              <w:t>Step 3.) Every morning, schedule 4-5 posts per day</w:t>
            </w:r>
            <w:r w:rsidR="00693ED7">
              <w:rPr>
                <w:noProof/>
                <w:webHidden/>
              </w:rPr>
              <w:tab/>
            </w:r>
            <w:r w:rsidR="00693ED7">
              <w:rPr>
                <w:noProof/>
                <w:webHidden/>
              </w:rPr>
              <w:fldChar w:fldCharType="begin"/>
            </w:r>
            <w:r w:rsidR="00693ED7">
              <w:rPr>
                <w:noProof/>
                <w:webHidden/>
              </w:rPr>
              <w:instrText xml:space="preserve"> PAGEREF _Toc488905861 \h </w:instrText>
            </w:r>
            <w:r w:rsidR="00693ED7">
              <w:rPr>
                <w:noProof/>
                <w:webHidden/>
              </w:rPr>
            </w:r>
            <w:r w:rsidR="00693ED7">
              <w:rPr>
                <w:noProof/>
                <w:webHidden/>
              </w:rPr>
              <w:fldChar w:fldCharType="separate"/>
            </w:r>
            <w:r w:rsidR="00693ED7">
              <w:rPr>
                <w:noProof/>
                <w:webHidden/>
              </w:rPr>
              <w:t>15</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62" w:history="1">
            <w:r w:rsidR="00693ED7" w:rsidRPr="00364CF5">
              <w:rPr>
                <w:rStyle w:val="Hyperlink"/>
                <w:noProof/>
              </w:rPr>
              <w:t>Recap</w:t>
            </w:r>
            <w:r w:rsidR="00693ED7">
              <w:rPr>
                <w:noProof/>
                <w:webHidden/>
              </w:rPr>
              <w:tab/>
            </w:r>
            <w:r w:rsidR="00693ED7">
              <w:rPr>
                <w:noProof/>
                <w:webHidden/>
              </w:rPr>
              <w:fldChar w:fldCharType="begin"/>
            </w:r>
            <w:r w:rsidR="00693ED7">
              <w:rPr>
                <w:noProof/>
                <w:webHidden/>
              </w:rPr>
              <w:instrText xml:space="preserve"> PAGEREF _Toc488905862 \h </w:instrText>
            </w:r>
            <w:r w:rsidR="00693ED7">
              <w:rPr>
                <w:noProof/>
                <w:webHidden/>
              </w:rPr>
            </w:r>
            <w:r w:rsidR="00693ED7">
              <w:rPr>
                <w:noProof/>
                <w:webHidden/>
              </w:rPr>
              <w:fldChar w:fldCharType="separate"/>
            </w:r>
            <w:r w:rsidR="00693ED7">
              <w:rPr>
                <w:noProof/>
                <w:webHidden/>
              </w:rPr>
              <w:t>16</w:t>
            </w:r>
            <w:r w:rsidR="00693ED7">
              <w:rPr>
                <w:noProof/>
                <w:webHidden/>
              </w:rPr>
              <w:fldChar w:fldCharType="end"/>
            </w:r>
          </w:hyperlink>
        </w:p>
        <w:p w:rsidR="00693ED7" w:rsidRDefault="005C2B12">
          <w:pPr>
            <w:pStyle w:val="TOC1"/>
            <w:rPr>
              <w:rFonts w:asciiTheme="minorHAnsi" w:eastAsiaTheme="minorEastAsia" w:hAnsiTheme="minorHAnsi" w:cstheme="minorBidi"/>
              <w:b w:val="0"/>
              <w:noProof/>
              <w:kern w:val="0"/>
              <w:sz w:val="22"/>
              <w:szCs w:val="22"/>
              <w:lang w:eastAsia="en-US" w:bidi="ar-SA"/>
            </w:rPr>
          </w:pPr>
          <w:hyperlink w:anchor="_Toc488905863" w:history="1">
            <w:r w:rsidR="00693ED7" w:rsidRPr="00364CF5">
              <w:rPr>
                <w:rStyle w:val="Hyperlink"/>
                <w:noProof/>
              </w:rPr>
              <w:t>Idea 3.)  Reuse Your Past Creations</w:t>
            </w:r>
            <w:r w:rsidR="00693ED7">
              <w:rPr>
                <w:noProof/>
                <w:webHidden/>
              </w:rPr>
              <w:tab/>
            </w:r>
            <w:r w:rsidR="00693ED7">
              <w:rPr>
                <w:noProof/>
                <w:webHidden/>
              </w:rPr>
              <w:fldChar w:fldCharType="begin"/>
            </w:r>
            <w:r w:rsidR="00693ED7">
              <w:rPr>
                <w:noProof/>
                <w:webHidden/>
              </w:rPr>
              <w:instrText xml:space="preserve"> PAGEREF _Toc488905863 \h </w:instrText>
            </w:r>
            <w:r w:rsidR="00693ED7">
              <w:rPr>
                <w:noProof/>
                <w:webHidden/>
              </w:rPr>
            </w:r>
            <w:r w:rsidR="00693ED7">
              <w:rPr>
                <w:noProof/>
                <w:webHidden/>
              </w:rPr>
              <w:fldChar w:fldCharType="separate"/>
            </w:r>
            <w:r w:rsidR="00693ED7">
              <w:rPr>
                <w:noProof/>
                <w:webHidden/>
              </w:rPr>
              <w:t>16</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64" w:history="1">
            <w:r w:rsidR="00693ED7" w:rsidRPr="00364CF5">
              <w:rPr>
                <w:rStyle w:val="Hyperlink"/>
                <w:noProof/>
              </w:rPr>
              <w:t>Step 1.) Pick a previous product you’ve launched</w:t>
            </w:r>
            <w:r w:rsidR="00693ED7">
              <w:rPr>
                <w:noProof/>
                <w:webHidden/>
              </w:rPr>
              <w:tab/>
            </w:r>
            <w:r w:rsidR="00693ED7">
              <w:rPr>
                <w:noProof/>
                <w:webHidden/>
              </w:rPr>
              <w:fldChar w:fldCharType="begin"/>
            </w:r>
            <w:r w:rsidR="00693ED7">
              <w:rPr>
                <w:noProof/>
                <w:webHidden/>
              </w:rPr>
              <w:instrText xml:space="preserve"> PAGEREF _Toc488905864 \h </w:instrText>
            </w:r>
            <w:r w:rsidR="00693ED7">
              <w:rPr>
                <w:noProof/>
                <w:webHidden/>
              </w:rPr>
            </w:r>
            <w:r w:rsidR="00693ED7">
              <w:rPr>
                <w:noProof/>
                <w:webHidden/>
              </w:rPr>
              <w:fldChar w:fldCharType="separate"/>
            </w:r>
            <w:r w:rsidR="00693ED7">
              <w:rPr>
                <w:noProof/>
                <w:webHidden/>
              </w:rPr>
              <w:t>17</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65" w:history="1">
            <w:r w:rsidR="00693ED7" w:rsidRPr="00364CF5">
              <w:rPr>
                <w:rStyle w:val="Hyperlink"/>
                <w:noProof/>
              </w:rPr>
              <w:t>Step 2.) Update it</w:t>
            </w:r>
            <w:r w:rsidR="00693ED7">
              <w:rPr>
                <w:noProof/>
                <w:webHidden/>
              </w:rPr>
              <w:tab/>
            </w:r>
            <w:r w:rsidR="00693ED7">
              <w:rPr>
                <w:noProof/>
                <w:webHidden/>
              </w:rPr>
              <w:fldChar w:fldCharType="begin"/>
            </w:r>
            <w:r w:rsidR="00693ED7">
              <w:rPr>
                <w:noProof/>
                <w:webHidden/>
              </w:rPr>
              <w:instrText xml:space="preserve"> PAGEREF _Toc488905865 \h </w:instrText>
            </w:r>
            <w:r w:rsidR="00693ED7">
              <w:rPr>
                <w:noProof/>
                <w:webHidden/>
              </w:rPr>
            </w:r>
            <w:r w:rsidR="00693ED7">
              <w:rPr>
                <w:noProof/>
                <w:webHidden/>
              </w:rPr>
              <w:fldChar w:fldCharType="separate"/>
            </w:r>
            <w:r w:rsidR="00693ED7">
              <w:rPr>
                <w:noProof/>
                <w:webHidden/>
              </w:rPr>
              <w:t>19</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66" w:history="1">
            <w:r w:rsidR="00693ED7" w:rsidRPr="00364CF5">
              <w:rPr>
                <w:rStyle w:val="Hyperlink"/>
                <w:noProof/>
              </w:rPr>
              <w:t>Step 3.) Relaunch it</w:t>
            </w:r>
            <w:r w:rsidR="00693ED7">
              <w:rPr>
                <w:noProof/>
                <w:webHidden/>
              </w:rPr>
              <w:tab/>
            </w:r>
            <w:r w:rsidR="00693ED7">
              <w:rPr>
                <w:noProof/>
                <w:webHidden/>
              </w:rPr>
              <w:fldChar w:fldCharType="begin"/>
            </w:r>
            <w:r w:rsidR="00693ED7">
              <w:rPr>
                <w:noProof/>
                <w:webHidden/>
              </w:rPr>
              <w:instrText xml:space="preserve"> PAGEREF _Toc488905866 \h </w:instrText>
            </w:r>
            <w:r w:rsidR="00693ED7">
              <w:rPr>
                <w:noProof/>
                <w:webHidden/>
              </w:rPr>
            </w:r>
            <w:r w:rsidR="00693ED7">
              <w:rPr>
                <w:noProof/>
                <w:webHidden/>
              </w:rPr>
              <w:fldChar w:fldCharType="separate"/>
            </w:r>
            <w:r w:rsidR="00693ED7">
              <w:rPr>
                <w:noProof/>
                <w:webHidden/>
              </w:rPr>
              <w:t>20</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67" w:history="1">
            <w:r w:rsidR="00693ED7" w:rsidRPr="00364CF5">
              <w:rPr>
                <w:rStyle w:val="Hyperlink"/>
                <w:noProof/>
              </w:rPr>
              <w:t>Recap</w:t>
            </w:r>
            <w:r w:rsidR="00693ED7">
              <w:rPr>
                <w:noProof/>
                <w:webHidden/>
              </w:rPr>
              <w:tab/>
            </w:r>
            <w:r w:rsidR="00693ED7">
              <w:rPr>
                <w:noProof/>
                <w:webHidden/>
              </w:rPr>
              <w:fldChar w:fldCharType="begin"/>
            </w:r>
            <w:r w:rsidR="00693ED7">
              <w:rPr>
                <w:noProof/>
                <w:webHidden/>
              </w:rPr>
              <w:instrText xml:space="preserve"> PAGEREF _Toc488905867 \h </w:instrText>
            </w:r>
            <w:r w:rsidR="00693ED7">
              <w:rPr>
                <w:noProof/>
                <w:webHidden/>
              </w:rPr>
            </w:r>
            <w:r w:rsidR="00693ED7">
              <w:rPr>
                <w:noProof/>
                <w:webHidden/>
              </w:rPr>
              <w:fldChar w:fldCharType="separate"/>
            </w:r>
            <w:r w:rsidR="00693ED7">
              <w:rPr>
                <w:noProof/>
                <w:webHidden/>
              </w:rPr>
              <w:t>20</w:t>
            </w:r>
            <w:r w:rsidR="00693ED7">
              <w:rPr>
                <w:noProof/>
                <w:webHidden/>
              </w:rPr>
              <w:fldChar w:fldCharType="end"/>
            </w:r>
          </w:hyperlink>
        </w:p>
        <w:p w:rsidR="00693ED7" w:rsidRDefault="005C2B12">
          <w:pPr>
            <w:pStyle w:val="TOC1"/>
            <w:rPr>
              <w:rFonts w:asciiTheme="minorHAnsi" w:eastAsiaTheme="minorEastAsia" w:hAnsiTheme="minorHAnsi" w:cstheme="minorBidi"/>
              <w:b w:val="0"/>
              <w:noProof/>
              <w:kern w:val="0"/>
              <w:sz w:val="22"/>
              <w:szCs w:val="22"/>
              <w:lang w:eastAsia="en-US" w:bidi="ar-SA"/>
            </w:rPr>
          </w:pPr>
          <w:hyperlink w:anchor="_Toc488905868" w:history="1">
            <w:r w:rsidR="00693ED7" w:rsidRPr="00364CF5">
              <w:rPr>
                <w:rStyle w:val="Hyperlink"/>
                <w:noProof/>
              </w:rPr>
              <w:t>Idea 4.)  Reuse Your Past Affiliate Promotions</w:t>
            </w:r>
            <w:r w:rsidR="00693ED7">
              <w:rPr>
                <w:noProof/>
                <w:webHidden/>
              </w:rPr>
              <w:tab/>
            </w:r>
            <w:r w:rsidR="00693ED7">
              <w:rPr>
                <w:noProof/>
                <w:webHidden/>
              </w:rPr>
              <w:fldChar w:fldCharType="begin"/>
            </w:r>
            <w:r w:rsidR="00693ED7">
              <w:rPr>
                <w:noProof/>
                <w:webHidden/>
              </w:rPr>
              <w:instrText xml:space="preserve"> PAGEREF _Toc488905868 \h </w:instrText>
            </w:r>
            <w:r w:rsidR="00693ED7">
              <w:rPr>
                <w:noProof/>
                <w:webHidden/>
              </w:rPr>
            </w:r>
            <w:r w:rsidR="00693ED7">
              <w:rPr>
                <w:noProof/>
                <w:webHidden/>
              </w:rPr>
              <w:fldChar w:fldCharType="separate"/>
            </w:r>
            <w:r w:rsidR="00693ED7">
              <w:rPr>
                <w:noProof/>
                <w:webHidden/>
              </w:rPr>
              <w:t>22</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69" w:history="1">
            <w:r w:rsidR="00693ED7" w:rsidRPr="00364CF5">
              <w:rPr>
                <w:rStyle w:val="Hyperlink"/>
                <w:noProof/>
              </w:rPr>
              <w:t>Step 1.) Check out your last years’ affiliate stats</w:t>
            </w:r>
            <w:r w:rsidR="00693ED7">
              <w:rPr>
                <w:noProof/>
                <w:webHidden/>
              </w:rPr>
              <w:tab/>
            </w:r>
            <w:r w:rsidR="00693ED7">
              <w:rPr>
                <w:noProof/>
                <w:webHidden/>
              </w:rPr>
              <w:fldChar w:fldCharType="begin"/>
            </w:r>
            <w:r w:rsidR="00693ED7">
              <w:rPr>
                <w:noProof/>
                <w:webHidden/>
              </w:rPr>
              <w:instrText xml:space="preserve"> PAGEREF _Toc488905869 \h </w:instrText>
            </w:r>
            <w:r w:rsidR="00693ED7">
              <w:rPr>
                <w:noProof/>
                <w:webHidden/>
              </w:rPr>
            </w:r>
            <w:r w:rsidR="00693ED7">
              <w:rPr>
                <w:noProof/>
                <w:webHidden/>
              </w:rPr>
              <w:fldChar w:fldCharType="separate"/>
            </w:r>
            <w:r w:rsidR="00693ED7">
              <w:rPr>
                <w:noProof/>
                <w:webHidden/>
              </w:rPr>
              <w:t>22</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70" w:history="1">
            <w:r w:rsidR="00693ED7" w:rsidRPr="00364CF5">
              <w:rPr>
                <w:rStyle w:val="Hyperlink"/>
                <w:noProof/>
              </w:rPr>
              <w:t>Step 2.) Look in your autoresponder history for the email you sent</w:t>
            </w:r>
            <w:r w:rsidR="00693ED7">
              <w:rPr>
                <w:noProof/>
                <w:webHidden/>
              </w:rPr>
              <w:tab/>
            </w:r>
            <w:r w:rsidR="00693ED7">
              <w:rPr>
                <w:noProof/>
                <w:webHidden/>
              </w:rPr>
              <w:fldChar w:fldCharType="begin"/>
            </w:r>
            <w:r w:rsidR="00693ED7">
              <w:rPr>
                <w:noProof/>
                <w:webHidden/>
              </w:rPr>
              <w:instrText xml:space="preserve"> PAGEREF _Toc488905870 \h </w:instrText>
            </w:r>
            <w:r w:rsidR="00693ED7">
              <w:rPr>
                <w:noProof/>
                <w:webHidden/>
              </w:rPr>
            </w:r>
            <w:r w:rsidR="00693ED7">
              <w:rPr>
                <w:noProof/>
                <w:webHidden/>
              </w:rPr>
              <w:fldChar w:fldCharType="separate"/>
            </w:r>
            <w:r w:rsidR="00693ED7">
              <w:rPr>
                <w:noProof/>
                <w:webHidden/>
              </w:rPr>
              <w:t>24</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71" w:history="1">
            <w:r w:rsidR="00693ED7" w:rsidRPr="00364CF5">
              <w:rPr>
                <w:rStyle w:val="Hyperlink"/>
                <w:noProof/>
              </w:rPr>
              <w:t>Step 3.) Copy it to drafts and send it again!</w:t>
            </w:r>
            <w:r w:rsidR="00693ED7">
              <w:rPr>
                <w:noProof/>
                <w:webHidden/>
              </w:rPr>
              <w:tab/>
            </w:r>
            <w:r w:rsidR="00693ED7">
              <w:rPr>
                <w:noProof/>
                <w:webHidden/>
              </w:rPr>
              <w:fldChar w:fldCharType="begin"/>
            </w:r>
            <w:r w:rsidR="00693ED7">
              <w:rPr>
                <w:noProof/>
                <w:webHidden/>
              </w:rPr>
              <w:instrText xml:space="preserve"> PAGEREF _Toc488905871 \h </w:instrText>
            </w:r>
            <w:r w:rsidR="00693ED7">
              <w:rPr>
                <w:noProof/>
                <w:webHidden/>
              </w:rPr>
            </w:r>
            <w:r w:rsidR="00693ED7">
              <w:rPr>
                <w:noProof/>
                <w:webHidden/>
              </w:rPr>
              <w:fldChar w:fldCharType="separate"/>
            </w:r>
            <w:r w:rsidR="00693ED7">
              <w:rPr>
                <w:noProof/>
                <w:webHidden/>
              </w:rPr>
              <w:t>25</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72" w:history="1">
            <w:r w:rsidR="00693ED7" w:rsidRPr="00364CF5">
              <w:rPr>
                <w:rStyle w:val="Hyperlink"/>
                <w:noProof/>
              </w:rPr>
              <w:t>Recap</w:t>
            </w:r>
            <w:r w:rsidR="00693ED7">
              <w:rPr>
                <w:noProof/>
                <w:webHidden/>
              </w:rPr>
              <w:tab/>
            </w:r>
            <w:r w:rsidR="00693ED7">
              <w:rPr>
                <w:noProof/>
                <w:webHidden/>
              </w:rPr>
              <w:fldChar w:fldCharType="begin"/>
            </w:r>
            <w:r w:rsidR="00693ED7">
              <w:rPr>
                <w:noProof/>
                <w:webHidden/>
              </w:rPr>
              <w:instrText xml:space="preserve"> PAGEREF _Toc488905872 \h </w:instrText>
            </w:r>
            <w:r w:rsidR="00693ED7">
              <w:rPr>
                <w:noProof/>
                <w:webHidden/>
              </w:rPr>
            </w:r>
            <w:r w:rsidR="00693ED7">
              <w:rPr>
                <w:noProof/>
                <w:webHidden/>
              </w:rPr>
              <w:fldChar w:fldCharType="separate"/>
            </w:r>
            <w:r w:rsidR="00693ED7">
              <w:rPr>
                <w:noProof/>
                <w:webHidden/>
              </w:rPr>
              <w:t>25</w:t>
            </w:r>
            <w:r w:rsidR="00693ED7">
              <w:rPr>
                <w:noProof/>
                <w:webHidden/>
              </w:rPr>
              <w:fldChar w:fldCharType="end"/>
            </w:r>
          </w:hyperlink>
        </w:p>
        <w:p w:rsidR="00693ED7" w:rsidRDefault="005C2B12">
          <w:pPr>
            <w:pStyle w:val="TOC1"/>
            <w:rPr>
              <w:rFonts w:asciiTheme="minorHAnsi" w:eastAsiaTheme="minorEastAsia" w:hAnsiTheme="minorHAnsi" w:cstheme="minorBidi"/>
              <w:b w:val="0"/>
              <w:noProof/>
              <w:kern w:val="0"/>
              <w:sz w:val="22"/>
              <w:szCs w:val="22"/>
              <w:lang w:eastAsia="en-US" w:bidi="ar-SA"/>
            </w:rPr>
          </w:pPr>
          <w:hyperlink w:anchor="_Toc488905873" w:history="1">
            <w:r w:rsidR="00693ED7" w:rsidRPr="00364CF5">
              <w:rPr>
                <w:rStyle w:val="Hyperlink"/>
                <w:noProof/>
              </w:rPr>
              <w:t>Idea 5.)  PlusOne Everything</w:t>
            </w:r>
            <w:r w:rsidR="00693ED7">
              <w:rPr>
                <w:noProof/>
                <w:webHidden/>
              </w:rPr>
              <w:tab/>
            </w:r>
            <w:r w:rsidR="00693ED7">
              <w:rPr>
                <w:noProof/>
                <w:webHidden/>
              </w:rPr>
              <w:fldChar w:fldCharType="begin"/>
            </w:r>
            <w:r w:rsidR="00693ED7">
              <w:rPr>
                <w:noProof/>
                <w:webHidden/>
              </w:rPr>
              <w:instrText xml:space="preserve"> PAGEREF _Toc488905873 \h </w:instrText>
            </w:r>
            <w:r w:rsidR="00693ED7">
              <w:rPr>
                <w:noProof/>
                <w:webHidden/>
              </w:rPr>
            </w:r>
            <w:r w:rsidR="00693ED7">
              <w:rPr>
                <w:noProof/>
                <w:webHidden/>
              </w:rPr>
              <w:fldChar w:fldCharType="separate"/>
            </w:r>
            <w:r w:rsidR="00693ED7">
              <w:rPr>
                <w:noProof/>
                <w:webHidden/>
              </w:rPr>
              <w:t>26</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74" w:history="1">
            <w:r w:rsidR="00693ED7" w:rsidRPr="00364CF5">
              <w:rPr>
                <w:rStyle w:val="Hyperlink"/>
                <w:noProof/>
              </w:rPr>
              <w:t>Step 1.) Give yourself permission</w:t>
            </w:r>
            <w:r w:rsidR="00693ED7">
              <w:rPr>
                <w:noProof/>
                <w:webHidden/>
              </w:rPr>
              <w:tab/>
            </w:r>
            <w:r w:rsidR="00693ED7">
              <w:rPr>
                <w:noProof/>
                <w:webHidden/>
              </w:rPr>
              <w:fldChar w:fldCharType="begin"/>
            </w:r>
            <w:r w:rsidR="00693ED7">
              <w:rPr>
                <w:noProof/>
                <w:webHidden/>
              </w:rPr>
              <w:instrText xml:space="preserve"> PAGEREF _Toc488905874 \h </w:instrText>
            </w:r>
            <w:r w:rsidR="00693ED7">
              <w:rPr>
                <w:noProof/>
                <w:webHidden/>
              </w:rPr>
            </w:r>
            <w:r w:rsidR="00693ED7">
              <w:rPr>
                <w:noProof/>
                <w:webHidden/>
              </w:rPr>
              <w:fldChar w:fldCharType="separate"/>
            </w:r>
            <w:r w:rsidR="00693ED7">
              <w:rPr>
                <w:noProof/>
                <w:webHidden/>
              </w:rPr>
              <w:t>26</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75" w:history="1">
            <w:r w:rsidR="00693ED7" w:rsidRPr="00364CF5">
              <w:rPr>
                <w:rStyle w:val="Hyperlink"/>
                <w:noProof/>
              </w:rPr>
              <w:t>Step 2.) Decide what is the Plus One you will do</w:t>
            </w:r>
            <w:r w:rsidR="00693ED7">
              <w:rPr>
                <w:noProof/>
                <w:webHidden/>
              </w:rPr>
              <w:tab/>
            </w:r>
            <w:r w:rsidR="00693ED7">
              <w:rPr>
                <w:noProof/>
                <w:webHidden/>
              </w:rPr>
              <w:fldChar w:fldCharType="begin"/>
            </w:r>
            <w:r w:rsidR="00693ED7">
              <w:rPr>
                <w:noProof/>
                <w:webHidden/>
              </w:rPr>
              <w:instrText xml:space="preserve"> PAGEREF _Toc488905875 \h </w:instrText>
            </w:r>
            <w:r w:rsidR="00693ED7">
              <w:rPr>
                <w:noProof/>
                <w:webHidden/>
              </w:rPr>
            </w:r>
            <w:r w:rsidR="00693ED7">
              <w:rPr>
                <w:noProof/>
                <w:webHidden/>
              </w:rPr>
              <w:fldChar w:fldCharType="separate"/>
            </w:r>
            <w:r w:rsidR="00693ED7">
              <w:rPr>
                <w:noProof/>
                <w:webHidden/>
              </w:rPr>
              <w:t>27</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76" w:history="1">
            <w:r w:rsidR="00693ED7" w:rsidRPr="00364CF5">
              <w:rPr>
                <w:rStyle w:val="Hyperlink"/>
                <w:noProof/>
              </w:rPr>
              <w:t>Step 3.) Do it!</w:t>
            </w:r>
            <w:r w:rsidR="00693ED7">
              <w:rPr>
                <w:noProof/>
                <w:webHidden/>
              </w:rPr>
              <w:tab/>
            </w:r>
            <w:r w:rsidR="00693ED7">
              <w:rPr>
                <w:noProof/>
                <w:webHidden/>
              </w:rPr>
              <w:fldChar w:fldCharType="begin"/>
            </w:r>
            <w:r w:rsidR="00693ED7">
              <w:rPr>
                <w:noProof/>
                <w:webHidden/>
              </w:rPr>
              <w:instrText xml:space="preserve"> PAGEREF _Toc488905876 \h </w:instrText>
            </w:r>
            <w:r w:rsidR="00693ED7">
              <w:rPr>
                <w:noProof/>
                <w:webHidden/>
              </w:rPr>
            </w:r>
            <w:r w:rsidR="00693ED7">
              <w:rPr>
                <w:noProof/>
                <w:webHidden/>
              </w:rPr>
              <w:fldChar w:fldCharType="separate"/>
            </w:r>
            <w:r w:rsidR="00693ED7">
              <w:rPr>
                <w:noProof/>
                <w:webHidden/>
              </w:rPr>
              <w:t>28</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77" w:history="1">
            <w:r w:rsidR="00693ED7" w:rsidRPr="00364CF5">
              <w:rPr>
                <w:rStyle w:val="Hyperlink"/>
                <w:noProof/>
              </w:rPr>
              <w:t>Recap</w:t>
            </w:r>
            <w:r w:rsidR="00693ED7">
              <w:rPr>
                <w:noProof/>
                <w:webHidden/>
              </w:rPr>
              <w:tab/>
            </w:r>
            <w:r w:rsidR="00693ED7">
              <w:rPr>
                <w:noProof/>
                <w:webHidden/>
              </w:rPr>
              <w:fldChar w:fldCharType="begin"/>
            </w:r>
            <w:r w:rsidR="00693ED7">
              <w:rPr>
                <w:noProof/>
                <w:webHidden/>
              </w:rPr>
              <w:instrText xml:space="preserve"> PAGEREF _Toc488905877 \h </w:instrText>
            </w:r>
            <w:r w:rsidR="00693ED7">
              <w:rPr>
                <w:noProof/>
                <w:webHidden/>
              </w:rPr>
            </w:r>
            <w:r w:rsidR="00693ED7">
              <w:rPr>
                <w:noProof/>
                <w:webHidden/>
              </w:rPr>
              <w:fldChar w:fldCharType="separate"/>
            </w:r>
            <w:r w:rsidR="00693ED7">
              <w:rPr>
                <w:noProof/>
                <w:webHidden/>
              </w:rPr>
              <w:t>29</w:t>
            </w:r>
            <w:r w:rsidR="00693ED7">
              <w:rPr>
                <w:noProof/>
                <w:webHidden/>
              </w:rPr>
              <w:fldChar w:fldCharType="end"/>
            </w:r>
          </w:hyperlink>
        </w:p>
        <w:p w:rsidR="00693ED7" w:rsidRDefault="005C2B12">
          <w:pPr>
            <w:pStyle w:val="TOC1"/>
            <w:rPr>
              <w:rFonts w:asciiTheme="minorHAnsi" w:eastAsiaTheme="minorEastAsia" w:hAnsiTheme="minorHAnsi" w:cstheme="minorBidi"/>
              <w:b w:val="0"/>
              <w:noProof/>
              <w:kern w:val="0"/>
              <w:sz w:val="22"/>
              <w:szCs w:val="22"/>
              <w:lang w:eastAsia="en-US" w:bidi="ar-SA"/>
            </w:rPr>
          </w:pPr>
          <w:hyperlink w:anchor="_Toc488905878" w:history="1">
            <w:r w:rsidR="00693ED7" w:rsidRPr="00364CF5">
              <w:rPr>
                <w:rStyle w:val="Hyperlink"/>
                <w:noProof/>
              </w:rPr>
              <w:t>BONUS:  Be Your *Own* Inner Hero</w:t>
            </w:r>
            <w:r w:rsidR="00693ED7">
              <w:rPr>
                <w:noProof/>
                <w:webHidden/>
              </w:rPr>
              <w:tab/>
            </w:r>
            <w:r w:rsidR="00693ED7">
              <w:rPr>
                <w:noProof/>
                <w:webHidden/>
              </w:rPr>
              <w:fldChar w:fldCharType="begin"/>
            </w:r>
            <w:r w:rsidR="00693ED7">
              <w:rPr>
                <w:noProof/>
                <w:webHidden/>
              </w:rPr>
              <w:instrText xml:space="preserve"> PAGEREF _Toc488905878 \h </w:instrText>
            </w:r>
            <w:r w:rsidR="00693ED7">
              <w:rPr>
                <w:noProof/>
                <w:webHidden/>
              </w:rPr>
            </w:r>
            <w:r w:rsidR="00693ED7">
              <w:rPr>
                <w:noProof/>
                <w:webHidden/>
              </w:rPr>
              <w:fldChar w:fldCharType="separate"/>
            </w:r>
            <w:r w:rsidR="00693ED7">
              <w:rPr>
                <w:noProof/>
                <w:webHidden/>
              </w:rPr>
              <w:t>29</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79" w:history="1">
            <w:r w:rsidR="00693ED7" w:rsidRPr="00364CF5">
              <w:rPr>
                <w:rStyle w:val="Hyperlink"/>
                <w:noProof/>
              </w:rPr>
              <w:t>Step 1.) Embrace and value yourself.</w:t>
            </w:r>
            <w:r w:rsidR="00693ED7">
              <w:rPr>
                <w:noProof/>
                <w:webHidden/>
              </w:rPr>
              <w:tab/>
            </w:r>
            <w:r w:rsidR="00693ED7">
              <w:rPr>
                <w:noProof/>
                <w:webHidden/>
              </w:rPr>
              <w:fldChar w:fldCharType="begin"/>
            </w:r>
            <w:r w:rsidR="00693ED7">
              <w:rPr>
                <w:noProof/>
                <w:webHidden/>
              </w:rPr>
              <w:instrText xml:space="preserve"> PAGEREF _Toc488905879 \h </w:instrText>
            </w:r>
            <w:r w:rsidR="00693ED7">
              <w:rPr>
                <w:noProof/>
                <w:webHidden/>
              </w:rPr>
            </w:r>
            <w:r w:rsidR="00693ED7">
              <w:rPr>
                <w:noProof/>
                <w:webHidden/>
              </w:rPr>
              <w:fldChar w:fldCharType="separate"/>
            </w:r>
            <w:r w:rsidR="00693ED7">
              <w:rPr>
                <w:noProof/>
                <w:webHidden/>
              </w:rPr>
              <w:t>31</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80" w:history="1">
            <w:r w:rsidR="00693ED7" w:rsidRPr="00364CF5">
              <w:rPr>
                <w:rStyle w:val="Hyperlink"/>
                <w:noProof/>
              </w:rPr>
              <w:t>Step 2.)  Write the following letter to yourself.</w:t>
            </w:r>
            <w:r w:rsidR="00693ED7">
              <w:rPr>
                <w:noProof/>
                <w:webHidden/>
              </w:rPr>
              <w:tab/>
            </w:r>
            <w:r w:rsidR="00693ED7">
              <w:rPr>
                <w:noProof/>
                <w:webHidden/>
              </w:rPr>
              <w:fldChar w:fldCharType="begin"/>
            </w:r>
            <w:r w:rsidR="00693ED7">
              <w:rPr>
                <w:noProof/>
                <w:webHidden/>
              </w:rPr>
              <w:instrText xml:space="preserve"> PAGEREF _Toc488905880 \h </w:instrText>
            </w:r>
            <w:r w:rsidR="00693ED7">
              <w:rPr>
                <w:noProof/>
                <w:webHidden/>
              </w:rPr>
            </w:r>
            <w:r w:rsidR="00693ED7">
              <w:rPr>
                <w:noProof/>
                <w:webHidden/>
              </w:rPr>
              <w:fldChar w:fldCharType="separate"/>
            </w:r>
            <w:r w:rsidR="00693ED7">
              <w:rPr>
                <w:noProof/>
                <w:webHidden/>
              </w:rPr>
              <w:t>32</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81" w:history="1">
            <w:r w:rsidR="00693ED7" w:rsidRPr="00364CF5">
              <w:rPr>
                <w:rStyle w:val="Hyperlink"/>
                <w:noProof/>
              </w:rPr>
              <w:t>Step 3.) Give yourself permission to love who and what you are</w:t>
            </w:r>
            <w:r w:rsidR="00693ED7">
              <w:rPr>
                <w:noProof/>
                <w:webHidden/>
              </w:rPr>
              <w:tab/>
            </w:r>
            <w:r w:rsidR="00693ED7">
              <w:rPr>
                <w:noProof/>
                <w:webHidden/>
              </w:rPr>
              <w:fldChar w:fldCharType="begin"/>
            </w:r>
            <w:r w:rsidR="00693ED7">
              <w:rPr>
                <w:noProof/>
                <w:webHidden/>
              </w:rPr>
              <w:instrText xml:space="preserve"> PAGEREF _Toc488905881 \h </w:instrText>
            </w:r>
            <w:r w:rsidR="00693ED7">
              <w:rPr>
                <w:noProof/>
                <w:webHidden/>
              </w:rPr>
            </w:r>
            <w:r w:rsidR="00693ED7">
              <w:rPr>
                <w:noProof/>
                <w:webHidden/>
              </w:rPr>
              <w:fldChar w:fldCharType="separate"/>
            </w:r>
            <w:r w:rsidR="00693ED7">
              <w:rPr>
                <w:noProof/>
                <w:webHidden/>
              </w:rPr>
              <w:t>38</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82" w:history="1">
            <w:r w:rsidR="00693ED7" w:rsidRPr="00364CF5">
              <w:rPr>
                <w:rStyle w:val="Hyperlink"/>
                <w:noProof/>
              </w:rPr>
              <w:t>Recap</w:t>
            </w:r>
            <w:r w:rsidR="00693ED7">
              <w:rPr>
                <w:noProof/>
                <w:webHidden/>
              </w:rPr>
              <w:tab/>
            </w:r>
            <w:r w:rsidR="00693ED7">
              <w:rPr>
                <w:noProof/>
                <w:webHidden/>
              </w:rPr>
              <w:fldChar w:fldCharType="begin"/>
            </w:r>
            <w:r w:rsidR="00693ED7">
              <w:rPr>
                <w:noProof/>
                <w:webHidden/>
              </w:rPr>
              <w:instrText xml:space="preserve"> PAGEREF _Toc488905882 \h </w:instrText>
            </w:r>
            <w:r w:rsidR="00693ED7">
              <w:rPr>
                <w:noProof/>
                <w:webHidden/>
              </w:rPr>
            </w:r>
            <w:r w:rsidR="00693ED7">
              <w:rPr>
                <w:noProof/>
                <w:webHidden/>
              </w:rPr>
              <w:fldChar w:fldCharType="separate"/>
            </w:r>
            <w:r w:rsidR="00693ED7">
              <w:rPr>
                <w:noProof/>
                <w:webHidden/>
              </w:rPr>
              <w:t>41</w:t>
            </w:r>
            <w:r w:rsidR="00693ED7">
              <w:rPr>
                <w:noProof/>
                <w:webHidden/>
              </w:rPr>
              <w:fldChar w:fldCharType="end"/>
            </w:r>
          </w:hyperlink>
        </w:p>
        <w:p w:rsidR="00693ED7" w:rsidRDefault="005C2B12">
          <w:pPr>
            <w:pStyle w:val="TOC1"/>
            <w:rPr>
              <w:rFonts w:asciiTheme="minorHAnsi" w:eastAsiaTheme="minorEastAsia" w:hAnsiTheme="minorHAnsi" w:cstheme="minorBidi"/>
              <w:b w:val="0"/>
              <w:noProof/>
              <w:kern w:val="0"/>
              <w:sz w:val="22"/>
              <w:szCs w:val="22"/>
              <w:lang w:eastAsia="en-US" w:bidi="ar-SA"/>
            </w:rPr>
          </w:pPr>
          <w:hyperlink w:anchor="_Toc488905883" w:history="1">
            <w:r w:rsidR="00693ED7" w:rsidRPr="00364CF5">
              <w:rPr>
                <w:rStyle w:val="Hyperlink"/>
                <w:noProof/>
              </w:rPr>
              <w:t>What You Have Just Learned</w:t>
            </w:r>
            <w:r w:rsidR="00693ED7">
              <w:rPr>
                <w:noProof/>
                <w:webHidden/>
              </w:rPr>
              <w:tab/>
            </w:r>
            <w:r w:rsidR="00693ED7">
              <w:rPr>
                <w:noProof/>
                <w:webHidden/>
              </w:rPr>
              <w:fldChar w:fldCharType="begin"/>
            </w:r>
            <w:r w:rsidR="00693ED7">
              <w:rPr>
                <w:noProof/>
                <w:webHidden/>
              </w:rPr>
              <w:instrText xml:space="preserve"> PAGEREF _Toc488905883 \h </w:instrText>
            </w:r>
            <w:r w:rsidR="00693ED7">
              <w:rPr>
                <w:noProof/>
                <w:webHidden/>
              </w:rPr>
            </w:r>
            <w:r w:rsidR="00693ED7">
              <w:rPr>
                <w:noProof/>
                <w:webHidden/>
              </w:rPr>
              <w:fldChar w:fldCharType="separate"/>
            </w:r>
            <w:r w:rsidR="00693ED7">
              <w:rPr>
                <w:noProof/>
                <w:webHidden/>
              </w:rPr>
              <w:t>42</w:t>
            </w:r>
            <w:r w:rsidR="00693ED7">
              <w:rPr>
                <w:noProof/>
                <w:webHidden/>
              </w:rPr>
              <w:fldChar w:fldCharType="end"/>
            </w:r>
          </w:hyperlink>
        </w:p>
        <w:p w:rsidR="00693ED7" w:rsidRDefault="005C2B12">
          <w:pPr>
            <w:pStyle w:val="TOC1"/>
            <w:rPr>
              <w:rFonts w:asciiTheme="minorHAnsi" w:eastAsiaTheme="minorEastAsia" w:hAnsiTheme="minorHAnsi" w:cstheme="minorBidi"/>
              <w:b w:val="0"/>
              <w:noProof/>
              <w:kern w:val="0"/>
              <w:sz w:val="22"/>
              <w:szCs w:val="22"/>
              <w:lang w:eastAsia="en-US" w:bidi="ar-SA"/>
            </w:rPr>
          </w:pPr>
          <w:hyperlink w:anchor="_Toc488905884" w:history="1">
            <w:r w:rsidR="00693ED7" w:rsidRPr="00364CF5">
              <w:rPr>
                <w:rStyle w:val="Hyperlink"/>
                <w:noProof/>
              </w:rPr>
              <w:t>Your Next Steps</w:t>
            </w:r>
            <w:r w:rsidR="00693ED7">
              <w:rPr>
                <w:noProof/>
                <w:webHidden/>
              </w:rPr>
              <w:tab/>
            </w:r>
            <w:r w:rsidR="00693ED7">
              <w:rPr>
                <w:noProof/>
                <w:webHidden/>
              </w:rPr>
              <w:fldChar w:fldCharType="begin"/>
            </w:r>
            <w:r w:rsidR="00693ED7">
              <w:rPr>
                <w:noProof/>
                <w:webHidden/>
              </w:rPr>
              <w:instrText xml:space="preserve"> PAGEREF _Toc488905884 \h </w:instrText>
            </w:r>
            <w:r w:rsidR="00693ED7">
              <w:rPr>
                <w:noProof/>
                <w:webHidden/>
              </w:rPr>
            </w:r>
            <w:r w:rsidR="00693ED7">
              <w:rPr>
                <w:noProof/>
                <w:webHidden/>
              </w:rPr>
              <w:fldChar w:fldCharType="separate"/>
            </w:r>
            <w:r w:rsidR="00693ED7">
              <w:rPr>
                <w:noProof/>
                <w:webHidden/>
              </w:rPr>
              <w:t>43</w:t>
            </w:r>
            <w:r w:rsidR="00693ED7">
              <w:rPr>
                <w:noProof/>
                <w:webHidden/>
              </w:rPr>
              <w:fldChar w:fldCharType="end"/>
            </w:r>
          </w:hyperlink>
        </w:p>
        <w:p w:rsidR="00693ED7" w:rsidRDefault="005C2B12">
          <w:pPr>
            <w:pStyle w:val="TOC1"/>
            <w:rPr>
              <w:rFonts w:asciiTheme="minorHAnsi" w:eastAsiaTheme="minorEastAsia" w:hAnsiTheme="minorHAnsi" w:cstheme="minorBidi"/>
              <w:b w:val="0"/>
              <w:noProof/>
              <w:kern w:val="0"/>
              <w:sz w:val="22"/>
              <w:szCs w:val="22"/>
              <w:lang w:eastAsia="en-US" w:bidi="ar-SA"/>
            </w:rPr>
          </w:pPr>
          <w:hyperlink w:anchor="_Toc488905885" w:history="1">
            <w:r w:rsidR="00693ED7" w:rsidRPr="00364CF5">
              <w:rPr>
                <w:rStyle w:val="Hyperlink"/>
                <w:noProof/>
              </w:rPr>
              <w:t>Conclusion</w:t>
            </w:r>
            <w:r w:rsidR="00693ED7">
              <w:rPr>
                <w:noProof/>
                <w:webHidden/>
              </w:rPr>
              <w:tab/>
            </w:r>
            <w:r w:rsidR="00693ED7">
              <w:rPr>
                <w:noProof/>
                <w:webHidden/>
              </w:rPr>
              <w:fldChar w:fldCharType="begin"/>
            </w:r>
            <w:r w:rsidR="00693ED7">
              <w:rPr>
                <w:noProof/>
                <w:webHidden/>
              </w:rPr>
              <w:instrText xml:space="preserve"> PAGEREF _Toc488905885 \h </w:instrText>
            </w:r>
            <w:r w:rsidR="00693ED7">
              <w:rPr>
                <w:noProof/>
                <w:webHidden/>
              </w:rPr>
            </w:r>
            <w:r w:rsidR="00693ED7">
              <w:rPr>
                <w:noProof/>
                <w:webHidden/>
              </w:rPr>
              <w:fldChar w:fldCharType="separate"/>
            </w:r>
            <w:r w:rsidR="00693ED7">
              <w:rPr>
                <w:noProof/>
                <w:webHidden/>
              </w:rPr>
              <w:t>45</w:t>
            </w:r>
            <w:r w:rsidR="00693ED7">
              <w:rPr>
                <w:noProof/>
                <w:webHidden/>
              </w:rPr>
              <w:fldChar w:fldCharType="end"/>
            </w:r>
          </w:hyperlink>
        </w:p>
        <w:p w:rsidR="00693ED7" w:rsidRDefault="005C2B12">
          <w:pPr>
            <w:pStyle w:val="TOC1"/>
            <w:rPr>
              <w:rFonts w:asciiTheme="minorHAnsi" w:eastAsiaTheme="minorEastAsia" w:hAnsiTheme="minorHAnsi" w:cstheme="minorBidi"/>
              <w:b w:val="0"/>
              <w:noProof/>
              <w:kern w:val="0"/>
              <w:sz w:val="22"/>
              <w:szCs w:val="22"/>
              <w:lang w:eastAsia="en-US" w:bidi="ar-SA"/>
            </w:rPr>
          </w:pPr>
          <w:hyperlink w:anchor="_Toc488905886" w:history="1">
            <w:r w:rsidR="00693ED7" w:rsidRPr="00364CF5">
              <w:rPr>
                <w:rStyle w:val="Hyperlink"/>
                <w:noProof/>
              </w:rPr>
              <w:t>About The Author</w:t>
            </w:r>
            <w:r w:rsidR="00693ED7">
              <w:rPr>
                <w:noProof/>
                <w:webHidden/>
              </w:rPr>
              <w:tab/>
            </w:r>
            <w:r w:rsidR="00693ED7">
              <w:rPr>
                <w:noProof/>
                <w:webHidden/>
              </w:rPr>
              <w:fldChar w:fldCharType="begin"/>
            </w:r>
            <w:r w:rsidR="00693ED7">
              <w:rPr>
                <w:noProof/>
                <w:webHidden/>
              </w:rPr>
              <w:instrText xml:space="preserve"> PAGEREF _Toc488905886 \h </w:instrText>
            </w:r>
            <w:r w:rsidR="00693ED7">
              <w:rPr>
                <w:noProof/>
                <w:webHidden/>
              </w:rPr>
            </w:r>
            <w:r w:rsidR="00693ED7">
              <w:rPr>
                <w:noProof/>
                <w:webHidden/>
              </w:rPr>
              <w:fldChar w:fldCharType="separate"/>
            </w:r>
            <w:r w:rsidR="00693ED7">
              <w:rPr>
                <w:noProof/>
                <w:webHidden/>
              </w:rPr>
              <w:t>46</w:t>
            </w:r>
            <w:r w:rsidR="00693ED7">
              <w:rPr>
                <w:noProof/>
                <w:webHidden/>
              </w:rPr>
              <w:fldChar w:fldCharType="end"/>
            </w:r>
          </w:hyperlink>
        </w:p>
        <w:p w:rsidR="00693ED7" w:rsidRDefault="005C2B12">
          <w:pPr>
            <w:pStyle w:val="TOC1"/>
            <w:rPr>
              <w:rFonts w:asciiTheme="minorHAnsi" w:eastAsiaTheme="minorEastAsia" w:hAnsiTheme="minorHAnsi" w:cstheme="minorBidi"/>
              <w:b w:val="0"/>
              <w:noProof/>
              <w:kern w:val="0"/>
              <w:sz w:val="22"/>
              <w:szCs w:val="22"/>
              <w:lang w:eastAsia="en-US" w:bidi="ar-SA"/>
            </w:rPr>
          </w:pPr>
          <w:hyperlink w:anchor="_Toc488905887" w:history="1">
            <w:r w:rsidR="00693ED7" w:rsidRPr="00364CF5">
              <w:rPr>
                <w:rStyle w:val="Hyperlink"/>
                <w:noProof/>
              </w:rPr>
              <w:t>Appendix 1:  Recommended Resources</w:t>
            </w:r>
            <w:r w:rsidR="00693ED7">
              <w:rPr>
                <w:noProof/>
                <w:webHidden/>
              </w:rPr>
              <w:tab/>
            </w:r>
            <w:r w:rsidR="00693ED7">
              <w:rPr>
                <w:noProof/>
                <w:webHidden/>
              </w:rPr>
              <w:fldChar w:fldCharType="begin"/>
            </w:r>
            <w:r w:rsidR="00693ED7">
              <w:rPr>
                <w:noProof/>
                <w:webHidden/>
              </w:rPr>
              <w:instrText xml:space="preserve"> PAGEREF _Toc488905887 \h </w:instrText>
            </w:r>
            <w:r w:rsidR="00693ED7">
              <w:rPr>
                <w:noProof/>
                <w:webHidden/>
              </w:rPr>
            </w:r>
            <w:r w:rsidR="00693ED7">
              <w:rPr>
                <w:noProof/>
                <w:webHidden/>
              </w:rPr>
              <w:fldChar w:fldCharType="separate"/>
            </w:r>
            <w:r w:rsidR="00693ED7">
              <w:rPr>
                <w:noProof/>
                <w:webHidden/>
              </w:rPr>
              <w:t>47</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88" w:history="1">
            <w:r w:rsidR="00693ED7" w:rsidRPr="00364CF5">
              <w:rPr>
                <w:rStyle w:val="Hyperlink"/>
                <w:noProof/>
              </w:rPr>
              <w:t>Buy Buttons Made Simple II</w:t>
            </w:r>
            <w:r w:rsidR="00693ED7">
              <w:rPr>
                <w:noProof/>
                <w:webHidden/>
              </w:rPr>
              <w:tab/>
            </w:r>
            <w:r w:rsidR="00693ED7">
              <w:rPr>
                <w:noProof/>
                <w:webHidden/>
              </w:rPr>
              <w:fldChar w:fldCharType="begin"/>
            </w:r>
            <w:r w:rsidR="00693ED7">
              <w:rPr>
                <w:noProof/>
                <w:webHidden/>
              </w:rPr>
              <w:instrText xml:space="preserve"> PAGEREF _Toc488905888 \h </w:instrText>
            </w:r>
            <w:r w:rsidR="00693ED7">
              <w:rPr>
                <w:noProof/>
                <w:webHidden/>
              </w:rPr>
            </w:r>
            <w:r w:rsidR="00693ED7">
              <w:rPr>
                <w:noProof/>
                <w:webHidden/>
              </w:rPr>
              <w:fldChar w:fldCharType="separate"/>
            </w:r>
            <w:r w:rsidR="00693ED7">
              <w:rPr>
                <w:noProof/>
                <w:webHidden/>
              </w:rPr>
              <w:t>48</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89" w:history="1">
            <w:r w:rsidR="00693ED7" w:rsidRPr="00364CF5">
              <w:rPr>
                <w:rStyle w:val="Hyperlink"/>
                <w:noProof/>
              </w:rPr>
              <w:t>Premiere High Ticket Coaching PLR</w:t>
            </w:r>
            <w:r w:rsidR="00693ED7">
              <w:rPr>
                <w:noProof/>
                <w:webHidden/>
              </w:rPr>
              <w:tab/>
            </w:r>
            <w:r w:rsidR="00693ED7">
              <w:rPr>
                <w:noProof/>
                <w:webHidden/>
              </w:rPr>
              <w:fldChar w:fldCharType="begin"/>
            </w:r>
            <w:r w:rsidR="00693ED7">
              <w:rPr>
                <w:noProof/>
                <w:webHidden/>
              </w:rPr>
              <w:instrText xml:space="preserve"> PAGEREF _Toc488905889 \h </w:instrText>
            </w:r>
            <w:r w:rsidR="00693ED7">
              <w:rPr>
                <w:noProof/>
                <w:webHidden/>
              </w:rPr>
            </w:r>
            <w:r w:rsidR="00693ED7">
              <w:rPr>
                <w:noProof/>
                <w:webHidden/>
              </w:rPr>
              <w:fldChar w:fldCharType="separate"/>
            </w:r>
            <w:r w:rsidR="00693ED7">
              <w:rPr>
                <w:noProof/>
                <w:webHidden/>
              </w:rPr>
              <w:t>49</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90" w:history="1">
            <w:r w:rsidR="00693ED7" w:rsidRPr="00364CF5">
              <w:rPr>
                <w:rStyle w:val="Hyperlink"/>
                <w:noProof/>
              </w:rPr>
              <w:t>Split testing made easy</w:t>
            </w:r>
            <w:r w:rsidR="00693ED7">
              <w:rPr>
                <w:noProof/>
                <w:webHidden/>
              </w:rPr>
              <w:tab/>
            </w:r>
            <w:r w:rsidR="00693ED7">
              <w:rPr>
                <w:noProof/>
                <w:webHidden/>
              </w:rPr>
              <w:fldChar w:fldCharType="begin"/>
            </w:r>
            <w:r w:rsidR="00693ED7">
              <w:rPr>
                <w:noProof/>
                <w:webHidden/>
              </w:rPr>
              <w:instrText xml:space="preserve"> PAGEREF _Toc488905890 \h </w:instrText>
            </w:r>
            <w:r w:rsidR="00693ED7">
              <w:rPr>
                <w:noProof/>
                <w:webHidden/>
              </w:rPr>
            </w:r>
            <w:r w:rsidR="00693ED7">
              <w:rPr>
                <w:noProof/>
                <w:webHidden/>
              </w:rPr>
              <w:fldChar w:fldCharType="separate"/>
            </w:r>
            <w:r w:rsidR="00693ED7">
              <w:rPr>
                <w:noProof/>
                <w:webHidden/>
              </w:rPr>
              <w:t>50</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91" w:history="1">
            <w:r w:rsidR="00693ED7" w:rsidRPr="00364CF5">
              <w:rPr>
                <w:rStyle w:val="Hyperlink"/>
                <w:noProof/>
              </w:rPr>
              <w:t>Magnificent PLR Content Volume 2!</w:t>
            </w:r>
            <w:r w:rsidR="00693ED7">
              <w:rPr>
                <w:noProof/>
                <w:webHidden/>
              </w:rPr>
              <w:tab/>
            </w:r>
            <w:r w:rsidR="00693ED7">
              <w:rPr>
                <w:noProof/>
                <w:webHidden/>
              </w:rPr>
              <w:fldChar w:fldCharType="begin"/>
            </w:r>
            <w:r w:rsidR="00693ED7">
              <w:rPr>
                <w:noProof/>
                <w:webHidden/>
              </w:rPr>
              <w:instrText xml:space="preserve"> PAGEREF _Toc488905891 \h </w:instrText>
            </w:r>
            <w:r w:rsidR="00693ED7">
              <w:rPr>
                <w:noProof/>
                <w:webHidden/>
              </w:rPr>
            </w:r>
            <w:r w:rsidR="00693ED7">
              <w:rPr>
                <w:noProof/>
                <w:webHidden/>
              </w:rPr>
              <w:fldChar w:fldCharType="separate"/>
            </w:r>
            <w:r w:rsidR="00693ED7">
              <w:rPr>
                <w:noProof/>
                <w:webHidden/>
              </w:rPr>
              <w:t>51</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92" w:history="1">
            <w:r w:rsidR="00693ED7" w:rsidRPr="00364CF5">
              <w:rPr>
                <w:rStyle w:val="Hyperlink"/>
                <w:noProof/>
              </w:rPr>
              <w:t>100K in 1 Year!</w:t>
            </w:r>
            <w:r w:rsidR="00693ED7">
              <w:rPr>
                <w:noProof/>
                <w:webHidden/>
              </w:rPr>
              <w:tab/>
            </w:r>
            <w:r w:rsidR="00693ED7">
              <w:rPr>
                <w:noProof/>
                <w:webHidden/>
              </w:rPr>
              <w:fldChar w:fldCharType="begin"/>
            </w:r>
            <w:r w:rsidR="00693ED7">
              <w:rPr>
                <w:noProof/>
                <w:webHidden/>
              </w:rPr>
              <w:instrText xml:space="preserve"> PAGEREF _Toc488905892 \h </w:instrText>
            </w:r>
            <w:r w:rsidR="00693ED7">
              <w:rPr>
                <w:noProof/>
                <w:webHidden/>
              </w:rPr>
            </w:r>
            <w:r w:rsidR="00693ED7">
              <w:rPr>
                <w:noProof/>
                <w:webHidden/>
              </w:rPr>
              <w:fldChar w:fldCharType="separate"/>
            </w:r>
            <w:r w:rsidR="00693ED7">
              <w:rPr>
                <w:noProof/>
                <w:webHidden/>
              </w:rPr>
              <w:t>52</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93" w:history="1">
            <w:r w:rsidR="00693ED7" w:rsidRPr="00364CF5">
              <w:rPr>
                <w:rStyle w:val="Hyperlink"/>
                <w:noProof/>
              </w:rPr>
              <w:t>Magnificent PLR Content Volume 1!</w:t>
            </w:r>
            <w:r w:rsidR="00693ED7">
              <w:rPr>
                <w:noProof/>
                <w:webHidden/>
              </w:rPr>
              <w:tab/>
            </w:r>
            <w:r w:rsidR="00693ED7">
              <w:rPr>
                <w:noProof/>
                <w:webHidden/>
              </w:rPr>
              <w:fldChar w:fldCharType="begin"/>
            </w:r>
            <w:r w:rsidR="00693ED7">
              <w:rPr>
                <w:noProof/>
                <w:webHidden/>
              </w:rPr>
              <w:instrText xml:space="preserve"> PAGEREF _Toc488905893 \h </w:instrText>
            </w:r>
            <w:r w:rsidR="00693ED7">
              <w:rPr>
                <w:noProof/>
                <w:webHidden/>
              </w:rPr>
            </w:r>
            <w:r w:rsidR="00693ED7">
              <w:rPr>
                <w:noProof/>
                <w:webHidden/>
              </w:rPr>
              <w:fldChar w:fldCharType="separate"/>
            </w:r>
            <w:r w:rsidR="00693ED7">
              <w:rPr>
                <w:noProof/>
                <w:webHidden/>
              </w:rPr>
              <w:t>53</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94" w:history="1">
            <w:r w:rsidR="00693ED7" w:rsidRPr="00364CF5">
              <w:rPr>
                <w:rStyle w:val="Hyperlink"/>
                <w:noProof/>
              </w:rPr>
              <w:t>How To Get More Buy Buttons Out There!  (hint:  Use PLR Content!)</w:t>
            </w:r>
            <w:r w:rsidR="00693ED7">
              <w:rPr>
                <w:noProof/>
                <w:webHidden/>
              </w:rPr>
              <w:tab/>
            </w:r>
            <w:r w:rsidR="00693ED7">
              <w:rPr>
                <w:noProof/>
                <w:webHidden/>
              </w:rPr>
              <w:fldChar w:fldCharType="begin"/>
            </w:r>
            <w:r w:rsidR="00693ED7">
              <w:rPr>
                <w:noProof/>
                <w:webHidden/>
              </w:rPr>
              <w:instrText xml:space="preserve"> PAGEREF _Toc488905894 \h </w:instrText>
            </w:r>
            <w:r w:rsidR="00693ED7">
              <w:rPr>
                <w:noProof/>
                <w:webHidden/>
              </w:rPr>
            </w:r>
            <w:r w:rsidR="00693ED7">
              <w:rPr>
                <w:noProof/>
                <w:webHidden/>
              </w:rPr>
              <w:fldChar w:fldCharType="separate"/>
            </w:r>
            <w:r w:rsidR="00693ED7">
              <w:rPr>
                <w:noProof/>
                <w:webHidden/>
              </w:rPr>
              <w:t>54</w:t>
            </w:r>
            <w:r w:rsidR="00693ED7">
              <w:rPr>
                <w:noProof/>
                <w:webHidden/>
              </w:rPr>
              <w:fldChar w:fldCharType="end"/>
            </w:r>
          </w:hyperlink>
        </w:p>
        <w:p w:rsidR="00693ED7" w:rsidRDefault="005C2B12">
          <w:pPr>
            <w:pStyle w:val="TOC2"/>
            <w:rPr>
              <w:rFonts w:asciiTheme="minorHAnsi" w:eastAsiaTheme="minorEastAsia" w:hAnsiTheme="minorHAnsi" w:cstheme="minorBidi"/>
              <w:noProof/>
              <w:kern w:val="0"/>
              <w:sz w:val="22"/>
              <w:szCs w:val="22"/>
              <w:lang w:eastAsia="en-US" w:bidi="ar-SA"/>
            </w:rPr>
          </w:pPr>
          <w:hyperlink w:anchor="_Toc488905895" w:history="1">
            <w:r w:rsidR="00693ED7" w:rsidRPr="00364CF5">
              <w:rPr>
                <w:rStyle w:val="Hyperlink"/>
                <w:noProof/>
              </w:rPr>
              <w:t>68K in 57 Days!</w:t>
            </w:r>
            <w:r w:rsidR="00693ED7">
              <w:rPr>
                <w:noProof/>
                <w:webHidden/>
              </w:rPr>
              <w:tab/>
            </w:r>
            <w:r w:rsidR="00693ED7">
              <w:rPr>
                <w:noProof/>
                <w:webHidden/>
              </w:rPr>
              <w:fldChar w:fldCharType="begin"/>
            </w:r>
            <w:r w:rsidR="00693ED7">
              <w:rPr>
                <w:noProof/>
                <w:webHidden/>
              </w:rPr>
              <w:instrText xml:space="preserve"> PAGEREF _Toc488905895 \h </w:instrText>
            </w:r>
            <w:r w:rsidR="00693ED7">
              <w:rPr>
                <w:noProof/>
                <w:webHidden/>
              </w:rPr>
            </w:r>
            <w:r w:rsidR="00693ED7">
              <w:rPr>
                <w:noProof/>
                <w:webHidden/>
              </w:rPr>
              <w:fldChar w:fldCharType="separate"/>
            </w:r>
            <w:r w:rsidR="00693ED7">
              <w:rPr>
                <w:noProof/>
                <w:webHidden/>
              </w:rPr>
              <w:t>55</w:t>
            </w:r>
            <w:r w:rsidR="00693ED7">
              <w:rPr>
                <w:noProof/>
                <w:webHidden/>
              </w:rPr>
              <w:fldChar w:fldCharType="end"/>
            </w:r>
          </w:hyperlink>
        </w:p>
        <w:p w:rsidR="00693ED7" w:rsidRDefault="005C2B12">
          <w:pPr>
            <w:pStyle w:val="TOC1"/>
            <w:rPr>
              <w:rFonts w:asciiTheme="minorHAnsi" w:eastAsiaTheme="minorEastAsia" w:hAnsiTheme="minorHAnsi" w:cstheme="minorBidi"/>
              <w:b w:val="0"/>
              <w:noProof/>
              <w:kern w:val="0"/>
              <w:sz w:val="22"/>
              <w:szCs w:val="22"/>
              <w:lang w:eastAsia="en-US" w:bidi="ar-SA"/>
            </w:rPr>
          </w:pPr>
          <w:hyperlink w:anchor="_Toc488905896" w:history="1">
            <w:r w:rsidR="00693ED7" w:rsidRPr="00364CF5">
              <w:rPr>
                <w:rStyle w:val="Hyperlink"/>
                <w:noProof/>
              </w:rPr>
              <w:t>Remember.....</w:t>
            </w:r>
            <w:r w:rsidR="00693ED7">
              <w:rPr>
                <w:noProof/>
                <w:webHidden/>
              </w:rPr>
              <w:tab/>
            </w:r>
            <w:r w:rsidR="00693ED7">
              <w:rPr>
                <w:noProof/>
                <w:webHidden/>
              </w:rPr>
              <w:fldChar w:fldCharType="begin"/>
            </w:r>
            <w:r w:rsidR="00693ED7">
              <w:rPr>
                <w:noProof/>
                <w:webHidden/>
              </w:rPr>
              <w:instrText xml:space="preserve"> PAGEREF _Toc488905896 \h </w:instrText>
            </w:r>
            <w:r w:rsidR="00693ED7">
              <w:rPr>
                <w:noProof/>
                <w:webHidden/>
              </w:rPr>
            </w:r>
            <w:r w:rsidR="00693ED7">
              <w:rPr>
                <w:noProof/>
                <w:webHidden/>
              </w:rPr>
              <w:fldChar w:fldCharType="separate"/>
            </w:r>
            <w:r w:rsidR="00693ED7">
              <w:rPr>
                <w:noProof/>
                <w:webHidden/>
              </w:rPr>
              <w:t>56</w:t>
            </w:r>
            <w:r w:rsidR="00693ED7">
              <w:rPr>
                <w:noProof/>
                <w:webHidden/>
              </w:rPr>
              <w:fldChar w:fldCharType="end"/>
            </w:r>
          </w:hyperlink>
        </w:p>
        <w:p w:rsidR="00A0731D" w:rsidRPr="00A0731D" w:rsidRDefault="00EE74E5" w:rsidP="00A0731D">
          <w:pPr>
            <w:pStyle w:val="Heading2"/>
          </w:pPr>
          <w:r>
            <w:rPr>
              <w:b/>
              <w:noProof/>
            </w:rPr>
            <w:fldChar w:fldCharType="end"/>
          </w:r>
        </w:p>
      </w:sdtContent>
    </w:sdt>
    <w:p w:rsidR="00542139" w:rsidRDefault="00542139">
      <w:pPr>
        <w:widowControl/>
        <w:suppressAutoHyphens w:val="0"/>
        <w:spacing w:before="0" w:after="160" w:line="259" w:lineRule="auto"/>
        <w:rPr>
          <w:rFonts w:ascii="Impact" w:eastAsia="Microsoft YaHei" w:hAnsi="Impact"/>
          <w:bCs/>
          <w:color w:val="000000"/>
          <w:kern w:val="31"/>
          <w:sz w:val="36"/>
          <w:szCs w:val="32"/>
        </w:rPr>
      </w:pPr>
      <w:bookmarkStart w:id="7" w:name="_Toc451589605"/>
      <w:bookmarkStart w:id="8" w:name="_Toc456149419"/>
      <w:r>
        <w:br w:type="page"/>
      </w:r>
    </w:p>
    <w:p w:rsidR="00D404FE" w:rsidRDefault="00D404FE" w:rsidP="004F31CB">
      <w:pPr>
        <w:pStyle w:val="Heading1"/>
        <w:rPr>
          <w:sz w:val="28"/>
          <w:szCs w:val="28"/>
        </w:rPr>
      </w:pPr>
      <w:bookmarkStart w:id="9" w:name="_Toc488905849"/>
      <w:r>
        <w:lastRenderedPageBreak/>
        <w:t>Acknowledgments</w:t>
      </w:r>
      <w:bookmarkEnd w:id="5"/>
      <w:bookmarkEnd w:id="6"/>
      <w:bookmarkEnd w:id="7"/>
      <w:bookmarkEnd w:id="8"/>
      <w:bookmarkEnd w:id="9"/>
    </w:p>
    <w:p w:rsidR="00D404FE" w:rsidRDefault="00D404FE" w:rsidP="00D404FE">
      <w:pPr>
        <w:autoSpaceDE w:val="0"/>
        <w:spacing w:before="120"/>
      </w:pPr>
      <w:r>
        <w:rPr>
          <w:sz w:val="28"/>
          <w:szCs w:val="28"/>
        </w:rPr>
        <w:t>A public thank you – I’ve been making my living online now for over 18 years and during this time, have been blessed by the following individuals:</w:t>
      </w:r>
    </w:p>
    <w:p w:rsidR="00D404FE" w:rsidRDefault="005C2B12" w:rsidP="00D404FE">
      <w:pPr>
        <w:pStyle w:val="BodyText"/>
        <w:numPr>
          <w:ilvl w:val="0"/>
          <w:numId w:val="2"/>
        </w:numPr>
        <w:autoSpaceDE w:val="0"/>
        <w:spacing w:before="120"/>
        <w:rPr>
          <w:sz w:val="28"/>
          <w:szCs w:val="28"/>
        </w:rPr>
      </w:pPr>
      <w:hyperlink r:id="rId12" w:history="1">
        <w:r w:rsidR="00D404FE">
          <w:rPr>
            <w:rStyle w:val="Hyperlink"/>
            <w:sz w:val="28"/>
            <w:szCs w:val="28"/>
          </w:rPr>
          <w:t>Bill Vick</w:t>
        </w:r>
      </w:hyperlink>
      <w:r w:rsidR="00D404FE">
        <w:rPr>
          <w:sz w:val="28"/>
          <w:szCs w:val="28"/>
        </w:rPr>
        <w:t xml:space="preserve">, </w:t>
      </w:r>
      <w:hyperlink r:id="rId13" w:history="1">
        <w:r w:rsidR="00D404FE">
          <w:rPr>
            <w:rStyle w:val="Hyperlink"/>
            <w:sz w:val="28"/>
            <w:szCs w:val="28"/>
          </w:rPr>
          <w:t>Wallace Harkness</w:t>
        </w:r>
      </w:hyperlink>
      <w:r w:rsidR="00D404FE">
        <w:rPr>
          <w:sz w:val="28"/>
          <w:szCs w:val="28"/>
        </w:rPr>
        <w:t xml:space="preserve">, </w:t>
      </w:r>
      <w:hyperlink r:id="rId14" w:history="1">
        <w:r w:rsidR="00D404FE">
          <w:rPr>
            <w:rStyle w:val="Hyperlink"/>
            <w:sz w:val="28"/>
            <w:szCs w:val="28"/>
          </w:rPr>
          <w:t>Dennis Becker</w:t>
        </w:r>
      </w:hyperlink>
      <w:r w:rsidR="00D404FE">
        <w:rPr>
          <w:sz w:val="28"/>
          <w:szCs w:val="28"/>
        </w:rPr>
        <w:t xml:space="preserve">, </w:t>
      </w:r>
      <w:hyperlink r:id="rId15" w:history="1">
        <w:r w:rsidR="00D404FE">
          <w:rPr>
            <w:rStyle w:val="Hyperlink"/>
            <w:sz w:val="28"/>
            <w:szCs w:val="28"/>
          </w:rPr>
          <w:t>Debbie Benstein</w:t>
        </w:r>
      </w:hyperlink>
      <w:r w:rsidR="00D404FE">
        <w:rPr>
          <w:i/>
          <w:iCs/>
          <w:sz w:val="28"/>
          <w:szCs w:val="28"/>
        </w:rPr>
        <w:t>, T</w:t>
      </w:r>
      <w:r w:rsidR="00D404FE">
        <w:rPr>
          <w:sz w:val="28"/>
          <w:szCs w:val="28"/>
        </w:rPr>
        <w:t>heresa Zappulla and more</w:t>
      </w:r>
    </w:p>
    <w:p w:rsidR="00D404FE" w:rsidRDefault="00D404FE" w:rsidP="00D404FE">
      <w:pPr>
        <w:pStyle w:val="BodyText"/>
        <w:numPr>
          <w:ilvl w:val="0"/>
          <w:numId w:val="2"/>
        </w:numPr>
        <w:spacing w:before="120"/>
        <w:rPr>
          <w:sz w:val="28"/>
          <w:szCs w:val="28"/>
        </w:rPr>
      </w:pPr>
      <w:r>
        <w:rPr>
          <w:sz w:val="28"/>
          <w:szCs w:val="28"/>
        </w:rPr>
        <w:t xml:space="preserve">I’m also deeply grateful to my colleagues and the super folks from whom I learned including </w:t>
      </w:r>
      <w:hyperlink r:id="rId16" w:history="1">
        <w:r>
          <w:rPr>
            <w:rStyle w:val="Hyperlink"/>
            <w:sz w:val="28"/>
            <w:szCs w:val="28"/>
          </w:rPr>
          <w:t>Marlon Sanders</w:t>
        </w:r>
      </w:hyperlink>
      <w:r>
        <w:rPr>
          <w:sz w:val="28"/>
          <w:szCs w:val="28"/>
        </w:rPr>
        <w:t xml:space="preserve">, </w:t>
      </w:r>
      <w:hyperlink r:id="rId17" w:history="1">
        <w:r>
          <w:rPr>
            <w:rStyle w:val="Hyperlink"/>
            <w:sz w:val="28"/>
            <w:szCs w:val="28"/>
          </w:rPr>
          <w:t>Paul Myers</w:t>
        </w:r>
      </w:hyperlink>
      <w:r>
        <w:rPr>
          <w:sz w:val="28"/>
          <w:szCs w:val="28"/>
        </w:rPr>
        <w:t xml:space="preserve">, </w:t>
      </w:r>
      <w:hyperlink r:id="rId18" w:history="1">
        <w:r>
          <w:rPr>
            <w:rStyle w:val="Hyperlink"/>
            <w:sz w:val="28"/>
            <w:szCs w:val="28"/>
          </w:rPr>
          <w:t>Dr.  Ben Adkins</w:t>
        </w:r>
      </w:hyperlink>
      <w:r>
        <w:rPr>
          <w:sz w:val="28"/>
          <w:szCs w:val="28"/>
        </w:rPr>
        <w:t xml:space="preserve">, </w:t>
      </w:r>
      <w:hyperlink r:id="rId19" w:history="1">
        <w:r>
          <w:rPr>
            <w:rStyle w:val="Hyperlink"/>
            <w:sz w:val="28"/>
            <w:szCs w:val="28"/>
          </w:rPr>
          <w:t>Brad Spencer</w:t>
        </w:r>
      </w:hyperlink>
      <w:r>
        <w:rPr>
          <w:sz w:val="28"/>
          <w:szCs w:val="28"/>
        </w:rPr>
        <w:t xml:space="preserve">, </w:t>
      </w:r>
      <w:hyperlink r:id="rId20" w:history="1">
        <w:r>
          <w:rPr>
            <w:rStyle w:val="Hyperlink"/>
            <w:sz w:val="28"/>
            <w:szCs w:val="28"/>
          </w:rPr>
          <w:t>Judy K</w:t>
        </w:r>
      </w:hyperlink>
      <w:r>
        <w:rPr>
          <w:sz w:val="28"/>
          <w:szCs w:val="28"/>
        </w:rPr>
        <w:t xml:space="preserve">, </w:t>
      </w:r>
      <w:hyperlink r:id="rId21" w:history="1">
        <w:r>
          <w:rPr>
            <w:rStyle w:val="Hyperlink"/>
            <w:sz w:val="28"/>
            <w:szCs w:val="28"/>
          </w:rPr>
          <w:t>Norma Rickman</w:t>
        </w:r>
      </w:hyperlink>
      <w:r>
        <w:rPr>
          <w:sz w:val="28"/>
          <w:szCs w:val="28"/>
        </w:rPr>
        <w:t xml:space="preserve">, </w:t>
      </w:r>
      <w:hyperlink r:id="rId22" w:history="1">
        <w:r>
          <w:rPr>
            <w:rStyle w:val="Hyperlink"/>
            <w:sz w:val="28"/>
            <w:szCs w:val="28"/>
          </w:rPr>
          <w:t>Colin Theriot</w:t>
        </w:r>
      </w:hyperlink>
      <w:r>
        <w:rPr>
          <w:sz w:val="28"/>
          <w:szCs w:val="28"/>
        </w:rPr>
        <w:t xml:space="preserve">, </w:t>
      </w:r>
      <w:hyperlink r:id="rId23" w:history="1">
        <w:r>
          <w:rPr>
            <w:rStyle w:val="Hyperlink"/>
            <w:sz w:val="28"/>
            <w:szCs w:val="28"/>
          </w:rPr>
          <w:t>Coby Wright</w:t>
        </w:r>
      </w:hyperlink>
      <w:r>
        <w:rPr>
          <w:sz w:val="28"/>
          <w:szCs w:val="28"/>
        </w:rPr>
        <w:t xml:space="preserve">, </w:t>
      </w:r>
      <w:hyperlink r:id="rId24" w:history="1">
        <w:r>
          <w:rPr>
            <w:rStyle w:val="Hyperlink"/>
            <w:sz w:val="28"/>
            <w:szCs w:val="28"/>
          </w:rPr>
          <w:t>Monika Morley</w:t>
        </w:r>
      </w:hyperlink>
      <w:r>
        <w:rPr>
          <w:sz w:val="28"/>
          <w:szCs w:val="28"/>
        </w:rPr>
        <w:t xml:space="preserve">, </w:t>
      </w:r>
      <w:hyperlink r:id="rId25" w:history="1">
        <w:r>
          <w:rPr>
            <w:rStyle w:val="Hyperlink"/>
            <w:sz w:val="28"/>
            <w:szCs w:val="28"/>
          </w:rPr>
          <w:t>Joe Finn</w:t>
        </w:r>
      </w:hyperlink>
      <w:r>
        <w:rPr>
          <w:sz w:val="28"/>
          <w:szCs w:val="28"/>
        </w:rPr>
        <w:t xml:space="preserve">,  </w:t>
      </w:r>
      <w:hyperlink r:id="rId26" w:history="1">
        <w:r>
          <w:rPr>
            <w:rStyle w:val="Hyperlink"/>
            <w:sz w:val="28"/>
            <w:szCs w:val="28"/>
          </w:rPr>
          <w:t>Igor Kheifets</w:t>
        </w:r>
      </w:hyperlink>
      <w:r>
        <w:rPr>
          <w:sz w:val="28"/>
          <w:szCs w:val="28"/>
        </w:rPr>
        <w:t xml:space="preserve">, </w:t>
      </w:r>
      <w:hyperlink r:id="rId27" w:history="1">
        <w:r>
          <w:rPr>
            <w:rStyle w:val="Hyperlink"/>
            <w:sz w:val="28"/>
            <w:szCs w:val="28"/>
          </w:rPr>
          <w:t xml:space="preserve">Kathe Lucas, Denise Hall </w:t>
        </w:r>
      </w:hyperlink>
      <w:r>
        <w:rPr>
          <w:sz w:val="28"/>
          <w:szCs w:val="28"/>
        </w:rPr>
        <w:t xml:space="preserve"> </w:t>
      </w:r>
      <w:hyperlink r:id="rId28" w:history="1">
        <w:r>
          <w:rPr>
            <w:rStyle w:val="Hyperlink"/>
            <w:sz w:val="28"/>
            <w:szCs w:val="28"/>
          </w:rPr>
          <w:t>Janelle Kleppin</w:t>
        </w:r>
      </w:hyperlink>
      <w:r>
        <w:rPr>
          <w:sz w:val="28"/>
          <w:szCs w:val="28"/>
        </w:rPr>
        <w:t xml:space="preserve">, </w:t>
      </w:r>
      <w:hyperlink r:id="rId29" w:history="1">
        <w:r>
          <w:rPr>
            <w:rStyle w:val="Hyperlink"/>
            <w:sz w:val="28"/>
            <w:szCs w:val="28"/>
          </w:rPr>
          <w:t>Erica Stone</w:t>
        </w:r>
      </w:hyperlink>
      <w:r>
        <w:rPr>
          <w:sz w:val="28"/>
          <w:szCs w:val="28"/>
        </w:rPr>
        <w:t xml:space="preserve">, </w:t>
      </w:r>
      <w:hyperlink r:id="rId30" w:history="1">
        <w:r>
          <w:rPr>
            <w:rStyle w:val="Hyperlink"/>
            <w:sz w:val="28"/>
            <w:szCs w:val="28"/>
          </w:rPr>
          <w:t>Tink BD</w:t>
        </w:r>
      </w:hyperlink>
      <w:r>
        <w:rPr>
          <w:sz w:val="28"/>
          <w:szCs w:val="28"/>
        </w:rPr>
        <w:t xml:space="preserve">, </w:t>
      </w:r>
      <w:hyperlink r:id="rId31" w:history="1">
        <w:r>
          <w:rPr>
            <w:rStyle w:val="Hyperlink"/>
            <w:sz w:val="28"/>
            <w:szCs w:val="28"/>
          </w:rPr>
          <w:t>Jenny Dunham</w:t>
        </w:r>
      </w:hyperlink>
      <w:r>
        <w:rPr>
          <w:sz w:val="28"/>
          <w:szCs w:val="28"/>
        </w:rPr>
        <w:t xml:space="preserve">, </w:t>
      </w:r>
      <w:hyperlink r:id="rId32" w:history="1">
        <w:r>
          <w:rPr>
            <w:rStyle w:val="Hyperlink"/>
            <w:sz w:val="28"/>
            <w:szCs w:val="28"/>
          </w:rPr>
          <w:t>John Lenaghan</w:t>
        </w:r>
      </w:hyperlink>
      <w:r>
        <w:rPr>
          <w:i/>
          <w:iCs/>
          <w:sz w:val="28"/>
          <w:szCs w:val="28"/>
        </w:rPr>
        <w:t xml:space="preserve"> , </w:t>
      </w:r>
      <w:hyperlink r:id="rId33" w:history="1">
        <w:r>
          <w:rPr>
            <w:rStyle w:val="Hyperlink"/>
            <w:sz w:val="28"/>
            <w:szCs w:val="28"/>
          </w:rPr>
          <w:t>Liz Strauss</w:t>
        </w:r>
      </w:hyperlink>
      <w:r>
        <w:rPr>
          <w:sz w:val="28"/>
          <w:szCs w:val="28"/>
        </w:rPr>
        <w:t xml:space="preserve">, </w:t>
      </w:r>
      <w:hyperlink r:id="rId34" w:history="1">
        <w:r>
          <w:rPr>
            <w:rStyle w:val="Hyperlink"/>
            <w:sz w:val="28"/>
            <w:szCs w:val="28"/>
          </w:rPr>
          <w:t>Mark Davidson</w:t>
        </w:r>
      </w:hyperlink>
      <w:r>
        <w:rPr>
          <w:sz w:val="28"/>
          <w:szCs w:val="28"/>
        </w:rPr>
        <w:t xml:space="preserve">, </w:t>
      </w:r>
      <w:hyperlink r:id="rId35" w:history="1">
        <w:r>
          <w:rPr>
            <w:rStyle w:val="Hyperlink"/>
            <w:sz w:val="28"/>
            <w:szCs w:val="28"/>
          </w:rPr>
          <w:t>Suzie Cheel</w:t>
        </w:r>
      </w:hyperlink>
      <w:r>
        <w:rPr>
          <w:sz w:val="28"/>
          <w:szCs w:val="28"/>
        </w:rPr>
        <w:t xml:space="preserve">, </w:t>
      </w:r>
      <w:hyperlink r:id="rId36" w:history="1">
        <w:r>
          <w:rPr>
            <w:rStyle w:val="Hyperlink"/>
            <w:sz w:val="28"/>
            <w:szCs w:val="28"/>
          </w:rPr>
          <w:t>Joanna Young</w:t>
        </w:r>
      </w:hyperlink>
      <w:r>
        <w:rPr>
          <w:sz w:val="28"/>
          <w:szCs w:val="28"/>
        </w:rPr>
        <w:t xml:space="preserve">, </w:t>
      </w:r>
      <w:hyperlink r:id="rId37" w:history="1">
        <w:r>
          <w:rPr>
            <w:rStyle w:val="Hyperlink"/>
            <w:sz w:val="28"/>
            <w:szCs w:val="28"/>
          </w:rPr>
          <w:t>Brian Clark</w:t>
        </w:r>
      </w:hyperlink>
      <w:r>
        <w:rPr>
          <w:sz w:val="28"/>
          <w:szCs w:val="28"/>
        </w:rPr>
        <w:t xml:space="preserve">, </w:t>
      </w:r>
      <w:hyperlink r:id="rId38" w:history="1">
        <w:r>
          <w:rPr>
            <w:rStyle w:val="Hyperlink"/>
            <w:sz w:val="28"/>
            <w:szCs w:val="28"/>
          </w:rPr>
          <w:t>Darren Rowse</w:t>
        </w:r>
      </w:hyperlink>
      <w:r>
        <w:rPr>
          <w:sz w:val="28"/>
          <w:szCs w:val="28"/>
        </w:rPr>
        <w:t xml:space="preserve">, </w:t>
      </w:r>
      <w:hyperlink r:id="rId39" w:history="1">
        <w:r>
          <w:rPr>
            <w:rStyle w:val="Hyperlink"/>
            <w:sz w:val="28"/>
            <w:szCs w:val="28"/>
          </w:rPr>
          <w:t>Maureen Sharib</w:t>
        </w:r>
      </w:hyperlink>
      <w:r>
        <w:rPr>
          <w:sz w:val="28"/>
          <w:szCs w:val="28"/>
        </w:rPr>
        <w:t xml:space="preserve">, </w:t>
      </w:r>
      <w:hyperlink r:id="rId40" w:history="1">
        <w:r>
          <w:rPr>
            <w:rStyle w:val="Hyperlink"/>
            <w:sz w:val="28"/>
            <w:szCs w:val="28"/>
          </w:rPr>
          <w:t>Jim Stroud</w:t>
        </w:r>
      </w:hyperlink>
      <w:r>
        <w:rPr>
          <w:sz w:val="28"/>
          <w:szCs w:val="28"/>
        </w:rPr>
        <w:t xml:space="preserve">, </w:t>
      </w:r>
      <w:hyperlink r:id="rId41" w:history="1">
        <w:r>
          <w:rPr>
            <w:rStyle w:val="Hyperlink"/>
            <w:sz w:val="28"/>
            <w:szCs w:val="28"/>
          </w:rPr>
          <w:t>Judi Sohn</w:t>
        </w:r>
      </w:hyperlink>
      <w:r>
        <w:rPr>
          <w:sz w:val="28"/>
          <w:szCs w:val="28"/>
        </w:rPr>
        <w:t xml:space="preserve">, </w:t>
      </w:r>
      <w:hyperlink r:id="rId42" w:history="1">
        <w:r>
          <w:rPr>
            <w:rStyle w:val="Hyperlink"/>
            <w:sz w:val="28"/>
            <w:szCs w:val="28"/>
          </w:rPr>
          <w:t>Catherine Lawson</w:t>
        </w:r>
      </w:hyperlink>
      <w:r>
        <w:rPr>
          <w:sz w:val="28"/>
          <w:szCs w:val="28"/>
        </w:rPr>
        <w:t xml:space="preserve">, </w:t>
      </w:r>
      <w:hyperlink r:id="rId43" w:history="1">
        <w:r>
          <w:rPr>
            <w:rStyle w:val="Hyperlink"/>
            <w:sz w:val="28"/>
            <w:szCs w:val="28"/>
          </w:rPr>
          <w:t>Maki</w:t>
        </w:r>
      </w:hyperlink>
      <w:r>
        <w:rPr>
          <w:sz w:val="28"/>
          <w:szCs w:val="28"/>
        </w:rPr>
        <w:t xml:space="preserve">, </w:t>
      </w:r>
      <w:hyperlink r:id="rId44" w:history="1">
        <w:r>
          <w:rPr>
            <w:rStyle w:val="Hyperlink"/>
            <w:sz w:val="28"/>
            <w:szCs w:val="28"/>
          </w:rPr>
          <w:t>Wendy Piersall</w:t>
        </w:r>
      </w:hyperlink>
      <w:r>
        <w:rPr>
          <w:sz w:val="28"/>
          <w:szCs w:val="28"/>
        </w:rPr>
        <w:t xml:space="preserve">, </w:t>
      </w:r>
      <w:hyperlink r:id="rId45" w:history="1">
        <w:r>
          <w:rPr>
            <w:rStyle w:val="Hyperlink"/>
            <w:sz w:val="28"/>
            <w:szCs w:val="28"/>
          </w:rPr>
          <w:t>John Chow</w:t>
        </w:r>
      </w:hyperlink>
      <w:r>
        <w:rPr>
          <w:sz w:val="28"/>
          <w:szCs w:val="28"/>
        </w:rPr>
        <w:t xml:space="preserve">, </w:t>
      </w:r>
      <w:hyperlink r:id="rId46" w:history="1">
        <w:r>
          <w:rPr>
            <w:rStyle w:val="Hyperlink"/>
            <w:sz w:val="28"/>
            <w:szCs w:val="28"/>
          </w:rPr>
          <w:t>Gab Goldenberg</w:t>
        </w:r>
      </w:hyperlink>
      <w:r>
        <w:rPr>
          <w:sz w:val="28"/>
          <w:szCs w:val="28"/>
        </w:rPr>
        <w:t xml:space="preserve">, </w:t>
      </w:r>
      <w:hyperlink r:id="rId47" w:history="1">
        <w:r>
          <w:rPr>
            <w:rStyle w:val="Hyperlink"/>
            <w:sz w:val="28"/>
            <w:szCs w:val="28"/>
          </w:rPr>
          <w:t>James Chartrand</w:t>
        </w:r>
      </w:hyperlink>
      <w:r>
        <w:rPr>
          <w:sz w:val="28"/>
          <w:szCs w:val="28"/>
        </w:rPr>
        <w:t xml:space="preserve">, </w:t>
      </w:r>
      <w:hyperlink r:id="rId48" w:history="1">
        <w:r>
          <w:rPr>
            <w:rStyle w:val="Hyperlink"/>
            <w:sz w:val="28"/>
            <w:szCs w:val="28"/>
          </w:rPr>
          <w:t>Skellie</w:t>
        </w:r>
      </w:hyperlink>
      <w:r>
        <w:rPr>
          <w:sz w:val="28"/>
          <w:szCs w:val="28"/>
        </w:rPr>
        <w:t xml:space="preserve">, </w:t>
      </w:r>
      <w:hyperlink r:id="rId49" w:history="1">
        <w:r>
          <w:rPr>
            <w:rStyle w:val="Hyperlink"/>
            <w:sz w:val="28"/>
            <w:szCs w:val="28"/>
          </w:rPr>
          <w:t>Crow</w:t>
        </w:r>
      </w:hyperlink>
      <w:r>
        <w:rPr>
          <w:sz w:val="28"/>
          <w:szCs w:val="28"/>
        </w:rPr>
        <w:t xml:space="preserve">, </w:t>
      </w:r>
      <w:hyperlink r:id="rId50" w:history="1">
        <w:r>
          <w:rPr>
            <w:rStyle w:val="Hyperlink"/>
            <w:sz w:val="28"/>
            <w:szCs w:val="28"/>
          </w:rPr>
          <w:t>Joel Falconer</w:t>
        </w:r>
      </w:hyperlink>
      <w:r>
        <w:rPr>
          <w:sz w:val="28"/>
          <w:szCs w:val="28"/>
        </w:rPr>
        <w:t xml:space="preserve">, </w:t>
      </w:r>
      <w:hyperlink r:id="rId51" w:history="1">
        <w:r>
          <w:rPr>
            <w:rStyle w:val="Hyperlink"/>
            <w:sz w:val="28"/>
            <w:szCs w:val="28"/>
          </w:rPr>
          <w:t>Melinda</w:t>
        </w:r>
      </w:hyperlink>
      <w:r>
        <w:rPr>
          <w:sz w:val="28"/>
          <w:szCs w:val="28"/>
        </w:rPr>
        <w:t xml:space="preserve">, </w:t>
      </w:r>
      <w:hyperlink r:id="rId52" w:history="1">
        <w:r>
          <w:rPr>
            <w:rStyle w:val="Hyperlink"/>
            <w:sz w:val="28"/>
            <w:szCs w:val="28"/>
          </w:rPr>
          <w:t>Lorelle</w:t>
        </w:r>
      </w:hyperlink>
      <w:r>
        <w:rPr>
          <w:sz w:val="28"/>
          <w:szCs w:val="28"/>
        </w:rPr>
        <w:t xml:space="preserve"> , </w:t>
      </w:r>
      <w:hyperlink r:id="rId53" w:history="1">
        <w:r>
          <w:rPr>
            <w:rStyle w:val="Hyperlink"/>
            <w:sz w:val="28"/>
            <w:szCs w:val="28"/>
          </w:rPr>
          <w:t>Brad Shorr</w:t>
        </w:r>
      </w:hyperlink>
      <w:r>
        <w:rPr>
          <w:sz w:val="28"/>
          <w:szCs w:val="28"/>
        </w:rPr>
        <w:t xml:space="preserve">, </w:t>
      </w:r>
      <w:hyperlink r:id="rId54" w:history="1">
        <w:r>
          <w:rPr>
            <w:rStyle w:val="Hyperlink"/>
            <w:sz w:val="28"/>
            <w:szCs w:val="28"/>
          </w:rPr>
          <w:t>Cath Lawson</w:t>
        </w:r>
      </w:hyperlink>
      <w:r>
        <w:rPr>
          <w:sz w:val="28"/>
          <w:szCs w:val="28"/>
        </w:rPr>
        <w:t>,  and many more as well.</w:t>
      </w:r>
    </w:p>
    <w:p w:rsidR="00D404FE" w:rsidRDefault="00D404FE" w:rsidP="00D404FE">
      <w:pPr>
        <w:pStyle w:val="BodyText"/>
        <w:numPr>
          <w:ilvl w:val="0"/>
          <w:numId w:val="2"/>
        </w:numPr>
        <w:spacing w:before="120"/>
        <w:rPr>
          <w:b/>
          <w:bCs/>
          <w:sz w:val="28"/>
          <w:szCs w:val="28"/>
        </w:rPr>
      </w:pPr>
      <w:r>
        <w:rPr>
          <w:sz w:val="28"/>
          <w:szCs w:val="28"/>
        </w:rPr>
        <w:t xml:space="preserve">Next, I am indebted to:  </w:t>
      </w:r>
      <w:r>
        <w:rPr>
          <w:b/>
          <w:sz w:val="28"/>
          <w:szCs w:val="28"/>
        </w:rPr>
        <w:t xml:space="preserve">Donna Gillespie, </w:t>
      </w:r>
      <w:r>
        <w:rPr>
          <w:sz w:val="28"/>
          <w:szCs w:val="28"/>
        </w:rPr>
        <w:t xml:space="preserve">  author of the life-changing books </w:t>
      </w:r>
      <w:hyperlink r:id="rId55" w:history="1">
        <w:r>
          <w:rPr>
            <w:rStyle w:val="Hyperlink"/>
            <w:sz w:val="28"/>
            <w:szCs w:val="28"/>
          </w:rPr>
          <w:t>The Light Bearer and Lady of the Light</w:t>
        </w:r>
      </w:hyperlink>
      <w:hyperlink r:id="rId56" w:history="1">
        <w:r>
          <w:rPr>
            <w:rStyle w:val="Hyperlink"/>
            <w:sz w:val="28"/>
            <w:szCs w:val="28"/>
          </w:rPr>
          <w:t xml:space="preserve"> </w:t>
        </w:r>
      </w:hyperlink>
      <w:r>
        <w:rPr>
          <w:sz w:val="28"/>
          <w:szCs w:val="28"/>
        </w:rPr>
        <w:t>– one of the most superb writers today.</w:t>
      </w:r>
    </w:p>
    <w:p w:rsidR="00D404FE" w:rsidRDefault="00D404FE" w:rsidP="00D404FE">
      <w:pPr>
        <w:rPr>
          <w:b/>
          <w:sz w:val="28"/>
          <w:szCs w:val="28"/>
        </w:rPr>
      </w:pPr>
      <w:r>
        <w:rPr>
          <w:b/>
          <w:bCs/>
          <w:sz w:val="28"/>
          <w:szCs w:val="28"/>
        </w:rPr>
        <w:t>Last but never least:</w:t>
      </w:r>
    </w:p>
    <w:p w:rsidR="00D404FE" w:rsidRDefault="00D404FE" w:rsidP="00D404FE">
      <w:r>
        <w:rPr>
          <w:b/>
          <w:sz w:val="28"/>
          <w:szCs w:val="28"/>
        </w:rPr>
        <w:t>My family</w:t>
      </w:r>
      <w:r>
        <w:rPr>
          <w:sz w:val="28"/>
          <w:szCs w:val="28"/>
        </w:rPr>
        <w:t xml:space="preserve">.  My wonderful husband, Moses Ling, my terrific kids, my wondrous mooses, my absolutely fantastic parents - none of this would be possible whatsoever without their love and support.  This one's for you, folks! </w:t>
      </w:r>
    </w:p>
    <w:p w:rsidR="001A5FE6" w:rsidRDefault="001A5FE6">
      <w:pPr>
        <w:widowControl/>
        <w:suppressAutoHyphens w:val="0"/>
        <w:spacing w:before="0" w:after="160" w:line="259" w:lineRule="auto"/>
        <w:rPr>
          <w:rFonts w:ascii="Impact" w:eastAsia="Microsoft YaHei" w:hAnsi="Impact"/>
          <w:bCs/>
          <w:color w:val="000000"/>
          <w:kern w:val="31"/>
          <w:sz w:val="36"/>
          <w:szCs w:val="32"/>
        </w:rPr>
      </w:pPr>
      <w:bookmarkStart w:id="10" w:name="__RefHeading__31308_1910399048"/>
      <w:bookmarkStart w:id="11" w:name="_Toc427983657"/>
      <w:bookmarkStart w:id="12" w:name="_Toc427985505"/>
      <w:bookmarkStart w:id="13" w:name="_Toc451589606"/>
      <w:bookmarkStart w:id="14" w:name="_Toc456149420"/>
      <w:bookmarkEnd w:id="10"/>
      <w:r>
        <w:br w:type="page"/>
      </w:r>
    </w:p>
    <w:p w:rsidR="00D404FE" w:rsidRDefault="00D404FE" w:rsidP="004F31CB">
      <w:pPr>
        <w:pStyle w:val="Heading1"/>
        <w:rPr>
          <w:sz w:val="40"/>
          <w:szCs w:val="40"/>
        </w:rPr>
      </w:pPr>
      <w:bookmarkStart w:id="15" w:name="_Toc488905850"/>
      <w:r>
        <w:lastRenderedPageBreak/>
        <w:t>Dedication</w:t>
      </w:r>
      <w:bookmarkEnd w:id="11"/>
      <w:bookmarkEnd w:id="12"/>
      <w:bookmarkEnd w:id="13"/>
      <w:bookmarkEnd w:id="14"/>
      <w:bookmarkEnd w:id="15"/>
    </w:p>
    <w:p w:rsidR="00D404FE" w:rsidRDefault="00D404FE" w:rsidP="00D404FE">
      <w:pPr>
        <w:rPr>
          <w:b/>
          <w:bCs/>
          <w:sz w:val="40"/>
          <w:szCs w:val="40"/>
        </w:rPr>
      </w:pPr>
      <w:r>
        <w:rPr>
          <w:b/>
          <w:sz w:val="40"/>
          <w:szCs w:val="40"/>
        </w:rPr>
        <w:t>To my husband:</w:t>
      </w:r>
    </w:p>
    <w:p w:rsidR="00D404FE" w:rsidRDefault="00851079" w:rsidP="00D404FE">
      <w:pPr>
        <w:rPr>
          <w:sz w:val="40"/>
          <w:szCs w:val="40"/>
        </w:rPr>
      </w:pPr>
      <w:r>
        <w:rPr>
          <w:b/>
          <w:bCs/>
          <w:sz w:val="40"/>
          <w:szCs w:val="40"/>
        </w:rPr>
        <w:t>Kick Fate in the Right Direction</w:t>
      </w:r>
      <w:r w:rsidR="00D404FE">
        <w:rPr>
          <w:sz w:val="40"/>
          <w:szCs w:val="40"/>
        </w:rPr>
        <w:t xml:space="preserve"> is dedicated to my husband, Moses Ling…the man in my life who keeps me sane and gives me the truest meaning to my life.</w:t>
      </w:r>
    </w:p>
    <w:p w:rsidR="00D404FE" w:rsidRDefault="00D404FE" w:rsidP="00D404FE">
      <w:pPr>
        <w:rPr>
          <w:sz w:val="40"/>
          <w:szCs w:val="40"/>
        </w:rPr>
      </w:pPr>
      <w:r>
        <w:rPr>
          <w:sz w:val="40"/>
          <w:szCs w:val="40"/>
        </w:rPr>
        <w:t>I love you the mostest.  Always.</w:t>
      </w:r>
    </w:p>
    <w:p w:rsidR="00D404FE" w:rsidRPr="00851079" w:rsidRDefault="00D404FE" w:rsidP="00D404FE">
      <w:pPr>
        <w:rPr>
          <w:b/>
          <w:sz w:val="96"/>
          <w:szCs w:val="96"/>
        </w:rPr>
      </w:pPr>
      <w:r w:rsidRPr="00851079">
        <w:rPr>
          <w:rFonts w:ascii="Kunstler Script" w:hAnsi="Kunstler Script"/>
          <w:b/>
          <w:sz w:val="96"/>
          <w:szCs w:val="96"/>
        </w:rPr>
        <w:t>Barbara Ling</w:t>
      </w:r>
    </w:p>
    <w:p w:rsidR="00D404FE" w:rsidRDefault="00D404FE" w:rsidP="00D404FE">
      <w:pPr>
        <w:rPr>
          <w:sz w:val="40"/>
          <w:szCs w:val="40"/>
        </w:rPr>
      </w:pPr>
      <w:r>
        <w:rPr>
          <w:b/>
          <w:sz w:val="40"/>
          <w:szCs w:val="40"/>
        </w:rPr>
        <w:t>Fortune favors the bold.</w:t>
      </w:r>
    </w:p>
    <w:p w:rsidR="00D404FE" w:rsidRDefault="00D404FE" w:rsidP="00D404FE">
      <w:pPr>
        <w:rPr>
          <w:sz w:val="40"/>
          <w:szCs w:val="40"/>
        </w:rPr>
      </w:pPr>
    </w:p>
    <w:p w:rsidR="001A5FE6" w:rsidRDefault="001A5FE6">
      <w:pPr>
        <w:widowControl/>
        <w:suppressAutoHyphens w:val="0"/>
        <w:spacing w:before="0" w:after="160" w:line="259" w:lineRule="auto"/>
        <w:rPr>
          <w:rFonts w:ascii="Impact" w:eastAsia="Microsoft YaHei" w:hAnsi="Impact"/>
          <w:bCs/>
          <w:color w:val="000000"/>
          <w:kern w:val="31"/>
          <w:sz w:val="36"/>
          <w:szCs w:val="32"/>
        </w:rPr>
      </w:pPr>
      <w:bookmarkStart w:id="16" w:name="__RefHeading__97362_76814183"/>
      <w:bookmarkStart w:id="17" w:name="_Toc427983658"/>
      <w:bookmarkStart w:id="18" w:name="_Toc427985506"/>
      <w:bookmarkStart w:id="19" w:name="_Toc451589607"/>
      <w:bookmarkStart w:id="20" w:name="_Toc456149421"/>
      <w:bookmarkEnd w:id="16"/>
      <w:r>
        <w:br w:type="page"/>
      </w:r>
    </w:p>
    <w:p w:rsidR="00D404FE" w:rsidRDefault="00D404FE" w:rsidP="004F31CB">
      <w:pPr>
        <w:pStyle w:val="Heading1"/>
      </w:pPr>
      <w:bookmarkStart w:id="21" w:name="_Toc488905851"/>
      <w:r>
        <w:lastRenderedPageBreak/>
        <w:t>Legal Notice</w:t>
      </w:r>
      <w:bookmarkEnd w:id="17"/>
      <w:bookmarkEnd w:id="18"/>
      <w:bookmarkEnd w:id="19"/>
      <w:bookmarkEnd w:id="20"/>
      <w:bookmarkEnd w:id="21"/>
    </w:p>
    <w:p w:rsidR="00D404FE" w:rsidRDefault="00D404FE" w:rsidP="00D404FE">
      <w:pPr>
        <w:pStyle w:val="Legaleese"/>
        <w:jc w:val="both"/>
      </w:pPr>
      <w:r>
        <w:t xml:space="preserve">Lingstar (“LINGSTAR”) and its licensers retain all ownership rights to the system </w:t>
      </w:r>
      <w:r w:rsidR="00851079">
        <w:rPr>
          <w:b/>
          <w:bCs/>
          <w:caps/>
          <w:sz w:val="24"/>
        </w:rPr>
        <w:t>Kick Fate in the Right Direction</w:t>
      </w:r>
      <w:r>
        <w:t xml:space="preserve"> (hencewards called “the System”) and software</w:t>
      </w:r>
      <w:r>
        <w:fldChar w:fldCharType="begin"/>
      </w:r>
      <w:r>
        <w:instrText xml:space="preserve"> XE "software" </w:instrText>
      </w:r>
      <w:r>
        <w:fldChar w:fldCharType="end"/>
      </w:r>
      <w:r>
        <w:t xml:space="preserve"> included offered by LINGSTAR.  Use of the System and related software is governed by applicable copyright law</w:t>
      </w:r>
      <w:r>
        <w:fldChar w:fldCharType="begin"/>
      </w:r>
      <w:r>
        <w:instrText xml:space="preserve"> XE "law" </w:instrText>
      </w:r>
      <w:r>
        <w:fldChar w:fldCharType="end"/>
      </w:r>
      <w:r>
        <w:t>.</w:t>
      </w:r>
    </w:p>
    <w:p w:rsidR="00D404FE" w:rsidRDefault="00D404FE" w:rsidP="00D404FE">
      <w:pPr>
        <w:pStyle w:val="Legaleese"/>
        <w:jc w:val="both"/>
      </w:pPr>
      <w:r>
        <w:t>All rights reserved.  No part of this System may be reproduced or transmitted in any form or by any means, electronic or mechanical, including photocopying, recording, or by any information storage and retrieval system, without the written permission of the publisher Lingstar.  Making unauthorized copies, adaptations, or compilation works, or including this material in lectures or seminars for profit is strictly prohibited and constitutes a punishable violation of the law</w:t>
      </w:r>
      <w:r>
        <w:fldChar w:fldCharType="begin"/>
      </w:r>
      <w:r>
        <w:instrText xml:space="preserve"> XE "law" </w:instrText>
      </w:r>
      <w:r>
        <w:fldChar w:fldCharType="end"/>
      </w:r>
      <w:r>
        <w:t xml:space="preserve">.  </w:t>
      </w:r>
    </w:p>
    <w:p w:rsidR="00D404FE" w:rsidRDefault="00D404FE" w:rsidP="00D404FE">
      <w:pPr>
        <w:pStyle w:val="Legaleese"/>
        <w:jc w:val="both"/>
      </w:pPr>
      <w:r>
        <w:t>LINGSTAR may revise this documentation from time to time without notice.</w:t>
      </w:r>
    </w:p>
    <w:p w:rsidR="00D404FE" w:rsidRDefault="00D404FE" w:rsidP="00D404FE">
      <w:pPr>
        <w:pStyle w:val="Legaleese"/>
        <w:jc w:val="both"/>
      </w:pPr>
      <w:r>
        <w:t>THIS SYSTEM  IS PROVIDED “AS IS” WITHOUT WARRANTY OF ANY KIND.  IN NO EVENT SHALL LINGSTAR BE LIABLE FOR ANY LOSS OF PROFITS, LOSS OF BUSINESS, LOSS OF USE OR DATA, INTERRUPTION OF BUSINESS, OR FOR INDIRECT, SPECIAL, INCIDENTAL, OR CONSEQUENTIAL DAMAGES OF ANY KIND, ARISING FROM ANY ERROR IN THIS DOCUMENTATION.</w:t>
      </w:r>
    </w:p>
    <w:p w:rsidR="00D404FE" w:rsidRDefault="00D404FE" w:rsidP="00D404FE">
      <w:pPr>
        <w:pStyle w:val="Legaleese"/>
        <w:jc w:val="both"/>
      </w:pPr>
      <w:r>
        <w:t>The System and software</w:t>
      </w:r>
      <w:r>
        <w:fldChar w:fldCharType="begin"/>
      </w:r>
      <w:r>
        <w:instrText xml:space="preserve"> XE "software" </w:instrText>
      </w:r>
      <w:r>
        <w:fldChar w:fldCharType="end"/>
      </w:r>
      <w:r>
        <w:t xml:space="preserve"> are copyright </w:t>
      </w:r>
      <w:r>
        <w:rPr>
          <w:rFonts w:ascii="Symbol" w:hAnsi="Symbol"/>
        </w:rPr>
        <w:t></w:t>
      </w:r>
      <w:r>
        <w:t xml:space="preserve"> 1998-2020 Lingstar  All rights reserved.</w:t>
      </w:r>
    </w:p>
    <w:p w:rsidR="00D404FE" w:rsidRDefault="00D404FE" w:rsidP="006034C6">
      <w:pPr>
        <w:pStyle w:val="Legaleese"/>
        <w:jc w:val="both"/>
      </w:pPr>
      <w:r>
        <w:t xml:space="preserve">LINGSTAR, and the LINGSTAR corporate logo are trademarks of LINGSTAR.  </w:t>
      </w:r>
      <w:r w:rsidR="006034C6">
        <w:t xml:space="preserve"> </w:t>
      </w:r>
    </w:p>
    <w:p w:rsidR="006034C6" w:rsidRDefault="006034C6" w:rsidP="006034C6">
      <w:pPr>
        <w:pStyle w:val="Legaleese"/>
        <w:jc w:val="both"/>
      </w:pPr>
      <w:r>
        <w:t xml:space="preserve">VIRTUAL COACH and the VIRTUAL COACH corporate logo are trademarks of LINGSTAR.  Other product or brand names are trademarks or registered trademarks of their respective holders. </w:t>
      </w:r>
    </w:p>
    <w:p w:rsidR="0051256B" w:rsidRDefault="005C2B12" w:rsidP="00D404FE">
      <w:pPr>
        <w:pStyle w:val="Legaleese"/>
        <w:jc w:val="both"/>
      </w:pPr>
      <w:hyperlink r:id="rId57" w:history="1">
        <w:r w:rsidR="00D42C98" w:rsidRPr="00D42C98">
          <w:rPr>
            <w:rStyle w:val="Hyperlink"/>
          </w:rPr>
          <w:t>Pokemon</w:t>
        </w:r>
        <w:r w:rsidR="0051256B" w:rsidRPr="00D42C98">
          <w:rPr>
            <w:rStyle w:val="Hyperlink"/>
          </w:rPr>
          <w:t xml:space="preserve"> is owned and copyrighted by </w:t>
        </w:r>
        <w:r w:rsidR="00D42C98" w:rsidRPr="00D42C98">
          <w:rPr>
            <w:rStyle w:val="Hyperlink"/>
          </w:rPr>
          <w:t>Nintendo Corporation</w:t>
        </w:r>
      </w:hyperlink>
      <w:r w:rsidR="0051256B">
        <w:t>.   Do not infringe on their copyright.</w:t>
      </w:r>
    </w:p>
    <w:p w:rsidR="00D42C98" w:rsidRDefault="00D42C98" w:rsidP="00D404FE">
      <w:pPr>
        <w:pStyle w:val="Legaleese"/>
        <w:jc w:val="both"/>
        <w:rPr>
          <w:b/>
          <w:bCs/>
          <w:sz w:val="24"/>
        </w:rPr>
      </w:pPr>
      <w:r>
        <w:t xml:space="preserve">DISCLAIMER:  This product shows how to profit from the current </w:t>
      </w:r>
      <w:r w:rsidR="003E6C54">
        <w:t>Self Care</w:t>
      </w:r>
      <w:r>
        <w:t xml:space="preserve"> Mobile Gaming craze.  It has zero to do with the actual Pokemon franchise itself.  Techniques shown in this blueprint focus upon official affiliate links, social authority and more.</w:t>
      </w:r>
    </w:p>
    <w:p w:rsidR="00D404FE" w:rsidRDefault="00851079" w:rsidP="00D404FE">
      <w:pPr>
        <w:jc w:val="both"/>
      </w:pPr>
      <w:r>
        <w:rPr>
          <w:b/>
          <w:bCs/>
        </w:rPr>
        <w:t>Kick Fate in the Right Direction</w:t>
      </w:r>
    </w:p>
    <w:p w:rsidR="00D404FE" w:rsidRDefault="00D404FE" w:rsidP="00D404FE">
      <w:pPr>
        <w:pStyle w:val="Legaleese"/>
        <w:spacing w:after="0"/>
        <w:jc w:val="both"/>
      </w:pPr>
      <w:r>
        <w:t xml:space="preserve">Published by Lingstar  </w:t>
      </w:r>
    </w:p>
    <w:p w:rsidR="00D404FE" w:rsidRDefault="005C2B12" w:rsidP="00D404FE">
      <w:pPr>
        <w:pStyle w:val="Legaleese"/>
        <w:spacing w:after="0"/>
        <w:jc w:val="both"/>
      </w:pPr>
      <w:hyperlink r:id="rId58" w:history="1">
        <w:r w:rsidR="00D404FE">
          <w:rPr>
            <w:rStyle w:val="Hyperlink"/>
          </w:rPr>
          <w:t>http://www.barbaraling.com</w:t>
        </w:r>
      </w:hyperlink>
      <w:r w:rsidR="00D404FE">
        <w:t xml:space="preserve"> </w:t>
      </w:r>
    </w:p>
    <w:p w:rsidR="00D404FE" w:rsidRDefault="00D404FE" w:rsidP="00D404FE">
      <w:pPr>
        <w:pStyle w:val="Legaleese"/>
        <w:spacing w:after="0"/>
        <w:jc w:val="both"/>
      </w:pPr>
      <w:r>
        <w:t>All Rights Reserved</w:t>
      </w:r>
    </w:p>
    <w:p w:rsidR="00D404FE" w:rsidRPr="00693ED7" w:rsidRDefault="00D404FE" w:rsidP="00693ED7">
      <w:pPr>
        <w:widowControl/>
        <w:suppressAutoHyphens w:val="0"/>
        <w:spacing w:before="0" w:after="160" w:line="259" w:lineRule="auto"/>
        <w:rPr>
          <w:rFonts w:ascii="Garamond" w:hAnsi="Garamond"/>
          <w:spacing w:val="-5"/>
          <w:sz w:val="20"/>
        </w:rPr>
        <w:sectPr w:rsidR="00D404FE" w:rsidRPr="00693ED7" w:rsidSect="00C90911">
          <w:headerReference w:type="default" r:id="rId59"/>
          <w:footerReference w:type="even" r:id="rId60"/>
          <w:footerReference w:type="default" r:id="rId61"/>
          <w:headerReference w:type="first" r:id="rId62"/>
          <w:footerReference w:type="first" r:id="rId63"/>
          <w:pgSz w:w="12240" w:h="15840"/>
          <w:pgMar w:top="1881" w:right="1138" w:bottom="1282" w:left="1134" w:header="288" w:footer="418" w:gutter="0"/>
          <w:pgNumType w:fmt="lowerRoman" w:start="1"/>
          <w:cols w:space="720"/>
          <w:docGrid w:linePitch="435"/>
        </w:sectPr>
      </w:pPr>
    </w:p>
    <w:p w:rsidR="00E80447" w:rsidRDefault="00E80447">
      <w:pPr>
        <w:widowControl/>
        <w:suppressAutoHyphens w:val="0"/>
        <w:spacing w:before="0" w:after="160" w:line="259" w:lineRule="auto"/>
        <w:rPr>
          <w:color w:val="000000"/>
        </w:rPr>
      </w:pPr>
      <w:bookmarkStart w:id="22" w:name="_Toc427983659"/>
      <w:bookmarkStart w:id="23" w:name="_Toc427985507"/>
    </w:p>
    <w:p w:rsidR="00E80447" w:rsidRDefault="00E80447" w:rsidP="004F31CB">
      <w:pPr>
        <w:pStyle w:val="Heading1"/>
        <w:rPr>
          <w:rFonts w:eastAsia="Times New Roman" w:cs="Times New Roman"/>
          <w:kern w:val="36"/>
          <w:sz w:val="48"/>
          <w:szCs w:val="48"/>
          <w:lang w:eastAsia="en-US" w:bidi="ar-SA"/>
        </w:rPr>
      </w:pPr>
      <w:bookmarkStart w:id="24" w:name="_Toc456149422"/>
      <w:bookmarkStart w:id="25" w:name="_Toc488905852"/>
      <w:r>
        <w:lastRenderedPageBreak/>
        <w:t>Welcome!</w:t>
      </w:r>
      <w:bookmarkEnd w:id="24"/>
      <w:bookmarkEnd w:id="25"/>
    </w:p>
    <w:p w:rsidR="00E80447" w:rsidRDefault="00E80447" w:rsidP="00E80447">
      <w:pPr>
        <w:pStyle w:val="NormalWeb"/>
        <w:jc w:val="center"/>
        <w:rPr>
          <w:rFonts w:ascii="Times New Roman" w:hAnsi="Times New Roman"/>
          <w:sz w:val="27"/>
          <w:szCs w:val="27"/>
        </w:rPr>
      </w:pPr>
      <w:r>
        <w:rPr>
          <w:noProof/>
          <w:sz w:val="27"/>
          <w:szCs w:val="27"/>
          <w:lang w:eastAsia="en-US" w:bidi="ar-SA"/>
        </w:rPr>
        <mc:AlternateContent>
          <mc:Choice Requires="wps">
            <w:drawing>
              <wp:inline distT="0" distB="0" distL="0" distR="0" wp14:anchorId="05F75F9D" wp14:editId="7E1BC3CD">
                <wp:extent cx="304800" cy="304800"/>
                <wp:effectExtent l="0" t="0" r="0" b="0"/>
                <wp:docPr id="45" name="Rectangle 45" descr="http://www.barbaraling.com/work/MAKEFUNNEL/images/intro.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22F43A0" id="Rectangle 45" o:spid="_x0000_s1026" alt="http://www.barbaraling.com/work/MAKEFUNNEL/images/intro.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" filled="f" stroked="f">
                <o:lock v:ext="edit" aspectratio="t"/>
                <w10:anchorlock/>
              </v:rect>
            </w:pict>
          </mc:Fallback>
        </mc:AlternateContent>
      </w:r>
      <w:r w:rsidR="005E7E72">
        <w:rPr>
          <w:rFonts w:ascii="Times New Roman" w:hAnsi="Times New Roman"/>
          <w:noProof/>
          <w:sz w:val="27"/>
          <w:szCs w:val="27"/>
          <w:lang w:eastAsia="en-US" w:bidi="ar-SA"/>
        </w:rPr>
        <w:drawing>
          <wp:inline distT="0" distB="0" distL="0" distR="0" wp14:anchorId="0A339167" wp14:editId="775DCEB1">
            <wp:extent cx="2762541" cy="213415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welcome.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2762541" cy="2134151"/>
                    </a:xfrm>
                    <a:prstGeom prst="rect">
                      <a:avLst/>
                    </a:prstGeom>
                  </pic:spPr>
                </pic:pic>
              </a:graphicData>
            </a:graphic>
          </wp:inline>
        </w:drawing>
      </w:r>
    </w:p>
    <w:p w:rsidR="00E80447" w:rsidRDefault="00E80447" w:rsidP="00810EEA">
      <w:r w:rsidRPr="005E7E72">
        <w:t>Hello and welcome to the "</w:t>
      </w:r>
      <w:r w:rsidR="007645FE" w:rsidRPr="007645FE">
        <w:t xml:space="preserve"> </w:t>
      </w:r>
      <w:r w:rsidR="007645FE" w:rsidRPr="007645FE">
        <w:rPr>
          <w:rStyle w:val="Strong"/>
          <w:szCs w:val="32"/>
        </w:rPr>
        <w:t>Kick Fate in the Right Direction: A Newbie Friendly Guide For Makin</w:t>
      </w:r>
      <w:r w:rsidR="00205B51">
        <w:rPr>
          <w:rStyle w:val="Strong"/>
          <w:szCs w:val="32"/>
        </w:rPr>
        <w:t>g Money When You Feel Like Hell</w:t>
      </w:r>
      <w:r w:rsidRPr="005E7E72">
        <w:t>" Blueprint!  </w:t>
      </w:r>
    </w:p>
    <w:p w:rsidR="00AB495A" w:rsidRDefault="00AB495A" w:rsidP="00810EEA">
      <w:r>
        <w:t>This is a power blueprint that will share with you my personal techniques for bringing in money… even when you’re feeling</w:t>
      </w:r>
      <w:r w:rsidR="00205B51">
        <w:t xml:space="preserve"> less perky than decaf coffee.</w:t>
      </w:r>
    </w:p>
    <w:p w:rsidR="00AB495A" w:rsidRDefault="00AB495A" w:rsidP="00810EEA">
      <w:r>
        <w:t>A bit of a background.  I’ve been handicapable now for many many many years.</w:t>
      </w:r>
    </w:p>
    <w:p w:rsidR="00AB495A" w:rsidRDefault="00AB495A" w:rsidP="00810EEA">
      <w:r>
        <w:t>And during said years, I’ve consistently been able to bring in money long-term.</w:t>
      </w:r>
    </w:p>
    <w:p w:rsidR="00AB495A" w:rsidRDefault="00AB495A" w:rsidP="00810EEA">
      <w:r>
        <w:t>I’ve been able to do this by dividing my days into good hours/bad hours, taking advantage of templates and lots lots more.</w:t>
      </w:r>
    </w:p>
    <w:p w:rsidR="00AB495A" w:rsidRDefault="00AB495A" w:rsidP="00810EEA">
      <w:r>
        <w:t>So.many.people have asked me, how on earth do I manage to keep my business running even when life is miserable….</w:t>
      </w:r>
    </w:p>
    <w:p w:rsidR="00AB495A" w:rsidRDefault="00AB495A" w:rsidP="00810EEA">
      <w:r>
        <w:lastRenderedPageBreak/>
        <w:t>So I decided to put it all down to virtual pen and paper.</w:t>
      </w:r>
    </w:p>
    <w:p w:rsidR="00AB495A" w:rsidRDefault="00AB495A" w:rsidP="00810EEA">
      <w:r>
        <w:t>Here’s what you’re going to learn!</w:t>
      </w:r>
    </w:p>
    <w:p w:rsidR="00AB495A" w:rsidRDefault="00A618EE" w:rsidP="00851079">
      <w:pPr>
        <w:pStyle w:val="ListParagraph"/>
      </w:pPr>
      <w:r>
        <w:t>Idea</w:t>
      </w:r>
      <w:r w:rsidR="00AB495A">
        <w:t xml:space="preserve"> 1.)  Give Yourself Permission To Mourn and Move On</w:t>
      </w:r>
    </w:p>
    <w:p w:rsidR="00AB495A" w:rsidRDefault="00A618EE" w:rsidP="00851079">
      <w:pPr>
        <w:pStyle w:val="ListParagraph"/>
      </w:pPr>
      <w:r>
        <w:t xml:space="preserve">Idea </w:t>
      </w:r>
      <w:r w:rsidR="00AB495A">
        <w:t>2.)  Prepare Automation To Keep Social Pro</w:t>
      </w:r>
      <w:r>
        <w:t>perties Updated</w:t>
      </w:r>
    </w:p>
    <w:p w:rsidR="00A618EE" w:rsidRDefault="00A618EE" w:rsidP="00851079">
      <w:pPr>
        <w:pStyle w:val="ListParagraph"/>
      </w:pPr>
      <w:r>
        <w:t>Idea 3.)  Reuse Your Past Creations</w:t>
      </w:r>
    </w:p>
    <w:p w:rsidR="00A618EE" w:rsidRDefault="00A618EE" w:rsidP="00851079">
      <w:pPr>
        <w:pStyle w:val="ListParagraph"/>
      </w:pPr>
      <w:r>
        <w:t>Idea 4.)  Reuse Your Past Affiliate Promotions</w:t>
      </w:r>
    </w:p>
    <w:p w:rsidR="00A618EE" w:rsidRDefault="00A618EE" w:rsidP="00851079">
      <w:pPr>
        <w:pStyle w:val="ListParagraph"/>
      </w:pPr>
      <w:r>
        <w:t>Idea 5.)  PlusOne Everything</w:t>
      </w:r>
    </w:p>
    <w:p w:rsidR="00205B51" w:rsidRDefault="00205B51" w:rsidP="00851079">
      <w:pPr>
        <w:pStyle w:val="ListParagraph"/>
      </w:pPr>
      <w:r>
        <w:t>BONUS:</w:t>
      </w:r>
      <w:r w:rsidR="00A618EE">
        <w:t xml:space="preserve"> </w:t>
      </w:r>
      <w:r w:rsidR="00851079">
        <w:t>Be your own Inner Hero</w:t>
      </w:r>
    </w:p>
    <w:p w:rsidR="00205B51" w:rsidRDefault="00205B51" w:rsidP="00205B51">
      <w:r>
        <w:t>Ready for the adventure?</w:t>
      </w:r>
    </w:p>
    <w:p w:rsidR="00576574" w:rsidRDefault="00205B51" w:rsidP="00205B51">
      <w:pPr>
        <w:rPr>
          <w:sz w:val="27"/>
          <w:szCs w:val="27"/>
        </w:rPr>
      </w:pPr>
      <w:r>
        <w:t>Alrighty then, turn the page and let’s go!</w:t>
      </w:r>
      <w:r w:rsidR="007645FE">
        <w:rPr>
          <w:sz w:val="27"/>
          <w:szCs w:val="27"/>
        </w:rPr>
        <w:t xml:space="preserve"> </w:t>
      </w:r>
    </w:p>
    <w:p w:rsidR="00851079" w:rsidRDefault="00851079" w:rsidP="00851079">
      <w:pPr>
        <w:jc w:val="center"/>
        <w:rPr>
          <w:sz w:val="27"/>
          <w:szCs w:val="27"/>
        </w:rPr>
      </w:pPr>
      <w:r>
        <w:rPr>
          <w:noProof/>
          <w:sz w:val="27"/>
          <w:szCs w:val="27"/>
          <w:lang w:eastAsia="en-US" w:bidi="ar-SA"/>
        </w:rPr>
        <w:drawing>
          <wp:inline distT="0" distB="0" distL="0" distR="0" wp14:anchorId="64CF57EE" wp14:editId="016D3A94">
            <wp:extent cx="3828840" cy="2552700"/>
            <wp:effectExtent l="0" t="0" r="63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ift.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3835613" cy="2557215"/>
                    </a:xfrm>
                    <a:prstGeom prst="rect">
                      <a:avLst/>
                    </a:prstGeom>
                  </pic:spPr>
                </pic:pic>
              </a:graphicData>
            </a:graphic>
          </wp:inline>
        </w:drawing>
      </w:r>
    </w:p>
    <w:p w:rsidR="00A618EE" w:rsidRDefault="00A618EE">
      <w:pPr>
        <w:widowControl/>
        <w:suppressAutoHyphens w:val="0"/>
        <w:spacing w:before="0" w:after="160" w:line="259" w:lineRule="auto"/>
        <w:rPr>
          <w:rFonts w:ascii="Arial" w:eastAsia="Arial Unicode MS" w:hAnsi="Arial" w:cs="Arial"/>
          <w:color w:val="000000"/>
          <w:sz w:val="27"/>
          <w:szCs w:val="27"/>
        </w:rPr>
      </w:pPr>
      <w:r>
        <w:rPr>
          <w:sz w:val="27"/>
          <w:szCs w:val="27"/>
        </w:rPr>
        <w:br w:type="page"/>
      </w:r>
    </w:p>
    <w:p w:rsidR="00A618EE" w:rsidRDefault="00A618EE" w:rsidP="00A618EE">
      <w:pPr>
        <w:pStyle w:val="Heading1"/>
      </w:pPr>
      <w:bookmarkStart w:id="26" w:name="_Toc488905853"/>
      <w:r>
        <w:lastRenderedPageBreak/>
        <w:t>Idea 1.)  Give Yourself Permission To Mourn and Move On</w:t>
      </w:r>
      <w:bookmarkEnd w:id="26"/>
    </w:p>
    <w:p w:rsidR="00205B51" w:rsidRDefault="00205B51" w:rsidP="00205B51">
      <w:pPr>
        <w:pStyle w:val="BodyText"/>
        <w:jc w:val="center"/>
      </w:pPr>
      <w:r>
        <w:rPr>
          <w:noProof/>
          <w:lang w:eastAsia="en-US" w:bidi="ar-SA"/>
        </w:rPr>
        <w:drawing>
          <wp:inline distT="0" distB="0" distL="0" distR="0" wp14:anchorId="566CEF92" wp14:editId="2C2F8989">
            <wp:extent cx="3283395" cy="330517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muffin.jpg"/>
                    <pic:cNvPicPr/>
                  </pic:nvPicPr>
                  <pic:blipFill>
                    <a:blip r:embed="rId66">
                      <a:extLst>
                        <a:ext uri="{28A0092B-C50C-407E-A947-70E740481C1C}">
                          <a14:useLocalDpi xmlns:a14="http://schemas.microsoft.com/office/drawing/2010/main" val="0"/>
                        </a:ext>
                      </a:extLst>
                    </a:blip>
                    <a:stretch>
                      <a:fillRect/>
                    </a:stretch>
                  </pic:blipFill>
                  <pic:spPr>
                    <a:xfrm>
                      <a:off x="0" y="0"/>
                      <a:ext cx="3291195" cy="3313027"/>
                    </a:xfrm>
                    <a:prstGeom prst="rect">
                      <a:avLst/>
                    </a:prstGeom>
                  </pic:spPr>
                </pic:pic>
              </a:graphicData>
            </a:graphic>
          </wp:inline>
        </w:drawing>
      </w:r>
    </w:p>
    <w:p w:rsidR="00A618EE" w:rsidRDefault="00A618EE" w:rsidP="00A618EE">
      <w:pPr>
        <w:pStyle w:val="BodyText"/>
      </w:pPr>
      <w:r>
        <w:t>One of the biggest thingees you have to tackle when feeling like a 1</w:t>
      </w:r>
      <w:r w:rsidR="00205B51">
        <w:t xml:space="preserve">6 ton </w:t>
      </w:r>
      <w:r>
        <w:t>Gold Plated Muffin of Doom smooshe</w:t>
      </w:r>
      <w:r w:rsidR="00205B51">
        <w:t>d</w:t>
      </w:r>
      <w:r>
        <w:t xml:space="preserve"> you…</w:t>
      </w:r>
    </w:p>
    <w:p w:rsidR="00A618EE" w:rsidRPr="00205B51" w:rsidRDefault="00A618EE" w:rsidP="00A618EE">
      <w:pPr>
        <w:pStyle w:val="BodyText"/>
        <w:rPr>
          <w:b/>
        </w:rPr>
      </w:pPr>
      <w:r w:rsidRPr="00205B51">
        <w:rPr>
          <w:b/>
        </w:rPr>
        <w:t>… is to *accept* that it happened.</w:t>
      </w:r>
    </w:p>
    <w:p w:rsidR="00A618EE" w:rsidRDefault="00A618EE" w:rsidP="00A618EE">
      <w:pPr>
        <w:pStyle w:val="BodyText"/>
      </w:pPr>
      <w:r>
        <w:t xml:space="preserve">While yep, it’s grand to say, </w:t>
      </w:r>
      <w:r w:rsidR="00205B51">
        <w:t>“</w:t>
      </w:r>
      <w:r>
        <w:t>I shall power through EVERYTHING!!!</w:t>
      </w:r>
      <w:r w:rsidR="00205B51">
        <w:t xml:space="preserve">  I am invincible!  Hear me roar!”….</w:t>
      </w:r>
    </w:p>
    <w:p w:rsidR="00A618EE" w:rsidRDefault="00A618EE" w:rsidP="00A618EE">
      <w:pPr>
        <w:pStyle w:val="BodyText"/>
      </w:pPr>
      <w:r>
        <w:t>… it’s *okay* to accept you’re down and out for the count.</w:t>
      </w:r>
    </w:p>
    <w:p w:rsidR="00A618EE" w:rsidRDefault="00A618EE" w:rsidP="00A618EE">
      <w:pPr>
        <w:pStyle w:val="BodyText"/>
      </w:pPr>
      <w:r>
        <w:t>I have been more down and out than up and about.</w:t>
      </w:r>
    </w:p>
    <w:p w:rsidR="00A618EE" w:rsidRDefault="00A618EE" w:rsidP="00A618EE">
      <w:pPr>
        <w:pStyle w:val="BodyText"/>
      </w:pPr>
      <w:r>
        <w:t>It’s *life*.</w:t>
      </w:r>
    </w:p>
    <w:p w:rsidR="00A618EE" w:rsidRDefault="00A618EE" w:rsidP="00A618EE">
      <w:pPr>
        <w:pStyle w:val="BodyText"/>
      </w:pPr>
      <w:r>
        <w:t>It’s the cards I’ve been dealt…..</w:t>
      </w:r>
    </w:p>
    <w:p w:rsidR="00A618EE" w:rsidRPr="00205B51" w:rsidRDefault="00A618EE" w:rsidP="00A618EE">
      <w:pPr>
        <w:pStyle w:val="BodyText"/>
        <w:rPr>
          <w:b/>
        </w:rPr>
      </w:pPr>
      <w:r w:rsidRPr="00205B51">
        <w:rPr>
          <w:b/>
        </w:rPr>
        <w:lastRenderedPageBreak/>
        <w:t xml:space="preserve">… </w:t>
      </w:r>
      <w:r w:rsidR="007A5401" w:rsidRPr="00205B51">
        <w:rPr>
          <w:b/>
        </w:rPr>
        <w:t>And the Universe doesn’t give a damn as to if I like it or not.</w:t>
      </w:r>
    </w:p>
    <w:p w:rsidR="00205B51" w:rsidRDefault="00205B51" w:rsidP="00A618EE">
      <w:pPr>
        <w:pStyle w:val="BodyText"/>
      </w:pPr>
      <w:r>
        <w:t>Let me repeat that in great big neon blue leters:</w:t>
      </w:r>
    </w:p>
    <w:p w:rsidR="00205B51" w:rsidRPr="00205B51" w:rsidRDefault="00205B51" w:rsidP="00205B51">
      <w:pPr>
        <w:pStyle w:val="BodyText"/>
        <w:rPr>
          <w:b/>
          <w:sz w:val="40"/>
          <w:szCs w:val="40"/>
        </w:rPr>
      </w:pPr>
      <w:r w:rsidRPr="00205B51">
        <w:rPr>
          <w:b/>
          <w:sz w:val="40"/>
          <w:szCs w:val="40"/>
          <w:highlight w:val="cyan"/>
        </w:rPr>
        <w:t>The Universe doesn’t give a damn as to if I like it or not.</w:t>
      </w:r>
    </w:p>
    <w:p w:rsidR="00205B51" w:rsidRDefault="00205B51" w:rsidP="00A618EE">
      <w:pPr>
        <w:pStyle w:val="BodyText"/>
      </w:pPr>
      <w:r>
        <w:t>Yep.  What I said.</w:t>
      </w:r>
    </w:p>
    <w:p w:rsidR="007A5401" w:rsidRDefault="007A5401" w:rsidP="00A618EE">
      <w:pPr>
        <w:pStyle w:val="BodyText"/>
      </w:pPr>
      <w:r>
        <w:t>But the bills that have to be paid…</w:t>
      </w:r>
    </w:p>
    <w:p w:rsidR="007A5401" w:rsidRDefault="007A5401" w:rsidP="00A618EE">
      <w:pPr>
        <w:pStyle w:val="BodyText"/>
      </w:pPr>
      <w:r>
        <w:t>Well, they STILL have to be paid.</w:t>
      </w:r>
    </w:p>
    <w:p w:rsidR="007A5401" w:rsidRDefault="007A5401" w:rsidP="00A618EE">
      <w:pPr>
        <w:pStyle w:val="BodyText"/>
      </w:pPr>
      <w:r>
        <w:t>And I still have to move forward.</w:t>
      </w:r>
    </w:p>
    <w:p w:rsidR="007A5401" w:rsidRDefault="007A5401" w:rsidP="00A618EE">
      <w:pPr>
        <w:pStyle w:val="BodyText"/>
      </w:pPr>
      <w:r>
        <w:t>Here’s how I do it.</w:t>
      </w:r>
    </w:p>
    <w:p w:rsidR="007A5401" w:rsidRDefault="007A5401" w:rsidP="007A5401">
      <w:pPr>
        <w:pStyle w:val="Heading2"/>
      </w:pPr>
      <w:bookmarkStart w:id="27" w:name="_Toc488905854"/>
      <w:r>
        <w:t>Step 1.)</w:t>
      </w:r>
      <w:r w:rsidR="00480DEF">
        <w:t xml:space="preserve">  </w:t>
      </w:r>
      <w:r w:rsidR="00C03284">
        <w:t xml:space="preserve">Nullify </w:t>
      </w:r>
      <w:r w:rsidR="00480DEF">
        <w:t>Negative Energy</w:t>
      </w:r>
      <w:bookmarkEnd w:id="27"/>
    </w:p>
    <w:p w:rsidR="000E746E" w:rsidRPr="000E746E" w:rsidRDefault="000E746E" w:rsidP="00480DEF">
      <w:pPr>
        <w:pStyle w:val="BodyText"/>
      </w:pPr>
      <w:r w:rsidRPr="000E746E">
        <w:t>See…..</w:t>
      </w:r>
    </w:p>
    <w:p w:rsidR="00480DEF" w:rsidRPr="000E746E" w:rsidRDefault="00480DEF" w:rsidP="00480DEF">
      <w:pPr>
        <w:pStyle w:val="BodyText"/>
        <w:rPr>
          <w:b/>
        </w:rPr>
      </w:pPr>
      <w:r w:rsidRPr="000E746E">
        <w:rPr>
          <w:b/>
        </w:rPr>
        <w:t>You simply need to get all of that negative energy from your system.</w:t>
      </w:r>
    </w:p>
    <w:p w:rsidR="00480DEF" w:rsidRDefault="00480DEF" w:rsidP="00480DEF">
      <w:pPr>
        <w:pStyle w:val="BodyText"/>
      </w:pPr>
      <w:r>
        <w:t>Holding it in… it can simply immobilize you.  And keep you from moving forward.</w:t>
      </w:r>
    </w:p>
    <w:p w:rsidR="00480DEF" w:rsidRDefault="00480DEF" w:rsidP="00480DEF">
      <w:pPr>
        <w:pStyle w:val="BodyText"/>
      </w:pPr>
      <w:r>
        <w:t>Some of the best ways I’ve found to do that includes:</w:t>
      </w:r>
    </w:p>
    <w:p w:rsidR="00480DEF" w:rsidRDefault="00480DEF" w:rsidP="00851079">
      <w:pPr>
        <w:pStyle w:val="ListParagraph"/>
      </w:pPr>
      <w:r w:rsidRPr="00480DEF">
        <w:rPr>
          <w:b/>
        </w:rPr>
        <w:t>Crying</w:t>
      </w:r>
      <w:r>
        <w:t>.  Tears are a catharsis.  I’ve cried in the garage, in the shower, in the wilderness, in my car, etc.etc.etc.</w:t>
      </w:r>
    </w:p>
    <w:p w:rsidR="00480DEF" w:rsidRDefault="00480DEF" w:rsidP="00480DEF">
      <w:pPr>
        <w:ind w:left="1440"/>
      </w:pPr>
      <w:r>
        <w:t xml:space="preserve">I personally don’t want to subject my spouse or children to all that negative energies (yes, I know, I want everyone to think MamaBear is unstoppable).  I know my husband gets </w:t>
      </w:r>
      <w:r>
        <w:lastRenderedPageBreak/>
        <w:t>very unhappy when he sees ME unhappy….</w:t>
      </w:r>
    </w:p>
    <w:p w:rsidR="00480DEF" w:rsidRDefault="00480DEF" w:rsidP="00480DEF">
      <w:pPr>
        <w:ind w:left="1440"/>
      </w:pPr>
      <w:r>
        <w:t>… so I try to save him from witnessing my utter despair.</w:t>
      </w:r>
    </w:p>
    <w:p w:rsidR="00925937" w:rsidRDefault="00480DEF" w:rsidP="00851079">
      <w:pPr>
        <w:pStyle w:val="ListParagraph"/>
      </w:pPr>
      <w:r w:rsidRPr="00480DEF">
        <w:rPr>
          <w:b/>
        </w:rPr>
        <w:t>Punching things</w:t>
      </w:r>
      <w:r>
        <w:t xml:space="preserve">.  I used to do karate and the like… and would throw myself into adult sparring when </w:t>
      </w:r>
      <w:r w:rsidR="00925937">
        <w:t>all I wanted to do is hit something.</w:t>
      </w:r>
      <w:r w:rsidR="00925937">
        <w:br/>
      </w:r>
      <w:r w:rsidR="00925937">
        <w:br/>
        <w:t>Obviously with my handicapable current status, I really can’t do that much these days (read: zero).  So if physical exertion is possible, I go to Planet Fitness and bike.</w:t>
      </w:r>
      <w:r w:rsidR="00925937">
        <w:br/>
      </w:r>
      <w:r w:rsidR="00925937">
        <w:br/>
        <w:t>Something, anything, that gives me a physical release, no matter how dinky… it’s a Good Thing to do.</w:t>
      </w:r>
    </w:p>
    <w:p w:rsidR="00925937" w:rsidRDefault="00925937" w:rsidP="00851079">
      <w:pPr>
        <w:pStyle w:val="ListParagraph"/>
      </w:pPr>
      <w:r w:rsidRPr="00925937">
        <w:rPr>
          <w:b/>
        </w:rPr>
        <w:t>PiggyMoose cuddling</w:t>
      </w:r>
      <w:r>
        <w:t>.  I have a guinea pig named Mo, the Amazing Mowing PiggyMoose.  And when things get tough, I’ll let him rest on my chest, or stay nearby me when burrowing in hay (well, he burrows, I just am comforted by his furry presence).</w:t>
      </w:r>
      <w:r>
        <w:br/>
      </w:r>
      <w:r>
        <w:br/>
      </w:r>
      <w:r>
        <w:rPr>
          <w:noProof/>
          <w:lang w:eastAsia="en-US" w:bidi="ar-SA"/>
        </w:rPr>
        <w:lastRenderedPageBreak/>
        <w:drawing>
          <wp:inline distT="0" distB="0" distL="0" distR="0" wp14:anchorId="36BC1560" wp14:editId="688CDE16">
            <wp:extent cx="1939686" cy="2581275"/>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mo.jpg"/>
                    <pic:cNvPicPr/>
                  </pic:nvPicPr>
                  <pic:blipFill>
                    <a:blip r:embed="rId67" cstate="print">
                      <a:extLst>
                        <a:ext uri="{28A0092B-C50C-407E-A947-70E740481C1C}">
                          <a14:useLocalDpi xmlns:a14="http://schemas.microsoft.com/office/drawing/2010/main" val="0"/>
                        </a:ext>
                      </a:extLst>
                    </a:blip>
                    <a:stretch>
                      <a:fillRect/>
                    </a:stretch>
                  </pic:blipFill>
                  <pic:spPr>
                    <a:xfrm>
                      <a:off x="0" y="0"/>
                      <a:ext cx="1943275" cy="2586051"/>
                    </a:xfrm>
                    <a:prstGeom prst="rect">
                      <a:avLst/>
                    </a:prstGeom>
                  </pic:spPr>
                </pic:pic>
              </a:graphicData>
            </a:graphic>
          </wp:inline>
        </w:drawing>
      </w:r>
      <w:r>
        <w:br/>
      </w:r>
      <w:r>
        <w:br/>
        <w:t>Pet therapy can really be useful indeed.</w:t>
      </w:r>
    </w:p>
    <w:p w:rsidR="00851079" w:rsidRDefault="00851079" w:rsidP="00851079">
      <w:pPr>
        <w:pStyle w:val="ListParagraph"/>
      </w:pPr>
      <w:r>
        <w:rPr>
          <w:b/>
        </w:rPr>
        <w:t>Exercise</w:t>
      </w:r>
      <w:r w:rsidRPr="000723AA">
        <w:t>.</w:t>
      </w:r>
      <w:r>
        <w:t xml:space="preserve">  True.  I really can’t do much of that, can’t really walk much, can’t do strength training, can only do biking at Planet Fitness.</w:t>
      </w:r>
      <w:r>
        <w:br/>
      </w:r>
      <w:r>
        <w:br/>
        <w:t>Still, though, it’s *something*.  Anything that frees your mind from dwelling on the utter agony of your thoughts is a Very Good Thing Indeed!</w:t>
      </w:r>
    </w:p>
    <w:p w:rsidR="00CE096A" w:rsidRDefault="00CE096A" w:rsidP="00851079">
      <w:pPr>
        <w:pStyle w:val="ListParagraph"/>
      </w:pPr>
      <w:r>
        <w:rPr>
          <w:b/>
        </w:rPr>
        <w:t>Sleep</w:t>
      </w:r>
      <w:r w:rsidRPr="00CE096A">
        <w:t>.</w:t>
      </w:r>
      <w:r>
        <w:t xml:space="preserve">  Never forget that the 8</w:t>
      </w:r>
      <w:r w:rsidRPr="00CE096A">
        <w:rPr>
          <w:vertAlign w:val="superscript"/>
        </w:rPr>
        <w:t>th</w:t>
      </w:r>
      <w:r>
        <w:t xml:space="preserve"> wonder of the world is a full nights sleep… or even a nap.   Giving yourself permission to *heal* via sleep…. It is a very good thing indeed.</w:t>
      </w:r>
      <w:r>
        <w:br/>
      </w:r>
      <w:r>
        <w:br/>
      </w:r>
      <w:r>
        <w:rPr>
          <w:noProof/>
          <w:lang w:eastAsia="en-US" w:bidi="ar-SA"/>
        </w:rPr>
        <w:lastRenderedPageBreak/>
        <w:drawing>
          <wp:inline distT="0" distB="0" distL="0" distR="0" wp14:anchorId="7F30E681" wp14:editId="1207CE04">
            <wp:extent cx="2381250" cy="23812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leep1.jpg"/>
                    <pic:cNvPicPr/>
                  </pic:nvPicPr>
                  <pic:blipFill>
                    <a:blip r:embed="rId68" cstate="print">
                      <a:extLst>
                        <a:ext uri="{28A0092B-C50C-407E-A947-70E740481C1C}">
                          <a14:useLocalDpi xmlns:a14="http://schemas.microsoft.com/office/drawing/2010/main" val="0"/>
                        </a:ext>
                      </a:extLst>
                    </a:blip>
                    <a:stretch>
                      <a:fillRect/>
                    </a:stretch>
                  </pic:blipFill>
                  <pic:spPr>
                    <a:xfrm>
                      <a:off x="0" y="0"/>
                      <a:ext cx="2381250" cy="2381250"/>
                    </a:xfrm>
                    <a:prstGeom prst="rect">
                      <a:avLst/>
                    </a:prstGeom>
                  </pic:spPr>
                </pic:pic>
              </a:graphicData>
            </a:graphic>
          </wp:inline>
        </w:drawing>
      </w:r>
    </w:p>
    <w:p w:rsidR="00480DEF" w:rsidRPr="00480DEF" w:rsidRDefault="00C03284" w:rsidP="00480DEF">
      <w:pPr>
        <w:pStyle w:val="BodyText"/>
      </w:pPr>
      <w:r>
        <w:t>Once you’re at a state when</w:t>
      </w:r>
      <w:r w:rsidR="00D963EE">
        <w:t xml:space="preserve"> you are open to moving forward, move to:</w:t>
      </w:r>
    </w:p>
    <w:p w:rsidR="007A5401" w:rsidRDefault="007A5401" w:rsidP="007A5401">
      <w:pPr>
        <w:pStyle w:val="Heading2"/>
      </w:pPr>
      <w:bookmarkStart w:id="28" w:name="_Toc488905855"/>
      <w:r>
        <w:t xml:space="preserve">Step 2.) </w:t>
      </w:r>
      <w:r w:rsidR="00D963EE">
        <w:t xml:space="preserve"> Begin transforming the past negative energies.</w:t>
      </w:r>
      <w:bookmarkEnd w:id="28"/>
    </w:p>
    <w:p w:rsidR="00D963EE" w:rsidRDefault="00D963EE" w:rsidP="00D963EE">
      <w:pPr>
        <w:pStyle w:val="BodyText"/>
      </w:pPr>
      <w:r>
        <w:t>Now that your negative energies have been nullified….</w:t>
      </w:r>
    </w:p>
    <w:p w:rsidR="00D963EE" w:rsidRPr="00E13988" w:rsidRDefault="00D963EE" w:rsidP="00D963EE">
      <w:pPr>
        <w:pStyle w:val="BodyText"/>
        <w:rPr>
          <w:b/>
        </w:rPr>
      </w:pPr>
      <w:r w:rsidRPr="00E13988">
        <w:rPr>
          <w:b/>
        </w:rPr>
        <w:t>…. Take those energies and transform them into something positive.</w:t>
      </w:r>
    </w:p>
    <w:p w:rsidR="00D963EE" w:rsidRDefault="00D963EE" w:rsidP="00D963EE">
      <w:pPr>
        <w:pStyle w:val="BodyText"/>
      </w:pPr>
      <w:r>
        <w:t>How do you *usually* make money?</w:t>
      </w:r>
    </w:p>
    <w:p w:rsidR="00D963EE" w:rsidRDefault="00D963EE" w:rsidP="00D963EE">
      <w:pPr>
        <w:pStyle w:val="BodyText"/>
      </w:pPr>
      <w:r>
        <w:t>For me, it’s affiliate marketing and product creation.</w:t>
      </w:r>
    </w:p>
    <w:p w:rsidR="00D963EE" w:rsidRDefault="00D963EE" w:rsidP="00D963EE">
      <w:pPr>
        <w:pStyle w:val="BodyText"/>
      </w:pPr>
      <w:r>
        <w:t>When I’m feeling more alive, I start to either queue up affiliate marketing posts, or create superb new products (like the one you’re reading right now).</w:t>
      </w:r>
    </w:p>
    <w:p w:rsidR="00D963EE" w:rsidRDefault="00D963EE" w:rsidP="00D963EE">
      <w:pPr>
        <w:pStyle w:val="BodyText"/>
      </w:pPr>
      <w:r>
        <w:t>‘Matter of fact, that’s a funny story…..</w:t>
      </w:r>
    </w:p>
    <w:p w:rsidR="00D963EE" w:rsidRDefault="00D963EE" w:rsidP="00D963EE">
      <w:pPr>
        <w:pStyle w:val="BodyText"/>
      </w:pPr>
      <w:r>
        <w:t>During the time of this writing, I’m in the middle of a steroids pack (I might have a pinched nerve, and this is one way to deal with it I was told).</w:t>
      </w:r>
    </w:p>
    <w:p w:rsidR="00D963EE" w:rsidRPr="00E13988" w:rsidRDefault="00D963EE" w:rsidP="00D963EE">
      <w:pPr>
        <w:pStyle w:val="BodyText"/>
        <w:rPr>
          <w:b/>
        </w:rPr>
      </w:pPr>
      <w:r w:rsidRPr="00E13988">
        <w:rPr>
          <w:b/>
        </w:rPr>
        <w:lastRenderedPageBreak/>
        <w:t>Thing is, I’m having slightly not-the-best-reactions to it.</w:t>
      </w:r>
    </w:p>
    <w:p w:rsidR="00D963EE" w:rsidRDefault="00D963EE" w:rsidP="00D963EE">
      <w:pPr>
        <w:pStyle w:val="BodyText"/>
      </w:pPr>
      <w:r>
        <w:t>That by itself is misery enough (my left arm keeps wanting to fall off) but yesterday, my husband and I picked up our youngest from his 3D Print</w:t>
      </w:r>
      <w:r w:rsidR="00E13988">
        <w:t>er</w:t>
      </w:r>
      <w:r>
        <w:t xml:space="preserve"> camp.</w:t>
      </w:r>
    </w:p>
    <w:p w:rsidR="00E13988" w:rsidRDefault="00E13988" w:rsidP="00D963EE">
      <w:pPr>
        <w:pStyle w:val="BodyText"/>
      </w:pPr>
      <w:r>
        <w:t>And that went well except for some stressful inter-family interactions.</w:t>
      </w:r>
    </w:p>
    <w:p w:rsidR="00E13988" w:rsidRDefault="00E13988" w:rsidP="00D963EE">
      <w:pPr>
        <w:pStyle w:val="BodyText"/>
      </w:pPr>
      <w:r>
        <w:t>Got home, tried to go to bed by 6pm and WHOMP – was up until 1:30am this morning.</w:t>
      </w:r>
    </w:p>
    <w:p w:rsidR="00E13988" w:rsidRDefault="00E13988" w:rsidP="00D963EE">
      <w:pPr>
        <w:pStyle w:val="BodyText"/>
      </w:pPr>
      <w:r>
        <w:t>Such a miserable night that after I went back to sleep…</w:t>
      </w:r>
    </w:p>
    <w:p w:rsidR="00E13988" w:rsidRDefault="00E13988" w:rsidP="00D963EE">
      <w:pPr>
        <w:pStyle w:val="BodyText"/>
      </w:pPr>
      <w:r>
        <w:t>…. I managed to sl</w:t>
      </w:r>
      <w:r w:rsidR="000E746E">
        <w:t>eep through my Xray appointment:</w:t>
      </w:r>
    </w:p>
    <w:p w:rsidR="00E13988" w:rsidRDefault="00E13988" w:rsidP="00D963EE">
      <w:pPr>
        <w:pStyle w:val="BodyText"/>
      </w:pPr>
      <w:r>
        <w:rPr>
          <w:noProof/>
          <w:lang w:eastAsia="en-US" w:bidi="ar-SA"/>
        </w:rPr>
        <w:drawing>
          <wp:inline distT="0" distB="0" distL="0" distR="0" wp14:anchorId="50771956" wp14:editId="0413E6B1">
            <wp:extent cx="4562475" cy="295608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xray.jpg"/>
                    <pic:cNvPicPr/>
                  </pic:nvPicPr>
                  <pic:blipFill>
                    <a:blip r:embed="rId69">
                      <a:extLst>
                        <a:ext uri="{28A0092B-C50C-407E-A947-70E740481C1C}">
                          <a14:useLocalDpi xmlns:a14="http://schemas.microsoft.com/office/drawing/2010/main" val="0"/>
                        </a:ext>
                      </a:extLst>
                    </a:blip>
                    <a:stretch>
                      <a:fillRect/>
                    </a:stretch>
                  </pic:blipFill>
                  <pic:spPr>
                    <a:xfrm>
                      <a:off x="0" y="0"/>
                      <a:ext cx="4578710" cy="2966606"/>
                    </a:xfrm>
                    <a:prstGeom prst="rect">
                      <a:avLst/>
                    </a:prstGeom>
                  </pic:spPr>
                </pic:pic>
              </a:graphicData>
            </a:graphic>
          </wp:inline>
        </w:drawing>
      </w:r>
    </w:p>
    <w:p w:rsidR="00E13988" w:rsidRDefault="00E13988" w:rsidP="00D963EE">
      <w:pPr>
        <w:pStyle w:val="BodyText"/>
      </w:pPr>
      <w:r>
        <w:t>As you might imagine….</w:t>
      </w:r>
    </w:p>
    <w:p w:rsidR="00E13988" w:rsidRDefault="00E13988" w:rsidP="00D963EE">
      <w:pPr>
        <w:pStyle w:val="BodyText"/>
      </w:pPr>
      <w:r>
        <w:t xml:space="preserve">I’ve had better centuries.  </w:t>
      </w:r>
      <w:r>
        <w:sym w:font="Wingdings" w:char="F04A"/>
      </w:r>
    </w:p>
    <w:p w:rsidR="00E13988" w:rsidRDefault="00E13988" w:rsidP="00D963EE">
      <w:pPr>
        <w:pStyle w:val="BodyText"/>
      </w:pPr>
      <w:r>
        <w:t>But I’m above ground, so its all good.</w:t>
      </w:r>
    </w:p>
    <w:p w:rsidR="00E13988" w:rsidRDefault="00E13988" w:rsidP="00D963EE">
      <w:pPr>
        <w:pStyle w:val="BodyText"/>
      </w:pPr>
      <w:r>
        <w:lastRenderedPageBreak/>
        <w:t>Back to the point of transforming negative energies….</w:t>
      </w:r>
    </w:p>
    <w:p w:rsidR="00E13988" w:rsidRPr="00D963EE" w:rsidRDefault="00E13988" w:rsidP="00D963EE">
      <w:pPr>
        <w:pStyle w:val="BodyText"/>
      </w:pPr>
      <w:r>
        <w:t>Now that you’re at a state where you can consider such things, you need to:</w:t>
      </w:r>
    </w:p>
    <w:p w:rsidR="007A5401" w:rsidRDefault="007A5401" w:rsidP="007A5401">
      <w:pPr>
        <w:pStyle w:val="Heading2"/>
      </w:pPr>
      <w:bookmarkStart w:id="29" w:name="_Toc488905856"/>
      <w:r>
        <w:t xml:space="preserve">Step 3.) </w:t>
      </w:r>
      <w:r w:rsidR="00E13988">
        <w:t>Decide the direction that gives you the best benefits.</w:t>
      </w:r>
      <w:bookmarkEnd w:id="29"/>
    </w:p>
    <w:p w:rsidR="00E13988" w:rsidRDefault="00E13988" w:rsidP="00E13988">
      <w:pPr>
        <w:pStyle w:val="BodyText"/>
      </w:pPr>
      <w:r>
        <w:t>Your mind, body and spirit are now open to being your own Inner Hero (in other words, even though you’ve been in better situations, you can dedicate energy to something positive).</w:t>
      </w:r>
    </w:p>
    <w:p w:rsidR="00E13988" w:rsidRDefault="00E13988" w:rsidP="00E13988">
      <w:pPr>
        <w:pStyle w:val="BodyText"/>
      </w:pPr>
      <w:r>
        <w:t>So!  What direction will give you the best benefits?</w:t>
      </w:r>
    </w:p>
    <w:p w:rsidR="00E13988" w:rsidRDefault="00E13988" w:rsidP="00E13988">
      <w:pPr>
        <w:pStyle w:val="BodyText"/>
      </w:pPr>
      <w:r>
        <w:t>For me whenever these times happen, I return to either affiliate marketing or product creation.</w:t>
      </w:r>
    </w:p>
    <w:p w:rsidR="00E13988" w:rsidRDefault="00E13988" w:rsidP="00E13988">
      <w:pPr>
        <w:pStyle w:val="BodyText"/>
      </w:pPr>
      <w:r>
        <w:t>Your mileage, of course, may vary!</w:t>
      </w:r>
    </w:p>
    <w:p w:rsidR="00E13988" w:rsidRDefault="00E13988" w:rsidP="00E13988">
      <w:pPr>
        <w:pStyle w:val="BodyText"/>
      </w:pPr>
      <w:r>
        <w:t>But once you’re thinking clearly again, you can give yourself permission to turn the key in your mind and make goodness happen.</w:t>
      </w:r>
    </w:p>
    <w:p w:rsidR="00E13988" w:rsidRDefault="00E13988" w:rsidP="00E13988">
      <w:pPr>
        <w:pStyle w:val="BodyText"/>
      </w:pPr>
      <w:r>
        <w:t>Remember – the Universe (as I’ve said many times now) does NOT give a darn about you.</w:t>
      </w:r>
    </w:p>
    <w:p w:rsidR="00E13988" w:rsidRPr="000E746E" w:rsidRDefault="00E13988" w:rsidP="00E13988">
      <w:pPr>
        <w:pStyle w:val="BodyText"/>
        <w:rPr>
          <w:b/>
        </w:rPr>
      </w:pPr>
      <w:r w:rsidRPr="000E746E">
        <w:rPr>
          <w:b/>
        </w:rPr>
        <w:t>It’s up to YOU to kick fate in the right direction!</w:t>
      </w:r>
    </w:p>
    <w:p w:rsidR="00E13988" w:rsidRDefault="00E13988" w:rsidP="00E13988">
      <w:pPr>
        <w:pStyle w:val="BodyText"/>
      </w:pPr>
      <w:r>
        <w:t xml:space="preserve">That’s why you want to </w:t>
      </w:r>
      <w:r w:rsidR="00CE62F6">
        <w:t>transform all that negative energy into something positive….</w:t>
      </w:r>
    </w:p>
    <w:p w:rsidR="00CE62F6" w:rsidRDefault="00CE62F6" w:rsidP="00E13988">
      <w:pPr>
        <w:pStyle w:val="BodyText"/>
      </w:pPr>
      <w:r>
        <w:t>You might not be able to control what happens to you, but you can ALWAYS control how you CHOOSE to react.</w:t>
      </w:r>
    </w:p>
    <w:p w:rsidR="00CE62F6" w:rsidRDefault="00CE62F6" w:rsidP="00E13988">
      <w:pPr>
        <w:pStyle w:val="BodyText"/>
      </w:pPr>
      <w:r>
        <w:t>That’s so important, let me now repeat it in big blue neon letters:</w:t>
      </w:r>
    </w:p>
    <w:p w:rsidR="00CE62F6" w:rsidRPr="00CE62F6" w:rsidRDefault="00CE62F6" w:rsidP="00CE62F6">
      <w:pPr>
        <w:pStyle w:val="BodyText"/>
        <w:rPr>
          <w:b/>
          <w:sz w:val="40"/>
        </w:rPr>
      </w:pPr>
      <w:r w:rsidRPr="00CE62F6">
        <w:rPr>
          <w:b/>
          <w:sz w:val="40"/>
          <w:highlight w:val="cyan"/>
        </w:rPr>
        <w:lastRenderedPageBreak/>
        <w:t>You might not be able to control what happens to you, but you can ALWAYS control how you CHOOSE to react.</w:t>
      </w:r>
    </w:p>
    <w:p w:rsidR="00CE62F6" w:rsidRDefault="00CE62F6" w:rsidP="00E13988">
      <w:pPr>
        <w:pStyle w:val="BodyText"/>
      </w:pPr>
      <w:r>
        <w:t>That’s why you went through the earlier steps in this idea.</w:t>
      </w:r>
    </w:p>
    <w:p w:rsidR="00CE62F6" w:rsidRDefault="00CE62F6" w:rsidP="00E13988">
      <w:pPr>
        <w:pStyle w:val="BodyText"/>
      </w:pPr>
      <w:r>
        <w:t>To choose your reactions… well, you need to be in a positive state to give yourself that permission!</w:t>
      </w:r>
    </w:p>
    <w:p w:rsidR="00CE62F6" w:rsidRDefault="00CE62F6" w:rsidP="00E13988">
      <w:pPr>
        <w:pStyle w:val="BodyText"/>
      </w:pPr>
      <w:r>
        <w:t>And that’s what the above did.</w:t>
      </w:r>
    </w:p>
    <w:p w:rsidR="00CE62F6" w:rsidRDefault="00CE62F6" w:rsidP="00E13988">
      <w:pPr>
        <w:pStyle w:val="BodyText"/>
      </w:pPr>
      <w:r>
        <w:t>It prepares you for the next idea.</w:t>
      </w:r>
    </w:p>
    <w:p w:rsidR="00CE62F6" w:rsidRPr="00E13988" w:rsidRDefault="00CE62F6" w:rsidP="00E13988">
      <w:pPr>
        <w:pStyle w:val="BodyText"/>
      </w:pPr>
    </w:p>
    <w:p w:rsidR="007A5401" w:rsidRDefault="00CE62F6" w:rsidP="007A5401">
      <w:pPr>
        <w:pStyle w:val="Heading2"/>
      </w:pPr>
      <w:bookmarkStart w:id="30" w:name="_Toc488905857"/>
      <w:r>
        <w:t>Recap</w:t>
      </w:r>
      <w:bookmarkEnd w:id="30"/>
    </w:p>
    <w:p w:rsidR="00CE62F6" w:rsidRDefault="00CE62F6" w:rsidP="00CE62F6">
      <w:pPr>
        <w:pStyle w:val="BodyText"/>
      </w:pPr>
      <w:r>
        <w:t>In this idea, you’ve learned how to *mentally* get yourself to the point of being able to kick fate in the right direction.</w:t>
      </w:r>
    </w:p>
    <w:p w:rsidR="00CE62F6" w:rsidRDefault="00CE62F6" w:rsidP="00CE62F6">
      <w:pPr>
        <w:pStyle w:val="BodyText"/>
      </w:pPr>
      <w:r>
        <w:t>You take get that negative energy out of your system via various/sundry ways, and then give yourself permission to transform it into something that will give you a positive result.</w:t>
      </w:r>
    </w:p>
    <w:p w:rsidR="00CE62F6" w:rsidRPr="00CE62F6" w:rsidRDefault="00CE62F6" w:rsidP="00CE62F6">
      <w:pPr>
        <w:pStyle w:val="BodyText"/>
      </w:pPr>
      <w:r>
        <w:t>While you’re creating that positive result, however, it helps if your network/colleagues see you still visible online.  Move now to:</w:t>
      </w:r>
    </w:p>
    <w:p w:rsidR="00693ED7" w:rsidRDefault="00693ED7">
      <w:pPr>
        <w:widowControl/>
        <w:suppressAutoHyphens w:val="0"/>
        <w:spacing w:before="0" w:after="160" w:line="259" w:lineRule="auto"/>
        <w:rPr>
          <w:rFonts w:ascii="Impact" w:eastAsia="Microsoft YaHei" w:hAnsi="Impact"/>
          <w:bCs/>
          <w:color w:val="000000"/>
          <w:kern w:val="31"/>
          <w:sz w:val="36"/>
          <w:szCs w:val="32"/>
        </w:rPr>
      </w:pPr>
      <w:r>
        <w:br w:type="page"/>
      </w:r>
    </w:p>
    <w:p w:rsidR="00A618EE" w:rsidRDefault="00A618EE" w:rsidP="00A618EE">
      <w:pPr>
        <w:pStyle w:val="Heading1"/>
      </w:pPr>
      <w:bookmarkStart w:id="31" w:name="_Toc488905858"/>
      <w:r>
        <w:lastRenderedPageBreak/>
        <w:t>Idea 2.)  Prepare Automation To Keep Social Properties Updated</w:t>
      </w:r>
      <w:bookmarkEnd w:id="31"/>
    </w:p>
    <w:p w:rsidR="000E746E" w:rsidRDefault="000E746E" w:rsidP="000E746E">
      <w:pPr>
        <w:pStyle w:val="BodyText"/>
        <w:jc w:val="center"/>
      </w:pPr>
      <w:r>
        <w:rPr>
          <w:noProof/>
          <w:lang w:eastAsia="en-US" w:bidi="ar-SA"/>
        </w:rPr>
        <w:drawing>
          <wp:inline distT="0" distB="0" distL="0" distR="0" wp14:anchorId="0A85BDBD" wp14:editId="47CCC04B">
            <wp:extent cx="2749514" cy="212407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nfinity.jpg"/>
                    <pic:cNvPicPr/>
                  </pic:nvPicPr>
                  <pic:blipFill>
                    <a:blip r:embed="rId70" cstate="print">
                      <a:extLst>
                        <a:ext uri="{28A0092B-C50C-407E-A947-70E740481C1C}">
                          <a14:useLocalDpi xmlns:a14="http://schemas.microsoft.com/office/drawing/2010/main" val="0"/>
                        </a:ext>
                      </a:extLst>
                    </a:blip>
                    <a:stretch>
                      <a:fillRect/>
                    </a:stretch>
                  </pic:blipFill>
                  <pic:spPr>
                    <a:xfrm>
                      <a:off x="0" y="0"/>
                      <a:ext cx="2754853" cy="2128200"/>
                    </a:xfrm>
                    <a:prstGeom prst="rect">
                      <a:avLst/>
                    </a:prstGeom>
                  </pic:spPr>
                </pic:pic>
              </a:graphicData>
            </a:graphic>
          </wp:inline>
        </w:drawing>
      </w:r>
    </w:p>
    <w:p w:rsidR="007A5401" w:rsidRPr="00C12BAF" w:rsidRDefault="00CE62F6" w:rsidP="007A5401">
      <w:pPr>
        <w:pStyle w:val="BodyText"/>
        <w:rPr>
          <w:b/>
        </w:rPr>
      </w:pPr>
      <w:r w:rsidRPr="00C12BAF">
        <w:rPr>
          <w:b/>
        </w:rPr>
        <w:t>Perceptions are important.</w:t>
      </w:r>
    </w:p>
    <w:p w:rsidR="00CE62F6" w:rsidRDefault="00CE62F6" w:rsidP="007A5401">
      <w:pPr>
        <w:pStyle w:val="BodyText"/>
      </w:pPr>
      <w:r>
        <w:t>And even when you feel like toasted toenails, you do want to give the impression that you’re not down and out for the count!</w:t>
      </w:r>
    </w:p>
    <w:p w:rsidR="00CE62F6" w:rsidRDefault="00CE62F6" w:rsidP="007A5401">
      <w:pPr>
        <w:pStyle w:val="BodyText"/>
      </w:pPr>
      <w:r>
        <w:t>To do that, you need to invoke the glories of automated social updating.  And luckily, this is REALLY easy to do!</w:t>
      </w:r>
    </w:p>
    <w:p w:rsidR="00CE62F6" w:rsidRDefault="00CE62F6" w:rsidP="007A5401">
      <w:pPr>
        <w:pStyle w:val="BodyText"/>
      </w:pPr>
      <w:r>
        <w:t>Here’s how.</w:t>
      </w:r>
    </w:p>
    <w:p w:rsidR="007A5401" w:rsidRDefault="007A5401" w:rsidP="007A5401">
      <w:pPr>
        <w:pStyle w:val="Heading2"/>
      </w:pPr>
      <w:bookmarkStart w:id="32" w:name="_Toc488905859"/>
      <w:r>
        <w:t>Step 1.)</w:t>
      </w:r>
      <w:r w:rsidR="00CE62F6">
        <w:t xml:space="preserve">  Get Free Accounts at Buffer and Feedly</w:t>
      </w:r>
      <w:bookmarkEnd w:id="32"/>
    </w:p>
    <w:p w:rsidR="00854476" w:rsidRDefault="00854476" w:rsidP="00854476">
      <w:pPr>
        <w:pStyle w:val="BodyText"/>
      </w:pPr>
      <w:r>
        <w:t>When you visit my FB page over at</w:t>
      </w:r>
    </w:p>
    <w:p w:rsidR="00854476" w:rsidRDefault="005C2B12" w:rsidP="00851079">
      <w:pPr>
        <w:pStyle w:val="ListParagraph"/>
      </w:pPr>
      <w:hyperlink r:id="rId71" w:history="1">
        <w:r w:rsidR="00854476" w:rsidRPr="005F607E">
          <w:rPr>
            <w:rStyle w:val="Hyperlink"/>
          </w:rPr>
          <w:t>https://www.facebook.com/barbara.ling.entrepreneur</w:t>
        </w:r>
      </w:hyperlink>
    </w:p>
    <w:p w:rsidR="00854476" w:rsidRDefault="00854476" w:rsidP="00854476">
      <w:pPr>
        <w:pStyle w:val="BodyText"/>
      </w:pPr>
      <w:r>
        <w:t>You’ll see quite often there are bunches of marketing/motivation/DealingWithPain/Moose posts.</w:t>
      </w:r>
    </w:p>
    <w:p w:rsidR="00854476" w:rsidRDefault="00854476" w:rsidP="00854476">
      <w:pPr>
        <w:pStyle w:val="BodyText"/>
      </w:pPr>
      <w:r>
        <w:t>And the posts are schedule by this coolio thingee called “Buffer”:</w:t>
      </w:r>
    </w:p>
    <w:p w:rsidR="00854476" w:rsidRDefault="005C2B12" w:rsidP="00851079">
      <w:pPr>
        <w:pStyle w:val="ListParagraph"/>
      </w:pPr>
      <w:hyperlink r:id="rId72" w:history="1">
        <w:r w:rsidR="00854476" w:rsidRPr="005F607E">
          <w:rPr>
            <w:rStyle w:val="Hyperlink"/>
          </w:rPr>
          <w:t>https://buffer.com</w:t>
        </w:r>
      </w:hyperlink>
    </w:p>
    <w:p w:rsidR="00854476" w:rsidRDefault="00854476" w:rsidP="00854476">
      <w:pPr>
        <w:pStyle w:val="BodyText"/>
      </w:pPr>
      <w:r>
        <w:t>It’s free to sign up too!  You can grab all their extensions at:</w:t>
      </w:r>
    </w:p>
    <w:p w:rsidR="00854476" w:rsidRDefault="005C2B12" w:rsidP="00851079">
      <w:pPr>
        <w:pStyle w:val="ListParagraph"/>
      </w:pPr>
      <w:hyperlink r:id="rId73" w:history="1">
        <w:r w:rsidR="00854476" w:rsidRPr="005F607E">
          <w:rPr>
            <w:rStyle w:val="Hyperlink"/>
          </w:rPr>
          <w:t>https://buffer.com/extras</w:t>
        </w:r>
      </w:hyperlink>
    </w:p>
    <w:p w:rsidR="00854476" w:rsidRDefault="00D611BA" w:rsidP="00854476">
      <w:pPr>
        <w:pStyle w:val="BodyText"/>
      </w:pPr>
      <w:r>
        <w:t>And here’s how it works – once you’ve installed the Buffer extension, you can schedule when to share any page online you’d like!</w:t>
      </w:r>
    </w:p>
    <w:p w:rsidR="00D611BA" w:rsidRDefault="00D611BA" w:rsidP="00854476">
      <w:pPr>
        <w:pStyle w:val="BodyText"/>
      </w:pPr>
      <w:r>
        <w:t>For example, let’s say that you wanted to share this nifty cool aWeber blog post:</w:t>
      </w:r>
    </w:p>
    <w:p w:rsidR="00D611BA" w:rsidRDefault="005C2B12" w:rsidP="00851079">
      <w:pPr>
        <w:pStyle w:val="ListParagraph"/>
      </w:pPr>
      <w:hyperlink r:id="rId74" w:history="1">
        <w:r w:rsidR="00D611BA" w:rsidRPr="005F607E">
          <w:rPr>
            <w:rStyle w:val="Hyperlink"/>
          </w:rPr>
          <w:t>https://blog.aweber.com/email-marketing/infographic-how-to-write-a-welcome-email.htm</w:t>
        </w:r>
      </w:hyperlink>
    </w:p>
    <w:p w:rsidR="00D611BA" w:rsidRDefault="00D611BA" w:rsidP="00854476">
      <w:pPr>
        <w:pStyle w:val="BodyText"/>
      </w:pPr>
      <w:r>
        <w:t xml:space="preserve">After you’ve added the </w:t>
      </w:r>
      <w:hyperlink r:id="rId75" w:history="1">
        <w:r w:rsidRPr="00D611BA">
          <w:rPr>
            <w:rStyle w:val="Hyperlink"/>
          </w:rPr>
          <w:t>Buffer Extension</w:t>
        </w:r>
      </w:hyperlink>
      <w:r>
        <w:t>, you’ll see on the page:</w:t>
      </w:r>
    </w:p>
    <w:p w:rsidR="00D611BA" w:rsidRDefault="00D611BA" w:rsidP="00D611BA">
      <w:pPr>
        <w:pStyle w:val="BodyText"/>
        <w:jc w:val="center"/>
      </w:pPr>
      <w:r>
        <w:rPr>
          <w:noProof/>
          <w:lang w:eastAsia="en-US" w:bidi="ar-SA"/>
        </w:rPr>
        <w:drawing>
          <wp:inline distT="0" distB="0" distL="0" distR="0" wp14:anchorId="14F9E5C6" wp14:editId="51F09F51">
            <wp:extent cx="4076357" cy="3457575"/>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weber.jpg"/>
                    <pic:cNvPicPr/>
                  </pic:nvPicPr>
                  <pic:blipFill>
                    <a:blip r:embed="rId76">
                      <a:extLst>
                        <a:ext uri="{28A0092B-C50C-407E-A947-70E740481C1C}">
                          <a14:useLocalDpi xmlns:a14="http://schemas.microsoft.com/office/drawing/2010/main" val="0"/>
                        </a:ext>
                      </a:extLst>
                    </a:blip>
                    <a:stretch>
                      <a:fillRect/>
                    </a:stretch>
                  </pic:blipFill>
                  <pic:spPr>
                    <a:xfrm>
                      <a:off x="0" y="0"/>
                      <a:ext cx="4078268" cy="3459196"/>
                    </a:xfrm>
                    <a:prstGeom prst="rect">
                      <a:avLst/>
                    </a:prstGeom>
                  </pic:spPr>
                </pic:pic>
              </a:graphicData>
            </a:graphic>
          </wp:inline>
        </w:drawing>
      </w:r>
    </w:p>
    <w:p w:rsidR="00D611BA" w:rsidRDefault="00D611BA" w:rsidP="00854476">
      <w:pPr>
        <w:pStyle w:val="BodyText"/>
      </w:pPr>
      <w:r>
        <w:lastRenderedPageBreak/>
        <w:t>See that “Buffer” icon?  Click on it, and you’ll see:</w:t>
      </w:r>
    </w:p>
    <w:p w:rsidR="00D611BA" w:rsidRDefault="00D611BA" w:rsidP="00854476">
      <w:pPr>
        <w:pStyle w:val="BodyText"/>
      </w:pPr>
      <w:r>
        <w:rPr>
          <w:noProof/>
          <w:lang w:eastAsia="en-US" w:bidi="ar-SA"/>
        </w:rPr>
        <w:drawing>
          <wp:inline distT="0" distB="0" distL="0" distR="0" wp14:anchorId="171CBDB8" wp14:editId="44A706C6">
            <wp:extent cx="5514975" cy="2996933"/>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nap27.jpg"/>
                    <pic:cNvPicPr/>
                  </pic:nvPicPr>
                  <pic:blipFill>
                    <a:blip r:embed="rId77">
                      <a:extLst>
                        <a:ext uri="{28A0092B-C50C-407E-A947-70E740481C1C}">
                          <a14:useLocalDpi xmlns:a14="http://schemas.microsoft.com/office/drawing/2010/main" val="0"/>
                        </a:ext>
                      </a:extLst>
                    </a:blip>
                    <a:stretch>
                      <a:fillRect/>
                    </a:stretch>
                  </pic:blipFill>
                  <pic:spPr>
                    <a:xfrm>
                      <a:off x="0" y="0"/>
                      <a:ext cx="5521621" cy="3000544"/>
                    </a:xfrm>
                    <a:prstGeom prst="rect">
                      <a:avLst/>
                    </a:prstGeom>
                  </pic:spPr>
                </pic:pic>
              </a:graphicData>
            </a:graphic>
          </wp:inline>
        </w:drawing>
      </w:r>
    </w:p>
    <w:p w:rsidR="00D611BA" w:rsidRDefault="00D611BA" w:rsidP="00854476">
      <w:pPr>
        <w:pStyle w:val="BodyText"/>
      </w:pPr>
      <w:r>
        <w:t>You can then schedule it for immediate distribution…</w:t>
      </w:r>
    </w:p>
    <w:p w:rsidR="00D611BA" w:rsidRDefault="00D611BA" w:rsidP="00854476">
      <w:pPr>
        <w:pStyle w:val="BodyText"/>
      </w:pPr>
      <w:r>
        <w:t>… send it out 3 hours later….</w:t>
      </w:r>
    </w:p>
    <w:p w:rsidR="00D611BA" w:rsidRDefault="00D611BA" w:rsidP="00854476">
      <w:pPr>
        <w:pStyle w:val="BodyText"/>
      </w:pPr>
      <w:r>
        <w:t>… send it out 2 days later…</w:t>
      </w:r>
    </w:p>
    <w:p w:rsidR="00D611BA" w:rsidRDefault="00D611BA" w:rsidP="00854476">
      <w:pPr>
        <w:pStyle w:val="BodyText"/>
      </w:pPr>
      <w:r>
        <w:t>Heck, just send it out whenever you’d like!</w:t>
      </w:r>
    </w:p>
    <w:p w:rsidR="00D611BA" w:rsidRDefault="00D611BA" w:rsidP="00854476">
      <w:pPr>
        <w:pStyle w:val="BodyText"/>
      </w:pPr>
      <w:r>
        <w:t>So even when you’re feeling utterly smooshilated, you can queue up  4 or 5 posts to pop up every few hours on your timeline.</w:t>
      </w:r>
    </w:p>
    <w:p w:rsidR="00D611BA" w:rsidRDefault="00D611BA" w:rsidP="00854476">
      <w:pPr>
        <w:pStyle w:val="BodyText"/>
      </w:pPr>
      <w:r>
        <w:t>I use the resource Feedly at</w:t>
      </w:r>
    </w:p>
    <w:p w:rsidR="00D611BA" w:rsidRDefault="005C2B12" w:rsidP="00851079">
      <w:pPr>
        <w:pStyle w:val="ListParagraph"/>
      </w:pPr>
      <w:hyperlink r:id="rId78" w:history="1">
        <w:r w:rsidR="00D611BA" w:rsidRPr="005F607E">
          <w:rPr>
            <w:rStyle w:val="Hyperlink"/>
          </w:rPr>
          <w:t>http://feedly.com</w:t>
        </w:r>
      </w:hyperlink>
    </w:p>
    <w:p w:rsidR="00D611BA" w:rsidRDefault="00D611BA" w:rsidP="00854476">
      <w:pPr>
        <w:pStyle w:val="BodyText"/>
      </w:pPr>
      <w:r>
        <w:t>to make it really easy for me to do so as well!</w:t>
      </w:r>
    </w:p>
    <w:p w:rsidR="00D611BA" w:rsidRDefault="00D611BA" w:rsidP="00854476">
      <w:pPr>
        <w:pStyle w:val="BodyText"/>
      </w:pPr>
      <w:r>
        <w:t xml:space="preserve">Feedly is a newsreader – you can add the news feeds from any site </w:t>
      </w:r>
      <w:r>
        <w:lastRenderedPageBreak/>
        <w:t>you’d like and then use Buffer from within that app.</w:t>
      </w:r>
    </w:p>
    <w:p w:rsidR="00D611BA" w:rsidRDefault="00D611BA" w:rsidP="00854476">
      <w:pPr>
        <w:pStyle w:val="BodyText"/>
      </w:pPr>
      <w:r>
        <w:t>Here’s an example of my current Feedly:</w:t>
      </w:r>
    </w:p>
    <w:p w:rsidR="00D611BA" w:rsidRDefault="00D611BA" w:rsidP="00854476">
      <w:pPr>
        <w:pStyle w:val="BodyText"/>
      </w:pPr>
      <w:r>
        <w:rPr>
          <w:noProof/>
          <w:lang w:eastAsia="en-US" w:bidi="ar-SA"/>
        </w:rPr>
        <w:drawing>
          <wp:inline distT="0" distB="0" distL="0" distR="0" wp14:anchorId="56BBA5FB" wp14:editId="77DB7608">
            <wp:extent cx="5778500" cy="478599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eeds.jpg"/>
                    <pic:cNvPicPr/>
                  </pic:nvPicPr>
                  <pic:blipFill>
                    <a:blip r:embed="rId79">
                      <a:extLst>
                        <a:ext uri="{28A0092B-C50C-407E-A947-70E740481C1C}">
                          <a14:useLocalDpi xmlns:a14="http://schemas.microsoft.com/office/drawing/2010/main" val="0"/>
                        </a:ext>
                      </a:extLst>
                    </a:blip>
                    <a:stretch>
                      <a:fillRect/>
                    </a:stretch>
                  </pic:blipFill>
                  <pic:spPr>
                    <a:xfrm>
                      <a:off x="0" y="0"/>
                      <a:ext cx="5778500" cy="4785995"/>
                    </a:xfrm>
                    <a:prstGeom prst="rect">
                      <a:avLst/>
                    </a:prstGeom>
                  </pic:spPr>
                </pic:pic>
              </a:graphicData>
            </a:graphic>
          </wp:inline>
        </w:drawing>
      </w:r>
    </w:p>
    <w:p w:rsidR="00C37097" w:rsidRDefault="00C37097" w:rsidP="00854476">
      <w:pPr>
        <w:pStyle w:val="BodyText"/>
      </w:pPr>
      <w:r>
        <w:t>So every morning, I can view a slew of marketing topics, pick and choose what articles would look good on my timeline, and then schedule them throughout the day/night.</w:t>
      </w:r>
    </w:p>
    <w:p w:rsidR="00C37097" w:rsidRDefault="00C37097" w:rsidP="00854476">
      <w:pPr>
        <w:pStyle w:val="BodyText"/>
      </w:pPr>
      <w:r>
        <w:t>Need help with Feedly?  Check out:</w:t>
      </w:r>
    </w:p>
    <w:p w:rsidR="00C37097" w:rsidRDefault="005C2B12" w:rsidP="00851079">
      <w:pPr>
        <w:pStyle w:val="ListParagraph"/>
      </w:pPr>
      <w:hyperlink r:id="rId80" w:history="1">
        <w:r w:rsidR="00C37097" w:rsidRPr="005F607E">
          <w:rPr>
            <w:rStyle w:val="Hyperlink"/>
          </w:rPr>
          <w:t>https://blog.feedly.com/feedly-tutorial/</w:t>
        </w:r>
      </w:hyperlink>
    </w:p>
    <w:p w:rsidR="00C37097" w:rsidRDefault="005C2B12" w:rsidP="00851079">
      <w:pPr>
        <w:pStyle w:val="ListParagraph"/>
      </w:pPr>
      <w:hyperlink r:id="rId81" w:history="1">
        <w:r w:rsidR="00C37097" w:rsidRPr="005F607E">
          <w:rPr>
            <w:rStyle w:val="Hyperlink"/>
          </w:rPr>
          <w:t>http://www.fabulousblogging.com/2014/07/feedly-is-the-best-tool-to-curate-content/</w:t>
        </w:r>
      </w:hyperlink>
    </w:p>
    <w:p w:rsidR="00C37097" w:rsidRDefault="005C2B12" w:rsidP="00851079">
      <w:pPr>
        <w:pStyle w:val="ListParagraph"/>
      </w:pPr>
      <w:hyperlink r:id="rId82" w:history="1">
        <w:r w:rsidR="00C37097" w:rsidRPr="005F607E">
          <w:rPr>
            <w:rStyle w:val="Hyperlink"/>
          </w:rPr>
          <w:t>https://www.jm-seo.org/2016/09/feedly-buzzsumo-hootsuite/</w:t>
        </w:r>
      </w:hyperlink>
    </w:p>
    <w:p w:rsidR="00C37097" w:rsidRDefault="005C2B12" w:rsidP="00851079">
      <w:pPr>
        <w:pStyle w:val="ListParagraph"/>
      </w:pPr>
      <w:hyperlink r:id="rId83" w:history="1">
        <w:r w:rsidR="00C37097" w:rsidRPr="005F607E">
          <w:rPr>
            <w:rStyle w:val="Hyperlink"/>
          </w:rPr>
          <w:t>http://www.fabulousblogging.com/2014/07/feedly-is-the-best-tool-to-curate-content/</w:t>
        </w:r>
      </w:hyperlink>
    </w:p>
    <w:p w:rsidR="00C37097" w:rsidRPr="00854476" w:rsidRDefault="003F69EF" w:rsidP="00854476">
      <w:pPr>
        <w:pStyle w:val="BodyText"/>
      </w:pPr>
      <w:r>
        <w:t>Once you have your Buffer and Feedly accounts set up, move to:</w:t>
      </w:r>
    </w:p>
    <w:p w:rsidR="007A5401" w:rsidRDefault="003F69EF" w:rsidP="007A5401">
      <w:pPr>
        <w:pStyle w:val="Heading2"/>
      </w:pPr>
      <w:bookmarkStart w:id="33" w:name="_Toc488905860"/>
      <w:r>
        <w:t>Step 2.) Add Relevant Feeds to Feedly</w:t>
      </w:r>
      <w:bookmarkEnd w:id="33"/>
    </w:p>
    <w:p w:rsidR="003F69EF" w:rsidRDefault="003F69EF" w:rsidP="003F69EF">
      <w:pPr>
        <w:pStyle w:val="BodyText"/>
      </w:pPr>
      <w:r>
        <w:t>Remember that image of my Feedly account?</w:t>
      </w:r>
    </w:p>
    <w:p w:rsidR="003F69EF" w:rsidRDefault="003F69EF" w:rsidP="003F69EF">
      <w:pPr>
        <w:pStyle w:val="BodyText"/>
      </w:pPr>
      <w:r>
        <w:t>I have literally thousands of feeds that I’ve added one by one.</w:t>
      </w:r>
    </w:p>
    <w:p w:rsidR="003F69EF" w:rsidRDefault="003F69EF" w:rsidP="003F69EF">
      <w:pPr>
        <w:pStyle w:val="BodyText"/>
      </w:pPr>
      <w:r>
        <w:t>But if you’re just starting out, you can do this to make it easy.</w:t>
      </w:r>
    </w:p>
    <w:p w:rsidR="003F69EF" w:rsidRDefault="003F69EF" w:rsidP="003F69EF">
      <w:pPr>
        <w:pStyle w:val="BodyText"/>
      </w:pPr>
      <w:r>
        <w:t>Search on Google for popular blogs in your niche like so:</w:t>
      </w:r>
    </w:p>
    <w:p w:rsidR="003F69EF" w:rsidRDefault="005C2B12" w:rsidP="00851079">
      <w:pPr>
        <w:pStyle w:val="ListParagraph"/>
      </w:pPr>
      <w:hyperlink r:id="rId84" w:history="1">
        <w:r w:rsidR="003F69EF" w:rsidRPr="003F69EF">
          <w:rPr>
            <w:rStyle w:val="Hyperlink"/>
          </w:rPr>
          <w:t>Marketing blogs</w:t>
        </w:r>
      </w:hyperlink>
    </w:p>
    <w:p w:rsidR="003F69EF" w:rsidRDefault="005C2B12" w:rsidP="00851079">
      <w:pPr>
        <w:pStyle w:val="ListParagraph"/>
      </w:pPr>
      <w:hyperlink r:id="rId85" w:history="1">
        <w:r w:rsidR="003F69EF" w:rsidRPr="003F69EF">
          <w:rPr>
            <w:rStyle w:val="Hyperlink"/>
          </w:rPr>
          <w:t>Dog training blogs</w:t>
        </w:r>
      </w:hyperlink>
    </w:p>
    <w:p w:rsidR="003F69EF" w:rsidRDefault="005C2B12" w:rsidP="00851079">
      <w:pPr>
        <w:pStyle w:val="ListParagraph"/>
      </w:pPr>
      <w:hyperlink r:id="rId86" w:history="1">
        <w:r w:rsidR="003F69EF" w:rsidRPr="003F69EF">
          <w:rPr>
            <w:rStyle w:val="Hyperlink"/>
          </w:rPr>
          <w:t>Guinea pig blogs</w:t>
        </w:r>
      </w:hyperlink>
    </w:p>
    <w:p w:rsidR="003F69EF" w:rsidRDefault="003F69EF" w:rsidP="003F69EF">
      <w:pPr>
        <w:pStyle w:val="BodyText"/>
      </w:pPr>
      <w:r>
        <w:t xml:space="preserve">Find relevant blogs and </w:t>
      </w:r>
      <w:hyperlink r:id="rId87" w:history="1">
        <w:r w:rsidRPr="003F69EF">
          <w:rPr>
            <w:rStyle w:val="Hyperlink"/>
          </w:rPr>
          <w:t>add them to your Feedly</w:t>
        </w:r>
      </w:hyperlink>
      <w:r>
        <w:t>.</w:t>
      </w:r>
    </w:p>
    <w:p w:rsidR="003F69EF" w:rsidRDefault="003F69EF" w:rsidP="003F69EF">
      <w:pPr>
        <w:pStyle w:val="BodyText"/>
      </w:pPr>
      <w:r>
        <w:t>Add as many niche blogs as you can.</w:t>
      </w:r>
    </w:p>
    <w:p w:rsidR="003F69EF" w:rsidRPr="003F69EF" w:rsidRDefault="003F69EF" w:rsidP="003F69EF">
      <w:pPr>
        <w:pStyle w:val="BodyText"/>
      </w:pPr>
      <w:r>
        <w:t>And then every morning:</w:t>
      </w:r>
    </w:p>
    <w:p w:rsidR="007A5401" w:rsidRDefault="007A5401" w:rsidP="007A5401">
      <w:pPr>
        <w:pStyle w:val="Heading2"/>
      </w:pPr>
      <w:bookmarkStart w:id="34" w:name="_Toc488905861"/>
      <w:r>
        <w:t xml:space="preserve">Step 3.) </w:t>
      </w:r>
      <w:r w:rsidR="003F69EF">
        <w:t>Every morning, schedule 4-5 posts per day</w:t>
      </w:r>
      <w:bookmarkEnd w:id="34"/>
    </w:p>
    <w:p w:rsidR="003F69EF" w:rsidRDefault="003F69EF" w:rsidP="003F69EF">
      <w:pPr>
        <w:pStyle w:val="BodyText"/>
      </w:pPr>
      <w:r>
        <w:t xml:space="preserve">Every morning that you wake up above ground, if you find yourself </w:t>
      </w:r>
      <w:r>
        <w:lastRenderedPageBreak/>
        <w:t xml:space="preserve">hugely nonoptimal, you can take out the 2-3 minutes required to scan your Feedly </w:t>
      </w:r>
      <w:r w:rsidR="006658DD">
        <w:t>dashboard.</w:t>
      </w:r>
    </w:p>
    <w:p w:rsidR="006658DD" w:rsidRDefault="006658DD" w:rsidP="003F69EF">
      <w:pPr>
        <w:pStyle w:val="BodyText"/>
      </w:pPr>
      <w:r>
        <w:t>Pick out 4 or 5 interesting articles, and then use your Buffer account to send them out throughout the day and night.</w:t>
      </w:r>
    </w:p>
    <w:p w:rsidR="006658DD" w:rsidRPr="003F69EF" w:rsidRDefault="006658DD" w:rsidP="003F69EF">
      <w:pPr>
        <w:pStyle w:val="BodyText"/>
      </w:pPr>
      <w:r w:rsidRPr="00D22533">
        <w:rPr>
          <w:b/>
        </w:rPr>
        <w:t xml:space="preserve">This ensures you’re visible </w:t>
      </w:r>
      <w:r>
        <w:t>even if you’re sleeping 24x7 and recovering from whatever nonoptimalness is assailing you.</w:t>
      </w:r>
    </w:p>
    <w:p w:rsidR="007A5401" w:rsidRPr="00A618EE" w:rsidRDefault="00CE62F6" w:rsidP="007A5401">
      <w:pPr>
        <w:pStyle w:val="Heading2"/>
      </w:pPr>
      <w:bookmarkStart w:id="35" w:name="_Toc488905862"/>
      <w:r>
        <w:t>Recap</w:t>
      </w:r>
      <w:bookmarkEnd w:id="35"/>
    </w:p>
    <w:p w:rsidR="007A5401" w:rsidRDefault="00D22533" w:rsidP="007A5401">
      <w:pPr>
        <w:pStyle w:val="BodyText"/>
      </w:pPr>
      <w:r>
        <w:t>In this idea, you learned how to be visible even if you’re not around.</w:t>
      </w:r>
    </w:p>
    <w:p w:rsidR="00D22533" w:rsidRDefault="00B57941" w:rsidP="007A5401">
      <w:pPr>
        <w:pStyle w:val="BodyText"/>
      </w:pPr>
      <w:r>
        <w:t>Visibility</w:t>
      </w:r>
      <w:r w:rsidR="00D22533">
        <w:t xml:space="preserve"> is a Very Good Thing!</w:t>
      </w:r>
    </w:p>
    <w:p w:rsidR="00D22533" w:rsidRPr="007A5401" w:rsidRDefault="00B57941" w:rsidP="007A5401">
      <w:pPr>
        <w:pStyle w:val="BodyText"/>
      </w:pPr>
      <w:r>
        <w:t xml:space="preserve">The next thing to do once you’ve ensured people don’t forget you exist is to </w:t>
      </w:r>
      <w:r w:rsidRPr="00851079">
        <w:rPr>
          <w:b/>
        </w:rPr>
        <w:t>start with the benefitting/profit making</w:t>
      </w:r>
      <w:r>
        <w:t>.  Move now to:</w:t>
      </w:r>
    </w:p>
    <w:p w:rsidR="00A618EE" w:rsidRDefault="00A618EE" w:rsidP="00A618EE">
      <w:pPr>
        <w:pStyle w:val="Heading1"/>
      </w:pPr>
      <w:bookmarkStart w:id="36" w:name="_Toc488905863"/>
      <w:r>
        <w:t>Idea 3.)  Reuse Your Past Creations</w:t>
      </w:r>
      <w:bookmarkEnd w:id="36"/>
    </w:p>
    <w:p w:rsidR="000E746E" w:rsidRDefault="000E746E" w:rsidP="000E746E">
      <w:pPr>
        <w:pStyle w:val="BodyText"/>
        <w:jc w:val="center"/>
      </w:pPr>
      <w:r>
        <w:rPr>
          <w:noProof/>
          <w:lang w:eastAsia="en-US" w:bidi="ar-SA"/>
        </w:rPr>
        <w:drawing>
          <wp:inline distT="0" distB="0" distL="0" distR="0" wp14:anchorId="394C07AB" wp14:editId="34CF0137">
            <wp:extent cx="2200275" cy="2023286"/>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reuse.png"/>
                    <pic:cNvPicPr/>
                  </pic:nvPicPr>
                  <pic:blipFill>
                    <a:blip r:embed="rId88" cstate="print">
                      <a:extLst>
                        <a:ext uri="{28A0092B-C50C-407E-A947-70E740481C1C}">
                          <a14:useLocalDpi xmlns:a14="http://schemas.microsoft.com/office/drawing/2010/main" val="0"/>
                        </a:ext>
                      </a:extLst>
                    </a:blip>
                    <a:stretch>
                      <a:fillRect/>
                    </a:stretch>
                  </pic:blipFill>
                  <pic:spPr>
                    <a:xfrm>
                      <a:off x="0" y="0"/>
                      <a:ext cx="2209909" cy="2032145"/>
                    </a:xfrm>
                    <a:prstGeom prst="rect">
                      <a:avLst/>
                    </a:prstGeom>
                  </pic:spPr>
                </pic:pic>
              </a:graphicData>
            </a:graphic>
          </wp:inline>
        </w:drawing>
      </w:r>
    </w:p>
    <w:p w:rsidR="007A5401" w:rsidRDefault="00585621" w:rsidP="007A5401">
      <w:pPr>
        <w:pStyle w:val="BodyText"/>
      </w:pPr>
      <w:r>
        <w:t>Alrighty now!</w:t>
      </w:r>
    </w:p>
    <w:p w:rsidR="00585621" w:rsidRDefault="00585621" w:rsidP="007A5401">
      <w:pPr>
        <w:pStyle w:val="BodyText"/>
      </w:pPr>
      <w:r>
        <w:t>It’s time now to start thinking about making money.</w:t>
      </w:r>
    </w:p>
    <w:p w:rsidR="00585621" w:rsidRDefault="00585621" w:rsidP="007A5401">
      <w:pPr>
        <w:pStyle w:val="BodyText"/>
      </w:pPr>
      <w:r>
        <w:lastRenderedPageBreak/>
        <w:t xml:space="preserve">Because again, even if you feel less optimal than a moose figure skating across thin ice during the </w:t>
      </w:r>
      <w:r w:rsidR="00FF78AF">
        <w:t xml:space="preserve">summer </w:t>
      </w:r>
      <w:r>
        <w:t xml:space="preserve">heat </w:t>
      </w:r>
      <w:r w:rsidR="00FF78AF">
        <w:t>…</w:t>
      </w:r>
    </w:p>
    <w:p w:rsidR="00FF78AF" w:rsidRDefault="00FF78AF" w:rsidP="007A5401">
      <w:pPr>
        <w:pStyle w:val="BodyText"/>
      </w:pPr>
      <w:r>
        <w:t>… bills must be paid.</w:t>
      </w:r>
    </w:p>
    <w:p w:rsidR="00FF78AF" w:rsidRDefault="00FF78AF" w:rsidP="007A5401">
      <w:pPr>
        <w:pStyle w:val="BodyText"/>
      </w:pPr>
      <w:r>
        <w:t>But chances are, when you’re totally smooshilated, you do NOT want to do a full-blown new product creation endeavor!</w:t>
      </w:r>
    </w:p>
    <w:p w:rsidR="00FF78AF" w:rsidRDefault="00FF78AF" w:rsidP="007A5401">
      <w:pPr>
        <w:pStyle w:val="BodyText"/>
      </w:pPr>
      <w:r>
        <w:t>So here’s what you do.</w:t>
      </w:r>
    </w:p>
    <w:p w:rsidR="007A5401" w:rsidRDefault="007A5401" w:rsidP="007A5401">
      <w:pPr>
        <w:pStyle w:val="Heading2"/>
      </w:pPr>
      <w:bookmarkStart w:id="37" w:name="_Toc488905864"/>
      <w:r>
        <w:t>Step 1.)</w:t>
      </w:r>
      <w:r w:rsidR="00FF78AF">
        <w:t xml:space="preserve"> Pick a previous product you’ve launched</w:t>
      </w:r>
      <w:bookmarkEnd w:id="37"/>
    </w:p>
    <w:p w:rsidR="00FF78AF" w:rsidRDefault="00FF78AF" w:rsidP="00FF78AF">
      <w:pPr>
        <w:pStyle w:val="BodyText"/>
      </w:pPr>
      <w:r>
        <w:t>Revisit what you’ve launched in the past.</w:t>
      </w:r>
    </w:p>
    <w:p w:rsidR="00101A4B" w:rsidRDefault="00101A4B" w:rsidP="00FF78AF">
      <w:pPr>
        <w:pStyle w:val="BodyText"/>
      </w:pPr>
      <w:r>
        <w:t>An easy way to do this is view your Vendor stats on WarriorPlus, JVzoo, Nanacast, Clickbank, etc. and see what is ideally more than 6 months old.</w:t>
      </w:r>
    </w:p>
    <w:p w:rsidR="00101A4B" w:rsidRDefault="00101A4B" w:rsidP="00FF78AF">
      <w:pPr>
        <w:pStyle w:val="BodyText"/>
      </w:pPr>
      <w:r>
        <w:t>You can also take a product and re-niche it!</w:t>
      </w:r>
    </w:p>
    <w:p w:rsidR="00101A4B" w:rsidRDefault="00101A4B" w:rsidP="00FF78AF">
      <w:pPr>
        <w:pStyle w:val="BodyText"/>
      </w:pPr>
      <w:r>
        <w:t>I remember back in 2015, Periscope became The Big Thing.  And I wrote, Begin Your Periscope Empire:</w:t>
      </w:r>
    </w:p>
    <w:p w:rsidR="00101A4B" w:rsidRDefault="00101A4B" w:rsidP="00FF78AF">
      <w:pPr>
        <w:pStyle w:val="BodyText"/>
      </w:pPr>
      <w:r>
        <w:rPr>
          <w:noProof/>
          <w:lang w:eastAsia="en-US" w:bidi="ar-SA"/>
        </w:rPr>
        <w:drawing>
          <wp:inline distT="0" distB="0" distL="0" distR="0" wp14:anchorId="046E6982" wp14:editId="1AD2617E">
            <wp:extent cx="5778500" cy="212153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eriscope.jpg"/>
                    <pic:cNvPicPr/>
                  </pic:nvPicPr>
                  <pic:blipFill>
                    <a:blip r:embed="rId89">
                      <a:extLst>
                        <a:ext uri="{28A0092B-C50C-407E-A947-70E740481C1C}">
                          <a14:useLocalDpi xmlns:a14="http://schemas.microsoft.com/office/drawing/2010/main" val="0"/>
                        </a:ext>
                      </a:extLst>
                    </a:blip>
                    <a:stretch>
                      <a:fillRect/>
                    </a:stretch>
                  </pic:blipFill>
                  <pic:spPr>
                    <a:xfrm>
                      <a:off x="0" y="0"/>
                      <a:ext cx="5778500" cy="2121535"/>
                    </a:xfrm>
                    <a:prstGeom prst="rect">
                      <a:avLst/>
                    </a:prstGeom>
                  </pic:spPr>
                </pic:pic>
              </a:graphicData>
            </a:graphic>
          </wp:inline>
        </w:drawing>
      </w:r>
    </w:p>
    <w:p w:rsidR="00101A4B" w:rsidRDefault="00101A4B" w:rsidP="00FF78AF">
      <w:pPr>
        <w:pStyle w:val="BodyText"/>
      </w:pPr>
      <w:r>
        <w:lastRenderedPageBreak/>
        <w:t>The next year, Periscope was out, FB Live was in!</w:t>
      </w:r>
    </w:p>
    <w:p w:rsidR="00101A4B" w:rsidRDefault="00101A4B" w:rsidP="00FF78AF">
      <w:pPr>
        <w:pStyle w:val="BodyText"/>
      </w:pPr>
      <w:r>
        <w:t>So I simply went through the products and changed the focus to FB Live:</w:t>
      </w:r>
    </w:p>
    <w:p w:rsidR="00101A4B" w:rsidRDefault="00101A4B" w:rsidP="00FF78AF">
      <w:pPr>
        <w:pStyle w:val="BodyText"/>
      </w:pPr>
      <w:r>
        <w:rPr>
          <w:noProof/>
          <w:lang w:eastAsia="en-US" w:bidi="ar-SA"/>
        </w:rPr>
        <w:drawing>
          <wp:inline distT="0" distB="0" distL="0" distR="0" wp14:anchorId="13F2DA45" wp14:editId="66AC4515">
            <wp:extent cx="5778500" cy="28067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blive1.jpg"/>
                    <pic:cNvPicPr/>
                  </pic:nvPicPr>
                  <pic:blipFill>
                    <a:blip r:embed="rId90">
                      <a:extLst>
                        <a:ext uri="{28A0092B-C50C-407E-A947-70E740481C1C}">
                          <a14:useLocalDpi xmlns:a14="http://schemas.microsoft.com/office/drawing/2010/main" val="0"/>
                        </a:ext>
                      </a:extLst>
                    </a:blip>
                    <a:stretch>
                      <a:fillRect/>
                    </a:stretch>
                  </pic:blipFill>
                  <pic:spPr>
                    <a:xfrm>
                      <a:off x="0" y="0"/>
                      <a:ext cx="5778500" cy="2806700"/>
                    </a:xfrm>
                    <a:prstGeom prst="rect">
                      <a:avLst/>
                    </a:prstGeom>
                  </pic:spPr>
                </pic:pic>
              </a:graphicData>
            </a:graphic>
          </wp:inline>
        </w:drawing>
      </w:r>
    </w:p>
    <w:p w:rsidR="00101A4B" w:rsidRPr="00851079" w:rsidRDefault="00101A4B" w:rsidP="00FF78AF">
      <w:pPr>
        <w:pStyle w:val="BodyText"/>
        <w:rPr>
          <w:b/>
        </w:rPr>
      </w:pPr>
      <w:r w:rsidRPr="00851079">
        <w:rPr>
          <w:b/>
        </w:rPr>
        <w:t>Then in 2017, I needed to get split testing stats, so I updated it for 2017:</w:t>
      </w:r>
    </w:p>
    <w:p w:rsidR="00101A4B" w:rsidRDefault="00101A4B" w:rsidP="00FF78AF">
      <w:pPr>
        <w:pStyle w:val="BodyText"/>
      </w:pPr>
      <w:r>
        <w:rPr>
          <w:noProof/>
          <w:lang w:eastAsia="en-US" w:bidi="ar-SA"/>
        </w:rPr>
        <w:lastRenderedPageBreak/>
        <w:drawing>
          <wp:inline distT="0" distB="0" distL="0" distR="0" wp14:anchorId="79E3236C" wp14:editId="19D2DC8C">
            <wp:extent cx="5778500" cy="2776220"/>
            <wp:effectExtent l="0" t="0" r="0"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b2.jpg"/>
                    <pic:cNvPicPr/>
                  </pic:nvPicPr>
                  <pic:blipFill>
                    <a:blip r:embed="rId91">
                      <a:extLst>
                        <a:ext uri="{28A0092B-C50C-407E-A947-70E740481C1C}">
                          <a14:useLocalDpi xmlns:a14="http://schemas.microsoft.com/office/drawing/2010/main" val="0"/>
                        </a:ext>
                      </a:extLst>
                    </a:blip>
                    <a:stretch>
                      <a:fillRect/>
                    </a:stretch>
                  </pic:blipFill>
                  <pic:spPr>
                    <a:xfrm>
                      <a:off x="0" y="0"/>
                      <a:ext cx="5778500" cy="2776220"/>
                    </a:xfrm>
                    <a:prstGeom prst="rect">
                      <a:avLst/>
                    </a:prstGeom>
                  </pic:spPr>
                </pic:pic>
              </a:graphicData>
            </a:graphic>
          </wp:inline>
        </w:drawing>
      </w:r>
    </w:p>
    <w:p w:rsidR="00085980" w:rsidRDefault="00085980" w:rsidP="00FF78AF">
      <w:pPr>
        <w:pStyle w:val="BodyText"/>
      </w:pPr>
      <w:r>
        <w:t>So basically….</w:t>
      </w:r>
    </w:p>
    <w:p w:rsidR="00085980" w:rsidRDefault="00085980" w:rsidP="00FF78AF">
      <w:pPr>
        <w:pStyle w:val="BodyText"/>
      </w:pPr>
      <w:r>
        <w:t>I started out with one sales funnel concept (Periscope) and then created 2 more successful launches after it.</w:t>
      </w:r>
    </w:p>
    <w:p w:rsidR="00085980" w:rsidRDefault="00085980" w:rsidP="00FF78AF">
      <w:pPr>
        <w:pStyle w:val="BodyText"/>
      </w:pPr>
      <w:r>
        <w:t>That’s an example of repurposing content and updating content.</w:t>
      </w:r>
    </w:p>
    <w:p w:rsidR="00085980" w:rsidRDefault="00085980" w:rsidP="00FF78AF">
      <w:pPr>
        <w:pStyle w:val="BodyText"/>
      </w:pPr>
      <w:r>
        <w:t>Thus getting back to our original topic:</w:t>
      </w:r>
    </w:p>
    <w:p w:rsidR="00085980" w:rsidRPr="00FF78AF" w:rsidRDefault="00085980" w:rsidP="00FF78AF">
      <w:pPr>
        <w:pStyle w:val="BodyText"/>
      </w:pPr>
      <w:r>
        <w:t>Take a launch you’ve done in the past and:</w:t>
      </w:r>
    </w:p>
    <w:p w:rsidR="007A5401" w:rsidRDefault="007A5401" w:rsidP="007A5401">
      <w:pPr>
        <w:pStyle w:val="Heading2"/>
      </w:pPr>
      <w:bookmarkStart w:id="38" w:name="_Toc488905865"/>
      <w:r>
        <w:t xml:space="preserve">Step 2.) </w:t>
      </w:r>
      <w:r w:rsidR="00FF78AF">
        <w:t>Update it</w:t>
      </w:r>
      <w:bookmarkEnd w:id="38"/>
    </w:p>
    <w:p w:rsidR="00085980" w:rsidRDefault="00085980" w:rsidP="00085980">
      <w:pPr>
        <w:pStyle w:val="BodyText"/>
      </w:pPr>
      <w:r>
        <w:t>One of the neat things about technology is that every year, something new generally comes along.</w:t>
      </w:r>
    </w:p>
    <w:p w:rsidR="00085980" w:rsidRPr="00085980" w:rsidRDefault="00085980" w:rsidP="00085980">
      <w:pPr>
        <w:pStyle w:val="BodyText"/>
      </w:pPr>
      <w:r>
        <w:t>Thus, you can go through your PDFs and update the links, the images, the ideas and then…</w:t>
      </w:r>
    </w:p>
    <w:p w:rsidR="007A5401" w:rsidRDefault="007A5401" w:rsidP="007A5401">
      <w:pPr>
        <w:pStyle w:val="Heading2"/>
      </w:pPr>
      <w:bookmarkStart w:id="39" w:name="_Toc488905866"/>
      <w:r>
        <w:lastRenderedPageBreak/>
        <w:t xml:space="preserve">Step 3.) </w:t>
      </w:r>
      <w:r w:rsidR="00FF78AF">
        <w:t>Relaunch it</w:t>
      </w:r>
      <w:bookmarkEnd w:id="39"/>
    </w:p>
    <w:p w:rsidR="00085980" w:rsidRDefault="00085980" w:rsidP="00085980">
      <w:pPr>
        <w:pStyle w:val="BodyText"/>
      </w:pPr>
      <w:r>
        <w:t>To make it even more appealing, you can create a relaunch and slap on the main sales page/product ecover:</w:t>
      </w:r>
    </w:p>
    <w:p w:rsidR="00085980" w:rsidRDefault="00085980" w:rsidP="00085980">
      <w:pPr>
        <w:pStyle w:val="BodyText"/>
      </w:pPr>
      <w:r>
        <w:t>“Updated for (whatever year it is!)”</w:t>
      </w:r>
    </w:p>
    <w:p w:rsidR="00085980" w:rsidRDefault="00085980" w:rsidP="00085980">
      <w:pPr>
        <w:pStyle w:val="BodyText"/>
      </w:pPr>
      <w:r>
        <w:t>And buyers will say, ooooo!</w:t>
      </w:r>
    </w:p>
    <w:p w:rsidR="00085980" w:rsidRDefault="00085980" w:rsidP="00085980">
      <w:pPr>
        <w:pStyle w:val="BodyText"/>
      </w:pPr>
      <w:r>
        <w:t>It’s current!</w:t>
      </w:r>
    </w:p>
    <w:p w:rsidR="00085980" w:rsidRDefault="00085980" w:rsidP="00085980">
      <w:pPr>
        <w:pStyle w:val="BodyText"/>
      </w:pPr>
      <w:r>
        <w:t>It’s updated!</w:t>
      </w:r>
    </w:p>
    <w:p w:rsidR="00085980" w:rsidRDefault="00085980" w:rsidP="00085980">
      <w:pPr>
        <w:pStyle w:val="BodyText"/>
      </w:pPr>
      <w:r>
        <w:t>And proceed to buy.</w:t>
      </w:r>
    </w:p>
    <w:p w:rsidR="00085980" w:rsidRDefault="00085980" w:rsidP="00085980">
      <w:pPr>
        <w:pStyle w:val="BodyText"/>
      </w:pPr>
      <w:r>
        <w:t>The theory here is that making a whole new product is generally not the easiest thing to do when you’re nonoptimal….</w:t>
      </w:r>
    </w:p>
    <w:p w:rsidR="00085980" w:rsidRDefault="00085980" w:rsidP="00085980">
      <w:pPr>
        <w:pStyle w:val="BodyText"/>
      </w:pPr>
      <w:r>
        <w:t>…. But updating something you’ve already created is much much much easier.</w:t>
      </w:r>
    </w:p>
    <w:p w:rsidR="00085980" w:rsidRPr="00085980" w:rsidRDefault="00085980" w:rsidP="00085980">
      <w:pPr>
        <w:pStyle w:val="BodyText"/>
      </w:pPr>
      <w:r>
        <w:t>Sweet!</w:t>
      </w:r>
    </w:p>
    <w:p w:rsidR="007A5401" w:rsidRPr="00A618EE" w:rsidRDefault="00CE62F6" w:rsidP="007A5401">
      <w:pPr>
        <w:pStyle w:val="Heading2"/>
      </w:pPr>
      <w:bookmarkStart w:id="40" w:name="_Toc488905867"/>
      <w:r>
        <w:t>Recap</w:t>
      </w:r>
      <w:bookmarkEnd w:id="40"/>
    </w:p>
    <w:p w:rsidR="007A5401" w:rsidRDefault="00085980" w:rsidP="007A5401">
      <w:pPr>
        <w:pStyle w:val="BodyText"/>
      </w:pPr>
      <w:r>
        <w:t>In this idea, you’ve learned how to review your past product launches and pick out the easiest thing to update and relaunch while you’re recovering.</w:t>
      </w:r>
    </w:p>
    <w:p w:rsidR="00085980" w:rsidRDefault="00085980" w:rsidP="007A5401">
      <w:pPr>
        <w:pStyle w:val="BodyText"/>
      </w:pPr>
      <w:r>
        <w:t xml:space="preserve">(Keep in mind, you can always create new products too – I’m writing this product during the wee hours of the morning while my left arm is falling off.  Right now, it’s 2:07am and I’ve been up since 12am, trying to fall asleep.  </w:t>
      </w:r>
    </w:p>
    <w:p w:rsidR="00085980" w:rsidRDefault="00085980" w:rsidP="007A5401">
      <w:pPr>
        <w:pStyle w:val="BodyText"/>
      </w:pPr>
      <w:r>
        <w:lastRenderedPageBreak/>
        <w:t>Just gave that up as a bad deal and figured, if I can’t sleep, might as well make money!</w:t>
      </w:r>
    </w:p>
    <w:p w:rsidR="00085980" w:rsidRDefault="00085980" w:rsidP="00085980">
      <w:pPr>
        <w:pStyle w:val="BodyText"/>
        <w:jc w:val="center"/>
      </w:pPr>
      <w:r>
        <w:rPr>
          <w:noProof/>
          <w:lang w:eastAsia="en-US" w:bidi="ar-SA"/>
        </w:rPr>
        <w:drawing>
          <wp:inline distT="0" distB="0" distL="0" distR="0" wp14:anchorId="4963B981" wp14:editId="11D0711E">
            <wp:extent cx="3561684" cy="4399351"/>
            <wp:effectExtent l="0" t="0" r="127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nap32.jpg"/>
                    <pic:cNvPicPr/>
                  </pic:nvPicPr>
                  <pic:blipFill>
                    <a:blip r:embed="rId92">
                      <a:extLst>
                        <a:ext uri="{28A0092B-C50C-407E-A947-70E740481C1C}">
                          <a14:useLocalDpi xmlns:a14="http://schemas.microsoft.com/office/drawing/2010/main" val="0"/>
                        </a:ext>
                      </a:extLst>
                    </a:blip>
                    <a:stretch>
                      <a:fillRect/>
                    </a:stretch>
                  </pic:blipFill>
                  <pic:spPr>
                    <a:xfrm>
                      <a:off x="0" y="0"/>
                      <a:ext cx="3561684" cy="4399351"/>
                    </a:xfrm>
                    <a:prstGeom prst="rect">
                      <a:avLst/>
                    </a:prstGeom>
                  </pic:spPr>
                </pic:pic>
              </a:graphicData>
            </a:graphic>
          </wp:inline>
        </w:drawing>
      </w:r>
    </w:p>
    <w:p w:rsidR="00085980" w:rsidRDefault="00085980" w:rsidP="007A5401">
      <w:pPr>
        <w:pStyle w:val="BodyText"/>
      </w:pPr>
      <w:r>
        <w:t>Now, what if you don’t want to go the route of relaunching past products?</w:t>
      </w:r>
    </w:p>
    <w:p w:rsidR="00085980" w:rsidRPr="007A5401" w:rsidRDefault="00085980" w:rsidP="007A5401">
      <w:pPr>
        <w:pStyle w:val="BodyText"/>
      </w:pPr>
      <w:r>
        <w:t>You can move now to:</w:t>
      </w:r>
    </w:p>
    <w:p w:rsidR="00A618EE" w:rsidRDefault="00A618EE" w:rsidP="00A618EE">
      <w:pPr>
        <w:pStyle w:val="Heading1"/>
      </w:pPr>
      <w:bookmarkStart w:id="41" w:name="_Toc488905868"/>
      <w:r>
        <w:lastRenderedPageBreak/>
        <w:t>Idea 4.)  Reuse Your Past Affiliate Promotions</w:t>
      </w:r>
      <w:bookmarkEnd w:id="41"/>
    </w:p>
    <w:p w:rsidR="00381252" w:rsidRDefault="00381252" w:rsidP="00381252">
      <w:pPr>
        <w:pStyle w:val="BodyText"/>
        <w:jc w:val="center"/>
      </w:pPr>
      <w:r>
        <w:rPr>
          <w:noProof/>
          <w:lang w:eastAsia="en-US" w:bidi="ar-SA"/>
        </w:rPr>
        <w:drawing>
          <wp:inline distT="0" distB="0" distL="0" distR="0" wp14:anchorId="04904AEB" wp14:editId="2E96C3A2">
            <wp:extent cx="2524125" cy="2622593"/>
            <wp:effectExtent l="0" t="0" r="0" b="635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recycle.png"/>
                    <pic:cNvPicPr/>
                  </pic:nvPicPr>
                  <pic:blipFill>
                    <a:blip r:embed="rId93" cstate="print">
                      <a:extLst>
                        <a:ext uri="{28A0092B-C50C-407E-A947-70E740481C1C}">
                          <a14:useLocalDpi xmlns:a14="http://schemas.microsoft.com/office/drawing/2010/main" val="0"/>
                        </a:ext>
                      </a:extLst>
                    </a:blip>
                    <a:stretch>
                      <a:fillRect/>
                    </a:stretch>
                  </pic:blipFill>
                  <pic:spPr>
                    <a:xfrm>
                      <a:off x="0" y="0"/>
                      <a:ext cx="2545307" cy="2644601"/>
                    </a:xfrm>
                    <a:prstGeom prst="rect">
                      <a:avLst/>
                    </a:prstGeom>
                  </pic:spPr>
                </pic:pic>
              </a:graphicData>
            </a:graphic>
          </wp:inline>
        </w:drawing>
      </w:r>
    </w:p>
    <w:p w:rsidR="007A5401" w:rsidRPr="00381252" w:rsidRDefault="00085980" w:rsidP="007A5401">
      <w:pPr>
        <w:pStyle w:val="BodyText"/>
        <w:rPr>
          <w:b/>
        </w:rPr>
      </w:pPr>
      <w:r w:rsidRPr="00381252">
        <w:rPr>
          <w:b/>
        </w:rPr>
        <w:t xml:space="preserve">Why more affiliate marketers do </w:t>
      </w:r>
      <w:r w:rsidR="00381252" w:rsidRPr="00381252">
        <w:rPr>
          <w:b/>
        </w:rPr>
        <w:t>NOT</w:t>
      </w:r>
      <w:r w:rsidRPr="00381252">
        <w:rPr>
          <w:b/>
        </w:rPr>
        <w:t xml:space="preserve"> do this, I have not a clue.</w:t>
      </w:r>
    </w:p>
    <w:p w:rsidR="00085980" w:rsidRDefault="00085980" w:rsidP="007A5401">
      <w:pPr>
        <w:pStyle w:val="BodyText"/>
      </w:pPr>
      <w:r>
        <w:t>When you’re feeling like heck warmed over, sometimes the last thing you want to do is expend the brainpower required to cr</w:t>
      </w:r>
      <w:r w:rsidR="002E60E5">
        <w:t>eate brand new swipes and stuff for all the new products that come out, day after day.</w:t>
      </w:r>
    </w:p>
    <w:p w:rsidR="002E60E5" w:rsidRDefault="002E60E5" w:rsidP="007A5401">
      <w:pPr>
        <w:pStyle w:val="BodyText"/>
      </w:pPr>
      <w:r>
        <w:t>However, you can always revisit your past promos that did well for you, check to see if the product is still live and evergreen, and repromote those!</w:t>
      </w:r>
    </w:p>
    <w:p w:rsidR="002E60E5" w:rsidRDefault="002E60E5" w:rsidP="007A5401">
      <w:pPr>
        <w:pStyle w:val="BodyText"/>
      </w:pPr>
      <w:r>
        <w:t>Here’s how.</w:t>
      </w:r>
    </w:p>
    <w:p w:rsidR="007A5401" w:rsidRDefault="007A5401" w:rsidP="007A5401">
      <w:pPr>
        <w:pStyle w:val="Heading2"/>
      </w:pPr>
      <w:bookmarkStart w:id="42" w:name="_Toc488905869"/>
      <w:r>
        <w:t>Step 1.)</w:t>
      </w:r>
      <w:r w:rsidR="002E60E5">
        <w:t xml:space="preserve"> Check out your last years’ </w:t>
      </w:r>
      <w:r w:rsidR="003A0A76">
        <w:t>affiliate</w:t>
      </w:r>
      <w:r w:rsidR="002E60E5">
        <w:t xml:space="preserve"> stats</w:t>
      </w:r>
      <w:bookmarkEnd w:id="42"/>
    </w:p>
    <w:p w:rsidR="003A0A76" w:rsidRDefault="003A0A76" w:rsidP="003A0A76">
      <w:pPr>
        <w:pStyle w:val="BodyText"/>
      </w:pPr>
      <w:r>
        <w:t>For W+, visit:</w:t>
      </w:r>
    </w:p>
    <w:p w:rsidR="003A0A76" w:rsidRDefault="005C2B12" w:rsidP="00851079">
      <w:pPr>
        <w:pStyle w:val="ListParagraph"/>
      </w:pPr>
      <w:hyperlink r:id="rId94" w:history="1">
        <w:r w:rsidR="003A0A76" w:rsidRPr="005F607E">
          <w:rPr>
            <w:rStyle w:val="Hyperlink"/>
          </w:rPr>
          <w:t>https://warriorplus.com/wsopro/affiliate/stats.php</w:t>
        </w:r>
      </w:hyperlink>
    </w:p>
    <w:p w:rsidR="003A0A76" w:rsidRDefault="003A0A76" w:rsidP="003A0A76">
      <w:pPr>
        <w:pStyle w:val="BodyText"/>
      </w:pPr>
      <w:r>
        <w:lastRenderedPageBreak/>
        <w:t>then select Year To Date (or however long you want).</w:t>
      </w:r>
    </w:p>
    <w:p w:rsidR="003A0A76" w:rsidRDefault="003A0A76" w:rsidP="003A0A76">
      <w:pPr>
        <w:pStyle w:val="BodyText"/>
      </w:pPr>
      <w:r>
        <w:t>Here’s what mine looks like:</w:t>
      </w:r>
    </w:p>
    <w:p w:rsidR="003A0A76" w:rsidRDefault="003A0A76" w:rsidP="003A0A76">
      <w:pPr>
        <w:pStyle w:val="BodyText"/>
      </w:pPr>
      <w:r>
        <w:rPr>
          <w:noProof/>
          <w:lang w:eastAsia="en-US" w:bidi="ar-SA"/>
        </w:rPr>
        <w:drawing>
          <wp:inline distT="0" distB="0" distL="0" distR="0" wp14:anchorId="68DBE269" wp14:editId="5689B7B3">
            <wp:extent cx="5778500" cy="3636010"/>
            <wp:effectExtent l="0" t="0" r="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wplus.jpg"/>
                    <pic:cNvPicPr/>
                  </pic:nvPicPr>
                  <pic:blipFill>
                    <a:blip r:embed="rId95">
                      <a:extLst>
                        <a:ext uri="{28A0092B-C50C-407E-A947-70E740481C1C}">
                          <a14:useLocalDpi xmlns:a14="http://schemas.microsoft.com/office/drawing/2010/main" val="0"/>
                        </a:ext>
                      </a:extLst>
                    </a:blip>
                    <a:stretch>
                      <a:fillRect/>
                    </a:stretch>
                  </pic:blipFill>
                  <pic:spPr>
                    <a:xfrm>
                      <a:off x="0" y="0"/>
                      <a:ext cx="5778500" cy="3636010"/>
                    </a:xfrm>
                    <a:prstGeom prst="rect">
                      <a:avLst/>
                    </a:prstGeom>
                  </pic:spPr>
                </pic:pic>
              </a:graphicData>
            </a:graphic>
          </wp:inline>
        </w:drawing>
      </w:r>
    </w:p>
    <w:p w:rsidR="003A0A76" w:rsidRDefault="003A0A76" w:rsidP="003A0A76">
      <w:pPr>
        <w:pStyle w:val="BodyText"/>
      </w:pPr>
      <w:r>
        <w:t>Take note of the bestsellers that worked for you.</w:t>
      </w:r>
    </w:p>
    <w:p w:rsidR="003A0A76" w:rsidRDefault="003A0A76" w:rsidP="003A0A76">
      <w:pPr>
        <w:pStyle w:val="BodyText"/>
      </w:pPr>
      <w:r>
        <w:t>For JVzoo, visit:</w:t>
      </w:r>
    </w:p>
    <w:p w:rsidR="003A0A76" w:rsidRDefault="005C2B12" w:rsidP="00851079">
      <w:pPr>
        <w:pStyle w:val="ListParagraph"/>
      </w:pPr>
      <w:hyperlink r:id="rId96" w:history="1">
        <w:r w:rsidR="003A0A76" w:rsidRPr="005F607E">
          <w:rPr>
            <w:rStyle w:val="Hyperlink"/>
          </w:rPr>
          <w:t>https://www.jvzoo.com/affiliates/</w:t>
        </w:r>
      </w:hyperlink>
    </w:p>
    <w:p w:rsidR="003A0A76" w:rsidRDefault="003A0A76" w:rsidP="003A0A76">
      <w:pPr>
        <w:pStyle w:val="BodyText"/>
      </w:pPr>
      <w:r>
        <w:t>Select the time-frame and click the green REFRESH button.</w:t>
      </w:r>
    </w:p>
    <w:p w:rsidR="003A0A76" w:rsidRDefault="003A0A76" w:rsidP="003A0A76">
      <w:pPr>
        <w:pStyle w:val="BodyText"/>
      </w:pPr>
      <w:r>
        <w:t>Then click Sales or Total to sort on those categories.</w:t>
      </w:r>
    </w:p>
    <w:p w:rsidR="003A0A76" w:rsidRDefault="003A0A76" w:rsidP="003A0A76">
      <w:pPr>
        <w:pStyle w:val="BodyText"/>
      </w:pPr>
      <w:r>
        <w:t>Here’s what mine looks like:</w:t>
      </w:r>
    </w:p>
    <w:p w:rsidR="003A0A76" w:rsidRDefault="003A0A76" w:rsidP="003A0A76">
      <w:pPr>
        <w:pStyle w:val="BodyText"/>
      </w:pPr>
      <w:r>
        <w:rPr>
          <w:noProof/>
          <w:lang w:eastAsia="en-US" w:bidi="ar-SA"/>
        </w:rPr>
        <w:lastRenderedPageBreak/>
        <w:drawing>
          <wp:inline distT="0" distB="0" distL="0" distR="0" wp14:anchorId="7C593AE5" wp14:editId="0635607A">
            <wp:extent cx="5778500" cy="287718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jvzoo.jpg"/>
                    <pic:cNvPicPr/>
                  </pic:nvPicPr>
                  <pic:blipFill>
                    <a:blip r:embed="rId97">
                      <a:extLst>
                        <a:ext uri="{28A0092B-C50C-407E-A947-70E740481C1C}">
                          <a14:useLocalDpi xmlns:a14="http://schemas.microsoft.com/office/drawing/2010/main" val="0"/>
                        </a:ext>
                      </a:extLst>
                    </a:blip>
                    <a:stretch>
                      <a:fillRect/>
                    </a:stretch>
                  </pic:blipFill>
                  <pic:spPr>
                    <a:xfrm>
                      <a:off x="0" y="0"/>
                      <a:ext cx="5778500" cy="2877185"/>
                    </a:xfrm>
                    <a:prstGeom prst="rect">
                      <a:avLst/>
                    </a:prstGeom>
                  </pic:spPr>
                </pic:pic>
              </a:graphicData>
            </a:graphic>
          </wp:inline>
        </w:drawing>
      </w:r>
    </w:p>
    <w:p w:rsidR="003A0A76" w:rsidRDefault="003A0A76" w:rsidP="003A0A76">
      <w:pPr>
        <w:pStyle w:val="BodyText"/>
      </w:pPr>
      <w:r>
        <w:t>Take note of the bestsellers that worked for you.</w:t>
      </w:r>
    </w:p>
    <w:p w:rsidR="003A0A76" w:rsidRDefault="003A0A76" w:rsidP="003A0A76">
      <w:pPr>
        <w:pStyle w:val="BodyText"/>
      </w:pPr>
      <w:r>
        <w:t>Verify the product is still live, and then ideally, contact the product creator and ask if a commission bump is possible.  Chances are, you’ll be told yes – after all, nobody else is probably promoting that product anymore.</w:t>
      </w:r>
    </w:p>
    <w:p w:rsidR="003A0A76" w:rsidRDefault="003A0A76" w:rsidP="003A0A76">
      <w:pPr>
        <w:pStyle w:val="BodyText"/>
      </w:pPr>
      <w:r>
        <w:t>Also ask for a coupon code you can offer your list – it makes the purchase more appealing.</w:t>
      </w:r>
    </w:p>
    <w:p w:rsidR="003A0A76" w:rsidRPr="003A0A76" w:rsidRDefault="003A0A76" w:rsidP="003A0A76">
      <w:pPr>
        <w:pStyle w:val="BodyText"/>
      </w:pPr>
      <w:r>
        <w:t>Next:</w:t>
      </w:r>
    </w:p>
    <w:p w:rsidR="007A5401" w:rsidRDefault="007A5401" w:rsidP="007A5401">
      <w:pPr>
        <w:pStyle w:val="Heading2"/>
      </w:pPr>
      <w:bookmarkStart w:id="43" w:name="_Toc488905870"/>
      <w:r>
        <w:t xml:space="preserve">Step 2.) </w:t>
      </w:r>
      <w:r w:rsidR="002E60E5">
        <w:t>Look in your autoresponder history for the email you sent</w:t>
      </w:r>
      <w:bookmarkEnd w:id="43"/>
    </w:p>
    <w:p w:rsidR="003A0A76" w:rsidRDefault="003A0A76" w:rsidP="003A0A76">
      <w:pPr>
        <w:pStyle w:val="BodyText"/>
      </w:pPr>
      <w:r>
        <w:t>Visit your aWeber or GetResponse and find the email where you promoted the above products.</w:t>
      </w:r>
    </w:p>
    <w:p w:rsidR="003A0A76" w:rsidRDefault="003A0A76" w:rsidP="003A0A76">
      <w:pPr>
        <w:pStyle w:val="BodyText"/>
      </w:pPr>
      <w:r>
        <w:t>Verify your affiliate link still works.</w:t>
      </w:r>
    </w:p>
    <w:p w:rsidR="003A0A76" w:rsidRPr="003A0A76" w:rsidRDefault="003A0A76" w:rsidP="003A0A76">
      <w:pPr>
        <w:pStyle w:val="BodyText"/>
      </w:pPr>
      <w:r>
        <w:lastRenderedPageBreak/>
        <w:t>If so, then:</w:t>
      </w:r>
    </w:p>
    <w:p w:rsidR="007A5401" w:rsidRDefault="007A5401" w:rsidP="007A5401">
      <w:pPr>
        <w:pStyle w:val="Heading2"/>
      </w:pPr>
      <w:bookmarkStart w:id="44" w:name="_Toc488905871"/>
      <w:r>
        <w:t xml:space="preserve">Step 3.) </w:t>
      </w:r>
      <w:r w:rsidR="002E60E5">
        <w:t>Copy it to drafts and send it again!</w:t>
      </w:r>
      <w:bookmarkEnd w:id="44"/>
    </w:p>
    <w:p w:rsidR="003A0A76" w:rsidRDefault="003A0A76" w:rsidP="003A0A76">
      <w:pPr>
        <w:pStyle w:val="BodyText"/>
      </w:pPr>
      <w:r>
        <w:t>First check to see if the copy needs to be updated.  Ie, you might have sent out a LAST CALL!  Ends TONIGHT!  Etc.etc.etc.</w:t>
      </w:r>
    </w:p>
    <w:p w:rsidR="003A0A76" w:rsidRDefault="003A0A76" w:rsidP="003A0A76">
      <w:pPr>
        <w:pStyle w:val="BodyText"/>
      </w:pPr>
      <w:r>
        <w:t xml:space="preserve">And if you </w:t>
      </w:r>
      <w:r w:rsidR="00DD0A2E">
        <w:t>secured a coupon code, make sure to mention that in your email title!</w:t>
      </w:r>
    </w:p>
    <w:p w:rsidR="00DD0A2E" w:rsidRDefault="00DD0A2E" w:rsidP="003A0A76">
      <w:pPr>
        <w:pStyle w:val="BodyText"/>
      </w:pPr>
      <w:r>
        <w:t>Finalize your email and then schedule it for mailing.</w:t>
      </w:r>
    </w:p>
    <w:p w:rsidR="00DD0A2E" w:rsidRDefault="00DD0A2E" w:rsidP="003A0A76">
      <w:pPr>
        <w:pStyle w:val="BodyText"/>
      </w:pPr>
      <w:r>
        <w:t>If you’re really under the weather, do this as many times as possible.</w:t>
      </w:r>
    </w:p>
    <w:p w:rsidR="00DD0A2E" w:rsidRDefault="00DD0A2E" w:rsidP="003A0A76">
      <w:pPr>
        <w:pStyle w:val="BodyText"/>
      </w:pPr>
      <w:r>
        <w:t>I’ve scheduled a total of 47 emails in the past -  it freed me up for several weeks to either recover from illness or take my kids to college or what have you.</w:t>
      </w:r>
    </w:p>
    <w:p w:rsidR="00DD0A2E" w:rsidRPr="003A0A76" w:rsidRDefault="00DD0A2E" w:rsidP="003A0A76">
      <w:pPr>
        <w:pStyle w:val="BodyText"/>
      </w:pPr>
      <w:r>
        <w:t>As you can imagine, it works grand!</w:t>
      </w:r>
    </w:p>
    <w:p w:rsidR="007A5401" w:rsidRPr="00A618EE" w:rsidRDefault="00CE62F6" w:rsidP="007A5401">
      <w:pPr>
        <w:pStyle w:val="Heading2"/>
      </w:pPr>
      <w:bookmarkStart w:id="45" w:name="_Toc488905872"/>
      <w:r>
        <w:t>Recap</w:t>
      </w:r>
      <w:bookmarkEnd w:id="45"/>
    </w:p>
    <w:p w:rsidR="007A5401" w:rsidRDefault="00A52C1C" w:rsidP="007A5401">
      <w:pPr>
        <w:pStyle w:val="BodyText"/>
      </w:pPr>
      <w:r>
        <w:t>In this idea, you learned how to take advantage of past affiliate promotions.</w:t>
      </w:r>
    </w:p>
    <w:p w:rsidR="00A52C1C" w:rsidRDefault="00A52C1C" w:rsidP="007A5401">
      <w:pPr>
        <w:pStyle w:val="BodyText"/>
      </w:pPr>
      <w:r>
        <w:t>You also learned it’s good to contact product creators to ask for a commission bump and a coupon to appeal to your list!</w:t>
      </w:r>
    </w:p>
    <w:p w:rsidR="00A52C1C" w:rsidRDefault="00A52C1C" w:rsidP="007A5401">
      <w:pPr>
        <w:pStyle w:val="BodyText"/>
      </w:pPr>
      <w:r>
        <w:t>Sure, it might not be products that are released today, but remember – lots of thingees are evergreen, and chances are, people on your list will buy.</w:t>
      </w:r>
    </w:p>
    <w:p w:rsidR="00A52C1C" w:rsidRPr="007A5401" w:rsidRDefault="00A52C1C" w:rsidP="007A5401">
      <w:pPr>
        <w:pStyle w:val="BodyText"/>
      </w:pPr>
      <w:r>
        <w:t>How else can you kick fate in the right direction when you feel less perky then decaf?  How about:</w:t>
      </w:r>
    </w:p>
    <w:p w:rsidR="00A618EE" w:rsidRDefault="00A618EE" w:rsidP="00A618EE">
      <w:pPr>
        <w:pStyle w:val="Heading1"/>
      </w:pPr>
      <w:bookmarkStart w:id="46" w:name="_Toc488905873"/>
      <w:r>
        <w:lastRenderedPageBreak/>
        <w:t>Idea 5.)  PlusOne Everything</w:t>
      </w:r>
      <w:bookmarkEnd w:id="46"/>
    </w:p>
    <w:p w:rsidR="00381252" w:rsidRDefault="00381252" w:rsidP="00381252">
      <w:pPr>
        <w:pStyle w:val="BodyText"/>
        <w:jc w:val="center"/>
      </w:pPr>
      <w:r>
        <w:rPr>
          <w:noProof/>
          <w:lang w:eastAsia="en-US" w:bidi="ar-SA"/>
        </w:rPr>
        <w:drawing>
          <wp:inline distT="0" distB="0" distL="0" distR="0" wp14:anchorId="48C2D068" wp14:editId="74C20670">
            <wp:extent cx="1939686" cy="2581275"/>
            <wp:effectExtent l="0" t="0" r="381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0630171.jpg"/>
                    <pic:cNvPicPr/>
                  </pic:nvPicPr>
                  <pic:blipFill>
                    <a:blip r:embed="rId98" cstate="print">
                      <a:extLst>
                        <a:ext uri="{28A0092B-C50C-407E-A947-70E740481C1C}">
                          <a14:useLocalDpi xmlns:a14="http://schemas.microsoft.com/office/drawing/2010/main" val="0"/>
                        </a:ext>
                      </a:extLst>
                    </a:blip>
                    <a:stretch>
                      <a:fillRect/>
                    </a:stretch>
                  </pic:blipFill>
                  <pic:spPr>
                    <a:xfrm>
                      <a:off x="0" y="0"/>
                      <a:ext cx="1940951" cy="2582959"/>
                    </a:xfrm>
                    <a:prstGeom prst="rect">
                      <a:avLst/>
                    </a:prstGeom>
                  </pic:spPr>
                </pic:pic>
              </a:graphicData>
            </a:graphic>
          </wp:inline>
        </w:drawing>
      </w:r>
    </w:p>
    <w:p w:rsidR="007A5401" w:rsidRDefault="00A52C1C" w:rsidP="007A5401">
      <w:pPr>
        <w:pStyle w:val="BodyText"/>
      </w:pPr>
      <w:r>
        <w:t>Plus One!</w:t>
      </w:r>
    </w:p>
    <w:p w:rsidR="00A52C1C" w:rsidRDefault="00A52C1C" w:rsidP="007A5401">
      <w:pPr>
        <w:pStyle w:val="BodyText"/>
      </w:pPr>
      <w:r>
        <w:t>It’s the term I call doing something MORE than absolute zero.</w:t>
      </w:r>
    </w:p>
    <w:p w:rsidR="00A52C1C" w:rsidRDefault="00A52C1C" w:rsidP="007A5401">
      <w:pPr>
        <w:pStyle w:val="BodyText"/>
      </w:pPr>
      <w:r>
        <w:t>Meaning… instead of doing utterly nothing, you do a teeny tiny (to you) *something* so you can tell yourself:</w:t>
      </w:r>
    </w:p>
    <w:p w:rsidR="00A52C1C" w:rsidRDefault="00A52C1C" w:rsidP="007A5401">
      <w:pPr>
        <w:pStyle w:val="BodyText"/>
      </w:pPr>
      <w:r>
        <w:t>“I’m still above ground!”</w:t>
      </w:r>
    </w:p>
    <w:p w:rsidR="00A52C1C" w:rsidRDefault="00A52C1C" w:rsidP="007A5401">
      <w:pPr>
        <w:pStyle w:val="BodyText"/>
      </w:pPr>
      <w:r>
        <w:t>Here’s how.</w:t>
      </w:r>
    </w:p>
    <w:p w:rsidR="007A5401" w:rsidRDefault="007A5401" w:rsidP="007A5401">
      <w:pPr>
        <w:pStyle w:val="Heading2"/>
      </w:pPr>
      <w:bookmarkStart w:id="47" w:name="_Toc488905874"/>
      <w:r>
        <w:t>Step 1.)</w:t>
      </w:r>
      <w:r w:rsidR="005A668D">
        <w:t xml:space="preserve"> Give yourself permission</w:t>
      </w:r>
      <w:bookmarkEnd w:id="47"/>
    </w:p>
    <w:p w:rsidR="005A668D" w:rsidRDefault="005A668D" w:rsidP="005A668D">
      <w:pPr>
        <w:pStyle w:val="BodyText"/>
      </w:pPr>
      <w:r>
        <w:t>PlusOne can be very minor indeed, but if you’re used to always being on top of your game, it can be tough to do something less than the entire thingee.</w:t>
      </w:r>
    </w:p>
    <w:p w:rsidR="005A668D" w:rsidRDefault="005A668D" w:rsidP="005A668D">
      <w:pPr>
        <w:pStyle w:val="BodyText"/>
      </w:pPr>
      <w:r>
        <w:t xml:space="preserve">That’s okay.   </w:t>
      </w:r>
    </w:p>
    <w:p w:rsidR="005A668D" w:rsidRDefault="005A668D" w:rsidP="005A668D">
      <w:pPr>
        <w:pStyle w:val="BodyText"/>
      </w:pPr>
      <w:r>
        <w:lastRenderedPageBreak/>
        <w:t>The main issue here is you must give yourself permission that it’s okay to be weaker than usual…</w:t>
      </w:r>
    </w:p>
    <w:p w:rsidR="005A668D" w:rsidRDefault="005A668D" w:rsidP="005A668D">
      <w:pPr>
        <w:pStyle w:val="BodyText"/>
      </w:pPr>
      <w:r>
        <w:t>It’s okay to do less than usual….</w:t>
      </w:r>
    </w:p>
    <w:p w:rsidR="005A668D" w:rsidRDefault="005A668D" w:rsidP="005A668D">
      <w:pPr>
        <w:pStyle w:val="BodyText"/>
      </w:pPr>
      <w:r>
        <w:t>… and internalize that the future is ALWAYS in motion, and the world will not come to a crumbling heap if you go easy on yourself today.</w:t>
      </w:r>
    </w:p>
    <w:p w:rsidR="005A668D" w:rsidRDefault="005A668D" w:rsidP="005A668D">
      <w:pPr>
        <w:pStyle w:val="BodyText"/>
      </w:pPr>
      <w:r>
        <w:t>Now, that might seem easy…. (and it really DOES get easy once you do it a few times) but at first….</w:t>
      </w:r>
    </w:p>
    <w:p w:rsidR="005A668D" w:rsidRDefault="005A668D" w:rsidP="005A668D">
      <w:pPr>
        <w:pStyle w:val="BodyText"/>
      </w:pPr>
      <w:r>
        <w:t>It can be really soul-searing to admit your weakness to yourself.</w:t>
      </w:r>
    </w:p>
    <w:p w:rsidR="005A668D" w:rsidRDefault="005A668D" w:rsidP="005A668D">
      <w:pPr>
        <w:pStyle w:val="BodyText"/>
      </w:pPr>
      <w:r>
        <w:t>That’s okay.</w:t>
      </w:r>
    </w:p>
    <w:p w:rsidR="005A668D" w:rsidRDefault="005A668D" w:rsidP="005A668D">
      <w:pPr>
        <w:pStyle w:val="BodyText"/>
      </w:pPr>
      <w:r>
        <w:t>If you need time to honor yourself for it too….</w:t>
      </w:r>
    </w:p>
    <w:p w:rsidR="005A668D" w:rsidRDefault="005A668D" w:rsidP="005A668D">
      <w:pPr>
        <w:pStyle w:val="BodyText"/>
      </w:pPr>
      <w:r>
        <w:t>That’s okay as well!</w:t>
      </w:r>
    </w:p>
    <w:p w:rsidR="005A668D" w:rsidRPr="005A668D" w:rsidRDefault="005A668D" w:rsidP="005A668D">
      <w:pPr>
        <w:pStyle w:val="BodyText"/>
      </w:pPr>
      <w:r>
        <w:t>Give yourself permission to be good to yourself and then:</w:t>
      </w:r>
    </w:p>
    <w:p w:rsidR="007A5401" w:rsidRDefault="007A5401" w:rsidP="007A5401">
      <w:pPr>
        <w:pStyle w:val="Heading2"/>
      </w:pPr>
      <w:bookmarkStart w:id="48" w:name="_Toc488905875"/>
      <w:r>
        <w:t xml:space="preserve">Step 2.) </w:t>
      </w:r>
      <w:r w:rsidR="005A668D">
        <w:t>Decide what is the Plus One you will do</w:t>
      </w:r>
      <w:bookmarkEnd w:id="48"/>
    </w:p>
    <w:p w:rsidR="005A668D" w:rsidRDefault="005A668D" w:rsidP="005A668D">
      <w:pPr>
        <w:pStyle w:val="BodyText"/>
      </w:pPr>
      <w:r>
        <w:t xml:space="preserve">For me, the PlusOne </w:t>
      </w:r>
      <w:r w:rsidR="00544EA1">
        <w:t>has become NO weightlifting whatsoever.</w:t>
      </w:r>
    </w:p>
    <w:p w:rsidR="00544EA1" w:rsidRDefault="00544EA1" w:rsidP="005A668D">
      <w:pPr>
        <w:pStyle w:val="BodyText"/>
      </w:pPr>
      <w:r>
        <w:t>I can only do recumbent biking, so that’s what I do.</w:t>
      </w:r>
    </w:p>
    <w:p w:rsidR="00544EA1" w:rsidRDefault="00544EA1" w:rsidP="005A668D">
      <w:pPr>
        <w:pStyle w:val="BodyText"/>
      </w:pPr>
      <w:r>
        <w:t>Other times, it’s been walking 1 mile instead of 2.4….</w:t>
      </w:r>
    </w:p>
    <w:p w:rsidR="00544EA1" w:rsidRDefault="00544EA1" w:rsidP="005A668D">
      <w:pPr>
        <w:pStyle w:val="BodyText"/>
      </w:pPr>
      <w:r>
        <w:t>Walking half a mile instead of one…</w:t>
      </w:r>
    </w:p>
    <w:p w:rsidR="00544EA1" w:rsidRDefault="00544EA1" w:rsidP="005A668D">
      <w:pPr>
        <w:pStyle w:val="BodyText"/>
      </w:pPr>
      <w:r>
        <w:t>Walking around the house instead of getting to the gym…</w:t>
      </w:r>
    </w:p>
    <w:p w:rsidR="00544EA1" w:rsidRDefault="00544EA1" w:rsidP="005A668D">
      <w:pPr>
        <w:pStyle w:val="BodyText"/>
      </w:pPr>
      <w:r>
        <w:t>You see what I mean.</w:t>
      </w:r>
    </w:p>
    <w:p w:rsidR="00544EA1" w:rsidRDefault="009E4569" w:rsidP="005A668D">
      <w:pPr>
        <w:pStyle w:val="BodyText"/>
      </w:pPr>
      <w:r>
        <w:lastRenderedPageBreak/>
        <w:t>If you’re usually a gourmet cook, you can plus one by reheating leftovers or ordering takeout.</w:t>
      </w:r>
    </w:p>
    <w:p w:rsidR="009E4569" w:rsidRDefault="009E4569" w:rsidP="005A668D">
      <w:pPr>
        <w:pStyle w:val="BodyText"/>
      </w:pPr>
      <w:r>
        <w:t>If you’re usually a 24x7 parent and your kids are mature enough, you can proactively let your kids know, you’re doing poorly and you’ll be available for crisis issues but otherwise, please let you rest.</w:t>
      </w:r>
    </w:p>
    <w:p w:rsidR="009E4569" w:rsidRDefault="009E4569" w:rsidP="005A668D">
      <w:pPr>
        <w:pStyle w:val="BodyText"/>
      </w:pPr>
      <w:r>
        <w:t>Etc.etc.etc.</w:t>
      </w:r>
    </w:p>
    <w:p w:rsidR="009E4569" w:rsidRDefault="009E4569" w:rsidP="005A668D">
      <w:pPr>
        <w:pStyle w:val="BodyText"/>
      </w:pPr>
      <w:r>
        <w:t>It doesn’t have to be much at all… it simply has to be YOU doing SOMETHING that you can later on tell yourself:</w:t>
      </w:r>
    </w:p>
    <w:p w:rsidR="009E4569" w:rsidRPr="009E4569" w:rsidRDefault="009E4569" w:rsidP="005A668D">
      <w:pPr>
        <w:pStyle w:val="BodyText"/>
        <w:rPr>
          <w:i/>
        </w:rPr>
      </w:pPr>
      <w:r w:rsidRPr="009E4569">
        <w:rPr>
          <w:i/>
        </w:rPr>
        <w:t>“I felt like hell but I carried on to the best of my abilities!”</w:t>
      </w:r>
    </w:p>
    <w:p w:rsidR="009E4569" w:rsidRPr="005A668D" w:rsidRDefault="009E4569" w:rsidP="005A668D">
      <w:pPr>
        <w:pStyle w:val="BodyText"/>
      </w:pPr>
      <w:r>
        <w:t>Once you come to a decision:</w:t>
      </w:r>
    </w:p>
    <w:p w:rsidR="007A5401" w:rsidRDefault="007A5401" w:rsidP="007A5401">
      <w:pPr>
        <w:pStyle w:val="Heading2"/>
      </w:pPr>
      <w:bookmarkStart w:id="49" w:name="_Toc488905876"/>
      <w:r>
        <w:t xml:space="preserve">Step 3.) </w:t>
      </w:r>
      <w:r w:rsidR="005A668D">
        <w:t>Do it!</w:t>
      </w:r>
      <w:bookmarkEnd w:id="49"/>
    </w:p>
    <w:p w:rsidR="009E4569" w:rsidRDefault="009E4569" w:rsidP="009E4569">
      <w:pPr>
        <w:pStyle w:val="BodyText"/>
      </w:pPr>
      <w:r>
        <w:t>Well now.</w:t>
      </w:r>
    </w:p>
    <w:p w:rsidR="009E4569" w:rsidRDefault="009E4569" w:rsidP="009E4569">
      <w:pPr>
        <w:pStyle w:val="BodyText"/>
      </w:pPr>
      <w:r>
        <w:t>That was simple.</w:t>
      </w:r>
    </w:p>
    <w:p w:rsidR="009E4569" w:rsidRDefault="009E4569" w:rsidP="009E4569">
      <w:pPr>
        <w:pStyle w:val="BodyText"/>
      </w:pPr>
      <w:r>
        <w:sym w:font="Wingdings" w:char="F04A"/>
      </w:r>
    </w:p>
    <w:p w:rsidR="009E4569" w:rsidRDefault="00524B00" w:rsidP="009E4569">
      <w:pPr>
        <w:pStyle w:val="BodyText"/>
      </w:pPr>
      <w:r>
        <w:t>And when the evening comes, you can tell yourself:</w:t>
      </w:r>
    </w:p>
    <w:p w:rsidR="00524B00" w:rsidRPr="00524B00" w:rsidRDefault="00524B00" w:rsidP="009E4569">
      <w:pPr>
        <w:pStyle w:val="BodyText"/>
        <w:rPr>
          <w:i/>
        </w:rPr>
      </w:pPr>
      <w:r w:rsidRPr="00524B00">
        <w:rPr>
          <w:i/>
        </w:rPr>
        <w:t>“Jeepers self, I might not have done it all…</w:t>
      </w:r>
    </w:p>
    <w:p w:rsidR="00524B00" w:rsidRPr="00524B00" w:rsidRDefault="00524B00" w:rsidP="009E4569">
      <w:pPr>
        <w:pStyle w:val="BodyText"/>
        <w:rPr>
          <w:i/>
        </w:rPr>
      </w:pPr>
      <w:r w:rsidRPr="00524B00">
        <w:rPr>
          <w:i/>
        </w:rPr>
        <w:t>… But at least I did *something*.”</w:t>
      </w:r>
    </w:p>
    <w:p w:rsidR="00524B00" w:rsidRDefault="00524B00" w:rsidP="009E4569">
      <w:pPr>
        <w:pStyle w:val="BodyText"/>
      </w:pPr>
      <w:r>
        <w:t>It’s a nice way to close out the day.</w:t>
      </w:r>
    </w:p>
    <w:p w:rsidR="00524B00" w:rsidRPr="009E4569" w:rsidRDefault="00524B00" w:rsidP="009E4569">
      <w:pPr>
        <w:pStyle w:val="BodyText"/>
      </w:pPr>
      <w:r>
        <w:t>Woot!</w:t>
      </w:r>
    </w:p>
    <w:p w:rsidR="007A5401" w:rsidRPr="00A618EE" w:rsidRDefault="00CE62F6" w:rsidP="007A5401">
      <w:pPr>
        <w:pStyle w:val="Heading2"/>
      </w:pPr>
      <w:bookmarkStart w:id="50" w:name="_Toc488905877"/>
      <w:r>
        <w:lastRenderedPageBreak/>
        <w:t>Recap</w:t>
      </w:r>
      <w:bookmarkEnd w:id="50"/>
    </w:p>
    <w:p w:rsidR="007A5401" w:rsidRDefault="00524B00" w:rsidP="007A5401">
      <w:pPr>
        <w:pStyle w:val="BodyText"/>
      </w:pPr>
      <w:r>
        <w:t xml:space="preserve">In this idea, you learned about a very simple way to feel better about yourself.  If you can’t do it all, do *something*.  ANYTHING!  </w:t>
      </w:r>
    </w:p>
    <w:p w:rsidR="00524B00" w:rsidRDefault="00524B00" w:rsidP="007A5401">
      <w:pPr>
        <w:pStyle w:val="BodyText"/>
      </w:pPr>
      <w:r>
        <w:t>And see if tomorrow … things get back to normal indeed.</w:t>
      </w:r>
    </w:p>
    <w:p w:rsidR="00524B00" w:rsidRPr="007A5401" w:rsidRDefault="00044CF9" w:rsidP="007A5401">
      <w:pPr>
        <w:pStyle w:val="BodyText"/>
      </w:pPr>
      <w:r>
        <w:t>Let’s close now with th</w:t>
      </w:r>
      <w:r w:rsidR="00851079">
        <w:t>is insightful</w:t>
      </w:r>
      <w:r>
        <w:t xml:space="preserve"> bonus:</w:t>
      </w:r>
    </w:p>
    <w:p w:rsidR="00A618EE" w:rsidRDefault="00524B00" w:rsidP="00A618EE">
      <w:pPr>
        <w:pStyle w:val="Heading1"/>
      </w:pPr>
      <w:bookmarkStart w:id="51" w:name="_Toc488905878"/>
      <w:r>
        <w:t>BONUS:</w:t>
      </w:r>
      <w:r w:rsidR="00A618EE">
        <w:t xml:space="preserve">  </w:t>
      </w:r>
      <w:r w:rsidR="00381252">
        <w:t xml:space="preserve">Be Your </w:t>
      </w:r>
      <w:r w:rsidR="00044CF9">
        <w:t>*</w:t>
      </w:r>
      <w:r w:rsidR="00381252">
        <w:t>Own</w:t>
      </w:r>
      <w:r w:rsidR="00044CF9">
        <w:t>*</w:t>
      </w:r>
      <w:r w:rsidR="00381252">
        <w:t xml:space="preserve"> Inner Hero</w:t>
      </w:r>
      <w:bookmarkEnd w:id="51"/>
    </w:p>
    <w:p w:rsidR="007A5401" w:rsidRDefault="00381252" w:rsidP="00381252">
      <w:pPr>
        <w:pStyle w:val="BodyText"/>
        <w:jc w:val="center"/>
      </w:pPr>
      <w:r>
        <w:rPr>
          <w:noProof/>
          <w:lang w:eastAsia="en-US" w:bidi="ar-SA"/>
        </w:rPr>
        <w:drawing>
          <wp:inline distT="0" distB="0" distL="0" distR="0" wp14:anchorId="527DDCAA" wp14:editId="418747D7">
            <wp:extent cx="5778500" cy="923925"/>
            <wp:effectExtent l="0" t="0" r="0" b="95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heronew1.jpg"/>
                    <pic:cNvPicPr/>
                  </pic:nvPicPr>
                  <pic:blipFill>
                    <a:blip r:embed="rId99">
                      <a:extLst>
                        <a:ext uri="{28A0092B-C50C-407E-A947-70E740481C1C}">
                          <a14:useLocalDpi xmlns:a14="http://schemas.microsoft.com/office/drawing/2010/main" val="0"/>
                        </a:ext>
                      </a:extLst>
                    </a:blip>
                    <a:stretch>
                      <a:fillRect/>
                    </a:stretch>
                  </pic:blipFill>
                  <pic:spPr>
                    <a:xfrm>
                      <a:off x="0" y="0"/>
                      <a:ext cx="5778500" cy="923925"/>
                    </a:xfrm>
                    <a:prstGeom prst="rect">
                      <a:avLst/>
                    </a:prstGeom>
                  </pic:spPr>
                </pic:pic>
              </a:graphicData>
            </a:graphic>
          </wp:inline>
        </w:drawing>
      </w:r>
    </w:p>
    <w:p w:rsidR="00381252" w:rsidRDefault="00381252" w:rsidP="00381252">
      <w:pPr>
        <w:pStyle w:val="BodyText"/>
      </w:pPr>
      <w:r>
        <w:t>Ah, yes.</w:t>
      </w:r>
    </w:p>
    <w:p w:rsidR="00381252" w:rsidRPr="00851079" w:rsidRDefault="00381252" w:rsidP="00381252">
      <w:pPr>
        <w:pStyle w:val="BodyText"/>
        <w:rPr>
          <w:b/>
        </w:rPr>
      </w:pPr>
      <w:r w:rsidRPr="00851079">
        <w:rPr>
          <w:b/>
        </w:rPr>
        <w:t>Your Inner Hero.</w:t>
      </w:r>
    </w:p>
    <w:p w:rsidR="00381252" w:rsidRDefault="00381252" w:rsidP="00381252">
      <w:pPr>
        <w:pStyle w:val="BodyText"/>
      </w:pPr>
      <w:r>
        <w:t>Your Inner Hero is a concept I devised ‘way back when in 2011, when life dropkicked me in the teeth.</w:t>
      </w:r>
    </w:p>
    <w:p w:rsidR="00381252" w:rsidRDefault="00381252" w:rsidP="00381252">
      <w:pPr>
        <w:pStyle w:val="BodyText"/>
      </w:pPr>
      <w:r>
        <w:t>I even created a group back then over at</w:t>
      </w:r>
    </w:p>
    <w:p w:rsidR="00381252" w:rsidRDefault="005C2B12" w:rsidP="00851079">
      <w:pPr>
        <w:pStyle w:val="ListParagraph"/>
      </w:pPr>
      <w:hyperlink r:id="rId100" w:history="1">
        <w:r w:rsidR="00381252" w:rsidRPr="005F607E">
          <w:rPr>
            <w:rStyle w:val="Hyperlink"/>
          </w:rPr>
          <w:t>https://www.facebook.com/TheHeroWithinYou/</w:t>
        </w:r>
      </w:hyperlink>
    </w:p>
    <w:p w:rsidR="00381252" w:rsidRDefault="00381252" w:rsidP="00381252">
      <w:pPr>
        <w:pStyle w:val="BodyText"/>
      </w:pPr>
      <w:r>
        <w:t>(it’s been inactive now for 5 years as I share Inner Hero goodness on my timeline instead).</w:t>
      </w:r>
    </w:p>
    <w:p w:rsidR="00381252" w:rsidRDefault="00381252" w:rsidP="00381252">
      <w:pPr>
        <w:pStyle w:val="BodyText"/>
      </w:pPr>
      <w:r>
        <w:t>But I digress.</w:t>
      </w:r>
    </w:p>
    <w:p w:rsidR="00381252" w:rsidRDefault="00381252" w:rsidP="00381252">
      <w:pPr>
        <w:pStyle w:val="BodyText"/>
      </w:pPr>
      <w:r>
        <w:t xml:space="preserve">Your Inner Hero is what keeps you going…. Even </w:t>
      </w:r>
      <w:r w:rsidR="00044CF9">
        <w:t>when all you want to do is curl up in a ball and die.</w:t>
      </w:r>
    </w:p>
    <w:p w:rsidR="00044CF9" w:rsidRDefault="00044CF9" w:rsidP="00381252">
      <w:pPr>
        <w:pStyle w:val="BodyText"/>
      </w:pPr>
      <w:r>
        <w:lastRenderedPageBreak/>
        <w:t>Yep, that does sound dramatic.</w:t>
      </w:r>
    </w:p>
    <w:p w:rsidR="00044CF9" w:rsidRDefault="00044CF9" w:rsidP="00381252">
      <w:pPr>
        <w:pStyle w:val="BodyText"/>
      </w:pPr>
      <w:r>
        <w:t>But the thing is….</w:t>
      </w:r>
    </w:p>
    <w:p w:rsidR="00044CF9" w:rsidRDefault="00044CF9" w:rsidP="00381252">
      <w:pPr>
        <w:pStyle w:val="BodyText"/>
      </w:pPr>
      <w:r>
        <w:t>…. At the very essence of our being, the ONLY person you can count upon, 100% no matter what, to truly CARE about you…</w:t>
      </w:r>
    </w:p>
    <w:p w:rsidR="00044CF9" w:rsidRDefault="00044CF9" w:rsidP="00381252">
      <w:pPr>
        <w:pStyle w:val="BodyText"/>
      </w:pPr>
      <w:r>
        <w:t>… is YOU!</w:t>
      </w:r>
    </w:p>
    <w:p w:rsidR="00044CF9" w:rsidRDefault="00044CF9" w:rsidP="00381252">
      <w:pPr>
        <w:pStyle w:val="BodyText"/>
      </w:pPr>
      <w:r>
        <w:t>You truly own your current situation.</w:t>
      </w:r>
    </w:p>
    <w:p w:rsidR="00044CF9" w:rsidRDefault="00044CF9" w:rsidP="00381252">
      <w:pPr>
        <w:pStyle w:val="BodyText"/>
      </w:pPr>
      <w:r>
        <w:t>And while you cannot control how others act….</w:t>
      </w:r>
    </w:p>
    <w:p w:rsidR="00044CF9" w:rsidRDefault="00044CF9" w:rsidP="00381252">
      <w:pPr>
        <w:pStyle w:val="BodyText"/>
      </w:pPr>
      <w:r>
        <w:t>… you can choose to control how you choose to REACT.</w:t>
      </w:r>
    </w:p>
    <w:p w:rsidR="00044CF9" w:rsidRDefault="00044CF9" w:rsidP="00381252">
      <w:pPr>
        <w:pStyle w:val="BodyText"/>
      </w:pPr>
      <w:r>
        <w:t xml:space="preserve">When you internalize this extremely powerful concept, you’re transformed from </w:t>
      </w:r>
      <w:r w:rsidR="00362E04">
        <w:t>Utter Victim into Character Building Survivor.</w:t>
      </w:r>
    </w:p>
    <w:p w:rsidR="00362E04" w:rsidRDefault="00362E04" w:rsidP="00381252">
      <w:pPr>
        <w:pStyle w:val="BodyText"/>
      </w:pPr>
      <w:r>
        <w:t>And not just a survivor…</w:t>
      </w:r>
    </w:p>
    <w:p w:rsidR="00362E04" w:rsidRPr="00362E04" w:rsidRDefault="00362E04" w:rsidP="00381252">
      <w:pPr>
        <w:pStyle w:val="BodyText"/>
        <w:rPr>
          <w:b/>
        </w:rPr>
      </w:pPr>
      <w:r w:rsidRPr="00362E04">
        <w:rPr>
          <w:b/>
        </w:rPr>
        <w:t>But someone who gives themselves permission to thrive as well!</w:t>
      </w:r>
    </w:p>
    <w:p w:rsidR="00362E04" w:rsidRDefault="00FC694F" w:rsidP="00FC694F">
      <w:pPr>
        <w:pStyle w:val="BodyText"/>
      </w:pPr>
      <w:r>
        <w:t>Did you notice that “give yourself permission to…”?</w:t>
      </w:r>
    </w:p>
    <w:p w:rsidR="00FC694F" w:rsidRDefault="00FC694F" w:rsidP="00FC694F">
      <w:pPr>
        <w:pStyle w:val="BodyText"/>
      </w:pPr>
      <w:r>
        <w:t>In case you haven’t realized it yet, I’m big on giving oneself permission to do ANYTHING.</w:t>
      </w:r>
    </w:p>
    <w:p w:rsidR="00FC694F" w:rsidRDefault="00FC694F" w:rsidP="00FC694F">
      <w:pPr>
        <w:pStyle w:val="BodyText"/>
      </w:pPr>
      <w:r>
        <w:t>Because when we choose *Action*, we are proactively taking control of our situation, lousy though it might be.</w:t>
      </w:r>
    </w:p>
    <w:p w:rsidR="00FC694F" w:rsidRDefault="00FC694F" w:rsidP="00FC694F">
      <w:pPr>
        <w:pStyle w:val="BodyText"/>
      </w:pPr>
      <w:r>
        <w:t>So how DO you become your own Inner Hero?</w:t>
      </w:r>
    </w:p>
    <w:p w:rsidR="00FC694F" w:rsidRDefault="00FC694F" w:rsidP="00FC694F">
      <w:pPr>
        <w:pStyle w:val="BodyText"/>
      </w:pPr>
      <w:r>
        <w:t>So glad you asked!  Move now to:</w:t>
      </w:r>
    </w:p>
    <w:p w:rsidR="007A5401" w:rsidRDefault="007A5401" w:rsidP="007A5401">
      <w:pPr>
        <w:pStyle w:val="Heading2"/>
      </w:pPr>
      <w:bookmarkStart w:id="52" w:name="_Toc488905879"/>
      <w:r>
        <w:lastRenderedPageBreak/>
        <w:t>Step 1.)</w:t>
      </w:r>
      <w:r w:rsidR="00FC694F">
        <w:t xml:space="preserve"> Embrace</w:t>
      </w:r>
      <w:r w:rsidR="00847E73">
        <w:t xml:space="preserve"> and value y</w:t>
      </w:r>
      <w:r w:rsidR="00FC694F">
        <w:t>ourself.</w:t>
      </w:r>
      <w:bookmarkEnd w:id="52"/>
    </w:p>
    <w:p w:rsidR="00FC694F" w:rsidRDefault="00FC694F" w:rsidP="00FC694F">
      <w:pPr>
        <w:pStyle w:val="BodyText"/>
      </w:pPr>
      <w:r>
        <w:t>It’s one of the toughest things you can do, if you currently don’t value yourself or lack self-confidence.</w:t>
      </w:r>
    </w:p>
    <w:p w:rsidR="00FC694F" w:rsidRDefault="00FC694F" w:rsidP="00FC694F">
      <w:pPr>
        <w:pStyle w:val="BodyText"/>
      </w:pPr>
      <w:r>
        <w:t xml:space="preserve">It might be </w:t>
      </w:r>
      <w:r w:rsidR="00E15E7D">
        <w:t>that you were never raised to truly see what a tremendous person you are.</w:t>
      </w:r>
    </w:p>
    <w:p w:rsidR="00E15E7D" w:rsidRDefault="00E15E7D" w:rsidP="00FC694F">
      <w:pPr>
        <w:pStyle w:val="BodyText"/>
      </w:pPr>
      <w:r>
        <w:t>It might be that you’ve received rather lousy messages about you while growing up…</w:t>
      </w:r>
    </w:p>
    <w:p w:rsidR="00E15E7D" w:rsidRDefault="00E15E7D" w:rsidP="00FC694F">
      <w:pPr>
        <w:pStyle w:val="BodyText"/>
      </w:pPr>
      <w:r>
        <w:t>… and somehow, you’ve made that into the inner voice you hear today.</w:t>
      </w:r>
    </w:p>
    <w:p w:rsidR="00E15E7D" w:rsidRDefault="00E15E7D" w:rsidP="00FC694F">
      <w:pPr>
        <w:pStyle w:val="BodyText"/>
      </w:pPr>
      <w:r>
        <w:t>Make no mistake about it – choosing to refuse those past lessons and see *beyond* them to the person you have become can be really tough indeed but it’s something you can accomplish.</w:t>
      </w:r>
    </w:p>
    <w:p w:rsidR="00847E73" w:rsidRDefault="00847E73" w:rsidP="00FC694F">
      <w:pPr>
        <w:pStyle w:val="BodyText"/>
      </w:pPr>
      <w:r>
        <w:t>Click below to see powerful video I made about it below:</w:t>
      </w:r>
    </w:p>
    <w:p w:rsidR="00E15E7D" w:rsidRDefault="00E15E7D" w:rsidP="00E15E7D">
      <w:pPr>
        <w:pStyle w:val="BodyText"/>
        <w:jc w:val="center"/>
      </w:pPr>
      <w:r>
        <w:rPr>
          <w:noProof/>
          <w:lang w:eastAsia="en-US" w:bidi="ar-SA"/>
        </w:rPr>
        <w:lastRenderedPageBreak/>
        <w:drawing>
          <wp:inline distT="0" distB="0" distL="0" distR="0" wp14:anchorId="7DDBD406" wp14:editId="7561F0F9">
            <wp:extent cx="4686300" cy="3486150"/>
            <wp:effectExtent l="0" t="0" r="0" b="0"/>
            <wp:docPr id="8" name="Picture 8">
              <a:hlinkClick xmlns:a="http://schemas.openxmlformats.org/drawingml/2006/main" r:id="rId10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piside.jpg"/>
                    <pic:cNvPicPr/>
                  </pic:nvPicPr>
                  <pic:blipFill>
                    <a:blip r:embed="rId102">
                      <a:extLst>
                        <a:ext uri="{28A0092B-C50C-407E-A947-70E740481C1C}">
                          <a14:useLocalDpi xmlns:a14="http://schemas.microsoft.com/office/drawing/2010/main" val="0"/>
                        </a:ext>
                      </a:extLst>
                    </a:blip>
                    <a:stretch>
                      <a:fillRect/>
                    </a:stretch>
                  </pic:blipFill>
                  <pic:spPr>
                    <a:xfrm>
                      <a:off x="0" y="0"/>
                      <a:ext cx="4686300" cy="3486150"/>
                    </a:xfrm>
                    <a:prstGeom prst="rect">
                      <a:avLst/>
                    </a:prstGeom>
                  </pic:spPr>
                </pic:pic>
              </a:graphicData>
            </a:graphic>
          </wp:inline>
        </w:drawing>
      </w:r>
    </w:p>
    <w:p w:rsidR="00E15E7D" w:rsidRDefault="005C2B12" w:rsidP="006E1D96">
      <w:pPr>
        <w:pStyle w:val="BodyText"/>
        <w:numPr>
          <w:ilvl w:val="0"/>
          <w:numId w:val="10"/>
        </w:numPr>
      </w:pPr>
      <w:hyperlink r:id="rId103" w:history="1">
        <w:r w:rsidR="00E15E7D" w:rsidRPr="0016336B">
          <w:rPr>
            <w:rStyle w:val="Hyperlink"/>
          </w:rPr>
          <w:t>http://askblings.com/valuing</w:t>
        </w:r>
      </w:hyperlink>
    </w:p>
    <w:p w:rsidR="00E15E7D" w:rsidRPr="00FC694F" w:rsidRDefault="00E15E7D" w:rsidP="00FC694F">
      <w:pPr>
        <w:pStyle w:val="BodyText"/>
      </w:pPr>
    </w:p>
    <w:p w:rsidR="007A5401" w:rsidRDefault="007A5401" w:rsidP="007A5401">
      <w:pPr>
        <w:pStyle w:val="Heading2"/>
      </w:pPr>
      <w:bookmarkStart w:id="53" w:name="_Toc488905880"/>
      <w:r>
        <w:t xml:space="preserve">Step 2.) </w:t>
      </w:r>
      <w:r w:rsidR="00847E73">
        <w:t xml:space="preserve"> Write the following letter to yourself.</w:t>
      </w:r>
      <w:bookmarkEnd w:id="53"/>
    </w:p>
    <w:p w:rsidR="00847E73" w:rsidRDefault="00847E73" w:rsidP="00847E73">
      <w:pPr>
        <w:pStyle w:val="BodyText"/>
      </w:pPr>
      <w:r>
        <w:t>It might at first seem odd, but it is SO worthwhile.</w:t>
      </w:r>
    </w:p>
    <w:p w:rsidR="00847E73" w:rsidRPr="00847E73" w:rsidRDefault="00847E73" w:rsidP="00847E73">
      <w:pPr>
        <w:pStyle w:val="BodyText"/>
      </w:pPr>
      <w:r>
        <w:t>See….</w:t>
      </w:r>
    </w:p>
    <w:p w:rsidR="00847E73" w:rsidRDefault="00847E73" w:rsidP="00847E73">
      <w:pPr>
        <w:pStyle w:val="BodyText"/>
      </w:pPr>
      <w:r>
        <w:t>During past times, I had chatted with 3-4 folks who were going thru tough challenges. And in all the cases…. these people could only see themselves as ‘bad people’ because of outside influences and experiences.</w:t>
      </w:r>
    </w:p>
    <w:p w:rsidR="00847E73" w:rsidRDefault="00847E73" w:rsidP="00847E73">
      <w:pPr>
        <w:pStyle w:val="BodyText"/>
      </w:pPr>
      <w:r>
        <w:t xml:space="preserve">So I’d like you to read this letter. </w:t>
      </w:r>
    </w:p>
    <w:p w:rsidR="00847E73" w:rsidRDefault="00847E73" w:rsidP="00847E73">
      <w:pPr>
        <w:pStyle w:val="BodyText"/>
      </w:pPr>
      <w:r>
        <w:lastRenderedPageBreak/>
        <w:t xml:space="preserve">It’s from you. </w:t>
      </w:r>
    </w:p>
    <w:p w:rsidR="00847E73" w:rsidRDefault="00847E73" w:rsidP="00847E73">
      <w:pPr>
        <w:pStyle w:val="BodyText"/>
      </w:pPr>
      <w:r>
        <w:t xml:space="preserve">And it’s to you. </w:t>
      </w:r>
    </w:p>
    <w:p w:rsidR="00847E73" w:rsidRDefault="00847E73" w:rsidP="00847E73">
      <w:pPr>
        <w:pStyle w:val="BodyText"/>
      </w:pPr>
      <w:r>
        <w:t>And it’s about the one person who needs to live so *you* can continue to survive and thrive.</w:t>
      </w:r>
    </w:p>
    <w:p w:rsidR="00847E73" w:rsidRDefault="00847E73" w:rsidP="00847E73">
      <w:pPr>
        <w:pStyle w:val="BodyText"/>
      </w:pPr>
      <w:r>
        <w:t>Ready?  (and remember… you’re going to be writing this yourself!)</w:t>
      </w:r>
    </w:p>
    <w:p w:rsidR="00847E73" w:rsidRDefault="00847E73" w:rsidP="00847E73">
      <w:pPr>
        <w:pStyle w:val="BodyText"/>
      </w:pPr>
      <w:r>
        <w:t>Here goes:</w:t>
      </w:r>
    </w:p>
    <w:p w:rsidR="00847E73" w:rsidRDefault="00847E73" w:rsidP="00847E73">
      <w:pPr>
        <w:pStyle w:val="BodyText"/>
      </w:pPr>
      <w:r>
        <w:t>“Dear Me,</w:t>
      </w:r>
    </w:p>
    <w:p w:rsidR="00847E73" w:rsidRDefault="00847E73" w:rsidP="00847E73">
      <w:pPr>
        <w:pStyle w:val="BodyText"/>
      </w:pPr>
      <w:r>
        <w:t>I think it’s time we had a chat.</w:t>
      </w:r>
    </w:p>
    <w:p w:rsidR="00847E73" w:rsidRDefault="00847E73" w:rsidP="00847E73">
      <w:pPr>
        <w:pStyle w:val="BodyText"/>
      </w:pPr>
      <w:r>
        <w:t>Every day, I see on FB bunches of people having the times of their lives.</w:t>
      </w:r>
    </w:p>
    <w:p w:rsidR="00847E73" w:rsidRDefault="00847E73" w:rsidP="00847E73">
      <w:pPr>
        <w:pStyle w:val="BodyText"/>
      </w:pPr>
      <w:r>
        <w:t>If they’re in marketing, they’re either:</w:t>
      </w:r>
    </w:p>
    <w:p w:rsidR="00847E73" w:rsidRPr="00847E73" w:rsidRDefault="00847E73" w:rsidP="00847E73">
      <w:pPr>
        <w:pStyle w:val="BodyText"/>
        <w:ind w:left="720"/>
        <w:rPr>
          <w:i/>
        </w:rPr>
      </w:pPr>
      <w:r w:rsidRPr="00847E73">
        <w:rPr>
          <w:i/>
        </w:rPr>
        <w:t>“crushing it” or</w:t>
      </w:r>
    </w:p>
    <w:p w:rsidR="00847E73" w:rsidRPr="00847E73" w:rsidRDefault="00847E73" w:rsidP="00847E73">
      <w:pPr>
        <w:pStyle w:val="BodyText"/>
        <w:ind w:left="720"/>
        <w:rPr>
          <w:i/>
        </w:rPr>
      </w:pPr>
      <w:r w:rsidRPr="00847E73">
        <w:rPr>
          <w:i/>
        </w:rPr>
        <w:t>“can’t wait to change other lives” or</w:t>
      </w:r>
    </w:p>
    <w:p w:rsidR="00847E73" w:rsidRPr="00847E73" w:rsidRDefault="00847E73" w:rsidP="00847E73">
      <w:pPr>
        <w:pStyle w:val="BodyText"/>
        <w:ind w:left="720"/>
        <w:rPr>
          <w:i/>
        </w:rPr>
      </w:pPr>
      <w:r w:rsidRPr="00847E73">
        <w:rPr>
          <w:i/>
        </w:rPr>
        <w:t>“thinking about their 7th Mercedes Benz purchase” or</w:t>
      </w:r>
    </w:p>
    <w:p w:rsidR="00847E73" w:rsidRPr="00847E73" w:rsidRDefault="00847E73" w:rsidP="00847E73">
      <w:pPr>
        <w:pStyle w:val="BodyText"/>
        <w:ind w:left="720"/>
        <w:rPr>
          <w:i/>
        </w:rPr>
      </w:pPr>
      <w:r w:rsidRPr="00847E73">
        <w:rPr>
          <w:i/>
        </w:rPr>
        <w:t>sharing their income screen shots and offering to teach others simple pushbutton techniques or</w:t>
      </w:r>
    </w:p>
    <w:p w:rsidR="00847E73" w:rsidRPr="00847E73" w:rsidRDefault="00847E73" w:rsidP="00847E73">
      <w:pPr>
        <w:pStyle w:val="BodyText"/>
        <w:ind w:left="720"/>
        <w:rPr>
          <w:i/>
        </w:rPr>
      </w:pPr>
      <w:r w:rsidRPr="00847E73">
        <w:rPr>
          <w:i/>
        </w:rPr>
        <w:t>“so excited to reveal their Big Huge Plan or</w:t>
      </w:r>
    </w:p>
    <w:p w:rsidR="00847E73" w:rsidRPr="00847E73" w:rsidRDefault="00847E73" w:rsidP="00847E73">
      <w:pPr>
        <w:pStyle w:val="BodyText"/>
        <w:ind w:left="720"/>
        <w:rPr>
          <w:i/>
        </w:rPr>
      </w:pPr>
      <w:r w:rsidRPr="00847E73">
        <w:rPr>
          <w:i/>
        </w:rPr>
        <w:t>“loving every day because they’re blessed with perfect children/health/spouses/coffee” or….</w:t>
      </w:r>
    </w:p>
    <w:p w:rsidR="00847E73" w:rsidRDefault="00847E73" w:rsidP="00847E73">
      <w:pPr>
        <w:pStyle w:val="BodyText"/>
      </w:pPr>
      <w:r>
        <w:t>You get the idea.</w:t>
      </w:r>
    </w:p>
    <w:p w:rsidR="00847E73" w:rsidRDefault="00847E73" w:rsidP="00847E73">
      <w:pPr>
        <w:pStyle w:val="BodyText"/>
      </w:pPr>
      <w:r>
        <w:lastRenderedPageBreak/>
        <w:t>And if folks aren’t in marketing and just instragramming/etc., they’re either:</w:t>
      </w:r>
    </w:p>
    <w:p w:rsidR="00847E73" w:rsidRPr="00851079" w:rsidRDefault="00847E73" w:rsidP="006E1D96">
      <w:pPr>
        <w:pStyle w:val="BodyText"/>
        <w:numPr>
          <w:ilvl w:val="0"/>
          <w:numId w:val="10"/>
        </w:numPr>
        <w:rPr>
          <w:i/>
        </w:rPr>
      </w:pPr>
      <w:r w:rsidRPr="00851079">
        <w:rPr>
          <w:i/>
        </w:rPr>
        <w:t>Showing all the fun they’re having that you’re not or</w:t>
      </w:r>
    </w:p>
    <w:p w:rsidR="00847E73" w:rsidRPr="00851079" w:rsidRDefault="00847E73" w:rsidP="006E1D96">
      <w:pPr>
        <w:pStyle w:val="BodyText"/>
        <w:numPr>
          <w:ilvl w:val="0"/>
          <w:numId w:val="10"/>
        </w:numPr>
        <w:rPr>
          <w:i/>
        </w:rPr>
      </w:pPr>
      <w:r w:rsidRPr="00851079">
        <w:rPr>
          <w:i/>
        </w:rPr>
        <w:t>Showing all the food they’re enjoying that you’re not or</w:t>
      </w:r>
    </w:p>
    <w:p w:rsidR="00847E73" w:rsidRPr="00851079" w:rsidRDefault="00847E73" w:rsidP="006E1D96">
      <w:pPr>
        <w:pStyle w:val="BodyText"/>
        <w:numPr>
          <w:ilvl w:val="0"/>
          <w:numId w:val="10"/>
        </w:numPr>
        <w:rPr>
          <w:i/>
        </w:rPr>
      </w:pPr>
      <w:r w:rsidRPr="00851079">
        <w:rPr>
          <w:i/>
        </w:rPr>
        <w:t>Showing all the people who love them that don’t love you or….</w:t>
      </w:r>
    </w:p>
    <w:p w:rsidR="00847E73" w:rsidRDefault="00847E73" w:rsidP="00847E73">
      <w:pPr>
        <w:pStyle w:val="BodyText"/>
      </w:pPr>
      <w:r>
        <w:t>And if they’re OFF of FB but part of my toxic family, they’re either:</w:t>
      </w:r>
    </w:p>
    <w:p w:rsidR="00847E73" w:rsidRPr="00847E73" w:rsidRDefault="00847E73" w:rsidP="006E1D96">
      <w:pPr>
        <w:pStyle w:val="BodyText"/>
        <w:numPr>
          <w:ilvl w:val="0"/>
          <w:numId w:val="11"/>
        </w:numPr>
        <w:rPr>
          <w:i/>
        </w:rPr>
      </w:pPr>
      <w:r w:rsidRPr="00847E73">
        <w:rPr>
          <w:i/>
        </w:rPr>
        <w:t>Comparing me to others in a negative way or</w:t>
      </w:r>
    </w:p>
    <w:p w:rsidR="00847E73" w:rsidRPr="00847E73" w:rsidRDefault="00847E73" w:rsidP="006E1D96">
      <w:pPr>
        <w:pStyle w:val="BodyText"/>
        <w:numPr>
          <w:ilvl w:val="0"/>
          <w:numId w:val="11"/>
        </w:numPr>
        <w:rPr>
          <w:i/>
        </w:rPr>
      </w:pPr>
      <w:r w:rsidRPr="00847E73">
        <w:rPr>
          <w:i/>
        </w:rPr>
        <w:t>Telling me I’m bad for my feelings or</w:t>
      </w:r>
    </w:p>
    <w:p w:rsidR="00847E73" w:rsidRPr="00847E73" w:rsidRDefault="00847E73" w:rsidP="006E1D96">
      <w:pPr>
        <w:pStyle w:val="BodyText"/>
        <w:numPr>
          <w:ilvl w:val="0"/>
          <w:numId w:val="11"/>
        </w:numPr>
        <w:rPr>
          <w:i/>
        </w:rPr>
      </w:pPr>
      <w:r w:rsidRPr="00847E73">
        <w:rPr>
          <w:i/>
        </w:rPr>
        <w:t>Telling me I’m thinking wrong and will always be a loser or ….</w:t>
      </w:r>
    </w:p>
    <w:p w:rsidR="00847E73" w:rsidRDefault="00847E73" w:rsidP="00847E73">
      <w:pPr>
        <w:pStyle w:val="BodyText"/>
      </w:pPr>
      <w:r>
        <w:t>Well, Me….</w:t>
      </w:r>
    </w:p>
    <w:p w:rsidR="00847E73" w:rsidRDefault="00847E73" w:rsidP="00847E73">
      <w:pPr>
        <w:pStyle w:val="BodyText"/>
      </w:pPr>
      <w:r>
        <w:t>I think it’s time I was honest with *you*.</w:t>
      </w:r>
    </w:p>
    <w:p w:rsidR="00847E73" w:rsidRDefault="00847E73" w:rsidP="00847E73">
      <w:pPr>
        <w:pStyle w:val="BodyText"/>
      </w:pPr>
      <w:r>
        <w:t>I took a big long huge look in the mirror yesterday.</w:t>
      </w:r>
    </w:p>
    <w:p w:rsidR="00847E73" w:rsidRDefault="00847E73" w:rsidP="00847E73">
      <w:pPr>
        <w:pStyle w:val="BodyText"/>
      </w:pPr>
      <w:r>
        <w:t>And you know something?</w:t>
      </w:r>
    </w:p>
    <w:p w:rsidR="00847E73" w:rsidRDefault="00847E73" w:rsidP="00847E73">
      <w:pPr>
        <w:pStyle w:val="BodyText"/>
      </w:pPr>
      <w:r>
        <w:t>Instead of seeing a loser staring at me, I saw someone who is always:</w:t>
      </w:r>
    </w:p>
    <w:p w:rsidR="00847E73" w:rsidRDefault="00847E73" w:rsidP="006E1D96">
      <w:pPr>
        <w:pStyle w:val="BodyText"/>
        <w:numPr>
          <w:ilvl w:val="0"/>
          <w:numId w:val="12"/>
        </w:numPr>
      </w:pPr>
      <w:r>
        <w:t>Compassionate and</w:t>
      </w:r>
    </w:p>
    <w:p w:rsidR="00847E73" w:rsidRDefault="00847E73" w:rsidP="006E1D96">
      <w:pPr>
        <w:pStyle w:val="BodyText"/>
        <w:numPr>
          <w:ilvl w:val="0"/>
          <w:numId w:val="12"/>
        </w:numPr>
      </w:pPr>
      <w:r>
        <w:t>Caring and</w:t>
      </w:r>
    </w:p>
    <w:p w:rsidR="00847E73" w:rsidRDefault="00847E73" w:rsidP="006E1D96">
      <w:pPr>
        <w:pStyle w:val="BodyText"/>
        <w:numPr>
          <w:ilvl w:val="0"/>
          <w:numId w:val="12"/>
        </w:numPr>
      </w:pPr>
      <w:r>
        <w:t>Does my best in confronting personal demons from the little voice in my head and</w:t>
      </w:r>
    </w:p>
    <w:p w:rsidR="00847E73" w:rsidRDefault="00847E73" w:rsidP="006E1D96">
      <w:pPr>
        <w:pStyle w:val="BodyText"/>
        <w:numPr>
          <w:ilvl w:val="0"/>
          <w:numId w:val="12"/>
        </w:numPr>
      </w:pPr>
      <w:r>
        <w:t>Helps out when asked and….</w:t>
      </w:r>
    </w:p>
    <w:p w:rsidR="00847E73" w:rsidRDefault="00847E73" w:rsidP="00847E73">
      <w:pPr>
        <w:pStyle w:val="BodyText"/>
      </w:pPr>
      <w:r>
        <w:lastRenderedPageBreak/>
        <w:t>In other words….</w:t>
      </w:r>
    </w:p>
    <w:p w:rsidR="00847E73" w:rsidRDefault="00847E73" w:rsidP="00847E73">
      <w:pPr>
        <w:pStyle w:val="BodyText"/>
      </w:pPr>
      <w:r>
        <w:t>YES.</w:t>
      </w:r>
    </w:p>
    <w:p w:rsidR="00847E73" w:rsidRDefault="00847E73" w:rsidP="00847E73">
      <w:pPr>
        <w:pStyle w:val="BodyText"/>
      </w:pPr>
      <w:r>
        <w:t>I am NOT perfect.</w:t>
      </w:r>
    </w:p>
    <w:p w:rsidR="00847E73" w:rsidRPr="00847E73" w:rsidRDefault="00847E73" w:rsidP="00847E73">
      <w:pPr>
        <w:pStyle w:val="BodyText"/>
        <w:rPr>
          <w:b/>
        </w:rPr>
      </w:pPr>
      <w:r w:rsidRPr="00847E73">
        <w:rPr>
          <w:b/>
        </w:rPr>
        <w:t>But you know something? I’m pretty freakin’ magnificent b</w:t>
      </w:r>
      <w:r>
        <w:rPr>
          <w:b/>
        </w:rPr>
        <w:t>ased upon my *human qualities.*</w:t>
      </w:r>
    </w:p>
    <w:p w:rsidR="00847E73" w:rsidRDefault="00847E73" w:rsidP="00847E73">
      <w:pPr>
        <w:pStyle w:val="BodyText"/>
      </w:pPr>
      <w:r>
        <w:t>And sure, I might have messed up in the past, in such a breathtakingly idjut way….</w:t>
      </w:r>
    </w:p>
    <w:p w:rsidR="00847E73" w:rsidRDefault="00847E73" w:rsidP="00847E73">
      <w:pPr>
        <w:pStyle w:val="BodyText"/>
      </w:pPr>
      <w:r>
        <w:t>It was worthy of being highlighted on Oprah as a “Beware Of These Astonishingly Non-Intelligent Activities Waiting To Reduce Your Ego To The Size Of Angel Tears!”</w:t>
      </w:r>
    </w:p>
    <w:p w:rsidR="00847E73" w:rsidRDefault="00847E73" w:rsidP="00847E73">
      <w:pPr>
        <w:pStyle w:val="BodyText"/>
      </w:pPr>
      <w:r>
        <w:t>You know what I have to say to that?</w:t>
      </w:r>
    </w:p>
    <w:p w:rsidR="00847E73" w:rsidRPr="00847E73" w:rsidRDefault="00847E73" w:rsidP="00847E73">
      <w:pPr>
        <w:pStyle w:val="BodyText"/>
        <w:rPr>
          <w:b/>
        </w:rPr>
      </w:pPr>
      <w:r>
        <w:rPr>
          <w:b/>
        </w:rPr>
        <w:t>SO WHAT.</w:t>
      </w:r>
    </w:p>
    <w:p w:rsidR="00847E73" w:rsidRDefault="00847E73" w:rsidP="00847E73">
      <w:pPr>
        <w:pStyle w:val="BodyText"/>
      </w:pPr>
      <w:r>
        <w:t>I messed up. I embrace that!</w:t>
      </w:r>
    </w:p>
    <w:p w:rsidR="00847E73" w:rsidRDefault="00847E73" w:rsidP="00847E73">
      <w:pPr>
        <w:pStyle w:val="BodyText"/>
      </w:pPr>
      <w:r>
        <w:t>Because….</w:t>
      </w:r>
    </w:p>
    <w:p w:rsidR="00847E73" w:rsidRDefault="00847E73" w:rsidP="00847E73">
      <w:pPr>
        <w:pStyle w:val="BodyText"/>
      </w:pPr>
      <w:r>
        <w:t>I cannot change the past….</w:t>
      </w:r>
    </w:p>
    <w:p w:rsidR="00847E73" w:rsidRDefault="00847E73" w:rsidP="00847E73">
      <w:pPr>
        <w:pStyle w:val="BodyText"/>
      </w:pPr>
    </w:p>
    <w:p w:rsidR="00847E73" w:rsidRDefault="00847E73" w:rsidP="00847E73">
      <w:pPr>
        <w:pStyle w:val="BodyText"/>
      </w:pPr>
      <w:r>
        <w:t>… but I *CAN* use that past to springboard to the future!</w:t>
      </w:r>
    </w:p>
    <w:p w:rsidR="00847E73" w:rsidRDefault="00847E73" w:rsidP="00847E73">
      <w:pPr>
        <w:pStyle w:val="BodyText"/>
      </w:pPr>
      <w:r>
        <w:t>Let me repeat that in big huge neon blue letters:</w:t>
      </w:r>
    </w:p>
    <w:p w:rsidR="00847E73" w:rsidRPr="00847E73" w:rsidRDefault="00847E73" w:rsidP="00847E73">
      <w:pPr>
        <w:pStyle w:val="BodyText"/>
        <w:rPr>
          <w:b/>
          <w:sz w:val="40"/>
          <w:szCs w:val="40"/>
          <w:highlight w:val="cyan"/>
        </w:rPr>
      </w:pPr>
      <w:r w:rsidRPr="00847E73">
        <w:rPr>
          <w:b/>
          <w:sz w:val="40"/>
          <w:szCs w:val="40"/>
          <w:highlight w:val="cyan"/>
        </w:rPr>
        <w:t>“I cannot change the past….</w:t>
      </w:r>
    </w:p>
    <w:p w:rsidR="00847E73" w:rsidRPr="00847E73" w:rsidRDefault="00847E73" w:rsidP="00847E73">
      <w:pPr>
        <w:pStyle w:val="BodyText"/>
        <w:rPr>
          <w:b/>
          <w:sz w:val="40"/>
          <w:szCs w:val="40"/>
        </w:rPr>
      </w:pPr>
      <w:r w:rsidRPr="00847E73">
        <w:rPr>
          <w:b/>
          <w:sz w:val="40"/>
          <w:szCs w:val="40"/>
          <w:highlight w:val="cyan"/>
        </w:rPr>
        <w:t xml:space="preserve">… but I *CAN* use that past to springboard to the </w:t>
      </w:r>
      <w:r w:rsidRPr="00847E73">
        <w:rPr>
          <w:b/>
          <w:sz w:val="40"/>
          <w:szCs w:val="40"/>
          <w:highlight w:val="cyan"/>
        </w:rPr>
        <w:lastRenderedPageBreak/>
        <w:t>future!”</w:t>
      </w:r>
    </w:p>
    <w:p w:rsidR="00847E73" w:rsidRDefault="00847E73" w:rsidP="00847E73">
      <w:pPr>
        <w:pStyle w:val="BodyText"/>
      </w:pPr>
      <w:r>
        <w:t>Imagine that.</w:t>
      </w:r>
    </w:p>
    <w:p w:rsidR="00847E73" w:rsidRDefault="00847E73" w:rsidP="00847E73">
      <w:pPr>
        <w:pStyle w:val="BodyText"/>
      </w:pPr>
      <w:r>
        <w:t>So guess what, me.</w:t>
      </w:r>
    </w:p>
    <w:p w:rsidR="00847E73" w:rsidRPr="00847E73" w:rsidRDefault="00847E73" w:rsidP="00847E73">
      <w:pPr>
        <w:pStyle w:val="BodyText"/>
        <w:rPr>
          <w:b/>
        </w:rPr>
      </w:pPr>
      <w:r w:rsidRPr="00847E73">
        <w:rPr>
          <w:b/>
        </w:rPr>
        <w:t>*I love you*.</w:t>
      </w:r>
    </w:p>
    <w:p w:rsidR="00847E73" w:rsidRDefault="00847E73" w:rsidP="00847E73">
      <w:pPr>
        <w:pStyle w:val="BodyText"/>
      </w:pPr>
      <w:r>
        <w:t>I love the person I am.</w:t>
      </w:r>
    </w:p>
    <w:p w:rsidR="00847E73" w:rsidRDefault="00847E73" w:rsidP="00847E73">
      <w:pPr>
        <w:pStyle w:val="BodyText"/>
      </w:pPr>
      <w:r>
        <w:t>I love the emotional gifts I can give…..</w:t>
      </w:r>
    </w:p>
    <w:p w:rsidR="00847E73" w:rsidRDefault="00847E73" w:rsidP="00847E73">
      <w:pPr>
        <w:pStyle w:val="BodyText"/>
      </w:pPr>
      <w:r>
        <w:t>BUT….</w:t>
      </w:r>
    </w:p>
    <w:p w:rsidR="00847E73" w:rsidRPr="00847E73" w:rsidRDefault="00847E73" w:rsidP="00847E73">
      <w:pPr>
        <w:pStyle w:val="BodyText"/>
        <w:rPr>
          <w:b/>
        </w:rPr>
      </w:pPr>
      <w:r w:rsidRPr="00847E73">
        <w:rPr>
          <w:b/>
        </w:rPr>
        <w:t>I no long</w:t>
      </w:r>
      <w:r>
        <w:rPr>
          <w:b/>
        </w:rPr>
        <w:t>er chose to give them unwisely.</w:t>
      </w:r>
    </w:p>
    <w:p w:rsidR="00847E73" w:rsidRDefault="00847E73" w:rsidP="00847E73">
      <w:pPr>
        <w:pStyle w:val="BodyText"/>
      </w:pPr>
      <w:r>
        <w:t>I *value* me.</w:t>
      </w:r>
    </w:p>
    <w:p w:rsidR="00847E73" w:rsidRDefault="00847E73" w:rsidP="00847E73">
      <w:pPr>
        <w:pStyle w:val="BodyText"/>
      </w:pPr>
      <w:r>
        <w:t>And my love is something others need to be *worthy* of…. No more will I give it freely.</w:t>
      </w:r>
    </w:p>
    <w:p w:rsidR="00847E73" w:rsidRDefault="00847E73" w:rsidP="00847E73">
      <w:pPr>
        <w:pStyle w:val="BodyText"/>
      </w:pPr>
      <w:r>
        <w:t>Because I am magnificent…</w:t>
      </w:r>
    </w:p>
    <w:p w:rsidR="00847E73" w:rsidRPr="00847E73" w:rsidRDefault="00847E73" w:rsidP="00847E73">
      <w:pPr>
        <w:pStyle w:val="BodyText"/>
        <w:rPr>
          <w:b/>
        </w:rPr>
      </w:pPr>
      <w:r w:rsidRPr="00847E73">
        <w:rPr>
          <w:b/>
        </w:rPr>
        <w:t>And I am a *gift*….</w:t>
      </w:r>
    </w:p>
    <w:p w:rsidR="00847E73" w:rsidRDefault="00847E73" w:rsidP="00847E73">
      <w:pPr>
        <w:pStyle w:val="BodyText"/>
      </w:pPr>
      <w:r>
        <w:t>To the people I *choose* to honor with my friendship.</w:t>
      </w:r>
    </w:p>
    <w:p w:rsidR="00847E73" w:rsidRDefault="00847E73" w:rsidP="00847E73">
      <w:pPr>
        <w:pStyle w:val="BodyText"/>
      </w:pPr>
    </w:p>
    <w:p w:rsidR="00847E73" w:rsidRDefault="00847E73" w:rsidP="00847E73">
      <w:pPr>
        <w:pStyle w:val="BodyText"/>
      </w:pPr>
      <w:r>
        <w:t>So in closing, Me….</w:t>
      </w:r>
    </w:p>
    <w:p w:rsidR="00847E73" w:rsidRPr="00847E73" w:rsidRDefault="00847E73" w:rsidP="00847E73">
      <w:pPr>
        <w:pStyle w:val="BodyText"/>
        <w:rPr>
          <w:b/>
        </w:rPr>
      </w:pPr>
      <w:r w:rsidRPr="00847E73">
        <w:rPr>
          <w:b/>
        </w:rPr>
        <w:t>You’re the only person I absolutely NEED</w:t>
      </w:r>
      <w:r>
        <w:rPr>
          <w:b/>
        </w:rPr>
        <w:t xml:space="preserve"> to love and accept in my life.</w:t>
      </w:r>
    </w:p>
    <w:p w:rsidR="00847E73" w:rsidRDefault="00847E73" w:rsidP="00847E73">
      <w:pPr>
        <w:pStyle w:val="BodyText"/>
      </w:pPr>
      <w:r>
        <w:t>Because when I do…. I am free then to inspire and love others.</w:t>
      </w:r>
    </w:p>
    <w:p w:rsidR="00847E73" w:rsidRDefault="00847E73" w:rsidP="00847E73">
      <w:pPr>
        <w:pStyle w:val="BodyText"/>
      </w:pPr>
      <w:r>
        <w:lastRenderedPageBreak/>
        <w:t>And you know something?</w:t>
      </w:r>
    </w:p>
    <w:p w:rsidR="00847E73" w:rsidRDefault="00847E73" w:rsidP="00847E73">
      <w:pPr>
        <w:pStyle w:val="BodyText"/>
      </w:pPr>
      <w:r>
        <w:t>I now do.</w:t>
      </w:r>
    </w:p>
    <w:p w:rsidR="00847E73" w:rsidRDefault="00847E73" w:rsidP="00847E73">
      <w:pPr>
        <w:pStyle w:val="BodyText"/>
      </w:pPr>
      <w:r>
        <w:t>I love myself.</w:t>
      </w:r>
    </w:p>
    <w:p w:rsidR="00847E73" w:rsidRDefault="00847E73" w:rsidP="00847E73">
      <w:pPr>
        <w:pStyle w:val="BodyText"/>
      </w:pPr>
      <w:r>
        <w:t>There, I said it.</w:t>
      </w:r>
    </w:p>
    <w:p w:rsidR="00847E73" w:rsidRDefault="00847E73" w:rsidP="00847E73">
      <w:pPr>
        <w:pStyle w:val="BodyText"/>
      </w:pPr>
      <w:r>
        <w:t>I am worthy.</w:t>
      </w:r>
    </w:p>
    <w:p w:rsidR="00847E73" w:rsidRDefault="00847E73" w:rsidP="00847E73">
      <w:pPr>
        <w:pStyle w:val="BodyText"/>
      </w:pPr>
      <w:r>
        <w:t>And I will treat myself as the valuable gem I am.</w:t>
      </w:r>
    </w:p>
    <w:p w:rsidR="00847E73" w:rsidRDefault="00847E73" w:rsidP="00847E73">
      <w:pPr>
        <w:pStyle w:val="BodyText"/>
      </w:pPr>
      <w:r>
        <w:t>Always… and forever.</w:t>
      </w:r>
    </w:p>
    <w:p w:rsidR="00847E73" w:rsidRDefault="00847E73" w:rsidP="00847E73">
      <w:pPr>
        <w:pStyle w:val="BodyText"/>
      </w:pPr>
      <w:r>
        <w:t>With Much Love….</w:t>
      </w:r>
    </w:p>
    <w:p w:rsidR="00847E73" w:rsidRDefault="00847E73" w:rsidP="00847E73">
      <w:pPr>
        <w:pStyle w:val="BodyText"/>
        <w:pBdr>
          <w:bottom w:val="double" w:sz="6" w:space="1" w:color="auto"/>
        </w:pBdr>
      </w:pPr>
      <w:r>
        <w:t>Me.”</w:t>
      </w:r>
    </w:p>
    <w:p w:rsidR="003F0370" w:rsidRDefault="003F0370" w:rsidP="00847E73">
      <w:pPr>
        <w:pStyle w:val="BodyText"/>
        <w:pBdr>
          <w:bottom w:val="double" w:sz="6" w:space="1" w:color="auto"/>
        </w:pBdr>
      </w:pPr>
    </w:p>
    <w:p w:rsidR="003F0370" w:rsidRDefault="003F0370" w:rsidP="00847E73">
      <w:pPr>
        <w:pStyle w:val="BodyText"/>
      </w:pPr>
      <w:r>
        <w:t>Powerful, isn’t it?</w:t>
      </w:r>
    </w:p>
    <w:p w:rsidR="00847E73" w:rsidRDefault="003F0370" w:rsidP="00847E73">
      <w:pPr>
        <w:pStyle w:val="BodyText"/>
      </w:pPr>
      <w:r>
        <w:t>Go back now to the beginning of that letter….</w:t>
      </w:r>
    </w:p>
    <w:p w:rsidR="003F0370" w:rsidRDefault="003F0370" w:rsidP="00847E73">
      <w:pPr>
        <w:pStyle w:val="BodyText"/>
      </w:pPr>
      <w:r>
        <w:t>… and now write it to yourself.</w:t>
      </w:r>
    </w:p>
    <w:p w:rsidR="00847E73" w:rsidRDefault="003F0370" w:rsidP="00847E73">
      <w:pPr>
        <w:pStyle w:val="BodyText"/>
      </w:pPr>
      <w:r>
        <w:t>In other words:</w:t>
      </w:r>
    </w:p>
    <w:p w:rsidR="00847E73" w:rsidRPr="003F0370" w:rsidRDefault="00847E73" w:rsidP="00847E73">
      <w:pPr>
        <w:pStyle w:val="BodyText"/>
        <w:rPr>
          <w:b/>
        </w:rPr>
      </w:pPr>
      <w:r w:rsidRPr="003F0370">
        <w:rPr>
          <w:b/>
        </w:rPr>
        <w:t>Dare t</w:t>
      </w:r>
      <w:r w:rsidR="003F0370">
        <w:rPr>
          <w:b/>
        </w:rPr>
        <w:t xml:space="preserve">o Love Yourself As You </w:t>
      </w:r>
      <w:r w:rsidR="00851079">
        <w:rPr>
          <w:b/>
        </w:rPr>
        <w:t>*</w:t>
      </w:r>
      <w:r w:rsidR="003F0370">
        <w:rPr>
          <w:b/>
        </w:rPr>
        <w:t>Deserve</w:t>
      </w:r>
      <w:r w:rsidR="00851079">
        <w:rPr>
          <w:b/>
        </w:rPr>
        <w:t>*</w:t>
      </w:r>
      <w:r w:rsidR="003F0370">
        <w:rPr>
          <w:b/>
        </w:rPr>
        <w:t>.</w:t>
      </w:r>
    </w:p>
    <w:p w:rsidR="00847E73" w:rsidRDefault="003F0370" w:rsidP="00847E73">
      <w:pPr>
        <w:pStyle w:val="BodyText"/>
      </w:pPr>
      <w:r>
        <w:t>Even if you don’t feel it now….</w:t>
      </w:r>
    </w:p>
    <w:p w:rsidR="00847E73" w:rsidRDefault="00847E73" w:rsidP="00847E73">
      <w:pPr>
        <w:pStyle w:val="BodyText"/>
      </w:pPr>
      <w:r>
        <w:t>… Even if you have yet to create the support structure to</w:t>
      </w:r>
      <w:r w:rsidR="003F0370">
        <w:t xml:space="preserve"> help you regain your balance….</w:t>
      </w:r>
    </w:p>
    <w:p w:rsidR="00847E73" w:rsidRDefault="00847E73" w:rsidP="00847E73">
      <w:pPr>
        <w:pStyle w:val="BodyText"/>
      </w:pPr>
      <w:r>
        <w:t>Take t</w:t>
      </w:r>
      <w:r w:rsidR="003F0370">
        <w:t>he Virtual Coach Leap of Faith.</w:t>
      </w:r>
    </w:p>
    <w:p w:rsidR="00847E73" w:rsidRPr="00847E73" w:rsidRDefault="003F0370" w:rsidP="003F0370">
      <w:pPr>
        <w:pStyle w:val="BodyText"/>
      </w:pPr>
      <w:r>
        <w:rPr>
          <w:b/>
        </w:rPr>
        <w:lastRenderedPageBreak/>
        <w:t>And move to:</w:t>
      </w:r>
    </w:p>
    <w:p w:rsidR="007A5401" w:rsidRDefault="007A5401" w:rsidP="007A5401">
      <w:pPr>
        <w:pStyle w:val="Heading2"/>
      </w:pPr>
      <w:bookmarkStart w:id="54" w:name="_Toc488905881"/>
      <w:r>
        <w:t xml:space="preserve">Step 3.) </w:t>
      </w:r>
      <w:r w:rsidR="003F0370" w:rsidRPr="003F0370">
        <w:t>Give yourself permission to love who and what you</w:t>
      </w:r>
      <w:r w:rsidR="003F0370">
        <w:t xml:space="preserve"> are</w:t>
      </w:r>
      <w:bookmarkEnd w:id="54"/>
    </w:p>
    <w:p w:rsidR="003F0370" w:rsidRDefault="003F0370" w:rsidP="003F0370">
      <w:pPr>
        <w:pStyle w:val="BodyText"/>
      </w:pPr>
      <w:r>
        <w:t>Why is this so important?</w:t>
      </w:r>
    </w:p>
    <w:p w:rsidR="003F0370" w:rsidRDefault="003F0370" w:rsidP="003F0370">
      <w:pPr>
        <w:pStyle w:val="BodyText"/>
      </w:pPr>
      <w:r>
        <w:t>Well, to become your own Inner Hero….</w:t>
      </w:r>
    </w:p>
    <w:p w:rsidR="003F0370" w:rsidRDefault="003F0370" w:rsidP="003F0370">
      <w:pPr>
        <w:pStyle w:val="BodyText"/>
      </w:pPr>
      <w:r>
        <w:t>…. You must be able to rely upon the essence of *who* you truly are.</w:t>
      </w:r>
    </w:p>
    <w:p w:rsidR="003F0370" w:rsidRDefault="003F0370" w:rsidP="003F0370">
      <w:pPr>
        <w:pStyle w:val="BodyText"/>
      </w:pPr>
      <w:r>
        <w:t>Once you do that, even when the going gets tough and everyone else in your support network got going…..</w:t>
      </w:r>
    </w:p>
    <w:p w:rsidR="003F0370" w:rsidRDefault="003F0370" w:rsidP="003F0370">
      <w:pPr>
        <w:pStyle w:val="BodyText"/>
      </w:pPr>
      <w:r>
        <w:t>Even if nobody else is there for you when you need it the most…</w:t>
      </w:r>
    </w:p>
    <w:p w:rsidR="003F0370" w:rsidRDefault="003F0370" w:rsidP="003F0370">
      <w:pPr>
        <w:pStyle w:val="BodyText"/>
      </w:pPr>
      <w:r>
        <w:t>It’s *okay*.</w:t>
      </w:r>
    </w:p>
    <w:p w:rsidR="003F0370" w:rsidRDefault="003F0370" w:rsidP="003F0370">
      <w:pPr>
        <w:pStyle w:val="BodyText"/>
      </w:pPr>
      <w:r>
        <w:t>Because you’re already there for *yourself*.</w:t>
      </w:r>
    </w:p>
    <w:p w:rsidR="003F0370" w:rsidRDefault="003F0370" w:rsidP="003F0370">
      <w:pPr>
        <w:pStyle w:val="BodyText"/>
      </w:pPr>
      <w:r>
        <w:t>And how DO you love who you are?</w:t>
      </w:r>
    </w:p>
    <w:p w:rsidR="003F0370" w:rsidRPr="00851079" w:rsidRDefault="003F0370" w:rsidP="003F0370">
      <w:pPr>
        <w:pStyle w:val="BodyText"/>
        <w:rPr>
          <w:b/>
        </w:rPr>
      </w:pPr>
      <w:r w:rsidRPr="00851079">
        <w:rPr>
          <w:b/>
        </w:rPr>
        <w:t>For me, it was my own personal hero’s journey.</w:t>
      </w:r>
    </w:p>
    <w:p w:rsidR="003F0370" w:rsidRDefault="003F0370" w:rsidP="003F0370">
      <w:pPr>
        <w:pStyle w:val="BodyText"/>
      </w:pPr>
      <w:r>
        <w:t>And it involved me taking a huge look in the mirror and realizing that even if I was not model-perfect….</w:t>
      </w:r>
    </w:p>
    <w:p w:rsidR="003F0370" w:rsidRDefault="003F0370" w:rsidP="003F0370">
      <w:pPr>
        <w:pStyle w:val="BodyText"/>
      </w:pPr>
      <w:r>
        <w:t>…. Or super-popular….</w:t>
      </w:r>
    </w:p>
    <w:p w:rsidR="003F0370" w:rsidRDefault="003F0370" w:rsidP="003F0370">
      <w:pPr>
        <w:pStyle w:val="BodyText"/>
      </w:pPr>
      <w:r>
        <w:t>I AM dependable.</w:t>
      </w:r>
    </w:p>
    <w:p w:rsidR="003F0370" w:rsidRDefault="003F0370" w:rsidP="003F0370">
      <w:pPr>
        <w:pStyle w:val="BodyText"/>
      </w:pPr>
      <w:r>
        <w:t>I AM a person who can shelter.</w:t>
      </w:r>
    </w:p>
    <w:p w:rsidR="003F0370" w:rsidRDefault="003F0370" w:rsidP="003F0370">
      <w:pPr>
        <w:pStyle w:val="BodyText"/>
      </w:pPr>
      <w:r>
        <w:t>I AM someone whose gift of friendship is more valuable than diamonds.</w:t>
      </w:r>
    </w:p>
    <w:p w:rsidR="008A665C" w:rsidRPr="008A665C" w:rsidRDefault="008A665C" w:rsidP="003F0370">
      <w:pPr>
        <w:pStyle w:val="BodyText"/>
        <w:rPr>
          <w:b/>
        </w:rPr>
      </w:pPr>
      <w:r w:rsidRPr="008A665C">
        <w:rPr>
          <w:b/>
        </w:rPr>
        <w:lastRenderedPageBreak/>
        <w:t>I AM Barbara Ling.</w:t>
      </w:r>
    </w:p>
    <w:p w:rsidR="008A665C" w:rsidRPr="00851079" w:rsidRDefault="008A665C" w:rsidP="003F0370">
      <w:pPr>
        <w:pStyle w:val="BodyText"/>
        <w:rPr>
          <w:b/>
          <w:sz w:val="48"/>
          <w:szCs w:val="48"/>
        </w:rPr>
      </w:pPr>
      <w:r w:rsidRPr="00851079">
        <w:rPr>
          <w:b/>
          <w:sz w:val="48"/>
          <w:szCs w:val="48"/>
        </w:rPr>
        <w:t>And I am… enough.</w:t>
      </w:r>
    </w:p>
    <w:p w:rsidR="008A665C" w:rsidRDefault="008A665C" w:rsidP="003F0370">
      <w:pPr>
        <w:pStyle w:val="BodyText"/>
      </w:pPr>
      <w:r>
        <w:t>But that’s not important now…</w:t>
      </w:r>
    </w:p>
    <w:p w:rsidR="008A665C" w:rsidRDefault="008A665C" w:rsidP="003F0370">
      <w:pPr>
        <w:pStyle w:val="BodyText"/>
      </w:pPr>
      <w:r>
        <w:t>What’s important is who YOU are….</w:t>
      </w:r>
    </w:p>
    <w:p w:rsidR="008A665C" w:rsidRPr="00851079" w:rsidRDefault="008A665C" w:rsidP="003F0370">
      <w:pPr>
        <w:pStyle w:val="BodyText"/>
        <w:rPr>
          <w:b/>
        </w:rPr>
      </w:pPr>
      <w:r w:rsidRPr="00851079">
        <w:rPr>
          <w:b/>
        </w:rPr>
        <w:t>… and the fact you ARE enough….</w:t>
      </w:r>
    </w:p>
    <w:p w:rsidR="008A665C" w:rsidRDefault="008A665C" w:rsidP="003F0370">
      <w:pPr>
        <w:pStyle w:val="BodyText"/>
      </w:pPr>
      <w:r>
        <w:t>You….</w:t>
      </w:r>
    </w:p>
    <w:p w:rsidR="008A665C" w:rsidRDefault="008A665C" w:rsidP="003F0370">
      <w:pPr>
        <w:pStyle w:val="BodyText"/>
      </w:pPr>
      <w:r>
        <w:t>You ARE Worthy.</w:t>
      </w:r>
    </w:p>
    <w:p w:rsidR="008A665C" w:rsidRDefault="008A665C" w:rsidP="003F0370">
      <w:pPr>
        <w:pStyle w:val="BodyText"/>
      </w:pPr>
      <w:r>
        <w:t>You are worthy to kick fate….</w:t>
      </w:r>
    </w:p>
    <w:p w:rsidR="008A665C" w:rsidRDefault="008A665C" w:rsidP="003F0370">
      <w:pPr>
        <w:pStyle w:val="BodyText"/>
      </w:pPr>
      <w:r>
        <w:t>… in the right direction….</w:t>
      </w:r>
    </w:p>
    <w:p w:rsidR="008A665C" w:rsidRDefault="008A665C" w:rsidP="003F0370">
      <w:pPr>
        <w:pStyle w:val="BodyText"/>
      </w:pPr>
      <w:r>
        <w:t>… even if you’re just starting out….</w:t>
      </w:r>
    </w:p>
    <w:p w:rsidR="008A665C" w:rsidRDefault="008A665C" w:rsidP="003F0370">
      <w:pPr>
        <w:pStyle w:val="BodyText"/>
      </w:pPr>
      <w:r>
        <w:t>… don’t yet have the confidence to believe in yourself…</w:t>
      </w:r>
    </w:p>
    <w:p w:rsidR="008A665C" w:rsidRDefault="008A665C" w:rsidP="003F0370">
      <w:pPr>
        <w:pStyle w:val="BodyText"/>
      </w:pPr>
      <w:r>
        <w:t>… or are simply afraid.</w:t>
      </w:r>
    </w:p>
    <w:p w:rsidR="008A665C" w:rsidRDefault="008A665C" w:rsidP="003F0370">
      <w:pPr>
        <w:pStyle w:val="BodyText"/>
      </w:pPr>
      <w:r>
        <w:t>In other words:</w:t>
      </w:r>
    </w:p>
    <w:p w:rsidR="008A665C" w:rsidRDefault="008A665C" w:rsidP="008A665C">
      <w:pPr>
        <w:pStyle w:val="BodyText"/>
        <w:jc w:val="center"/>
      </w:pPr>
      <w:r>
        <w:rPr>
          <w:noProof/>
          <w:lang w:eastAsia="en-US" w:bidi="ar-SA"/>
        </w:rPr>
        <w:lastRenderedPageBreak/>
        <w:drawing>
          <wp:inline distT="0" distB="0" distL="0" distR="0" wp14:anchorId="496677F8" wp14:editId="7B153424">
            <wp:extent cx="4833262" cy="6162675"/>
            <wp:effectExtent l="0" t="0" r="5715" b="0"/>
            <wp:docPr id="24" name="Picture 24">
              <a:hlinkClick xmlns:a="http://schemas.openxmlformats.org/drawingml/2006/main" r:id="rId10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nap33.jpg"/>
                    <pic:cNvPicPr/>
                  </pic:nvPicPr>
                  <pic:blipFill>
                    <a:blip r:embed="rId105">
                      <a:extLst>
                        <a:ext uri="{28A0092B-C50C-407E-A947-70E740481C1C}">
                          <a14:useLocalDpi xmlns:a14="http://schemas.microsoft.com/office/drawing/2010/main" val="0"/>
                        </a:ext>
                      </a:extLst>
                    </a:blip>
                    <a:stretch>
                      <a:fillRect/>
                    </a:stretch>
                  </pic:blipFill>
                  <pic:spPr>
                    <a:xfrm>
                      <a:off x="0" y="0"/>
                      <a:ext cx="4837194" cy="6167689"/>
                    </a:xfrm>
                    <a:prstGeom prst="rect">
                      <a:avLst/>
                    </a:prstGeom>
                  </pic:spPr>
                </pic:pic>
              </a:graphicData>
            </a:graphic>
          </wp:inline>
        </w:drawing>
      </w:r>
    </w:p>
    <w:p w:rsidR="008A665C" w:rsidRDefault="008A665C" w:rsidP="008A665C">
      <w:pPr>
        <w:pStyle w:val="BodyText"/>
      </w:pPr>
      <w:r>
        <w:t xml:space="preserve">Visit </w:t>
      </w:r>
    </w:p>
    <w:p w:rsidR="008A665C" w:rsidRDefault="005C2B12" w:rsidP="006E1D96">
      <w:pPr>
        <w:pStyle w:val="BodyText"/>
        <w:numPr>
          <w:ilvl w:val="0"/>
          <w:numId w:val="13"/>
        </w:numPr>
      </w:pPr>
      <w:hyperlink r:id="rId106" w:history="1">
        <w:r w:rsidR="008A665C" w:rsidRPr="0016336B">
          <w:rPr>
            <w:rStyle w:val="Hyperlink"/>
          </w:rPr>
          <w:t>http://askblings.com/worthy</w:t>
        </w:r>
      </w:hyperlink>
    </w:p>
    <w:p w:rsidR="008A665C" w:rsidRDefault="008A665C" w:rsidP="008A665C">
      <w:pPr>
        <w:pStyle w:val="BodyText"/>
      </w:pPr>
      <w:r>
        <w:lastRenderedPageBreak/>
        <w:t>to see the video I made about that.</w:t>
      </w:r>
    </w:p>
    <w:p w:rsidR="008A665C" w:rsidRPr="003F0370" w:rsidRDefault="008A665C" w:rsidP="008A665C">
      <w:pPr>
        <w:pStyle w:val="BodyText"/>
      </w:pPr>
      <w:r>
        <w:t>Methinks it will speak to you highly.</w:t>
      </w:r>
    </w:p>
    <w:p w:rsidR="007A5401" w:rsidRPr="00A618EE" w:rsidRDefault="00CE62F6" w:rsidP="007A5401">
      <w:pPr>
        <w:pStyle w:val="Heading2"/>
      </w:pPr>
      <w:bookmarkStart w:id="55" w:name="_Toc488905882"/>
      <w:r>
        <w:t>Recap</w:t>
      </w:r>
      <w:bookmarkEnd w:id="55"/>
    </w:p>
    <w:p w:rsidR="007A5401" w:rsidRDefault="008A665C" w:rsidP="007A5401">
      <w:pPr>
        <w:pStyle w:val="BodyText"/>
      </w:pPr>
      <w:r>
        <w:t>In this step, you learned embrace and value yourself and how to write a love letter to the most important person in this world…</w:t>
      </w:r>
    </w:p>
    <w:p w:rsidR="008A665C" w:rsidRDefault="008A665C" w:rsidP="007A5401">
      <w:pPr>
        <w:pStyle w:val="BodyText"/>
      </w:pPr>
      <w:r>
        <w:t>You!</w:t>
      </w:r>
    </w:p>
    <w:p w:rsidR="008A665C" w:rsidRDefault="008A665C" w:rsidP="007A5401">
      <w:pPr>
        <w:pStyle w:val="BodyText"/>
      </w:pPr>
      <w:r>
        <w:t>From there, you also learned how to see yourself as *worthy*…</w:t>
      </w:r>
    </w:p>
    <w:p w:rsidR="008A665C" w:rsidRDefault="008A665C" w:rsidP="007A5401">
      <w:pPr>
        <w:pStyle w:val="BodyText"/>
      </w:pPr>
      <w:r>
        <w:t>… to begin.</w:t>
      </w:r>
    </w:p>
    <w:p w:rsidR="008A665C" w:rsidRDefault="008A665C" w:rsidP="007A5401">
      <w:pPr>
        <w:pStyle w:val="BodyText"/>
      </w:pPr>
      <w:r>
        <w:t>It might be a hero’s journey to start….</w:t>
      </w:r>
    </w:p>
    <w:p w:rsidR="008A665C" w:rsidRDefault="008A665C" w:rsidP="007A5401">
      <w:pPr>
        <w:pStyle w:val="BodyText"/>
      </w:pPr>
      <w:r>
        <w:t>… but its one of the best gifts you can give yourself today.</w:t>
      </w:r>
    </w:p>
    <w:p w:rsidR="008A665C" w:rsidRPr="007A5401" w:rsidRDefault="008A665C" w:rsidP="007A5401">
      <w:pPr>
        <w:pStyle w:val="BodyText"/>
      </w:pPr>
      <w:r>
        <w:t>Woot!</w:t>
      </w:r>
    </w:p>
    <w:p w:rsidR="007A5401" w:rsidRPr="007A5401" w:rsidRDefault="007A5401" w:rsidP="007A5401">
      <w:pPr>
        <w:pStyle w:val="BodyText"/>
      </w:pPr>
    </w:p>
    <w:p w:rsidR="00D404FE" w:rsidRDefault="00D404FE" w:rsidP="00D404FE">
      <w:pPr>
        <w:widowControl/>
        <w:suppressAutoHyphens w:val="0"/>
        <w:spacing w:before="0" w:after="0"/>
        <w:rPr>
          <w:rFonts w:ascii="Arial" w:eastAsia="Microsoft YaHei" w:hAnsi="Arial"/>
          <w:b/>
          <w:bCs/>
          <w:color w:val="000000"/>
          <w:kern w:val="31"/>
          <w:sz w:val="36"/>
          <w:szCs w:val="32"/>
        </w:rPr>
      </w:pPr>
    </w:p>
    <w:p w:rsidR="000D08EE" w:rsidRDefault="000D08EE">
      <w:pPr>
        <w:widowControl/>
        <w:suppressAutoHyphens w:val="0"/>
        <w:spacing w:before="0" w:after="160" w:line="259" w:lineRule="auto"/>
        <w:rPr>
          <w:rFonts w:ascii="Impact" w:eastAsia="Microsoft YaHei" w:hAnsi="Impact"/>
          <w:bCs/>
          <w:color w:val="000000"/>
          <w:kern w:val="31"/>
          <w:sz w:val="36"/>
          <w:szCs w:val="32"/>
        </w:rPr>
      </w:pPr>
      <w:bookmarkStart w:id="56" w:name="_Toc451589694"/>
      <w:bookmarkStart w:id="57" w:name="_Toc456149509"/>
      <w:bookmarkStart w:id="58" w:name="_Toc427983681"/>
      <w:bookmarkEnd w:id="22"/>
      <w:bookmarkEnd w:id="23"/>
      <w:r>
        <w:br w:type="page"/>
      </w:r>
    </w:p>
    <w:p w:rsidR="00993C30" w:rsidRDefault="00993C30" w:rsidP="004F31CB">
      <w:pPr>
        <w:pStyle w:val="Heading1"/>
      </w:pPr>
      <w:bookmarkStart w:id="59" w:name="_Toc488905883"/>
      <w:r>
        <w:lastRenderedPageBreak/>
        <w:t>What You Have Just Learned</w:t>
      </w:r>
      <w:bookmarkEnd w:id="56"/>
      <w:bookmarkEnd w:id="57"/>
      <w:bookmarkEnd w:id="59"/>
    </w:p>
    <w:p w:rsidR="00993C30" w:rsidRDefault="00D41412" w:rsidP="00D41412">
      <w:pPr>
        <w:pStyle w:val="western"/>
        <w:spacing w:after="320"/>
        <w:jc w:val="center"/>
      </w:pPr>
      <w:bookmarkStart w:id="60" w:name="__RefHeading__15552_224032602"/>
      <w:bookmarkEnd w:id="60"/>
      <w:r>
        <w:rPr>
          <w:noProof/>
        </w:rPr>
        <w:drawing>
          <wp:inline distT="0" distB="0" distL="0" distR="0" wp14:anchorId="777E3B1E" wp14:editId="40AED96C">
            <wp:extent cx="2125980" cy="1514035"/>
            <wp:effectExtent l="0" t="0" r="762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CPAPROFITMAKER_html_m68e6dd99.jpg"/>
                    <pic:cNvPicPr/>
                  </pic:nvPicPr>
                  <pic:blipFill>
                    <a:blip r:embed="rId107">
                      <a:extLst>
                        <a:ext uri="{28A0092B-C50C-407E-A947-70E740481C1C}">
                          <a14:useLocalDpi xmlns:a14="http://schemas.microsoft.com/office/drawing/2010/main" val="0"/>
                        </a:ext>
                      </a:extLst>
                    </a:blip>
                    <a:stretch>
                      <a:fillRect/>
                    </a:stretch>
                  </pic:blipFill>
                  <pic:spPr>
                    <a:xfrm>
                      <a:off x="0" y="0"/>
                      <a:ext cx="2133448" cy="1519354"/>
                    </a:xfrm>
                    <a:prstGeom prst="rect">
                      <a:avLst/>
                    </a:prstGeom>
                  </pic:spPr>
                </pic:pic>
              </a:graphicData>
            </a:graphic>
          </wp:inline>
        </w:drawing>
      </w:r>
    </w:p>
    <w:p w:rsidR="00993C30" w:rsidRPr="00D41412" w:rsidRDefault="00993C30" w:rsidP="00993C30">
      <w:pPr>
        <w:pStyle w:val="western"/>
        <w:rPr>
          <w:rFonts w:asciiTheme="minorHAnsi" w:hAnsiTheme="minorHAnsi"/>
        </w:rPr>
      </w:pPr>
      <w:r w:rsidRPr="00D41412">
        <w:rPr>
          <w:rFonts w:asciiTheme="minorHAnsi" w:hAnsiTheme="minorHAnsi"/>
        </w:rPr>
        <w:t xml:space="preserve">You have just learned </w:t>
      </w:r>
      <w:r w:rsidR="00851079">
        <w:rPr>
          <w:rFonts w:asciiTheme="minorHAnsi" w:hAnsiTheme="minorHAnsi"/>
        </w:rPr>
        <w:t>the art of kicking fate in the right direction via these ideas:</w:t>
      </w:r>
    </w:p>
    <w:p w:rsidR="00851079" w:rsidRDefault="00851079" w:rsidP="00851079">
      <w:pPr>
        <w:pStyle w:val="ListParagraph"/>
      </w:pPr>
      <w:r>
        <w:t>Idea 1.)  Give Yourself Permission To Mourn and Move On</w:t>
      </w:r>
    </w:p>
    <w:p w:rsidR="00851079" w:rsidRDefault="00851079" w:rsidP="00851079">
      <w:pPr>
        <w:pStyle w:val="ListParagraph"/>
      </w:pPr>
      <w:r>
        <w:t>Idea 2.)  Prepare Automation To Keep Social Properties Updated</w:t>
      </w:r>
    </w:p>
    <w:p w:rsidR="00851079" w:rsidRDefault="00851079" w:rsidP="00851079">
      <w:pPr>
        <w:pStyle w:val="ListParagraph"/>
      </w:pPr>
      <w:r>
        <w:t>Idea 3.)  Reuse Your Past Creations</w:t>
      </w:r>
    </w:p>
    <w:p w:rsidR="00851079" w:rsidRDefault="00851079" w:rsidP="00851079">
      <w:pPr>
        <w:pStyle w:val="ListParagraph"/>
      </w:pPr>
      <w:r>
        <w:t>Idea 4.)  Reuse Your Past Affiliate Promotions</w:t>
      </w:r>
    </w:p>
    <w:p w:rsidR="00851079" w:rsidRDefault="00851079" w:rsidP="00851079">
      <w:pPr>
        <w:pStyle w:val="ListParagraph"/>
      </w:pPr>
      <w:r>
        <w:t>Idea 5.)  PlusOne Everything</w:t>
      </w:r>
    </w:p>
    <w:p w:rsidR="00851079" w:rsidRDefault="00851079" w:rsidP="00851079">
      <w:pPr>
        <w:pStyle w:val="ListParagraph"/>
      </w:pPr>
      <w:r>
        <w:t>BONUS: Be your own Inner Hero</w:t>
      </w:r>
    </w:p>
    <w:p w:rsidR="005E7E72" w:rsidRDefault="00993C30" w:rsidP="005E7E72">
      <w:pPr>
        <w:pStyle w:val="western"/>
        <w:spacing w:after="0"/>
        <w:rPr>
          <w:rFonts w:ascii="Calibri" w:hAnsi="Calibri"/>
        </w:rPr>
      </w:pPr>
      <w:r>
        <w:rPr>
          <w:rFonts w:ascii="Calibri" w:hAnsi="Calibri"/>
        </w:rPr>
        <w:t>Woot! And that brings us to</w:t>
      </w:r>
      <w:bookmarkStart w:id="61" w:name="__RefHeading__9276_1553183485"/>
      <w:bookmarkEnd w:id="61"/>
      <w:r w:rsidR="005E7E72">
        <w:rPr>
          <w:rFonts w:ascii="Calibri" w:hAnsi="Calibri"/>
        </w:rPr>
        <w:t>:</w:t>
      </w:r>
    </w:p>
    <w:p w:rsidR="005E7E72" w:rsidRPr="005E7E72" w:rsidRDefault="005E7E72" w:rsidP="004F31CB">
      <w:pPr>
        <w:pStyle w:val="Heading1"/>
      </w:pPr>
      <w:bookmarkStart w:id="62" w:name="_Toc488905884"/>
      <w:r w:rsidRPr="005E7E72">
        <w:lastRenderedPageBreak/>
        <w:t>Your Next Steps</w:t>
      </w:r>
      <w:bookmarkEnd w:id="62"/>
    </w:p>
    <w:p w:rsidR="00993C30" w:rsidRDefault="00D41412" w:rsidP="00851079">
      <w:pPr>
        <w:pStyle w:val="western"/>
        <w:spacing w:after="0"/>
        <w:jc w:val="center"/>
      </w:pPr>
      <w:r>
        <w:rPr>
          <w:noProof/>
        </w:rPr>
        <w:drawing>
          <wp:inline distT="0" distB="0" distL="0" distR="0" wp14:anchorId="0ED7D0E4" wp14:editId="08756757">
            <wp:extent cx="2880360" cy="1728216"/>
            <wp:effectExtent l="0" t="0" r="0" b="57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CPAPROFITMAKER_html_596510df.jpg"/>
                    <pic:cNvPicPr/>
                  </pic:nvPicPr>
                  <pic:blipFill>
                    <a:blip r:embed="rId108">
                      <a:extLst>
                        <a:ext uri="{28A0092B-C50C-407E-A947-70E740481C1C}">
                          <a14:useLocalDpi xmlns:a14="http://schemas.microsoft.com/office/drawing/2010/main" val="0"/>
                        </a:ext>
                      </a:extLst>
                    </a:blip>
                    <a:stretch>
                      <a:fillRect/>
                    </a:stretch>
                  </pic:blipFill>
                  <pic:spPr>
                    <a:xfrm>
                      <a:off x="0" y="0"/>
                      <a:ext cx="2890946" cy="1734567"/>
                    </a:xfrm>
                    <a:prstGeom prst="rect">
                      <a:avLst/>
                    </a:prstGeom>
                  </pic:spPr>
                </pic:pic>
              </a:graphicData>
            </a:graphic>
          </wp:inline>
        </w:drawing>
      </w:r>
    </w:p>
    <w:p w:rsidR="00993C30" w:rsidRPr="00D41412" w:rsidRDefault="00993C30" w:rsidP="00993C30">
      <w:pPr>
        <w:pStyle w:val="western"/>
        <w:rPr>
          <w:rFonts w:asciiTheme="minorHAnsi" w:hAnsiTheme="minorHAnsi"/>
        </w:rPr>
      </w:pPr>
      <w:r w:rsidRPr="00D41412">
        <w:rPr>
          <w:rFonts w:asciiTheme="minorHAnsi" w:hAnsiTheme="minorHAnsi"/>
        </w:rPr>
        <w:t>Your next steps....</w:t>
      </w:r>
    </w:p>
    <w:p w:rsidR="00993C30" w:rsidRPr="00D41412" w:rsidRDefault="00993C30" w:rsidP="00993C30">
      <w:pPr>
        <w:pStyle w:val="western"/>
        <w:rPr>
          <w:rFonts w:asciiTheme="minorHAnsi" w:hAnsiTheme="minorHAnsi"/>
        </w:rPr>
      </w:pPr>
      <w:r w:rsidRPr="00D41412">
        <w:rPr>
          <w:rFonts w:asciiTheme="minorHAnsi" w:hAnsiTheme="minorHAnsi"/>
          <w:b/>
          <w:bCs/>
        </w:rPr>
        <w:t>...are to DO</w:t>
      </w:r>
      <w:r w:rsidRPr="00D41412">
        <w:rPr>
          <w:rFonts w:asciiTheme="minorHAnsi" w:hAnsiTheme="minorHAnsi"/>
        </w:rPr>
        <w:t>.</w:t>
      </w:r>
    </w:p>
    <w:p w:rsidR="00993C30" w:rsidRDefault="00851079" w:rsidP="00993C30">
      <w:pPr>
        <w:pStyle w:val="western"/>
        <w:rPr>
          <w:rFonts w:asciiTheme="minorHAnsi" w:hAnsiTheme="minorHAnsi"/>
        </w:rPr>
      </w:pPr>
      <w:r>
        <w:rPr>
          <w:rFonts w:asciiTheme="minorHAnsi" w:hAnsiTheme="minorHAnsi"/>
        </w:rPr>
        <w:t>Go through all of the steps above.</w:t>
      </w:r>
    </w:p>
    <w:p w:rsidR="00851079" w:rsidRPr="00D41412" w:rsidRDefault="00851079" w:rsidP="00993C30">
      <w:pPr>
        <w:pStyle w:val="western"/>
        <w:rPr>
          <w:rFonts w:asciiTheme="minorHAnsi" w:hAnsiTheme="minorHAnsi"/>
        </w:rPr>
      </w:pPr>
      <w:r>
        <w:rPr>
          <w:rFonts w:asciiTheme="minorHAnsi" w:hAnsiTheme="minorHAnsi"/>
        </w:rPr>
        <w:t>Give yourself permission to see the BEST ways you make money, and plan for when the times go tough.</w:t>
      </w:r>
    </w:p>
    <w:p w:rsidR="00993C30" w:rsidRDefault="00851079" w:rsidP="00993C30">
      <w:pPr>
        <w:pStyle w:val="western"/>
        <w:rPr>
          <w:rFonts w:asciiTheme="minorHAnsi" w:hAnsiTheme="minorHAnsi"/>
        </w:rPr>
      </w:pPr>
      <w:r>
        <w:rPr>
          <w:rFonts w:asciiTheme="minorHAnsi" w:hAnsiTheme="minorHAnsi"/>
        </w:rPr>
        <w:t xml:space="preserve">Because when the times DO go tough….. </w:t>
      </w:r>
    </w:p>
    <w:p w:rsidR="00851079" w:rsidRPr="00D41412" w:rsidRDefault="00851079" w:rsidP="00993C30">
      <w:pPr>
        <w:pStyle w:val="western"/>
        <w:rPr>
          <w:rFonts w:asciiTheme="minorHAnsi" w:hAnsiTheme="minorHAnsi"/>
        </w:rPr>
      </w:pPr>
      <w:r>
        <w:rPr>
          <w:rFonts w:asciiTheme="minorHAnsi" w:hAnsiTheme="minorHAnsi"/>
        </w:rPr>
        <w:t>You’ll be ready!</w:t>
      </w:r>
    </w:p>
    <w:p w:rsidR="00993C30" w:rsidRPr="00D41412" w:rsidRDefault="00993C30" w:rsidP="00993C30">
      <w:pPr>
        <w:pStyle w:val="western"/>
        <w:rPr>
          <w:rFonts w:asciiTheme="minorHAnsi" w:hAnsiTheme="minorHAnsi"/>
        </w:rPr>
      </w:pPr>
      <w:r w:rsidRPr="00D41412">
        <w:rPr>
          <w:rFonts w:asciiTheme="minorHAnsi" w:hAnsiTheme="minorHAnsi"/>
        </w:rPr>
        <w:t>The coffee is in your cup...</w:t>
      </w:r>
    </w:p>
    <w:p w:rsidR="00993C30" w:rsidRPr="00482EA8" w:rsidRDefault="00993C30" w:rsidP="00482EA8">
      <w:pPr>
        <w:pStyle w:val="western"/>
        <w:rPr>
          <w:rFonts w:asciiTheme="minorHAnsi" w:hAnsiTheme="minorHAnsi"/>
        </w:rPr>
      </w:pPr>
      <w:r w:rsidRPr="00D41412">
        <w:rPr>
          <w:rFonts w:asciiTheme="minorHAnsi" w:hAnsiTheme="minorHAnsi"/>
          <w:b/>
          <w:bCs/>
        </w:rPr>
        <w:t>Make it a stellar brew today!</w:t>
      </w:r>
    </w:p>
    <w:p w:rsidR="00993C30" w:rsidRPr="00D41412" w:rsidRDefault="00993C30" w:rsidP="00993C30">
      <w:pPr>
        <w:pStyle w:val="western"/>
        <w:rPr>
          <w:rFonts w:asciiTheme="minorHAnsi" w:hAnsiTheme="minorHAnsi"/>
        </w:rPr>
      </w:pPr>
      <w:r w:rsidRPr="00D41412">
        <w:rPr>
          <w:rFonts w:asciiTheme="minorHAnsi" w:hAnsiTheme="minorHAnsi"/>
          <w:b/>
          <w:bCs/>
        </w:rPr>
        <w:t xml:space="preserve">Oh, and should you decide to </w:t>
      </w:r>
      <w:r w:rsidR="00851079">
        <w:rPr>
          <w:rFonts w:asciiTheme="minorHAnsi" w:hAnsiTheme="minorHAnsi"/>
          <w:b/>
          <w:bCs/>
        </w:rPr>
        <w:t xml:space="preserve">take control, </w:t>
      </w:r>
      <w:r w:rsidRPr="00D41412">
        <w:rPr>
          <w:rFonts w:asciiTheme="minorHAnsi" w:hAnsiTheme="minorHAnsi"/>
          <w:b/>
          <w:bCs/>
        </w:rPr>
        <w:t xml:space="preserve">join our authority marketing group at </w:t>
      </w:r>
      <w:hyperlink r:id="rId109" w:history="1">
        <w:r w:rsidRPr="00D41412">
          <w:rPr>
            <w:rStyle w:val="Hyperlink"/>
            <w:rFonts w:asciiTheme="minorHAnsi" w:hAnsiTheme="minorHAnsi"/>
            <w:b/>
            <w:bCs/>
          </w:rPr>
          <w:t>http://PerkingUpProfits.com</w:t>
        </w:r>
      </w:hyperlink>
      <w:r w:rsidRPr="00D41412">
        <w:rPr>
          <w:rFonts w:asciiTheme="minorHAnsi" w:hAnsiTheme="minorHAnsi"/>
        </w:rPr>
        <w:t xml:space="preserve"> </w:t>
      </w:r>
      <w:r w:rsidRPr="00D41412">
        <w:rPr>
          <w:rFonts w:asciiTheme="minorHAnsi" w:hAnsiTheme="minorHAnsi"/>
          <w:b/>
          <w:bCs/>
        </w:rPr>
        <w:t>and post them at this image!</w:t>
      </w:r>
    </w:p>
    <w:p w:rsidR="00993C30" w:rsidRDefault="00D41412" w:rsidP="00D41412">
      <w:pPr>
        <w:pStyle w:val="western"/>
        <w:spacing w:after="320"/>
        <w:jc w:val="center"/>
      </w:pPr>
      <w:r>
        <w:rPr>
          <w:noProof/>
        </w:rPr>
        <w:lastRenderedPageBreak/>
        <w:drawing>
          <wp:inline distT="0" distB="0" distL="0" distR="0" wp14:anchorId="1B0A240A" wp14:editId="6F154648">
            <wp:extent cx="4041215" cy="4465320"/>
            <wp:effectExtent l="0" t="0" r="0" b="0"/>
            <wp:docPr id="55" name="Picture 55">
              <a:hlinkClick xmlns:a="http://schemas.openxmlformats.org/drawingml/2006/main" r:id="rId1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CPAPROFITMAKER_html_m5552dc06.jpg"/>
                    <pic:cNvPicPr/>
                  </pic:nvPicPr>
                  <pic:blipFill>
                    <a:blip r:embed="rId111">
                      <a:extLst>
                        <a:ext uri="{28A0092B-C50C-407E-A947-70E740481C1C}">
                          <a14:useLocalDpi xmlns:a14="http://schemas.microsoft.com/office/drawing/2010/main" val="0"/>
                        </a:ext>
                      </a:extLst>
                    </a:blip>
                    <a:stretch>
                      <a:fillRect/>
                    </a:stretch>
                  </pic:blipFill>
                  <pic:spPr>
                    <a:xfrm>
                      <a:off x="0" y="0"/>
                      <a:ext cx="4046016" cy="4470624"/>
                    </a:xfrm>
                    <a:prstGeom prst="rect">
                      <a:avLst/>
                    </a:prstGeom>
                  </pic:spPr>
                </pic:pic>
              </a:graphicData>
            </a:graphic>
          </wp:inline>
        </w:drawing>
      </w:r>
    </w:p>
    <w:p w:rsidR="00993C30" w:rsidRPr="00D41412" w:rsidRDefault="00993C30" w:rsidP="00993C30">
      <w:pPr>
        <w:pStyle w:val="western"/>
        <w:ind w:left="706"/>
        <w:rPr>
          <w:rFonts w:asciiTheme="minorHAnsi" w:hAnsiTheme="minorHAnsi"/>
        </w:rPr>
      </w:pPr>
      <w:r w:rsidRPr="00D41412">
        <w:rPr>
          <w:rFonts w:asciiTheme="minorHAnsi" w:hAnsiTheme="minorHAnsi"/>
          <w:i/>
          <w:iCs/>
        </w:rPr>
        <w:t xml:space="preserve">(Btw, “Buy Debbie” refers to a colleague's marketing group at </w:t>
      </w:r>
      <w:hyperlink r:id="rId112" w:history="1">
        <w:r w:rsidRPr="00D41412">
          <w:rPr>
            <w:rStyle w:val="Hyperlink"/>
            <w:rFonts w:asciiTheme="minorHAnsi" w:hAnsiTheme="minorHAnsi"/>
            <w:i/>
            <w:iCs/>
          </w:rPr>
          <w:t>https://www.facebook.com/groups/marketingmorsels/</w:t>
        </w:r>
      </w:hyperlink>
      <w:r w:rsidRPr="00D41412">
        <w:rPr>
          <w:rFonts w:asciiTheme="minorHAnsi" w:hAnsiTheme="minorHAnsi"/>
        </w:rPr>
        <w:t xml:space="preserve"> </w:t>
      </w:r>
      <w:r w:rsidRPr="00D41412">
        <w:rPr>
          <w:rFonts w:asciiTheme="minorHAnsi" w:hAnsiTheme="minorHAnsi"/>
          <w:i/>
          <w:iCs/>
        </w:rPr>
        <w:t>- highly recommended!)</w:t>
      </w:r>
    </w:p>
    <w:p w:rsidR="000D08EE" w:rsidRDefault="000D08EE">
      <w:pPr>
        <w:widowControl/>
        <w:suppressAutoHyphens w:val="0"/>
        <w:spacing w:before="0" w:after="160" w:line="259" w:lineRule="auto"/>
        <w:rPr>
          <w:rFonts w:ascii="Impact" w:eastAsia="Microsoft YaHei" w:hAnsi="Impact"/>
          <w:bCs/>
          <w:color w:val="000000"/>
          <w:kern w:val="31"/>
          <w:sz w:val="36"/>
          <w:szCs w:val="32"/>
        </w:rPr>
      </w:pPr>
      <w:bookmarkStart w:id="63" w:name="_Toc451589696"/>
      <w:bookmarkStart w:id="64" w:name="_Toc456149511"/>
      <w:r>
        <w:br w:type="page"/>
      </w:r>
    </w:p>
    <w:p w:rsidR="00F14840" w:rsidRDefault="00F14840" w:rsidP="004F31CB">
      <w:pPr>
        <w:pStyle w:val="Heading1"/>
        <w:rPr>
          <w:rFonts w:eastAsia="Times New Roman"/>
          <w:kern w:val="36"/>
          <w:sz w:val="30"/>
          <w:szCs w:val="30"/>
          <w:lang w:eastAsia="en-US" w:bidi="ar-SA"/>
        </w:rPr>
      </w:pPr>
      <w:bookmarkStart w:id="65" w:name="_Toc488905885"/>
      <w:r>
        <w:lastRenderedPageBreak/>
        <w:t>Conclusion</w:t>
      </w:r>
      <w:bookmarkEnd w:id="63"/>
      <w:bookmarkEnd w:id="64"/>
      <w:bookmarkEnd w:id="65"/>
    </w:p>
    <w:p w:rsidR="00F14840" w:rsidRPr="00851079" w:rsidRDefault="00F14840" w:rsidP="00F14840">
      <w:pPr>
        <w:rPr>
          <w:rFonts w:ascii="Times New Roman" w:hAnsi="Times New Roman" w:cs="Times New Roman"/>
          <w:sz w:val="36"/>
          <w:szCs w:val="36"/>
        </w:rPr>
      </w:pPr>
      <w:r w:rsidRPr="00851079">
        <w:rPr>
          <w:sz w:val="36"/>
          <w:szCs w:val="36"/>
        </w:rPr>
        <w:t>This concludes the power report “</w:t>
      </w:r>
      <w:r w:rsidR="00851079" w:rsidRPr="00851079">
        <w:rPr>
          <w:sz w:val="36"/>
          <w:szCs w:val="36"/>
        </w:rPr>
        <w:t>Kick Fate in the Right Direction</w:t>
      </w:r>
      <w:r w:rsidRPr="00851079">
        <w:rPr>
          <w:sz w:val="36"/>
          <w:szCs w:val="36"/>
        </w:rPr>
        <w:t>”! Hope you enjoyed it bigtime! And please don't forget to network with me:</w:t>
      </w:r>
    </w:p>
    <w:p w:rsidR="00F14840" w:rsidRPr="00851079" w:rsidRDefault="00F14840" w:rsidP="00F14840">
      <w:pPr>
        <w:pStyle w:val="western"/>
        <w:spacing w:after="320"/>
        <w:jc w:val="center"/>
        <w:rPr>
          <w:sz w:val="36"/>
          <w:szCs w:val="36"/>
        </w:rPr>
      </w:pPr>
      <w:r w:rsidRPr="00851079">
        <w:rPr>
          <w:noProof/>
          <w:sz w:val="36"/>
          <w:szCs w:val="36"/>
        </w:rPr>
        <w:drawing>
          <wp:inline distT="0" distB="0" distL="0" distR="0" wp14:anchorId="1E363045" wp14:editId="1FE68123">
            <wp:extent cx="5778500" cy="1830070"/>
            <wp:effectExtent l="0" t="0" r="0" b="0"/>
            <wp:docPr id="25" name="Picture 25">
              <a:hlinkClick xmlns:a="http://schemas.openxmlformats.org/drawingml/2006/main" r:id="rId10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5778500" cy="1830070"/>
                    </a:xfrm>
                    <a:prstGeom prst="rect">
                      <a:avLst/>
                    </a:prstGeom>
                  </pic:spPr>
                </pic:pic>
              </a:graphicData>
            </a:graphic>
          </wp:inline>
        </w:drawing>
      </w:r>
    </w:p>
    <w:p w:rsidR="00F14840" w:rsidRPr="00851079" w:rsidRDefault="00F14840" w:rsidP="00F14840">
      <w:pPr>
        <w:jc w:val="center"/>
        <w:rPr>
          <w:sz w:val="36"/>
          <w:szCs w:val="36"/>
        </w:rPr>
      </w:pPr>
    </w:p>
    <w:p w:rsidR="00F14840" w:rsidRPr="00851079" w:rsidRDefault="00F14840" w:rsidP="00F14840">
      <w:pPr>
        <w:rPr>
          <w:sz w:val="36"/>
          <w:szCs w:val="36"/>
        </w:rPr>
      </w:pPr>
      <w:r w:rsidRPr="00851079">
        <w:rPr>
          <w:sz w:val="36"/>
          <w:szCs w:val="36"/>
        </w:rPr>
        <w:t>Hope you enjoyed this powerful blueprint! I welcome connecting with you on Facebook – please click above to “like” and start to chat!</w:t>
      </w:r>
    </w:p>
    <w:p w:rsidR="00F14840" w:rsidRPr="00851079" w:rsidRDefault="00F14840" w:rsidP="00F14840">
      <w:pPr>
        <w:rPr>
          <w:sz w:val="36"/>
          <w:szCs w:val="36"/>
        </w:rPr>
      </w:pPr>
      <w:r w:rsidRPr="00851079">
        <w:rPr>
          <w:sz w:val="36"/>
          <w:szCs w:val="36"/>
        </w:rPr>
        <w:t>You're going to love what you discover!</w:t>
      </w:r>
    </w:p>
    <w:p w:rsidR="00F14840" w:rsidRPr="00851079" w:rsidRDefault="00F14840" w:rsidP="00F14840">
      <w:pPr>
        <w:rPr>
          <w:sz w:val="36"/>
          <w:szCs w:val="36"/>
        </w:rPr>
      </w:pPr>
      <w:r w:rsidRPr="00851079">
        <w:rPr>
          <w:sz w:val="36"/>
          <w:szCs w:val="36"/>
        </w:rPr>
        <w:t>Grow strong,</w:t>
      </w:r>
    </w:p>
    <w:p w:rsidR="00F14840" w:rsidRPr="00851079" w:rsidRDefault="00F14840" w:rsidP="00F14840">
      <w:pPr>
        <w:rPr>
          <w:sz w:val="36"/>
          <w:szCs w:val="36"/>
        </w:rPr>
      </w:pPr>
      <w:r w:rsidRPr="00851079">
        <w:rPr>
          <w:sz w:val="36"/>
          <w:szCs w:val="36"/>
        </w:rPr>
        <w:t>Barbara Ling</w:t>
      </w:r>
    </w:p>
    <w:p w:rsidR="00D404FE" w:rsidRPr="00851079" w:rsidRDefault="005C2B12" w:rsidP="00F14840">
      <w:pPr>
        <w:rPr>
          <w:sz w:val="36"/>
          <w:szCs w:val="36"/>
        </w:rPr>
      </w:pPr>
      <w:hyperlink r:id="rId114" w:history="1">
        <w:r w:rsidR="00F14840" w:rsidRPr="00851079">
          <w:rPr>
            <w:rStyle w:val="Hyperlink"/>
            <w:sz w:val="36"/>
            <w:szCs w:val="36"/>
          </w:rPr>
          <w:t>Http://www.barbaraling.com</w:t>
        </w:r>
      </w:hyperlink>
      <w:r w:rsidR="00F14840" w:rsidRPr="00851079">
        <w:rPr>
          <w:sz w:val="36"/>
          <w:szCs w:val="36"/>
        </w:rPr>
        <w:t xml:space="preserve"> </w:t>
      </w:r>
    </w:p>
    <w:p w:rsidR="00D404FE" w:rsidRDefault="00D404FE" w:rsidP="004F31CB">
      <w:pPr>
        <w:pStyle w:val="Heading1"/>
        <w:numPr>
          <w:ilvl w:val="0"/>
          <w:numId w:val="0"/>
        </w:numPr>
        <w:ind w:left="432"/>
      </w:pPr>
      <w:bookmarkStart w:id="66" w:name="_Toc427985531"/>
      <w:bookmarkStart w:id="67" w:name="_Toc451589697"/>
      <w:bookmarkStart w:id="68" w:name="_Toc456149512"/>
      <w:bookmarkStart w:id="69" w:name="_Toc488905886"/>
      <w:r>
        <w:lastRenderedPageBreak/>
        <w:t>About The Author</w:t>
      </w:r>
      <w:bookmarkEnd w:id="58"/>
      <w:bookmarkEnd w:id="66"/>
      <w:bookmarkEnd w:id="67"/>
      <w:bookmarkEnd w:id="68"/>
      <w:bookmarkEnd w:id="69"/>
    </w:p>
    <w:p w:rsidR="00D404FE" w:rsidRDefault="00D404FE" w:rsidP="00D404FE">
      <w:pPr>
        <w:pStyle w:val="NormalWeb"/>
        <w:rPr>
          <w:rFonts w:ascii="Calibri" w:hAnsi="Calibri"/>
          <w:szCs w:val="32"/>
        </w:rPr>
      </w:pPr>
      <w:r>
        <w:rPr>
          <w:noProof/>
          <w:lang w:eastAsia="en-US" w:bidi="ar-SA"/>
        </w:rPr>
        <w:drawing>
          <wp:anchor distT="0" distB="0" distL="114935" distR="114935" simplePos="0" relativeHeight="251659264" behindDoc="1" locked="0" layoutInCell="1" allowOverlap="1" wp14:anchorId="695261BD" wp14:editId="187C715F">
            <wp:simplePos x="0" y="0"/>
            <wp:positionH relativeFrom="column">
              <wp:posOffset>55245</wp:posOffset>
            </wp:positionH>
            <wp:positionV relativeFrom="paragraph">
              <wp:posOffset>99060</wp:posOffset>
            </wp:positionV>
            <wp:extent cx="2548890" cy="2494915"/>
            <wp:effectExtent l="0" t="0" r="3810" b="635"/>
            <wp:wrapTight wrapText="bothSides">
              <wp:wrapPolygon edited="0">
                <wp:start x="0" y="0"/>
                <wp:lineTo x="0" y="21441"/>
                <wp:lineTo x="21471" y="21441"/>
                <wp:lineTo x="21471"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548890" cy="249491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rFonts w:ascii="Calibri" w:hAnsi="Calibri"/>
          <w:szCs w:val="32"/>
        </w:rPr>
        <w:t>Welcome!  My name is Barbara Ling, and in a nutshell, I’m all about sharing what I’ve learned over the past decade about authority and creating and running a profitable business online.</w:t>
      </w:r>
    </w:p>
    <w:p w:rsidR="00D404FE" w:rsidRDefault="00D404FE" w:rsidP="00D404FE">
      <w:pPr>
        <w:pStyle w:val="NormalWeb"/>
        <w:rPr>
          <w:rFonts w:ascii="Calibri" w:hAnsi="Calibri"/>
          <w:b/>
          <w:szCs w:val="32"/>
        </w:rPr>
      </w:pPr>
      <w:r>
        <w:rPr>
          <w:rFonts w:ascii="Calibri" w:hAnsi="Calibri"/>
          <w:szCs w:val="32"/>
        </w:rPr>
        <w:t>My credentials include:</w:t>
      </w:r>
    </w:p>
    <w:p w:rsidR="00D404FE" w:rsidRDefault="00D404FE" w:rsidP="00D404FE">
      <w:pPr>
        <w:pStyle w:val="NormalWeb"/>
        <w:numPr>
          <w:ilvl w:val="0"/>
          <w:numId w:val="3"/>
        </w:numPr>
        <w:spacing w:after="0"/>
        <w:rPr>
          <w:rFonts w:ascii="Calibri" w:hAnsi="Calibri"/>
          <w:szCs w:val="32"/>
        </w:rPr>
      </w:pPr>
      <w:r>
        <w:rPr>
          <w:rFonts w:ascii="Calibri" w:hAnsi="Calibri"/>
          <w:b/>
          <w:szCs w:val="32"/>
        </w:rPr>
        <w:t xml:space="preserve">Writing </w:t>
      </w:r>
      <w:r w:rsidR="00851079">
        <w:rPr>
          <w:rFonts w:ascii="Calibri" w:hAnsi="Calibri"/>
          <w:b/>
          <w:szCs w:val="32"/>
        </w:rPr>
        <w:t>10</w:t>
      </w:r>
      <w:r>
        <w:rPr>
          <w:rFonts w:ascii="Calibri" w:hAnsi="Calibri"/>
          <w:b/>
          <w:szCs w:val="32"/>
        </w:rPr>
        <w:t>0+ books/ebooks</w:t>
      </w:r>
      <w:r>
        <w:rPr>
          <w:rFonts w:ascii="Calibri" w:hAnsi="Calibri"/>
          <w:szCs w:val="32"/>
        </w:rPr>
        <w:t xml:space="preserve"> about various/sundry ways for people to generate income online (entrepreneur, recruiting, real estate, auctions, Mobile, finding a job, safe weight loss, hidden customers, etc.etc.etc.)</w:t>
      </w:r>
    </w:p>
    <w:p w:rsidR="00D404FE" w:rsidRDefault="00D404FE" w:rsidP="00D404FE">
      <w:pPr>
        <w:pStyle w:val="NormalWeb"/>
        <w:numPr>
          <w:ilvl w:val="0"/>
          <w:numId w:val="3"/>
        </w:numPr>
        <w:spacing w:before="120" w:after="0"/>
      </w:pPr>
      <w:r>
        <w:rPr>
          <w:rFonts w:ascii="Calibri" w:hAnsi="Calibri"/>
          <w:szCs w:val="32"/>
        </w:rPr>
        <w:t>Being quoted/featured/etc. in various publications/blogs online like:</w:t>
      </w:r>
    </w:p>
    <w:p w:rsidR="00D404FE" w:rsidRDefault="005C2B12" w:rsidP="00D404FE">
      <w:pPr>
        <w:pStyle w:val="NormalWeb"/>
        <w:numPr>
          <w:ilvl w:val="0"/>
          <w:numId w:val="3"/>
        </w:numPr>
        <w:spacing w:before="120" w:after="0"/>
        <w:ind w:left="1418"/>
      </w:pPr>
      <w:hyperlink r:id="rId116" w:history="1">
        <w:r w:rsidR="00D404FE">
          <w:rPr>
            <w:rStyle w:val="Hyperlink"/>
            <w:rFonts w:ascii="Calibri" w:hAnsi="Calibri"/>
          </w:rPr>
          <w:t>http://www.forbes.com/sites/cherylsnappconner/2013/08/28/do-press-releases-still-matter-yes-but-not-like-you-think/</w:t>
        </w:r>
      </w:hyperlink>
      <w:r w:rsidR="00D404FE">
        <w:rPr>
          <w:rFonts w:ascii="Calibri" w:hAnsi="Calibri"/>
          <w:szCs w:val="32"/>
        </w:rPr>
        <w:t xml:space="preserve"> </w:t>
      </w:r>
    </w:p>
    <w:p w:rsidR="00D404FE" w:rsidRDefault="005C2B12" w:rsidP="00D404FE">
      <w:pPr>
        <w:numPr>
          <w:ilvl w:val="1"/>
          <w:numId w:val="3"/>
        </w:numPr>
      </w:pPr>
      <w:hyperlink r:id="rId117" w:history="1">
        <w:r w:rsidR="00D404FE">
          <w:rPr>
            <w:rStyle w:val="Hyperlink"/>
          </w:rPr>
          <w:t>Barbara Ling: Secrets of a Veteran Webmaster</w:t>
        </w:r>
      </w:hyperlink>
    </w:p>
    <w:p w:rsidR="00D404FE" w:rsidRDefault="005C2B12" w:rsidP="00D404FE">
      <w:pPr>
        <w:numPr>
          <w:ilvl w:val="1"/>
          <w:numId w:val="3"/>
        </w:numPr>
      </w:pPr>
      <w:hyperlink r:id="rId118" w:history="1">
        <w:r w:rsidR="00D404FE">
          <w:rPr>
            <w:rStyle w:val="Hyperlink"/>
          </w:rPr>
          <w:t>Empower Your Children To Out-Earn Their Professors</w:t>
        </w:r>
      </w:hyperlink>
    </w:p>
    <w:p w:rsidR="00D404FE" w:rsidRDefault="005C2B12" w:rsidP="00D404FE">
      <w:pPr>
        <w:numPr>
          <w:ilvl w:val="1"/>
          <w:numId w:val="3"/>
        </w:numPr>
      </w:pPr>
      <w:hyperlink r:id="rId119" w:history="1">
        <w:r w:rsidR="00D404FE">
          <w:rPr>
            <w:rStyle w:val="Hyperlink"/>
          </w:rPr>
          <w:t>Nailing a good contractor</w:t>
        </w:r>
      </w:hyperlink>
    </w:p>
    <w:p w:rsidR="00D404FE" w:rsidRDefault="005C2B12" w:rsidP="00D404FE">
      <w:pPr>
        <w:numPr>
          <w:ilvl w:val="1"/>
          <w:numId w:val="3"/>
        </w:numPr>
        <w:rPr>
          <w:szCs w:val="32"/>
        </w:rPr>
      </w:pPr>
      <w:hyperlink r:id="rId120" w:history="1">
        <w:r w:rsidR="00D404FE">
          <w:rPr>
            <w:rStyle w:val="Hyperlink"/>
            <w:b/>
          </w:rPr>
          <w:t>Microsoft Small Business Success Story</w:t>
        </w:r>
      </w:hyperlink>
      <w:r w:rsidR="00D404FE">
        <w:rPr>
          <w:b/>
          <w:szCs w:val="32"/>
        </w:rPr>
        <w:t xml:space="preserve"> </w:t>
      </w:r>
    </w:p>
    <w:p w:rsidR="00D404FE" w:rsidRDefault="00D404FE" w:rsidP="00D404FE">
      <w:r>
        <w:rPr>
          <w:szCs w:val="32"/>
        </w:rPr>
        <w:t xml:space="preserve">There’s ‘way too much to write here….you can visit my </w:t>
      </w:r>
      <w:hyperlink r:id="rId121" w:history="1">
        <w:r>
          <w:rPr>
            <w:rStyle w:val="Hyperlink"/>
            <w:b/>
          </w:rPr>
          <w:t xml:space="preserve">Barbara Ling </w:t>
        </w:r>
        <w:r>
          <w:rPr>
            <w:rStyle w:val="Hyperlink"/>
            <w:b/>
          </w:rPr>
          <w:lastRenderedPageBreak/>
          <w:t>About Me</w:t>
        </w:r>
      </w:hyperlink>
      <w:r>
        <w:rPr>
          <w:b/>
          <w:szCs w:val="32"/>
        </w:rPr>
        <w:t xml:space="preserve"> </w:t>
      </w:r>
      <w:r>
        <w:rPr>
          <w:szCs w:val="32"/>
        </w:rPr>
        <w:t>page to learn more!</w:t>
      </w:r>
    </w:p>
    <w:p w:rsidR="006034C6" w:rsidRDefault="006034C6" w:rsidP="004F31CB">
      <w:pPr>
        <w:pStyle w:val="Heading1"/>
        <w:rPr>
          <w:b/>
          <w:szCs w:val="36"/>
        </w:rPr>
      </w:pPr>
      <w:bookmarkStart w:id="70" w:name="__RefHeading__13238_1782587628"/>
      <w:bookmarkStart w:id="71" w:name="_Toc450647840"/>
      <w:bookmarkStart w:id="72" w:name="_Toc456149513"/>
      <w:bookmarkStart w:id="73" w:name="_Toc488905887"/>
      <w:bookmarkStart w:id="74" w:name="_Toc427983684"/>
      <w:bookmarkStart w:id="75" w:name="_Toc427985534"/>
      <w:bookmarkEnd w:id="70"/>
      <w:r>
        <w:t>Appendix 1:  Recommended Resources</w:t>
      </w:r>
      <w:bookmarkEnd w:id="71"/>
      <w:bookmarkEnd w:id="72"/>
      <w:bookmarkEnd w:id="73"/>
    </w:p>
    <w:p w:rsidR="006034C6" w:rsidRPr="002E5185" w:rsidRDefault="006034C6" w:rsidP="006034C6">
      <w:pPr>
        <w:rPr>
          <w:b/>
          <w:bCs/>
          <w:szCs w:val="32"/>
        </w:rPr>
      </w:pPr>
      <w:r w:rsidRPr="002E5185">
        <w:rPr>
          <w:szCs w:val="32"/>
        </w:rPr>
        <w:t>Want to know the tools I myself use and/or recommend?  They include:</w:t>
      </w:r>
    </w:p>
    <w:p w:rsidR="006034C6" w:rsidRPr="002E5185" w:rsidRDefault="006034C6" w:rsidP="006034C6">
      <w:pPr>
        <w:rPr>
          <w:szCs w:val="32"/>
        </w:rPr>
      </w:pPr>
      <w:r w:rsidRPr="002E5185">
        <w:rPr>
          <w:b/>
          <w:bCs/>
          <w:szCs w:val="32"/>
        </w:rPr>
        <w:t>Autoresponder:</w:t>
      </w:r>
    </w:p>
    <w:p w:rsidR="006034C6" w:rsidRPr="002E5185" w:rsidRDefault="005C2B12" w:rsidP="00155AE9">
      <w:pPr>
        <w:numPr>
          <w:ilvl w:val="0"/>
          <w:numId w:val="4"/>
        </w:numPr>
        <w:rPr>
          <w:szCs w:val="32"/>
        </w:rPr>
      </w:pPr>
      <w:hyperlink r:id="rId122" w:history="1">
        <w:r w:rsidR="006034C6" w:rsidRPr="002E5185">
          <w:rPr>
            <w:rStyle w:val="Hyperlink"/>
            <w:szCs w:val="32"/>
          </w:rPr>
          <w:t>aWeber</w:t>
        </w:r>
      </w:hyperlink>
    </w:p>
    <w:p w:rsidR="006034C6" w:rsidRPr="002E5185" w:rsidRDefault="005C2B12" w:rsidP="00155AE9">
      <w:pPr>
        <w:numPr>
          <w:ilvl w:val="0"/>
          <w:numId w:val="4"/>
        </w:numPr>
        <w:rPr>
          <w:b/>
          <w:bCs/>
          <w:szCs w:val="32"/>
        </w:rPr>
      </w:pPr>
      <w:hyperlink r:id="rId123" w:history="1">
        <w:r w:rsidR="006034C6" w:rsidRPr="002E5185">
          <w:rPr>
            <w:rStyle w:val="Hyperlink"/>
            <w:szCs w:val="32"/>
          </w:rPr>
          <w:t>GetResponse</w:t>
        </w:r>
      </w:hyperlink>
    </w:p>
    <w:p w:rsidR="006034C6" w:rsidRPr="002E5185" w:rsidRDefault="006034C6" w:rsidP="006034C6">
      <w:pPr>
        <w:rPr>
          <w:szCs w:val="32"/>
        </w:rPr>
      </w:pPr>
      <w:r w:rsidRPr="002E5185">
        <w:rPr>
          <w:b/>
          <w:bCs/>
          <w:szCs w:val="32"/>
        </w:rPr>
        <w:t>List Building:</w:t>
      </w:r>
    </w:p>
    <w:p w:rsidR="006034C6" w:rsidRPr="002E5185" w:rsidRDefault="005C2B12" w:rsidP="00155AE9">
      <w:pPr>
        <w:numPr>
          <w:ilvl w:val="0"/>
          <w:numId w:val="5"/>
        </w:numPr>
        <w:rPr>
          <w:szCs w:val="32"/>
        </w:rPr>
      </w:pPr>
      <w:hyperlink r:id="rId124" w:history="1">
        <w:r w:rsidR="006034C6" w:rsidRPr="002E5185">
          <w:rPr>
            <w:rStyle w:val="Hyperlink"/>
            <w:szCs w:val="32"/>
          </w:rPr>
          <w:t>LeadPages (free class!)</w:t>
        </w:r>
      </w:hyperlink>
    </w:p>
    <w:p w:rsidR="006034C6" w:rsidRPr="002E5185" w:rsidRDefault="005C2B12" w:rsidP="00155AE9">
      <w:pPr>
        <w:numPr>
          <w:ilvl w:val="0"/>
          <w:numId w:val="5"/>
        </w:numPr>
        <w:rPr>
          <w:b/>
          <w:bCs/>
          <w:szCs w:val="32"/>
        </w:rPr>
      </w:pPr>
      <w:hyperlink r:id="rId125" w:history="1">
        <w:r w:rsidR="006034C6" w:rsidRPr="002E5185">
          <w:rPr>
            <w:rStyle w:val="Hyperlink"/>
            <w:szCs w:val="32"/>
          </w:rPr>
          <w:t>LeadPages Itself!</w:t>
        </w:r>
      </w:hyperlink>
    </w:p>
    <w:p w:rsidR="006034C6" w:rsidRPr="002E5185" w:rsidRDefault="006034C6" w:rsidP="006034C6">
      <w:pPr>
        <w:rPr>
          <w:szCs w:val="32"/>
        </w:rPr>
      </w:pPr>
      <w:r w:rsidRPr="002E5185">
        <w:rPr>
          <w:b/>
          <w:bCs/>
          <w:szCs w:val="32"/>
        </w:rPr>
        <w:t>Copywriting:</w:t>
      </w:r>
    </w:p>
    <w:p w:rsidR="006034C6" w:rsidRPr="002E5185" w:rsidRDefault="005C2B12" w:rsidP="00155AE9">
      <w:pPr>
        <w:numPr>
          <w:ilvl w:val="0"/>
          <w:numId w:val="6"/>
        </w:numPr>
        <w:rPr>
          <w:szCs w:val="32"/>
        </w:rPr>
      </w:pPr>
      <w:hyperlink r:id="rId126" w:history="1">
        <w:r w:rsidR="006034C6" w:rsidRPr="002E5185">
          <w:rPr>
            <w:rStyle w:val="Hyperlink"/>
            <w:szCs w:val="32"/>
          </w:rPr>
          <w:t>Script Doll</w:t>
        </w:r>
      </w:hyperlink>
    </w:p>
    <w:p w:rsidR="006034C6" w:rsidRPr="002E5185" w:rsidRDefault="005C2B12" w:rsidP="00155AE9">
      <w:pPr>
        <w:numPr>
          <w:ilvl w:val="0"/>
          <w:numId w:val="6"/>
        </w:numPr>
        <w:rPr>
          <w:b/>
          <w:bCs/>
          <w:szCs w:val="32"/>
        </w:rPr>
      </w:pPr>
      <w:hyperlink r:id="rId127" w:history="1">
        <w:r w:rsidR="006034C6" w:rsidRPr="002E5185">
          <w:rPr>
            <w:rStyle w:val="Hyperlink"/>
            <w:szCs w:val="32"/>
          </w:rPr>
          <w:t>SpeedReadCopy</w:t>
        </w:r>
      </w:hyperlink>
    </w:p>
    <w:p w:rsidR="006034C6" w:rsidRPr="002E5185" w:rsidRDefault="006034C6" w:rsidP="006034C6">
      <w:pPr>
        <w:rPr>
          <w:szCs w:val="32"/>
        </w:rPr>
      </w:pPr>
      <w:r w:rsidRPr="002E5185">
        <w:rPr>
          <w:b/>
          <w:bCs/>
          <w:szCs w:val="32"/>
        </w:rPr>
        <w:t>The BEST Paid Marketing Community!</w:t>
      </w:r>
    </w:p>
    <w:p w:rsidR="006034C6" w:rsidRPr="002E5185" w:rsidRDefault="005C2B12" w:rsidP="00155AE9">
      <w:pPr>
        <w:numPr>
          <w:ilvl w:val="0"/>
          <w:numId w:val="7"/>
        </w:numPr>
        <w:rPr>
          <w:szCs w:val="32"/>
        </w:rPr>
      </w:pPr>
      <w:hyperlink r:id="rId128" w:history="1">
        <w:r w:rsidR="006034C6" w:rsidRPr="002E5185">
          <w:rPr>
            <w:rStyle w:val="Hyperlink"/>
            <w:szCs w:val="32"/>
          </w:rPr>
          <w:t>Earn1KaDay</w:t>
        </w:r>
      </w:hyperlink>
    </w:p>
    <w:p w:rsidR="006034C6" w:rsidRDefault="006034C6" w:rsidP="006034C6">
      <w:pPr>
        <w:rPr>
          <w:szCs w:val="32"/>
        </w:rPr>
      </w:pPr>
    </w:p>
    <w:p w:rsidR="00542139" w:rsidRPr="00542139" w:rsidRDefault="004560DB" w:rsidP="00542139">
      <w:pPr>
        <w:widowControl/>
        <w:suppressAutoHyphens w:val="0"/>
        <w:spacing w:before="0" w:after="160" w:line="259" w:lineRule="auto"/>
        <w:rPr>
          <w:szCs w:val="32"/>
        </w:rPr>
      </w:pPr>
      <w:r>
        <w:rPr>
          <w:szCs w:val="32"/>
        </w:rPr>
        <w:br w:type="page"/>
      </w:r>
      <w:bookmarkStart w:id="76" w:name="_Toc484682507"/>
    </w:p>
    <w:p w:rsidR="00542139" w:rsidRDefault="00542139" w:rsidP="00542139">
      <w:pPr>
        <w:pStyle w:val="Heading2"/>
        <w:numPr>
          <w:ilvl w:val="0"/>
          <w:numId w:val="0"/>
        </w:numPr>
      </w:pPr>
      <w:bookmarkStart w:id="77" w:name="_Toc488905888"/>
      <w:r>
        <w:lastRenderedPageBreak/>
        <w:t>Buy Buttons Made Simple II</w:t>
      </w:r>
      <w:bookmarkEnd w:id="77"/>
    </w:p>
    <w:p w:rsidR="00542139" w:rsidRDefault="00542139" w:rsidP="00542139">
      <w:pPr>
        <w:pStyle w:val="BodyText"/>
      </w:pPr>
      <w:r>
        <w:rPr>
          <w:noProof/>
          <w:lang w:eastAsia="en-US" w:bidi="ar-SA"/>
        </w:rPr>
        <w:drawing>
          <wp:inline distT="0" distB="0" distL="0" distR="0">
            <wp:extent cx="3810000" cy="4933950"/>
            <wp:effectExtent l="0" t="0" r="0" b="0"/>
            <wp:docPr id="4" name="Picture 4">
              <a:hlinkClick xmlns:a="http://schemas.openxmlformats.org/drawingml/2006/main" r:id="rId1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510-cover1.jpg"/>
                    <pic:cNvPicPr/>
                  </pic:nvPicPr>
                  <pic:blipFill>
                    <a:blip r:embed="rId130">
                      <a:extLst>
                        <a:ext uri="{28A0092B-C50C-407E-A947-70E740481C1C}">
                          <a14:useLocalDpi xmlns:a14="http://schemas.microsoft.com/office/drawing/2010/main" val="0"/>
                        </a:ext>
                      </a:extLst>
                    </a:blip>
                    <a:stretch>
                      <a:fillRect/>
                    </a:stretch>
                  </pic:blipFill>
                  <pic:spPr>
                    <a:xfrm>
                      <a:off x="0" y="0"/>
                      <a:ext cx="3810000" cy="4933950"/>
                    </a:xfrm>
                    <a:prstGeom prst="rect">
                      <a:avLst/>
                    </a:prstGeom>
                  </pic:spPr>
                </pic:pic>
              </a:graphicData>
            </a:graphic>
          </wp:inline>
        </w:drawing>
      </w:r>
    </w:p>
    <w:p w:rsidR="00542139" w:rsidRPr="00542139" w:rsidRDefault="005C2B12" w:rsidP="00542139">
      <w:pPr>
        <w:pStyle w:val="BodyText"/>
      </w:pPr>
      <w:hyperlink r:id="rId131" w:history="1">
        <w:r w:rsidR="00542139">
          <w:rPr>
            <w:rStyle w:val="Hyperlink"/>
          </w:rPr>
          <w:t>http://askblings.com/bbmspart2</w:t>
        </w:r>
      </w:hyperlink>
      <w:r w:rsidR="00542139">
        <w:t xml:space="preserve"> </w:t>
      </w:r>
    </w:p>
    <w:p w:rsidR="00542139" w:rsidRDefault="00542139">
      <w:pPr>
        <w:widowControl/>
        <w:suppressAutoHyphens w:val="0"/>
        <w:spacing w:before="0" w:after="160" w:line="259" w:lineRule="auto"/>
      </w:pPr>
      <w:r>
        <w:br w:type="page"/>
      </w:r>
    </w:p>
    <w:p w:rsidR="00542139" w:rsidRDefault="00542139" w:rsidP="00542139">
      <w:pPr>
        <w:pStyle w:val="Heading2"/>
      </w:pPr>
      <w:bookmarkStart w:id="78" w:name="_Toc488905889"/>
      <w:r>
        <w:lastRenderedPageBreak/>
        <w:t>Premiere High Ticket Coaching PLR</w:t>
      </w:r>
      <w:bookmarkEnd w:id="78"/>
    </w:p>
    <w:p w:rsidR="00542139" w:rsidRPr="00542139" w:rsidRDefault="00542139" w:rsidP="00542139">
      <w:pPr>
        <w:pStyle w:val="BodyText"/>
      </w:pPr>
      <w:r>
        <w:rPr>
          <w:noProof/>
          <w:lang w:eastAsia="en-US" w:bidi="ar-SA"/>
        </w:rPr>
        <w:drawing>
          <wp:inline distT="0" distB="0" distL="0" distR="0">
            <wp:extent cx="3810000" cy="4933950"/>
            <wp:effectExtent l="0" t="0" r="0" b="0"/>
            <wp:docPr id="5" name="Picture 5">
              <a:hlinkClick xmlns:a="http://schemas.openxmlformats.org/drawingml/2006/main" r:id="rId1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OACHING-cover1.jpg"/>
                    <pic:cNvPicPr/>
                  </pic:nvPicPr>
                  <pic:blipFill>
                    <a:blip r:embed="rId133">
                      <a:extLst>
                        <a:ext uri="{28A0092B-C50C-407E-A947-70E740481C1C}">
                          <a14:useLocalDpi xmlns:a14="http://schemas.microsoft.com/office/drawing/2010/main" val="0"/>
                        </a:ext>
                      </a:extLst>
                    </a:blip>
                    <a:stretch>
                      <a:fillRect/>
                    </a:stretch>
                  </pic:blipFill>
                  <pic:spPr>
                    <a:xfrm>
                      <a:off x="0" y="0"/>
                      <a:ext cx="3810000" cy="4933950"/>
                    </a:xfrm>
                    <a:prstGeom prst="rect">
                      <a:avLst/>
                    </a:prstGeom>
                  </pic:spPr>
                </pic:pic>
              </a:graphicData>
            </a:graphic>
          </wp:inline>
        </w:drawing>
      </w:r>
    </w:p>
    <w:p w:rsidR="00542139" w:rsidRPr="00542139" w:rsidRDefault="005C2B12" w:rsidP="00542139">
      <w:pPr>
        <w:pStyle w:val="BodyText"/>
      </w:pPr>
      <w:hyperlink r:id="rId134" w:history="1">
        <w:r w:rsidR="00542139" w:rsidRPr="009D13C7">
          <w:rPr>
            <w:rStyle w:val="Hyperlink"/>
          </w:rPr>
          <w:t>http://askblings.com/premierecoach</w:t>
        </w:r>
      </w:hyperlink>
      <w:r w:rsidR="00542139">
        <w:t xml:space="preserve"> </w:t>
      </w:r>
    </w:p>
    <w:p w:rsidR="00542139" w:rsidRDefault="00542139">
      <w:pPr>
        <w:widowControl/>
        <w:suppressAutoHyphens w:val="0"/>
        <w:spacing w:before="0" w:after="160" w:line="259" w:lineRule="auto"/>
      </w:pPr>
      <w:r>
        <w:br w:type="page"/>
      </w:r>
    </w:p>
    <w:p w:rsidR="00542139" w:rsidRDefault="00542139" w:rsidP="00542139">
      <w:pPr>
        <w:pStyle w:val="Heading2"/>
      </w:pPr>
      <w:bookmarkStart w:id="79" w:name="_Toc488905890"/>
      <w:r>
        <w:lastRenderedPageBreak/>
        <w:t>Split testing made easy</w:t>
      </w:r>
      <w:bookmarkEnd w:id="79"/>
    </w:p>
    <w:p w:rsidR="00542139" w:rsidRDefault="00542139">
      <w:pPr>
        <w:widowControl/>
        <w:suppressAutoHyphens w:val="0"/>
        <w:spacing w:before="0" w:after="160" w:line="259" w:lineRule="auto"/>
        <w:rPr>
          <w:rFonts w:ascii="Impact" w:eastAsia="Microsoft YaHei" w:hAnsi="Impact"/>
          <w:bCs/>
          <w:iCs/>
          <w:color w:val="800000"/>
          <w:sz w:val="36"/>
          <w:szCs w:val="28"/>
        </w:rPr>
      </w:pPr>
      <w:r>
        <w:rPr>
          <w:rFonts w:ascii="Impact" w:eastAsia="Microsoft YaHei" w:hAnsi="Impact"/>
          <w:bCs/>
          <w:iCs/>
          <w:noProof/>
          <w:color w:val="800000"/>
          <w:sz w:val="36"/>
          <w:szCs w:val="28"/>
          <w:lang w:eastAsia="en-US" w:bidi="ar-SA"/>
        </w:rPr>
        <w:drawing>
          <wp:inline distT="0" distB="0" distL="0" distR="0">
            <wp:extent cx="3810000" cy="4933950"/>
            <wp:effectExtent l="0" t="0" r="0" b="0"/>
            <wp:docPr id="31" name="Picture 31">
              <a:hlinkClick xmlns:a="http://schemas.openxmlformats.org/drawingml/2006/main" r:id="rId1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PLITTESTS-cover1.jpg"/>
                    <pic:cNvPicPr/>
                  </pic:nvPicPr>
                  <pic:blipFill>
                    <a:blip r:embed="rId136">
                      <a:extLst>
                        <a:ext uri="{28A0092B-C50C-407E-A947-70E740481C1C}">
                          <a14:useLocalDpi xmlns:a14="http://schemas.microsoft.com/office/drawing/2010/main" val="0"/>
                        </a:ext>
                      </a:extLst>
                    </a:blip>
                    <a:stretch>
                      <a:fillRect/>
                    </a:stretch>
                  </pic:blipFill>
                  <pic:spPr>
                    <a:xfrm>
                      <a:off x="0" y="0"/>
                      <a:ext cx="3810000" cy="4933950"/>
                    </a:xfrm>
                    <a:prstGeom prst="rect">
                      <a:avLst/>
                    </a:prstGeom>
                  </pic:spPr>
                </pic:pic>
              </a:graphicData>
            </a:graphic>
          </wp:inline>
        </w:drawing>
      </w:r>
    </w:p>
    <w:p w:rsidR="00542139" w:rsidRDefault="005C2B12" w:rsidP="00542139">
      <w:hyperlink r:id="rId137" w:history="1">
        <w:r w:rsidR="00542139" w:rsidRPr="009D13C7">
          <w:rPr>
            <w:rStyle w:val="Hyperlink"/>
          </w:rPr>
          <w:t>http://askblings.com/splittesting</w:t>
        </w:r>
      </w:hyperlink>
      <w:r w:rsidR="00542139">
        <w:t xml:space="preserve"> </w:t>
      </w:r>
    </w:p>
    <w:p w:rsidR="00542139" w:rsidRDefault="00542139">
      <w:pPr>
        <w:widowControl/>
        <w:suppressAutoHyphens w:val="0"/>
        <w:spacing w:before="0" w:after="160" w:line="259" w:lineRule="auto"/>
        <w:rPr>
          <w:rFonts w:ascii="Impact" w:eastAsia="Microsoft YaHei" w:hAnsi="Impact"/>
          <w:bCs/>
          <w:iCs/>
          <w:color w:val="800000"/>
          <w:sz w:val="36"/>
          <w:szCs w:val="28"/>
        </w:rPr>
      </w:pPr>
      <w:r>
        <w:rPr>
          <w:rFonts w:ascii="Impact" w:eastAsia="Microsoft YaHei" w:hAnsi="Impact"/>
          <w:bCs/>
          <w:iCs/>
          <w:color w:val="800000"/>
          <w:sz w:val="36"/>
          <w:szCs w:val="28"/>
        </w:rPr>
        <w:br w:type="page"/>
      </w:r>
    </w:p>
    <w:p w:rsidR="004560DB" w:rsidRDefault="004560DB" w:rsidP="00542139">
      <w:pPr>
        <w:pStyle w:val="Heading2"/>
        <w:numPr>
          <w:ilvl w:val="0"/>
          <w:numId w:val="0"/>
        </w:numPr>
      </w:pPr>
      <w:bookmarkStart w:id="80" w:name="_Toc488905891"/>
      <w:r>
        <w:lastRenderedPageBreak/>
        <w:t>Magnificent PLR Content Volume 2!</w:t>
      </w:r>
      <w:bookmarkEnd w:id="76"/>
      <w:bookmarkEnd w:id="80"/>
    </w:p>
    <w:p w:rsidR="004560DB" w:rsidRDefault="004560DB" w:rsidP="004560DB">
      <w:pPr>
        <w:pStyle w:val="BodyText"/>
      </w:pPr>
      <w:r>
        <w:rPr>
          <w:noProof/>
          <w:lang w:eastAsia="en-US" w:bidi="ar-SA"/>
        </w:rPr>
        <w:drawing>
          <wp:inline distT="0" distB="0" distL="0" distR="0" wp14:anchorId="4B5E89CC" wp14:editId="04D93B98">
            <wp:extent cx="5778500" cy="2847340"/>
            <wp:effectExtent l="0" t="0" r="0" b="0"/>
            <wp:docPr id="58" name="Picture 58">
              <a:hlinkClick xmlns:a="http://schemas.openxmlformats.org/drawingml/2006/main" r:id="rId1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320title.jpg"/>
                    <pic:cNvPicPr/>
                  </pic:nvPicPr>
                  <pic:blipFill>
                    <a:blip r:embed="rId139">
                      <a:extLst>
                        <a:ext uri="{28A0092B-C50C-407E-A947-70E740481C1C}">
                          <a14:useLocalDpi xmlns:a14="http://schemas.microsoft.com/office/drawing/2010/main" val="0"/>
                        </a:ext>
                      </a:extLst>
                    </a:blip>
                    <a:stretch>
                      <a:fillRect/>
                    </a:stretch>
                  </pic:blipFill>
                  <pic:spPr>
                    <a:xfrm>
                      <a:off x="0" y="0"/>
                      <a:ext cx="5778500" cy="2847340"/>
                    </a:xfrm>
                    <a:prstGeom prst="rect">
                      <a:avLst/>
                    </a:prstGeom>
                  </pic:spPr>
                </pic:pic>
              </a:graphicData>
            </a:graphic>
          </wp:inline>
        </w:drawing>
      </w:r>
    </w:p>
    <w:p w:rsidR="004560DB" w:rsidRPr="00CE246F" w:rsidRDefault="005C2B12" w:rsidP="004560DB">
      <w:pPr>
        <w:rPr>
          <w:sz w:val="36"/>
          <w:szCs w:val="36"/>
        </w:rPr>
      </w:pPr>
      <w:hyperlink r:id="rId140" w:history="1">
        <w:r w:rsidR="004560DB" w:rsidRPr="00CE246F">
          <w:rPr>
            <w:rStyle w:val="Hyperlink"/>
            <w:sz w:val="36"/>
            <w:szCs w:val="36"/>
          </w:rPr>
          <w:t>http://infobusinessuniversity.com/vault/sa/320K</w:t>
        </w:r>
      </w:hyperlink>
    </w:p>
    <w:p w:rsidR="004560DB" w:rsidRDefault="004560DB" w:rsidP="004560DB"/>
    <w:p w:rsidR="004560DB" w:rsidRPr="00CE246F" w:rsidRDefault="004560DB" w:rsidP="004560DB">
      <w:pPr>
        <w:pStyle w:val="BodyText"/>
      </w:pPr>
    </w:p>
    <w:p w:rsidR="004560DB" w:rsidRDefault="004560DB" w:rsidP="004560DB">
      <w:pPr>
        <w:widowControl/>
        <w:suppressAutoHyphens w:val="0"/>
        <w:spacing w:before="0" w:after="160" w:line="259" w:lineRule="auto"/>
        <w:rPr>
          <w:rFonts w:ascii="Impact" w:eastAsia="Microsoft YaHei" w:hAnsi="Impact"/>
          <w:bCs/>
          <w:iCs/>
          <w:color w:val="800000"/>
          <w:sz w:val="36"/>
          <w:szCs w:val="28"/>
        </w:rPr>
      </w:pPr>
      <w:r>
        <w:br w:type="page"/>
      </w:r>
    </w:p>
    <w:p w:rsidR="004560DB" w:rsidRPr="00CE246F" w:rsidRDefault="004560DB" w:rsidP="004560DB">
      <w:pPr>
        <w:pStyle w:val="Heading2"/>
        <w:rPr>
          <w:szCs w:val="36"/>
        </w:rPr>
      </w:pPr>
      <w:bookmarkStart w:id="81" w:name="_Toc484682508"/>
      <w:bookmarkStart w:id="82" w:name="_Toc488905892"/>
      <w:r>
        <w:lastRenderedPageBreak/>
        <w:t>100K in 1 Year!</w:t>
      </w:r>
      <w:bookmarkEnd w:id="81"/>
      <w:bookmarkEnd w:id="82"/>
    </w:p>
    <w:p w:rsidR="004560DB" w:rsidRDefault="004560DB" w:rsidP="004560DB">
      <w:pPr>
        <w:rPr>
          <w:b/>
          <w:bCs/>
          <w:sz w:val="36"/>
          <w:szCs w:val="36"/>
        </w:rPr>
      </w:pPr>
      <w:r>
        <w:rPr>
          <w:b/>
          <w:bCs/>
          <w:noProof/>
          <w:sz w:val="36"/>
          <w:szCs w:val="36"/>
          <w:lang w:eastAsia="en-US" w:bidi="ar-SA"/>
        </w:rPr>
        <w:drawing>
          <wp:inline distT="0" distB="0" distL="0" distR="0" wp14:anchorId="1CCFD996" wp14:editId="6CDB1F23">
            <wp:extent cx="3807545" cy="4924425"/>
            <wp:effectExtent l="0" t="0" r="2540" b="0"/>
            <wp:docPr id="29" name="Picture 29">
              <a:hlinkClick xmlns:a="http://schemas.openxmlformats.org/drawingml/2006/main" r:id="rId1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100k-cover.jpg"/>
                    <pic:cNvPicPr/>
                  </pic:nvPicPr>
                  <pic:blipFill>
                    <a:blip r:embed="rId142">
                      <a:extLst>
                        <a:ext uri="{28A0092B-C50C-407E-A947-70E740481C1C}">
                          <a14:useLocalDpi xmlns:a14="http://schemas.microsoft.com/office/drawing/2010/main" val="0"/>
                        </a:ext>
                      </a:extLst>
                    </a:blip>
                    <a:stretch>
                      <a:fillRect/>
                    </a:stretch>
                  </pic:blipFill>
                  <pic:spPr>
                    <a:xfrm>
                      <a:off x="0" y="0"/>
                      <a:ext cx="3817025" cy="4936686"/>
                    </a:xfrm>
                    <a:prstGeom prst="rect">
                      <a:avLst/>
                    </a:prstGeom>
                  </pic:spPr>
                </pic:pic>
              </a:graphicData>
            </a:graphic>
          </wp:inline>
        </w:drawing>
      </w:r>
    </w:p>
    <w:p w:rsidR="004560DB" w:rsidRPr="00EA1E5A" w:rsidRDefault="005C2B12" w:rsidP="004560DB">
      <w:pPr>
        <w:rPr>
          <w:bCs/>
          <w:sz w:val="36"/>
          <w:szCs w:val="36"/>
        </w:rPr>
      </w:pPr>
      <w:hyperlink r:id="rId143" w:history="1">
        <w:r w:rsidR="004560DB" w:rsidRPr="00EA1E5A">
          <w:rPr>
            <w:rStyle w:val="Hyperlink"/>
            <w:bCs/>
            <w:sz w:val="36"/>
            <w:szCs w:val="36"/>
          </w:rPr>
          <w:t>http://infobusinessuniversity.com/vault/sa/100K/</w:t>
        </w:r>
      </w:hyperlink>
      <w:r w:rsidR="004560DB" w:rsidRPr="00EA1E5A">
        <w:rPr>
          <w:bCs/>
          <w:sz w:val="36"/>
          <w:szCs w:val="36"/>
        </w:rPr>
        <w:t xml:space="preserve"> </w:t>
      </w:r>
    </w:p>
    <w:p w:rsidR="004560DB" w:rsidRDefault="004560DB" w:rsidP="004560DB">
      <w:pPr>
        <w:pStyle w:val="Heading2"/>
      </w:pPr>
      <w:bookmarkStart w:id="83" w:name="_Toc481202245"/>
      <w:bookmarkStart w:id="84" w:name="_Toc482288306"/>
      <w:bookmarkStart w:id="85" w:name="_Toc484682509"/>
      <w:bookmarkStart w:id="86" w:name="_Toc488905893"/>
      <w:r>
        <w:lastRenderedPageBreak/>
        <w:t>Magnificent PLR Content Volume 1!</w:t>
      </w:r>
      <w:bookmarkEnd w:id="83"/>
      <w:bookmarkEnd w:id="84"/>
      <w:bookmarkEnd w:id="85"/>
      <w:bookmarkEnd w:id="86"/>
    </w:p>
    <w:p w:rsidR="004560DB" w:rsidRDefault="004560DB" w:rsidP="004560DB">
      <w:r>
        <w:rPr>
          <w:b/>
          <w:bCs/>
          <w:noProof/>
          <w:sz w:val="36"/>
          <w:szCs w:val="36"/>
          <w:lang w:eastAsia="en-US" w:bidi="ar-SA"/>
        </w:rPr>
        <w:drawing>
          <wp:inline distT="0" distB="0" distL="0" distR="0" wp14:anchorId="2D468524" wp14:editId="056E80A3">
            <wp:extent cx="5715000" cy="2819400"/>
            <wp:effectExtent l="0" t="0" r="0" b="0"/>
            <wp:docPr id="1" name="Picture 1">
              <a:hlinkClick xmlns:a="http://schemas.openxmlformats.org/drawingml/2006/main" r:id="rId1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35title.jpg"/>
                    <pic:cNvPicPr/>
                  </pic:nvPicPr>
                  <pic:blipFill>
                    <a:blip r:embed="rId145">
                      <a:extLst>
                        <a:ext uri="{28A0092B-C50C-407E-A947-70E740481C1C}">
                          <a14:useLocalDpi xmlns:a14="http://schemas.microsoft.com/office/drawing/2010/main" val="0"/>
                        </a:ext>
                      </a:extLst>
                    </a:blip>
                    <a:stretch>
                      <a:fillRect/>
                    </a:stretch>
                  </pic:blipFill>
                  <pic:spPr>
                    <a:xfrm>
                      <a:off x="0" y="0"/>
                      <a:ext cx="5715000" cy="2819400"/>
                    </a:xfrm>
                    <a:prstGeom prst="rect">
                      <a:avLst/>
                    </a:prstGeom>
                  </pic:spPr>
                </pic:pic>
              </a:graphicData>
            </a:graphic>
          </wp:inline>
        </w:drawing>
      </w:r>
      <w:r>
        <w:t xml:space="preserve"> </w:t>
      </w:r>
    </w:p>
    <w:p w:rsidR="004560DB" w:rsidRDefault="005C2B12" w:rsidP="004560DB">
      <w:hyperlink r:id="rId146" w:history="1">
        <w:r w:rsidR="004560DB" w:rsidRPr="007D70B4">
          <w:rPr>
            <w:rStyle w:val="Hyperlink"/>
          </w:rPr>
          <w:t>http://infobusinessuniversity.com/vault/sa/235K/</w:t>
        </w:r>
      </w:hyperlink>
      <w:r w:rsidR="004560DB">
        <w:t xml:space="preserve"> </w:t>
      </w:r>
    </w:p>
    <w:p w:rsidR="004560DB" w:rsidRDefault="004560DB" w:rsidP="004560DB">
      <w:pPr>
        <w:widowControl/>
        <w:suppressAutoHyphens w:val="0"/>
        <w:spacing w:before="0" w:after="160" w:line="259" w:lineRule="auto"/>
      </w:pPr>
      <w:r>
        <w:br w:type="page"/>
      </w:r>
    </w:p>
    <w:p w:rsidR="004560DB" w:rsidRDefault="004560DB" w:rsidP="004560DB">
      <w:pPr>
        <w:pStyle w:val="Heading2"/>
      </w:pPr>
      <w:bookmarkStart w:id="87" w:name="_Toc481202246"/>
      <w:bookmarkStart w:id="88" w:name="_Toc482288307"/>
      <w:bookmarkStart w:id="89" w:name="_Toc484682510"/>
      <w:bookmarkStart w:id="90" w:name="_Toc488905894"/>
      <w:r>
        <w:lastRenderedPageBreak/>
        <w:t>How To Get More Buy Buttons Out There!  (hint:  Use PLR Content!)</w:t>
      </w:r>
      <w:bookmarkEnd w:id="87"/>
      <w:bookmarkEnd w:id="88"/>
      <w:bookmarkEnd w:id="89"/>
      <w:bookmarkEnd w:id="90"/>
    </w:p>
    <w:p w:rsidR="004560DB" w:rsidRDefault="004560DB" w:rsidP="004560DB">
      <w:r>
        <w:rPr>
          <w:noProof/>
          <w:lang w:eastAsia="en-US" w:bidi="ar-SA"/>
        </w:rPr>
        <w:drawing>
          <wp:inline distT="0" distB="0" distL="0" distR="0" wp14:anchorId="7B49966C" wp14:editId="511CA9B1">
            <wp:extent cx="4505325" cy="5826889"/>
            <wp:effectExtent l="0" t="0" r="0" b="2540"/>
            <wp:docPr id="6" name="Picture 6">
              <a:hlinkClick xmlns:a="http://schemas.openxmlformats.org/drawingml/2006/main" r:id="rId1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329K-cover2.jpg"/>
                    <pic:cNvPicPr/>
                  </pic:nvPicPr>
                  <pic:blipFill>
                    <a:blip r:embed="rId148">
                      <a:extLst>
                        <a:ext uri="{28A0092B-C50C-407E-A947-70E740481C1C}">
                          <a14:useLocalDpi xmlns:a14="http://schemas.microsoft.com/office/drawing/2010/main" val="0"/>
                        </a:ext>
                      </a:extLst>
                    </a:blip>
                    <a:stretch>
                      <a:fillRect/>
                    </a:stretch>
                  </pic:blipFill>
                  <pic:spPr>
                    <a:xfrm>
                      <a:off x="0" y="0"/>
                      <a:ext cx="4513833" cy="5837892"/>
                    </a:xfrm>
                    <a:prstGeom prst="rect">
                      <a:avLst/>
                    </a:prstGeom>
                  </pic:spPr>
                </pic:pic>
              </a:graphicData>
            </a:graphic>
          </wp:inline>
        </w:drawing>
      </w:r>
    </w:p>
    <w:p w:rsidR="004560DB" w:rsidRDefault="005C2B12" w:rsidP="004560DB">
      <w:hyperlink r:id="rId149" w:history="1">
        <w:r w:rsidR="004560DB" w:rsidRPr="007D70B4">
          <w:rPr>
            <w:rStyle w:val="Hyperlink"/>
          </w:rPr>
          <w:t>http://infobusinessuniversity.com/vault/sa/261sales/</w:t>
        </w:r>
      </w:hyperlink>
      <w:r w:rsidR="004560DB">
        <w:t xml:space="preserve"> </w:t>
      </w:r>
    </w:p>
    <w:p w:rsidR="004560DB" w:rsidRDefault="004560DB" w:rsidP="004560DB">
      <w:pPr>
        <w:widowControl/>
        <w:suppressAutoHyphens w:val="0"/>
        <w:spacing w:before="0" w:after="160" w:line="259" w:lineRule="auto"/>
      </w:pPr>
      <w:r>
        <w:br w:type="page"/>
      </w:r>
    </w:p>
    <w:p w:rsidR="004560DB" w:rsidRDefault="004560DB" w:rsidP="004560DB">
      <w:pPr>
        <w:pStyle w:val="Heading2"/>
      </w:pPr>
      <w:bookmarkStart w:id="91" w:name="_Toc481202247"/>
      <w:bookmarkStart w:id="92" w:name="_Toc482288308"/>
      <w:bookmarkStart w:id="93" w:name="_Toc484682511"/>
      <w:bookmarkStart w:id="94" w:name="_Toc488905895"/>
      <w:r>
        <w:lastRenderedPageBreak/>
        <w:t>68K in 57 Days!</w:t>
      </w:r>
      <w:bookmarkEnd w:id="91"/>
      <w:bookmarkEnd w:id="92"/>
      <w:bookmarkEnd w:id="93"/>
      <w:bookmarkEnd w:id="94"/>
    </w:p>
    <w:p w:rsidR="004560DB" w:rsidRDefault="004560DB" w:rsidP="004560DB">
      <w:pPr>
        <w:pStyle w:val="BodyText"/>
      </w:pPr>
      <w:r>
        <w:rPr>
          <w:noProof/>
          <w:lang w:eastAsia="en-US" w:bidi="ar-SA"/>
        </w:rPr>
        <w:drawing>
          <wp:inline distT="0" distB="0" distL="0" distR="0" wp14:anchorId="53A6B9E6" wp14:editId="3E369B26">
            <wp:extent cx="4743450" cy="61341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68k-cover.jpg"/>
                    <pic:cNvPicPr/>
                  </pic:nvPicPr>
                  <pic:blipFill>
                    <a:blip r:embed="rId150">
                      <a:extLst>
                        <a:ext uri="{28A0092B-C50C-407E-A947-70E740481C1C}">
                          <a14:useLocalDpi xmlns:a14="http://schemas.microsoft.com/office/drawing/2010/main" val="0"/>
                        </a:ext>
                      </a:extLst>
                    </a:blip>
                    <a:stretch>
                      <a:fillRect/>
                    </a:stretch>
                  </pic:blipFill>
                  <pic:spPr>
                    <a:xfrm>
                      <a:off x="0" y="0"/>
                      <a:ext cx="4743450" cy="6134100"/>
                    </a:xfrm>
                    <a:prstGeom prst="rect">
                      <a:avLst/>
                    </a:prstGeom>
                  </pic:spPr>
                </pic:pic>
              </a:graphicData>
            </a:graphic>
          </wp:inline>
        </w:drawing>
      </w:r>
    </w:p>
    <w:p w:rsidR="004560DB" w:rsidRPr="00D70F3F" w:rsidRDefault="005C2B12" w:rsidP="004560DB">
      <w:pPr>
        <w:pStyle w:val="BodyText"/>
      </w:pPr>
      <w:hyperlink r:id="rId151" w:history="1">
        <w:r w:rsidR="004560DB" w:rsidRPr="007D70B4">
          <w:rPr>
            <w:rStyle w:val="Hyperlink"/>
          </w:rPr>
          <w:t>http://infobusinessuniversity.com/vault/sa/68k/</w:t>
        </w:r>
      </w:hyperlink>
      <w:r w:rsidR="004560DB">
        <w:t xml:space="preserve"> </w:t>
      </w:r>
    </w:p>
    <w:p w:rsidR="004A13E9" w:rsidRPr="006034C6" w:rsidRDefault="004A13E9" w:rsidP="006034C6">
      <w:pPr>
        <w:widowControl/>
        <w:suppressAutoHyphens w:val="0"/>
        <w:rPr>
          <w:szCs w:val="32"/>
        </w:rPr>
      </w:pPr>
      <w:bookmarkStart w:id="95" w:name="__RefHeading__36635_1910399048"/>
      <w:bookmarkEnd w:id="95"/>
    </w:p>
    <w:p w:rsidR="00D404FE" w:rsidRDefault="00D404FE" w:rsidP="004F31CB">
      <w:pPr>
        <w:pStyle w:val="Heading1"/>
        <w:rPr>
          <w:sz w:val="72"/>
          <w:szCs w:val="72"/>
        </w:rPr>
      </w:pPr>
      <w:bookmarkStart w:id="96" w:name="_Toc451589706"/>
      <w:bookmarkStart w:id="97" w:name="_Toc456149514"/>
      <w:bookmarkStart w:id="98" w:name="_Toc488905896"/>
      <w:r>
        <w:lastRenderedPageBreak/>
        <w:t>Remember.....</w:t>
      </w:r>
      <w:bookmarkEnd w:id="74"/>
      <w:bookmarkEnd w:id="75"/>
      <w:bookmarkEnd w:id="96"/>
      <w:bookmarkEnd w:id="97"/>
      <w:bookmarkEnd w:id="98"/>
    </w:p>
    <w:p w:rsidR="00D404FE" w:rsidRDefault="00D404FE" w:rsidP="00D404FE">
      <w:pPr>
        <w:jc w:val="center"/>
        <w:rPr>
          <w:rFonts w:ascii="Impact" w:hAnsi="Impact"/>
          <w:b/>
          <w:bCs/>
          <w:sz w:val="72"/>
          <w:szCs w:val="72"/>
        </w:rPr>
      </w:pPr>
    </w:p>
    <w:p w:rsidR="00D404FE" w:rsidRDefault="00D404FE" w:rsidP="00D404FE">
      <w:pPr>
        <w:jc w:val="center"/>
        <w:rPr>
          <w:rFonts w:ascii="Impact" w:hAnsi="Impact"/>
          <w:b/>
          <w:bCs/>
          <w:sz w:val="72"/>
          <w:szCs w:val="72"/>
        </w:rPr>
      </w:pPr>
      <w:r>
        <w:rPr>
          <w:rFonts w:ascii="Impact" w:hAnsi="Impact"/>
          <w:b/>
          <w:bCs/>
          <w:sz w:val="72"/>
          <w:szCs w:val="72"/>
        </w:rPr>
        <w:t>Fortune Favors the Bold.</w:t>
      </w:r>
    </w:p>
    <w:p w:rsidR="00D404FE" w:rsidRDefault="00D404FE" w:rsidP="00D404FE">
      <w:pPr>
        <w:jc w:val="center"/>
        <w:rPr>
          <w:rFonts w:ascii="Impact" w:hAnsi="Impact"/>
          <w:b/>
          <w:bCs/>
          <w:sz w:val="72"/>
          <w:szCs w:val="72"/>
        </w:rPr>
      </w:pPr>
    </w:p>
    <w:p w:rsidR="00D404FE" w:rsidRDefault="00D404FE" w:rsidP="00D404FE">
      <w:pPr>
        <w:jc w:val="center"/>
        <w:rPr>
          <w:rFonts w:ascii="Impact" w:hAnsi="Impact"/>
          <w:b/>
          <w:bCs/>
          <w:sz w:val="72"/>
          <w:szCs w:val="72"/>
        </w:rPr>
      </w:pPr>
      <w:r>
        <w:rPr>
          <w:rFonts w:ascii="Impact" w:hAnsi="Impact"/>
          <w:b/>
          <w:bCs/>
          <w:sz w:val="72"/>
          <w:szCs w:val="72"/>
        </w:rPr>
        <w:t>Go out and make yourself fortunate. . .</w:t>
      </w:r>
    </w:p>
    <w:p w:rsidR="00D404FE" w:rsidRDefault="00D404FE" w:rsidP="00D404FE">
      <w:pPr>
        <w:jc w:val="center"/>
      </w:pPr>
      <w:r>
        <w:rPr>
          <w:rFonts w:ascii="Impact" w:hAnsi="Impact"/>
          <w:b/>
          <w:bCs/>
          <w:sz w:val="72"/>
          <w:szCs w:val="72"/>
        </w:rPr>
        <w:t>TODAY!</w:t>
      </w:r>
    </w:p>
    <w:p w:rsidR="00C90911" w:rsidRPr="00FF6D6C" w:rsidRDefault="00D404FE" w:rsidP="00FF6D6C">
      <w:pPr>
        <w:jc w:val="center"/>
        <w:rPr>
          <w:rFonts w:ascii="Impact" w:hAnsi="Impact"/>
          <w:b/>
          <w:bCs/>
          <w:sz w:val="72"/>
          <w:szCs w:val="72"/>
        </w:rPr>
      </w:pPr>
      <w:r>
        <w:rPr>
          <w:noProof/>
          <w:lang w:eastAsia="en-US" w:bidi="ar-SA"/>
        </w:rPr>
        <w:drawing>
          <wp:anchor distT="0" distB="0" distL="0" distR="0" simplePos="0" relativeHeight="251660288" behindDoc="0" locked="0" layoutInCell="1" allowOverlap="1">
            <wp:simplePos x="0" y="0"/>
            <wp:positionH relativeFrom="column">
              <wp:align>center</wp:align>
            </wp:positionH>
            <wp:positionV relativeFrom="paragraph">
              <wp:posOffset>45720</wp:posOffset>
            </wp:positionV>
            <wp:extent cx="4028440" cy="1942465"/>
            <wp:effectExtent l="0" t="0" r="0" b="635"/>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4028440" cy="194246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sectPr w:rsidR="00C90911" w:rsidRPr="00FF6D6C" w:rsidSect="00F10747">
      <w:footerReference w:type="default" r:id="rId153"/>
      <w:type w:val="continuous"/>
      <w:pgSz w:w="12240" w:h="15840"/>
      <w:pgMar w:top="1886" w:right="1138" w:bottom="1282" w:left="2002" w:header="432" w:footer="418" w:gutter="0"/>
      <w:pgNumType w:start="0"/>
      <w:cols w:space="720"/>
      <w:docGrid w:linePitch="43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C2B12" w:rsidRDefault="005C2B12">
      <w:pPr>
        <w:spacing w:before="0" w:after="0"/>
      </w:pPr>
      <w:r>
        <w:separator/>
      </w:r>
    </w:p>
  </w:endnote>
  <w:endnote w:type="continuationSeparator" w:id="0">
    <w:p w:rsidR="005C2B12" w:rsidRDefault="005C2B12">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00"/>
    <w:family w:val="auto"/>
    <w:pitch w:val="default"/>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Impact">
    <w:panose1 w:val="020B0806030902050204"/>
    <w:charset w:val="00"/>
    <w:family w:val="swiss"/>
    <w:pitch w:val="variable"/>
    <w:sig w:usb0="00000287" w:usb1="00000000" w:usb2="00000000" w:usb3="00000000" w:csb0="0000009F" w:csb1="00000000"/>
  </w:font>
  <w:font w:name="Microsoft YaHei">
    <w:panose1 w:val="020B0503020204020204"/>
    <w:charset w:val="86"/>
    <w:family w:val="swiss"/>
    <w:pitch w:val="variable"/>
    <w:sig w:usb0="A0000287" w:usb1="28CF3C52" w:usb2="00000016" w:usb3="00000000" w:csb0="0004001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DejaVu Serif">
    <w:charset w:val="00"/>
    <w:family w:val="roman"/>
    <w:pitch w:val="variable"/>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NSimSun">
    <w:panose1 w:val="02010609030101010101"/>
    <w:charset w:val="86"/>
    <w:family w:val="modern"/>
    <w:pitch w:val="fixed"/>
    <w:sig w:usb0="00000003" w:usb1="288F0000" w:usb2="00000016" w:usb3="00000000" w:csb0="00040001" w:csb1="00000000"/>
  </w:font>
  <w:font w:name="DejaVu Sans">
    <w:charset w:val="00"/>
    <w:family w:val="swiss"/>
    <w:pitch w:val="variable"/>
  </w:font>
  <w:font w:name="Kunstler Script">
    <w:panose1 w:val="030304020206070D0D06"/>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60DB" w:rsidRDefault="004560DB" w:rsidP="00C90911">
    <w:pPr>
      <w:pStyle w:val="Footer"/>
      <w:tabs>
        <w:tab w:val="clear" w:pos="4113"/>
        <w:tab w:val="clear" w:pos="8226"/>
        <w:tab w:val="left" w:pos="3228"/>
      </w:tabs>
    </w:pP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60DB" w:rsidRDefault="004560DB" w:rsidP="00C90911">
    <w:pPr>
      <w:pStyle w:val="Foote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60DB" w:rsidRDefault="004560DB"/>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60DB" w:rsidRDefault="004560DB" w:rsidP="00147B90">
    <w:pPr>
      <w:pStyle w:val="Footer"/>
      <w:spacing w:before="120" w:after="0"/>
    </w:pPr>
    <w:r w:rsidRPr="00677B2D">
      <w:rPr>
        <w:rFonts w:ascii="Impact" w:hAnsi="Impact"/>
        <w:color w:val="800000"/>
        <w:szCs w:val="32"/>
      </w:rPr>
      <w:t xml:space="preserve">Page </w:t>
    </w:r>
    <w:r w:rsidRPr="00677B2D">
      <w:rPr>
        <w:rFonts w:ascii="Impact" w:hAnsi="Impact"/>
        <w:color w:val="800000"/>
        <w:szCs w:val="32"/>
      </w:rPr>
      <w:fldChar w:fldCharType="begin"/>
    </w:r>
    <w:r w:rsidRPr="00677B2D">
      <w:rPr>
        <w:rFonts w:ascii="Impact" w:hAnsi="Impact"/>
        <w:color w:val="800000"/>
        <w:szCs w:val="32"/>
      </w:rPr>
      <w:instrText xml:space="preserve"> PAGE </w:instrText>
    </w:r>
    <w:r w:rsidRPr="00677B2D">
      <w:rPr>
        <w:rFonts w:ascii="Impact" w:hAnsi="Impact"/>
        <w:color w:val="800000"/>
        <w:szCs w:val="32"/>
      </w:rPr>
      <w:fldChar w:fldCharType="separate"/>
    </w:r>
    <w:r w:rsidR="000B2CE8">
      <w:rPr>
        <w:rFonts w:ascii="Impact" w:hAnsi="Impact"/>
        <w:noProof/>
        <w:color w:val="800000"/>
        <w:szCs w:val="32"/>
      </w:rPr>
      <w:t>v</w:t>
    </w:r>
    <w:r w:rsidRPr="00677B2D">
      <w:rPr>
        <w:rFonts w:ascii="Impact" w:hAnsi="Impact"/>
        <w:color w:val="800000"/>
        <w:szCs w:val="32"/>
      </w:rPr>
      <w:fldChar w:fldCharType="end"/>
    </w:r>
    <w:r w:rsidR="004568E2">
      <w:rPr>
        <w:rFonts w:ascii="Impact" w:hAnsi="Impact"/>
        <w:color w:val="800000"/>
        <w:szCs w:val="32"/>
      </w:rPr>
      <w:t xml:space="preserve">                 </w:t>
    </w:r>
    <w:r w:rsidR="004568E2">
      <w:rPr>
        <w:rFonts w:ascii="Impact" w:hAnsi="Impact"/>
        <w:color w:val="0000CC"/>
        <w:szCs w:val="32"/>
      </w:rPr>
      <w:t xml:space="preserve"> </w:t>
    </w:r>
    <w:r w:rsidR="00147B90">
      <w:rPr>
        <w:rFonts w:ascii="Impact" w:hAnsi="Impact"/>
        <w:color w:val="800000"/>
        <w:szCs w:val="32"/>
      </w:rPr>
      <w:t xml:space="preserve">    </w:t>
    </w:r>
    <w:r w:rsidR="00147B90">
      <w:rPr>
        <w:rFonts w:ascii="Impact" w:hAnsi="Impact"/>
        <w:color w:val="0000CC"/>
        <w:szCs w:val="32"/>
      </w:rPr>
      <w:t xml:space="preserve"> </w:t>
    </w:r>
    <w:hyperlink r:id="rId1" w:history="1">
      <w:r w:rsidR="00147B90" w:rsidRPr="009440FA">
        <w:rPr>
          <w:rStyle w:val="Hyperlink"/>
          <w:b/>
          <w:sz w:val="28"/>
          <w:highlight w:val="yellow"/>
        </w:rPr>
        <w:t>One of the best goodies in IM:  Free List Building Class!</w:t>
      </w:r>
    </w:hyperlink>
    <w:r w:rsidR="00147B90">
      <w:rPr>
        <w:rStyle w:val="Hyperlink"/>
        <w:b/>
        <w:sz w:val="28"/>
      </w:rPr>
      <w:br/>
    </w:r>
    <w:r w:rsidR="00147B90" w:rsidRPr="009440FA">
      <w:rPr>
        <w:rStyle w:val="Hyperlink"/>
        <w:b/>
        <w:sz w:val="28"/>
        <w:u w:val="none"/>
      </w:rPr>
      <w:t xml:space="preserve">                                            </w:t>
    </w:r>
    <w:hyperlink r:id="rId2" w:history="1">
      <w:r w:rsidR="00147B90" w:rsidRPr="00594907">
        <w:rPr>
          <w:rStyle w:val="Hyperlink"/>
          <w:b/>
          <w:sz w:val="28"/>
          <w:highlight w:val="cyan"/>
        </w:rPr>
        <w:t>Paul Myer’s Master Guide to Business</w:t>
      </w:r>
    </w:hyperlink>
    <w:r w:rsidR="00147B90">
      <w:rPr>
        <w:rStyle w:val="Hyperlink"/>
        <w:b/>
        <w:sz w:val="28"/>
      </w:rPr>
      <w:br/>
    </w:r>
    <w:r w:rsidR="00147B90" w:rsidRPr="00147B90">
      <w:rPr>
        <w:rStyle w:val="Hyperlink"/>
        <w:b/>
        <w:sz w:val="28"/>
        <w:u w:val="none"/>
      </w:rPr>
      <w:t xml:space="preserve">                          </w:t>
    </w:r>
    <w:hyperlink r:id="rId3" w:history="1">
      <w:r w:rsidR="00147B90" w:rsidRPr="00147B90">
        <w:rPr>
          <w:rStyle w:val="Hyperlink"/>
          <w:b/>
          <w:sz w:val="28"/>
          <w:highlight w:val="yellow"/>
        </w:rPr>
        <w:t>Barb Ling and Dennis Becker’s InfoBusiness University Café!</w:t>
      </w:r>
    </w:hyperlink>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60DB" w:rsidRDefault="004560DB"/>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60DB" w:rsidRDefault="009440FA" w:rsidP="00147B90">
    <w:pPr>
      <w:pStyle w:val="Footer"/>
      <w:spacing w:after="0"/>
    </w:pPr>
    <w:r>
      <w:rPr>
        <w:rFonts w:ascii="Impact" w:hAnsi="Impact"/>
        <w:noProof/>
        <w:color w:val="000066"/>
        <w:szCs w:val="32"/>
        <w:lang w:eastAsia="en-US" w:bidi="ar-SA"/>
      </w:rPr>
      <mc:AlternateContent>
        <mc:Choice Requires="wps">
          <w:drawing>
            <wp:anchor distT="0" distB="0" distL="114300" distR="114300" simplePos="0" relativeHeight="251663360" behindDoc="0" locked="0" layoutInCell="1" allowOverlap="1">
              <wp:simplePos x="0" y="0"/>
              <wp:positionH relativeFrom="column">
                <wp:posOffset>-4446</wp:posOffset>
              </wp:positionH>
              <wp:positionV relativeFrom="paragraph">
                <wp:posOffset>116205</wp:posOffset>
              </wp:positionV>
              <wp:extent cx="5724525" cy="0"/>
              <wp:effectExtent l="0" t="19050" r="28575" b="19050"/>
              <wp:wrapNone/>
              <wp:docPr id="3" name="Straight Connector 3"/>
              <wp:cNvGraphicFramePr/>
              <a:graphic xmlns:a="http://schemas.openxmlformats.org/drawingml/2006/main">
                <a:graphicData uri="http://schemas.microsoft.com/office/word/2010/wordprocessingShape">
                  <wps:wsp>
                    <wps:cNvCnPr/>
                    <wps:spPr>
                      <a:xfrm>
                        <a:off x="0" y="0"/>
                        <a:ext cx="5724525" cy="0"/>
                      </a:xfrm>
                      <a:prstGeom prst="line">
                        <a:avLst/>
                      </a:prstGeom>
                      <a:ln w="28575" cmpd="dbl"/>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FDE2698" id="Straight Connector 3"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35pt,9.15pt" to="450.4pt,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" strokecolor="#5b9bd5 [3204]" strokeweight="2.25pt">
              <v:stroke linestyle="thinThin" joinstyle="miter"/>
            </v:line>
          </w:pict>
        </mc:Fallback>
      </mc:AlternateContent>
    </w:r>
    <w:r w:rsidR="004560DB" w:rsidRPr="00E22FF4">
      <w:rPr>
        <w:rFonts w:ascii="Impact" w:hAnsi="Impact"/>
        <w:color w:val="000066"/>
        <w:szCs w:val="32"/>
      </w:rPr>
      <w:t xml:space="preserve">Page </w:t>
    </w:r>
    <w:r w:rsidR="004560DB" w:rsidRPr="00E22FF4">
      <w:rPr>
        <w:rFonts w:ascii="Impact" w:hAnsi="Impact"/>
        <w:color w:val="000066"/>
        <w:szCs w:val="32"/>
      </w:rPr>
      <w:fldChar w:fldCharType="begin"/>
    </w:r>
    <w:r w:rsidR="004560DB" w:rsidRPr="00E22FF4">
      <w:rPr>
        <w:rFonts w:ascii="Impact" w:hAnsi="Impact"/>
        <w:color w:val="000066"/>
        <w:szCs w:val="32"/>
      </w:rPr>
      <w:instrText xml:space="preserve"> PAGE </w:instrText>
    </w:r>
    <w:r w:rsidR="004560DB" w:rsidRPr="00E22FF4">
      <w:rPr>
        <w:rFonts w:ascii="Impact" w:hAnsi="Impact"/>
        <w:color w:val="000066"/>
        <w:szCs w:val="32"/>
      </w:rPr>
      <w:fldChar w:fldCharType="separate"/>
    </w:r>
    <w:r w:rsidR="000B2CE8">
      <w:rPr>
        <w:rFonts w:ascii="Impact" w:hAnsi="Impact"/>
        <w:noProof/>
        <w:color w:val="000066"/>
        <w:szCs w:val="32"/>
      </w:rPr>
      <w:t>56</w:t>
    </w:r>
    <w:r w:rsidR="004560DB" w:rsidRPr="00E22FF4">
      <w:rPr>
        <w:rFonts w:ascii="Impact" w:hAnsi="Impact"/>
        <w:color w:val="000066"/>
        <w:szCs w:val="32"/>
      </w:rPr>
      <w:fldChar w:fldCharType="end"/>
    </w:r>
    <w:r>
      <w:rPr>
        <w:rFonts w:ascii="Impact" w:hAnsi="Impact"/>
        <w:color w:val="800000"/>
        <w:szCs w:val="32"/>
      </w:rPr>
      <w:t xml:space="preserve">     </w:t>
    </w:r>
    <w:r w:rsidR="004568E2">
      <w:rPr>
        <w:rFonts w:ascii="Impact" w:hAnsi="Impact"/>
        <w:color w:val="800000"/>
        <w:szCs w:val="32"/>
      </w:rPr>
      <w:t xml:space="preserve">           </w:t>
    </w:r>
    <w:r>
      <w:rPr>
        <w:rFonts w:ascii="Impact" w:hAnsi="Impact"/>
        <w:color w:val="800000"/>
        <w:szCs w:val="32"/>
      </w:rPr>
      <w:t xml:space="preserve"> </w:t>
    </w:r>
    <w:r>
      <w:rPr>
        <w:rFonts w:ascii="Impact" w:hAnsi="Impact"/>
        <w:color w:val="0000CC"/>
        <w:szCs w:val="32"/>
      </w:rPr>
      <w:t xml:space="preserve"> </w:t>
    </w:r>
    <w:hyperlink r:id="rId1" w:history="1">
      <w:r w:rsidRPr="009440FA">
        <w:rPr>
          <w:rStyle w:val="Hyperlink"/>
          <w:b/>
          <w:sz w:val="28"/>
          <w:highlight w:val="yellow"/>
        </w:rPr>
        <w:t>One of the best goodies in IM:  Free List Building Class!</w:t>
      </w:r>
    </w:hyperlink>
    <w:r>
      <w:rPr>
        <w:rStyle w:val="Hyperlink"/>
        <w:b/>
        <w:sz w:val="28"/>
      </w:rPr>
      <w:br/>
    </w:r>
    <w:r w:rsidRPr="009440FA">
      <w:rPr>
        <w:rStyle w:val="Hyperlink"/>
        <w:b/>
        <w:sz w:val="28"/>
        <w:u w:val="none"/>
      </w:rPr>
      <w:t xml:space="preserve">                                            </w:t>
    </w:r>
    <w:hyperlink r:id="rId2" w:history="1">
      <w:r w:rsidRPr="00594907">
        <w:rPr>
          <w:rStyle w:val="Hyperlink"/>
          <w:b/>
          <w:sz w:val="28"/>
          <w:highlight w:val="cyan"/>
        </w:rPr>
        <w:t>Paul Myer’s Master Guide to Business</w:t>
      </w:r>
    </w:hyperlink>
    <w:r w:rsidR="00147B90">
      <w:rPr>
        <w:rStyle w:val="Hyperlink"/>
        <w:b/>
        <w:sz w:val="28"/>
      </w:rPr>
      <w:br/>
    </w:r>
    <w:r w:rsidR="00147B90" w:rsidRPr="00147B90">
      <w:rPr>
        <w:rStyle w:val="Hyperlink"/>
        <w:b/>
        <w:sz w:val="28"/>
        <w:u w:val="none"/>
      </w:rPr>
      <w:t xml:space="preserve">                          </w:t>
    </w:r>
    <w:hyperlink r:id="rId3" w:history="1">
      <w:r w:rsidR="00147B90" w:rsidRPr="00147B90">
        <w:rPr>
          <w:rStyle w:val="Hyperlink"/>
          <w:b/>
          <w:sz w:val="28"/>
          <w:highlight w:val="yellow"/>
        </w:rPr>
        <w:t>Barb Ling and Dennis Becker’s InfoBusiness University Café!</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C2B12" w:rsidRDefault="005C2B12">
      <w:pPr>
        <w:spacing w:before="0" w:after="0"/>
      </w:pPr>
      <w:r>
        <w:separator/>
      </w:r>
    </w:p>
  </w:footnote>
  <w:footnote w:type="continuationSeparator" w:id="0">
    <w:p w:rsidR="005C2B12" w:rsidRDefault="005C2B12">
      <w:pPr>
        <w:spacing w:before="0"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60DB" w:rsidRDefault="004560DB" w:rsidP="00C90911">
    <w:pPr>
      <w:pStyle w:val="Header"/>
      <w:tabs>
        <w:tab w:val="clear" w:pos="4113"/>
        <w:tab w:val="clear" w:pos="8226"/>
        <w:tab w:val="left" w:pos="2880"/>
      </w:tabs>
      <w:spacing w:before="0" w:after="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60DB" w:rsidRPr="00862BBA" w:rsidRDefault="004560DB" w:rsidP="006D50AC">
    <w:pPr>
      <w:pStyle w:val="Header"/>
      <w:spacing w:before="40" w:after="40"/>
      <w:jc w:val="center"/>
      <w:rPr>
        <w:sz w:val="24"/>
      </w:rPr>
    </w:pPr>
    <w:r>
      <w:rPr>
        <w:b/>
        <w:bCs/>
        <w:color w:val="A6A6A6" w:themeColor="background1" w:themeShade="A6"/>
        <w:kern w:val="32"/>
        <w:sz w:val="24"/>
      </w:rPr>
      <w:t>Kick Fate in the Right Direction</w:t>
    </w:r>
    <w:r>
      <w:rPr>
        <w:b/>
        <w:bCs/>
        <w:color w:val="000000"/>
        <w:kern w:val="32"/>
      </w:rPr>
      <w:br/>
    </w:r>
    <w:r w:rsidRPr="00375BEF">
      <w:rPr>
        <w:b/>
        <w:bCs/>
        <w:color w:val="000000"/>
        <w:kern w:val="32"/>
      </w:rPr>
      <w:fldChar w:fldCharType="begin"/>
    </w:r>
    <w:r w:rsidRPr="00375BEF">
      <w:rPr>
        <w:b/>
        <w:bCs/>
        <w:color w:val="000000"/>
        <w:kern w:val="32"/>
      </w:rPr>
      <w:instrText xml:space="preserve"> STYLEREF  "Heading 1"  \* MERGEFORMAT </w:instrText>
    </w:r>
    <w:r w:rsidRPr="00375BEF">
      <w:rPr>
        <w:b/>
        <w:bCs/>
        <w:color w:val="000000"/>
        <w:kern w:val="32"/>
      </w:rPr>
      <w:fldChar w:fldCharType="separate"/>
    </w:r>
    <w:r w:rsidR="000B2CE8">
      <w:rPr>
        <w:b/>
        <w:bCs/>
        <w:noProof/>
        <w:color w:val="000000"/>
        <w:kern w:val="32"/>
      </w:rPr>
      <w:t>Remember.....</w:t>
    </w:r>
    <w:r w:rsidRPr="00375BEF">
      <w:rPr>
        <w:b/>
        <w:bCs/>
        <w:color w:val="000000"/>
        <w:kern w:val="32"/>
      </w:rPr>
      <w:fldChar w:fldCharType="end"/>
    </w:r>
    <w:r w:rsidRPr="00375BEF">
      <w:rPr>
        <w:b/>
        <w:bCs/>
        <w:color w:val="000000"/>
        <w:kern w:val="32"/>
      </w:rPr>
      <w:br/>
    </w:r>
    <w:r w:rsidRPr="00375BEF">
      <w:rPr>
        <w:b/>
        <w:bCs/>
        <w:color w:val="000000"/>
        <w:kern w:val="32"/>
        <w:sz w:val="24"/>
      </w:rPr>
      <w:fldChar w:fldCharType="begin"/>
    </w:r>
    <w:r w:rsidRPr="00375BEF">
      <w:rPr>
        <w:b/>
        <w:bCs/>
        <w:color w:val="000000"/>
        <w:kern w:val="32"/>
        <w:sz w:val="24"/>
      </w:rPr>
      <w:instrText xml:space="preserve"> STYLEREF  "Heading 2"  \* MERGEFORMAT </w:instrText>
    </w:r>
    <w:r w:rsidR="000B2CE8">
      <w:rPr>
        <w:b/>
        <w:bCs/>
        <w:color w:val="000000"/>
        <w:kern w:val="32"/>
        <w:sz w:val="24"/>
      </w:rPr>
      <w:fldChar w:fldCharType="separate"/>
    </w:r>
    <w:r w:rsidR="000B2CE8">
      <w:rPr>
        <w:b/>
        <w:bCs/>
        <w:noProof/>
        <w:color w:val="000000"/>
        <w:kern w:val="32"/>
        <w:sz w:val="24"/>
      </w:rPr>
      <w:t>68K in 57 Days!</w:t>
    </w:r>
    <w:r w:rsidRPr="00375BEF">
      <w:rPr>
        <w:b/>
        <w:bCs/>
        <w:color w:val="000000"/>
        <w:kern w:val="32"/>
        <w:sz w:val="24"/>
      </w:rPr>
      <w:fldChar w:fldCharType="end"/>
    </w:r>
    <w:r w:rsidRPr="004B2035">
      <w:rPr>
        <w:noProof/>
        <w:lang w:eastAsia="en-US" w:bidi="ar-SA"/>
      </w:rPr>
      <w:t xml:space="preserve"> </w:t>
    </w:r>
  </w:p>
  <w:p w:rsidR="004560DB" w:rsidRPr="00862BBA" w:rsidRDefault="004560DB" w:rsidP="00C90911">
    <w:pPr>
      <w:pStyle w:val="Header"/>
      <w:jc w:val="center"/>
      <w:rPr>
        <w:sz w:val="24"/>
      </w:rPr>
    </w:pPr>
    <w:r>
      <w:rPr>
        <w:noProof/>
        <w:lang w:eastAsia="en-US" w:bidi="ar-SA"/>
      </w:rPr>
      <mc:AlternateContent>
        <mc:Choice Requires="wps">
          <w:drawing>
            <wp:anchor distT="4294967295" distB="4294967295" distL="114300" distR="114300" simplePos="0" relativeHeight="251662336" behindDoc="0" locked="0" layoutInCell="1" allowOverlap="1" wp14:anchorId="41DDD0BA" wp14:editId="759D4450">
              <wp:simplePos x="0" y="0"/>
              <wp:positionH relativeFrom="margin">
                <wp:align>center</wp:align>
              </wp:positionH>
              <wp:positionV relativeFrom="paragraph">
                <wp:posOffset>159385</wp:posOffset>
              </wp:positionV>
              <wp:extent cx="6103620" cy="0"/>
              <wp:effectExtent l="0" t="19050" r="30480" b="19050"/>
              <wp:wrapNone/>
              <wp:docPr id="26" name="Straight Connector 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03620" cy="0"/>
                      </a:xfrm>
                      <a:prstGeom prst="line">
                        <a:avLst/>
                      </a:prstGeom>
                      <a:noFill/>
                      <a:ln w="28575" cap="flat" cmpd="dbl"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1C8EEDD" id="Straight Connector 26" o:spid="_x0000_s1026" style="position:absolute;z-index:25166233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2.55pt" to="480.6pt,1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" strokecolor="#5b9bd5" strokeweight="2.25pt">
              <v:stroke linestyle="thinThin" joinstyle="miter"/>
              <o:lock v:ext="edit" shapetype="f"/>
              <w10:wrap anchorx="margin"/>
            </v:line>
          </w:pict>
        </mc:Fallback>
      </mc:AlternateContent>
    </w:r>
    <w:r w:rsidRPr="00375BEF">
      <w:rPr>
        <w:b/>
        <w:bCs/>
        <w:color w:val="000000"/>
        <w:kern w:val="32"/>
      </w:rPr>
      <w:br/>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60DB" w:rsidRDefault="004560DB"/>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2C9A9856"/>
    <w:lvl w:ilvl="0">
      <w:start w:val="1"/>
      <w:numFmt w:val="none"/>
      <w:pStyle w:val="Heading1"/>
      <w:suff w:val="nothing"/>
      <w:lvlText w:val=""/>
      <w:lvlJc w:val="left"/>
      <w:pPr>
        <w:tabs>
          <w:tab w:val="num" w:pos="432"/>
        </w:tabs>
        <w:ind w:left="432" w:hanging="432"/>
      </w:pPr>
    </w:lvl>
    <w:lvl w:ilvl="1">
      <w:start w:val="1"/>
      <w:numFmt w:val="none"/>
      <w:pStyle w:val="Heading2"/>
      <w:suff w:val="nothing"/>
      <w:lvlText w:val=""/>
      <w:lvlJc w:val="left"/>
      <w:pPr>
        <w:tabs>
          <w:tab w:val="num" w:pos="576"/>
        </w:tabs>
        <w:ind w:left="576" w:hanging="576"/>
      </w:pPr>
    </w:lvl>
    <w:lvl w:ilvl="2">
      <w:start w:val="1"/>
      <w:numFmt w:val="none"/>
      <w:pStyle w:val="Heading3"/>
      <w:suff w:val="nothing"/>
      <w:lvlText w:val=""/>
      <w:lvlJc w:val="left"/>
      <w:pPr>
        <w:tabs>
          <w:tab w:val="num" w:pos="720"/>
        </w:tabs>
        <w:ind w:left="720" w:hanging="720"/>
      </w:pPr>
    </w:lvl>
    <w:lvl w:ilvl="3">
      <w:start w:val="1"/>
      <w:numFmt w:val="none"/>
      <w:pStyle w:val="Heading4"/>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singleLevel"/>
    <w:tmpl w:val="00000002"/>
    <w:name w:val="WW8Num19"/>
    <w:lvl w:ilvl="0">
      <w:start w:val="1"/>
      <w:numFmt w:val="bullet"/>
      <w:lvlText w:val=""/>
      <w:lvlJc w:val="left"/>
      <w:pPr>
        <w:tabs>
          <w:tab w:val="num" w:pos="0"/>
        </w:tabs>
        <w:ind w:left="720" w:hanging="360"/>
      </w:pPr>
      <w:rPr>
        <w:rFonts w:ascii="Symbol" w:hAnsi="Symbol"/>
      </w:rPr>
    </w:lvl>
  </w:abstractNum>
  <w:abstractNum w:abstractNumId="2">
    <w:nsid w:val="00000003"/>
    <w:multiLevelType w:val="multilevel"/>
    <w:tmpl w:val="00000003"/>
    <w:name w:val="WW8Num22"/>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3">
    <w:nsid w:val="00000008"/>
    <w:multiLevelType w:val="multilevel"/>
    <w:tmpl w:val="0000000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nsid w:val="00000009"/>
    <w:multiLevelType w:val="multilevel"/>
    <w:tmpl w:val="0000000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nsid w:val="0000000A"/>
    <w:multiLevelType w:val="multilevel"/>
    <w:tmpl w:val="0000000A"/>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
    <w:nsid w:val="0000000B"/>
    <w:multiLevelType w:val="multilevel"/>
    <w:tmpl w:val="0000000B"/>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7">
    <w:nsid w:val="0A4C3DAB"/>
    <w:multiLevelType w:val="multilevel"/>
    <w:tmpl w:val="05585D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5685F23"/>
    <w:multiLevelType w:val="hybridMultilevel"/>
    <w:tmpl w:val="203E4B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D743227"/>
    <w:multiLevelType w:val="hybridMultilevel"/>
    <w:tmpl w:val="933CD5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7AA5D65"/>
    <w:multiLevelType w:val="hybridMultilevel"/>
    <w:tmpl w:val="D5B4E0DA"/>
    <w:lvl w:ilvl="0" w:tplc="AFEC7FFA">
      <w:start w:val="1"/>
      <w:numFmt w:val="bullet"/>
      <w:pStyle w:val="ListParagraph"/>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B132CF5"/>
    <w:multiLevelType w:val="hybridMultilevel"/>
    <w:tmpl w:val="BDDA0E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64404C8"/>
    <w:multiLevelType w:val="hybridMultilevel"/>
    <w:tmpl w:val="CE1A3C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10"/>
  </w:num>
  <w:num w:numId="10">
    <w:abstractNumId w:val="12"/>
  </w:num>
  <w:num w:numId="11">
    <w:abstractNumId w:val="8"/>
  </w:num>
  <w:num w:numId="12">
    <w:abstractNumId w:val="11"/>
  </w:num>
  <w:num w:numId="13">
    <w:abstractNumId w:val="9"/>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04FE"/>
    <w:rsid w:val="0002283B"/>
    <w:rsid w:val="00044CF9"/>
    <w:rsid w:val="00052655"/>
    <w:rsid w:val="000723AA"/>
    <w:rsid w:val="0008256B"/>
    <w:rsid w:val="00085980"/>
    <w:rsid w:val="00086944"/>
    <w:rsid w:val="00096276"/>
    <w:rsid w:val="000B2CE8"/>
    <w:rsid w:val="000D0361"/>
    <w:rsid w:val="000D08EE"/>
    <w:rsid w:val="000E746E"/>
    <w:rsid w:val="000F24FC"/>
    <w:rsid w:val="000F7DA2"/>
    <w:rsid w:val="00101A4B"/>
    <w:rsid w:val="001132DB"/>
    <w:rsid w:val="001173A4"/>
    <w:rsid w:val="00147B90"/>
    <w:rsid w:val="00155AE9"/>
    <w:rsid w:val="00156A5A"/>
    <w:rsid w:val="001A5FE6"/>
    <w:rsid w:val="001B1E3A"/>
    <w:rsid w:val="001C0A35"/>
    <w:rsid w:val="001C1995"/>
    <w:rsid w:val="001C3DD6"/>
    <w:rsid w:val="001C4909"/>
    <w:rsid w:val="001C608A"/>
    <w:rsid w:val="001D4178"/>
    <w:rsid w:val="001D6D56"/>
    <w:rsid w:val="001E4AAA"/>
    <w:rsid w:val="001F702E"/>
    <w:rsid w:val="00205B51"/>
    <w:rsid w:val="00214AE0"/>
    <w:rsid w:val="0024083C"/>
    <w:rsid w:val="00286CE1"/>
    <w:rsid w:val="002934F0"/>
    <w:rsid w:val="00294E4A"/>
    <w:rsid w:val="002A45C6"/>
    <w:rsid w:val="002D61BF"/>
    <w:rsid w:val="002E60E5"/>
    <w:rsid w:val="002F56AB"/>
    <w:rsid w:val="002F6832"/>
    <w:rsid w:val="00362E04"/>
    <w:rsid w:val="00381252"/>
    <w:rsid w:val="003959A2"/>
    <w:rsid w:val="003A0A76"/>
    <w:rsid w:val="003E6C54"/>
    <w:rsid w:val="003F0370"/>
    <w:rsid w:val="003F69EF"/>
    <w:rsid w:val="00400410"/>
    <w:rsid w:val="00455F98"/>
    <w:rsid w:val="004560DB"/>
    <w:rsid w:val="004568E2"/>
    <w:rsid w:val="004579CE"/>
    <w:rsid w:val="0046778A"/>
    <w:rsid w:val="00476059"/>
    <w:rsid w:val="00480DEF"/>
    <w:rsid w:val="00482EA8"/>
    <w:rsid w:val="00495959"/>
    <w:rsid w:val="00496750"/>
    <w:rsid w:val="004A13E9"/>
    <w:rsid w:val="004A4F13"/>
    <w:rsid w:val="004B2035"/>
    <w:rsid w:val="004B44A4"/>
    <w:rsid w:val="004E77A2"/>
    <w:rsid w:val="004F31CB"/>
    <w:rsid w:val="0051256B"/>
    <w:rsid w:val="00516066"/>
    <w:rsid w:val="00521EB9"/>
    <w:rsid w:val="00524B00"/>
    <w:rsid w:val="00525368"/>
    <w:rsid w:val="00542139"/>
    <w:rsid w:val="00544EA1"/>
    <w:rsid w:val="00546248"/>
    <w:rsid w:val="00562E67"/>
    <w:rsid w:val="00570604"/>
    <w:rsid w:val="00575DDE"/>
    <w:rsid w:val="00576574"/>
    <w:rsid w:val="00585621"/>
    <w:rsid w:val="00594907"/>
    <w:rsid w:val="005A668D"/>
    <w:rsid w:val="005A68C0"/>
    <w:rsid w:val="005B58EE"/>
    <w:rsid w:val="005C2B12"/>
    <w:rsid w:val="005E0D5E"/>
    <w:rsid w:val="005E76E6"/>
    <w:rsid w:val="005E7E72"/>
    <w:rsid w:val="005F1848"/>
    <w:rsid w:val="006034C6"/>
    <w:rsid w:val="00632D9D"/>
    <w:rsid w:val="00665061"/>
    <w:rsid w:val="006658DD"/>
    <w:rsid w:val="00685B78"/>
    <w:rsid w:val="006919E5"/>
    <w:rsid w:val="00693ED7"/>
    <w:rsid w:val="006A1B55"/>
    <w:rsid w:val="006B3B78"/>
    <w:rsid w:val="006D069B"/>
    <w:rsid w:val="006D2600"/>
    <w:rsid w:val="006D50AC"/>
    <w:rsid w:val="006E1D96"/>
    <w:rsid w:val="007005E7"/>
    <w:rsid w:val="007010AD"/>
    <w:rsid w:val="00735E8C"/>
    <w:rsid w:val="0074277C"/>
    <w:rsid w:val="00743178"/>
    <w:rsid w:val="007645FE"/>
    <w:rsid w:val="007659A8"/>
    <w:rsid w:val="00772D8D"/>
    <w:rsid w:val="00777FF9"/>
    <w:rsid w:val="007A3CF4"/>
    <w:rsid w:val="007A5401"/>
    <w:rsid w:val="007D3AE8"/>
    <w:rsid w:val="007D56BB"/>
    <w:rsid w:val="007E0F7D"/>
    <w:rsid w:val="008055D1"/>
    <w:rsid w:val="00810EEA"/>
    <w:rsid w:val="00821BFF"/>
    <w:rsid w:val="00847E73"/>
    <w:rsid w:val="00851079"/>
    <w:rsid w:val="0085380D"/>
    <w:rsid w:val="00854476"/>
    <w:rsid w:val="00877546"/>
    <w:rsid w:val="00882386"/>
    <w:rsid w:val="008A665C"/>
    <w:rsid w:val="008C4836"/>
    <w:rsid w:val="008D719E"/>
    <w:rsid w:val="009042D2"/>
    <w:rsid w:val="00925937"/>
    <w:rsid w:val="00926CDE"/>
    <w:rsid w:val="00932151"/>
    <w:rsid w:val="009440FA"/>
    <w:rsid w:val="00953EA3"/>
    <w:rsid w:val="00993C30"/>
    <w:rsid w:val="009E2A72"/>
    <w:rsid w:val="009E4569"/>
    <w:rsid w:val="00A0731D"/>
    <w:rsid w:val="00A12220"/>
    <w:rsid w:val="00A221BE"/>
    <w:rsid w:val="00A4061D"/>
    <w:rsid w:val="00A52C1C"/>
    <w:rsid w:val="00A618EE"/>
    <w:rsid w:val="00A673D5"/>
    <w:rsid w:val="00A84CF0"/>
    <w:rsid w:val="00A87996"/>
    <w:rsid w:val="00A926CD"/>
    <w:rsid w:val="00AA67FD"/>
    <w:rsid w:val="00AB495A"/>
    <w:rsid w:val="00AD5A14"/>
    <w:rsid w:val="00AE2293"/>
    <w:rsid w:val="00AE524D"/>
    <w:rsid w:val="00B11EC3"/>
    <w:rsid w:val="00B36E8D"/>
    <w:rsid w:val="00B40222"/>
    <w:rsid w:val="00B4672F"/>
    <w:rsid w:val="00B46FA9"/>
    <w:rsid w:val="00B57941"/>
    <w:rsid w:val="00B71A61"/>
    <w:rsid w:val="00B91B71"/>
    <w:rsid w:val="00B92D4D"/>
    <w:rsid w:val="00B97932"/>
    <w:rsid w:val="00BB0C30"/>
    <w:rsid w:val="00BB43A2"/>
    <w:rsid w:val="00BC0A5E"/>
    <w:rsid w:val="00BD4189"/>
    <w:rsid w:val="00C03284"/>
    <w:rsid w:val="00C12BAF"/>
    <w:rsid w:val="00C23FB6"/>
    <w:rsid w:val="00C3266C"/>
    <w:rsid w:val="00C3552C"/>
    <w:rsid w:val="00C37097"/>
    <w:rsid w:val="00C37881"/>
    <w:rsid w:val="00C434B1"/>
    <w:rsid w:val="00C53308"/>
    <w:rsid w:val="00C56E69"/>
    <w:rsid w:val="00C85566"/>
    <w:rsid w:val="00C90911"/>
    <w:rsid w:val="00C91A33"/>
    <w:rsid w:val="00CA13FE"/>
    <w:rsid w:val="00CA6929"/>
    <w:rsid w:val="00CC4916"/>
    <w:rsid w:val="00CE096A"/>
    <w:rsid w:val="00CE62F6"/>
    <w:rsid w:val="00CF2399"/>
    <w:rsid w:val="00CF4613"/>
    <w:rsid w:val="00D05B5C"/>
    <w:rsid w:val="00D22533"/>
    <w:rsid w:val="00D404FE"/>
    <w:rsid w:val="00D41412"/>
    <w:rsid w:val="00D42C98"/>
    <w:rsid w:val="00D56DDB"/>
    <w:rsid w:val="00D611BA"/>
    <w:rsid w:val="00D86BF3"/>
    <w:rsid w:val="00D87943"/>
    <w:rsid w:val="00D963EE"/>
    <w:rsid w:val="00DA2633"/>
    <w:rsid w:val="00DB0F4A"/>
    <w:rsid w:val="00DD0A2E"/>
    <w:rsid w:val="00DF140B"/>
    <w:rsid w:val="00E033A2"/>
    <w:rsid w:val="00E05D37"/>
    <w:rsid w:val="00E13988"/>
    <w:rsid w:val="00E15E7D"/>
    <w:rsid w:val="00E22FF4"/>
    <w:rsid w:val="00E80447"/>
    <w:rsid w:val="00E91465"/>
    <w:rsid w:val="00E970BD"/>
    <w:rsid w:val="00EC20A3"/>
    <w:rsid w:val="00EC4715"/>
    <w:rsid w:val="00ED05D6"/>
    <w:rsid w:val="00EE71EF"/>
    <w:rsid w:val="00EE74E5"/>
    <w:rsid w:val="00F02EA7"/>
    <w:rsid w:val="00F10747"/>
    <w:rsid w:val="00F11B18"/>
    <w:rsid w:val="00F14840"/>
    <w:rsid w:val="00F23F08"/>
    <w:rsid w:val="00F31E47"/>
    <w:rsid w:val="00F3413C"/>
    <w:rsid w:val="00F35627"/>
    <w:rsid w:val="00F52F1F"/>
    <w:rsid w:val="00F63430"/>
    <w:rsid w:val="00F66F9E"/>
    <w:rsid w:val="00F80AFF"/>
    <w:rsid w:val="00FA3BCA"/>
    <w:rsid w:val="00FC694F"/>
    <w:rsid w:val="00FF37D1"/>
    <w:rsid w:val="00FF3BDA"/>
    <w:rsid w:val="00FF6D6C"/>
    <w:rsid w:val="00FF78AF"/>
    <w:rsid w:val="00FF7C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3B2F6D3-EC9B-4372-A7FF-BE8D1545A5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04FE"/>
    <w:pPr>
      <w:widowControl w:val="0"/>
      <w:suppressAutoHyphens/>
      <w:spacing w:before="240" w:after="120" w:line="240" w:lineRule="auto"/>
    </w:pPr>
    <w:rPr>
      <w:rFonts w:ascii="Calibri" w:eastAsia="SimSun" w:hAnsi="Calibri" w:cs="Mangal"/>
      <w:kern w:val="1"/>
      <w:sz w:val="32"/>
      <w:szCs w:val="24"/>
      <w:lang w:eastAsia="hi-IN" w:bidi="hi-IN"/>
    </w:rPr>
  </w:style>
  <w:style w:type="paragraph" w:styleId="Heading1">
    <w:name w:val="heading 1"/>
    <w:basedOn w:val="Heading"/>
    <w:next w:val="BodyText"/>
    <w:link w:val="Heading1Char"/>
    <w:autoRedefine/>
    <w:uiPriority w:val="9"/>
    <w:qFormat/>
    <w:rsid w:val="004F31CB"/>
    <w:pPr>
      <w:numPr>
        <w:numId w:val="1"/>
      </w:numPr>
      <w:pBdr>
        <w:top w:val="double" w:sz="4" w:space="1" w:color="000000" w:shadow="1"/>
        <w:left w:val="double" w:sz="4" w:space="4" w:color="000000" w:shadow="1"/>
        <w:bottom w:val="double" w:sz="4" w:space="1" w:color="000000" w:shadow="1"/>
        <w:right w:val="double" w:sz="4" w:space="1" w:color="000000" w:shadow="1"/>
      </w:pBdr>
      <w:shd w:val="clear" w:color="auto" w:fill="99CCFF"/>
      <w:jc w:val="center"/>
      <w:outlineLvl w:val="0"/>
    </w:pPr>
    <w:rPr>
      <w:rFonts w:ascii="Impact" w:hAnsi="Impact"/>
      <w:bCs/>
      <w:color w:val="000000"/>
      <w:kern w:val="31"/>
      <w:sz w:val="36"/>
      <w:szCs w:val="32"/>
    </w:rPr>
  </w:style>
  <w:style w:type="paragraph" w:styleId="Heading2">
    <w:name w:val="heading 2"/>
    <w:basedOn w:val="Heading"/>
    <w:next w:val="BodyText"/>
    <w:link w:val="Heading2Char"/>
    <w:uiPriority w:val="9"/>
    <w:qFormat/>
    <w:rsid w:val="00495959"/>
    <w:pPr>
      <w:numPr>
        <w:ilvl w:val="1"/>
        <w:numId w:val="1"/>
      </w:numPr>
      <w:outlineLvl w:val="1"/>
    </w:pPr>
    <w:rPr>
      <w:rFonts w:ascii="Impact" w:hAnsi="Impact"/>
      <w:bCs/>
      <w:iCs/>
      <w:color w:val="800000"/>
      <w:sz w:val="36"/>
    </w:rPr>
  </w:style>
  <w:style w:type="paragraph" w:styleId="Heading3">
    <w:name w:val="heading 3"/>
    <w:basedOn w:val="Heading"/>
    <w:next w:val="BodyText"/>
    <w:link w:val="Heading3Char"/>
    <w:uiPriority w:val="9"/>
    <w:qFormat/>
    <w:rsid w:val="00D404FE"/>
    <w:pPr>
      <w:numPr>
        <w:ilvl w:val="2"/>
        <w:numId w:val="1"/>
      </w:numPr>
      <w:outlineLvl w:val="2"/>
    </w:pPr>
    <w:rPr>
      <w:rFonts w:ascii="Impact" w:hAnsi="Impact"/>
      <w:bCs/>
      <w:color w:val="800000"/>
      <w:sz w:val="32"/>
    </w:rPr>
  </w:style>
  <w:style w:type="paragraph" w:styleId="Heading4">
    <w:name w:val="heading 4"/>
    <w:basedOn w:val="Normal"/>
    <w:next w:val="Normal"/>
    <w:link w:val="Heading4Char"/>
    <w:qFormat/>
    <w:rsid w:val="00D404FE"/>
    <w:pPr>
      <w:keepNext/>
      <w:numPr>
        <w:ilvl w:val="3"/>
        <w:numId w:val="1"/>
      </w:numPr>
      <w:spacing w:after="60"/>
      <w:jc w:val="both"/>
      <w:outlineLvl w:val="3"/>
    </w:pPr>
    <w:rPr>
      <w:rFonts w:ascii="Arial" w:hAnsi="Arial"/>
      <w:b/>
      <w:szCs w:val="20"/>
    </w:rPr>
  </w:style>
  <w:style w:type="paragraph" w:styleId="Heading5">
    <w:name w:val="heading 5"/>
    <w:basedOn w:val="Normal"/>
    <w:next w:val="Normal"/>
    <w:link w:val="Heading5Char"/>
    <w:uiPriority w:val="9"/>
    <w:semiHidden/>
    <w:unhideWhenUsed/>
    <w:qFormat/>
    <w:rsid w:val="004A13E9"/>
    <w:pPr>
      <w:keepNext/>
      <w:keepLines/>
      <w:spacing w:before="40" w:after="0"/>
      <w:outlineLvl w:val="4"/>
    </w:pPr>
    <w:rPr>
      <w:rFonts w:asciiTheme="majorHAnsi" w:eastAsiaTheme="majorEastAsia" w:hAnsiTheme="majorHAns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BodyText"/>
    <w:rsid w:val="00D404FE"/>
    <w:pPr>
      <w:keepNext/>
    </w:pPr>
    <w:rPr>
      <w:rFonts w:ascii="Arial" w:eastAsia="Microsoft YaHei" w:hAnsi="Arial"/>
      <w:sz w:val="28"/>
      <w:szCs w:val="28"/>
    </w:rPr>
  </w:style>
  <w:style w:type="paragraph" w:styleId="BodyText">
    <w:name w:val="Body Text"/>
    <w:basedOn w:val="Normal"/>
    <w:link w:val="BodyTextChar"/>
    <w:rsid w:val="00D404FE"/>
  </w:style>
  <w:style w:type="character" w:customStyle="1" w:styleId="BodyTextChar">
    <w:name w:val="Body Text Char"/>
    <w:basedOn w:val="DefaultParagraphFont"/>
    <w:link w:val="BodyText"/>
    <w:rsid w:val="00D404FE"/>
    <w:rPr>
      <w:rFonts w:ascii="Calibri" w:eastAsia="SimSun" w:hAnsi="Calibri" w:cs="Mangal"/>
      <w:kern w:val="1"/>
      <w:sz w:val="32"/>
      <w:szCs w:val="24"/>
      <w:lang w:eastAsia="hi-IN" w:bidi="hi-IN"/>
    </w:rPr>
  </w:style>
  <w:style w:type="character" w:customStyle="1" w:styleId="Heading1Char">
    <w:name w:val="Heading 1 Char"/>
    <w:basedOn w:val="DefaultParagraphFont"/>
    <w:link w:val="Heading1"/>
    <w:uiPriority w:val="9"/>
    <w:rsid w:val="004F31CB"/>
    <w:rPr>
      <w:rFonts w:ascii="Impact" w:eastAsia="Microsoft YaHei" w:hAnsi="Impact" w:cs="Mangal"/>
      <w:bCs/>
      <w:color w:val="000000"/>
      <w:kern w:val="31"/>
      <w:sz w:val="36"/>
      <w:szCs w:val="32"/>
      <w:shd w:val="clear" w:color="auto" w:fill="99CCFF"/>
      <w:lang w:eastAsia="hi-IN" w:bidi="hi-IN"/>
    </w:rPr>
  </w:style>
  <w:style w:type="character" w:customStyle="1" w:styleId="Heading2Char">
    <w:name w:val="Heading 2 Char"/>
    <w:basedOn w:val="DefaultParagraphFont"/>
    <w:link w:val="Heading2"/>
    <w:uiPriority w:val="9"/>
    <w:rsid w:val="00495959"/>
    <w:rPr>
      <w:rFonts w:ascii="Impact" w:eastAsia="Microsoft YaHei" w:hAnsi="Impact" w:cs="Mangal"/>
      <w:bCs/>
      <w:iCs/>
      <w:color w:val="800000"/>
      <w:kern w:val="1"/>
      <w:sz w:val="36"/>
      <w:szCs w:val="28"/>
      <w:lang w:eastAsia="hi-IN" w:bidi="hi-IN"/>
    </w:rPr>
  </w:style>
  <w:style w:type="character" w:customStyle="1" w:styleId="Heading3Char">
    <w:name w:val="Heading 3 Char"/>
    <w:basedOn w:val="DefaultParagraphFont"/>
    <w:link w:val="Heading3"/>
    <w:uiPriority w:val="9"/>
    <w:rsid w:val="00D404FE"/>
    <w:rPr>
      <w:rFonts w:ascii="Impact" w:eastAsia="Microsoft YaHei" w:hAnsi="Impact" w:cs="Mangal"/>
      <w:bCs/>
      <w:color w:val="800000"/>
      <w:kern w:val="1"/>
      <w:sz w:val="32"/>
      <w:szCs w:val="28"/>
      <w:lang w:eastAsia="hi-IN" w:bidi="hi-IN"/>
    </w:rPr>
  </w:style>
  <w:style w:type="character" w:customStyle="1" w:styleId="Heading4Char">
    <w:name w:val="Heading 4 Char"/>
    <w:basedOn w:val="DefaultParagraphFont"/>
    <w:link w:val="Heading4"/>
    <w:rsid w:val="00D404FE"/>
    <w:rPr>
      <w:rFonts w:ascii="Arial" w:eastAsia="SimSun" w:hAnsi="Arial" w:cs="Mangal"/>
      <w:b/>
      <w:kern w:val="1"/>
      <w:sz w:val="32"/>
      <w:szCs w:val="20"/>
      <w:lang w:eastAsia="hi-IN" w:bidi="hi-IN"/>
    </w:rPr>
  </w:style>
  <w:style w:type="character" w:customStyle="1" w:styleId="Heading5Char">
    <w:name w:val="Heading 5 Char"/>
    <w:basedOn w:val="DefaultParagraphFont"/>
    <w:link w:val="Heading5"/>
    <w:uiPriority w:val="9"/>
    <w:semiHidden/>
    <w:rsid w:val="004A13E9"/>
    <w:rPr>
      <w:rFonts w:asciiTheme="majorHAnsi" w:eastAsiaTheme="majorEastAsia" w:hAnsiTheme="majorHAnsi" w:cs="Mangal"/>
      <w:color w:val="2E74B5" w:themeColor="accent1" w:themeShade="BF"/>
      <w:kern w:val="1"/>
      <w:sz w:val="32"/>
      <w:szCs w:val="24"/>
      <w:lang w:eastAsia="hi-IN" w:bidi="hi-IN"/>
    </w:rPr>
  </w:style>
  <w:style w:type="character" w:styleId="Hyperlink">
    <w:name w:val="Hyperlink"/>
    <w:uiPriority w:val="99"/>
    <w:rsid w:val="00D404FE"/>
    <w:rPr>
      <w:color w:val="000080"/>
      <w:u w:val="single"/>
    </w:rPr>
  </w:style>
  <w:style w:type="character" w:customStyle="1" w:styleId="Bullets">
    <w:name w:val="Bullets"/>
    <w:rsid w:val="00D404FE"/>
    <w:rPr>
      <w:rFonts w:ascii="OpenSymbol" w:eastAsia="OpenSymbol" w:hAnsi="OpenSymbol" w:cs="OpenSymbol"/>
    </w:rPr>
  </w:style>
  <w:style w:type="character" w:styleId="Emphasis">
    <w:name w:val="Emphasis"/>
    <w:uiPriority w:val="20"/>
    <w:qFormat/>
    <w:rsid w:val="00D404FE"/>
    <w:rPr>
      <w:i/>
      <w:iCs/>
    </w:rPr>
  </w:style>
  <w:style w:type="character" w:styleId="Strong">
    <w:name w:val="Strong"/>
    <w:uiPriority w:val="22"/>
    <w:qFormat/>
    <w:rsid w:val="00D404FE"/>
    <w:rPr>
      <w:b/>
      <w:bCs/>
    </w:rPr>
  </w:style>
  <w:style w:type="character" w:customStyle="1" w:styleId="ACRONYM">
    <w:name w:val="ACRONYM"/>
    <w:rsid w:val="00D404FE"/>
  </w:style>
  <w:style w:type="character" w:customStyle="1" w:styleId="FootnoteCharacters">
    <w:name w:val="Footnote Characters"/>
    <w:rsid w:val="00D404FE"/>
  </w:style>
  <w:style w:type="character" w:styleId="FootnoteReference">
    <w:name w:val="footnote reference"/>
    <w:rsid w:val="00D404FE"/>
    <w:rPr>
      <w:vertAlign w:val="superscript"/>
    </w:rPr>
  </w:style>
  <w:style w:type="character" w:customStyle="1" w:styleId="WW8Num19z0">
    <w:name w:val="WW8Num19z0"/>
    <w:rsid w:val="00D404FE"/>
    <w:rPr>
      <w:rFonts w:ascii="Symbol" w:hAnsi="Symbol"/>
    </w:rPr>
  </w:style>
  <w:style w:type="character" w:customStyle="1" w:styleId="WW8Num19z1">
    <w:name w:val="WW8Num19z1"/>
    <w:rsid w:val="00D404FE"/>
    <w:rPr>
      <w:rFonts w:ascii="Courier New" w:hAnsi="Courier New" w:cs="Courier New"/>
    </w:rPr>
  </w:style>
  <w:style w:type="character" w:customStyle="1" w:styleId="WW8Num19z2">
    <w:name w:val="WW8Num19z2"/>
    <w:rsid w:val="00D404FE"/>
    <w:rPr>
      <w:rFonts w:ascii="Wingdings" w:hAnsi="Wingdings"/>
    </w:rPr>
  </w:style>
  <w:style w:type="character" w:customStyle="1" w:styleId="WW8Num32z0">
    <w:name w:val="WW8Num32z0"/>
    <w:rsid w:val="00D404FE"/>
    <w:rPr>
      <w:rFonts w:ascii="Courier New" w:hAnsi="Courier New" w:cs="Courier New"/>
    </w:rPr>
  </w:style>
  <w:style w:type="character" w:customStyle="1" w:styleId="WW8Num32z1">
    <w:name w:val="WW8Num32z1"/>
    <w:rsid w:val="00D404FE"/>
    <w:rPr>
      <w:rFonts w:ascii="Courier New" w:hAnsi="Courier New"/>
    </w:rPr>
  </w:style>
  <w:style w:type="character" w:customStyle="1" w:styleId="WW8Num32z2">
    <w:name w:val="WW8Num32z2"/>
    <w:rsid w:val="00D404FE"/>
    <w:rPr>
      <w:rFonts w:ascii="Wingdings" w:hAnsi="Wingdings"/>
    </w:rPr>
  </w:style>
  <w:style w:type="character" w:customStyle="1" w:styleId="WW8Num32z3">
    <w:name w:val="WW8Num32z3"/>
    <w:rsid w:val="00D404FE"/>
    <w:rPr>
      <w:rFonts w:ascii="Symbol" w:hAnsi="Symbol"/>
    </w:rPr>
  </w:style>
  <w:style w:type="character" w:customStyle="1" w:styleId="WW8Num22z0">
    <w:name w:val="WW8Num22z0"/>
    <w:rsid w:val="00D404FE"/>
    <w:rPr>
      <w:rFonts w:ascii="Symbol" w:hAnsi="Symbol"/>
    </w:rPr>
  </w:style>
  <w:style w:type="character" w:customStyle="1" w:styleId="WW8Num22z1">
    <w:name w:val="WW8Num22z1"/>
    <w:rsid w:val="00D404FE"/>
    <w:rPr>
      <w:rFonts w:ascii="Courier New" w:hAnsi="Courier New" w:cs="Courier New"/>
    </w:rPr>
  </w:style>
  <w:style w:type="character" w:customStyle="1" w:styleId="WW8Num22z2">
    <w:name w:val="WW8Num22z2"/>
    <w:rsid w:val="00D404FE"/>
    <w:rPr>
      <w:rFonts w:ascii="Wingdings" w:hAnsi="Wingdings"/>
    </w:rPr>
  </w:style>
  <w:style w:type="character" w:styleId="FollowedHyperlink">
    <w:name w:val="FollowedHyperlink"/>
    <w:uiPriority w:val="99"/>
    <w:rsid w:val="00D404FE"/>
    <w:rPr>
      <w:color w:val="800000"/>
      <w:u w:val="single"/>
    </w:rPr>
  </w:style>
  <w:style w:type="character" w:customStyle="1" w:styleId="NumberingSymbols">
    <w:name w:val="Numbering Symbols"/>
    <w:rsid w:val="00D404FE"/>
  </w:style>
  <w:style w:type="character" w:customStyle="1" w:styleId="Bold">
    <w:name w:val="Bold"/>
    <w:rsid w:val="00D404FE"/>
    <w:rPr>
      <w:rFonts w:ascii="DejaVu Serif" w:hAnsi="DejaVu Serif"/>
      <w:b/>
    </w:rPr>
  </w:style>
  <w:style w:type="character" w:customStyle="1" w:styleId="Sup">
    <w:name w:val="Sup"/>
    <w:rsid w:val="00D404FE"/>
    <w:rPr>
      <w:rFonts w:ascii="DejaVu Serif" w:hAnsi="DejaVu Serif"/>
      <w:vertAlign w:val="superscript"/>
    </w:rPr>
  </w:style>
  <w:style w:type="character" w:customStyle="1" w:styleId="Small">
    <w:name w:val="Small"/>
    <w:rsid w:val="00D404FE"/>
    <w:rPr>
      <w:rFonts w:ascii="DejaVu Serif" w:hAnsi="DejaVu Serif"/>
      <w:sz w:val="19"/>
    </w:rPr>
  </w:style>
  <w:style w:type="character" w:customStyle="1" w:styleId="Sub">
    <w:name w:val="Sub"/>
    <w:rsid w:val="00D404FE"/>
    <w:rPr>
      <w:rFonts w:ascii="DejaVu Serif" w:hAnsi="DejaVu Serif"/>
      <w:position w:val="-6"/>
      <w:sz w:val="12"/>
    </w:rPr>
  </w:style>
  <w:style w:type="paragraph" w:styleId="List">
    <w:name w:val="List"/>
    <w:basedOn w:val="BodyText"/>
    <w:rsid w:val="00D404FE"/>
  </w:style>
  <w:style w:type="paragraph" w:styleId="Caption">
    <w:name w:val="caption"/>
    <w:basedOn w:val="Normal"/>
    <w:qFormat/>
    <w:rsid w:val="00D404FE"/>
    <w:pPr>
      <w:suppressLineNumbers/>
      <w:spacing w:before="120"/>
    </w:pPr>
    <w:rPr>
      <w:i/>
      <w:iCs/>
    </w:rPr>
  </w:style>
  <w:style w:type="paragraph" w:customStyle="1" w:styleId="Index">
    <w:name w:val="Index"/>
    <w:basedOn w:val="Normal"/>
    <w:rsid w:val="00D404FE"/>
    <w:pPr>
      <w:suppressLineNumbers/>
    </w:pPr>
  </w:style>
  <w:style w:type="paragraph" w:customStyle="1" w:styleId="ContentsHeading">
    <w:name w:val="Contents Heading"/>
    <w:basedOn w:val="Heading"/>
    <w:rsid w:val="00D404FE"/>
    <w:pPr>
      <w:suppressLineNumbers/>
      <w:spacing w:before="0" w:after="0"/>
    </w:pPr>
    <w:rPr>
      <w:b/>
      <w:bCs/>
      <w:sz w:val="32"/>
      <w:szCs w:val="32"/>
    </w:rPr>
  </w:style>
  <w:style w:type="paragraph" w:styleId="TOC1">
    <w:name w:val="toc 1"/>
    <w:basedOn w:val="Index"/>
    <w:uiPriority w:val="39"/>
    <w:rsid w:val="00D404FE"/>
    <w:pPr>
      <w:tabs>
        <w:tab w:val="right" w:leader="dot" w:pos="9972"/>
      </w:tabs>
      <w:spacing w:before="144" w:after="144"/>
    </w:pPr>
    <w:rPr>
      <w:b/>
      <w:sz w:val="28"/>
    </w:rPr>
  </w:style>
  <w:style w:type="paragraph" w:styleId="TOC2">
    <w:name w:val="toc 2"/>
    <w:basedOn w:val="Index"/>
    <w:uiPriority w:val="39"/>
    <w:rsid w:val="00D404FE"/>
    <w:pPr>
      <w:tabs>
        <w:tab w:val="right" w:leader="dot" w:pos="9972"/>
      </w:tabs>
      <w:spacing w:before="29" w:after="0"/>
      <w:ind w:left="283"/>
    </w:pPr>
  </w:style>
  <w:style w:type="paragraph" w:styleId="Header">
    <w:name w:val="header"/>
    <w:basedOn w:val="Normal"/>
    <w:link w:val="HeaderChar"/>
    <w:rsid w:val="00D404FE"/>
    <w:pPr>
      <w:suppressLineNumbers/>
      <w:tabs>
        <w:tab w:val="center" w:pos="4113"/>
        <w:tab w:val="right" w:pos="8226"/>
      </w:tabs>
    </w:pPr>
  </w:style>
  <w:style w:type="character" w:customStyle="1" w:styleId="HeaderChar">
    <w:name w:val="Header Char"/>
    <w:basedOn w:val="DefaultParagraphFont"/>
    <w:link w:val="Header"/>
    <w:rsid w:val="00D404FE"/>
    <w:rPr>
      <w:rFonts w:ascii="Calibri" w:eastAsia="SimSun" w:hAnsi="Calibri" w:cs="Mangal"/>
      <w:kern w:val="1"/>
      <w:sz w:val="32"/>
      <w:szCs w:val="24"/>
      <w:lang w:eastAsia="hi-IN" w:bidi="hi-IN"/>
    </w:rPr>
  </w:style>
  <w:style w:type="paragraph" w:styleId="Footer">
    <w:name w:val="footer"/>
    <w:basedOn w:val="Normal"/>
    <w:link w:val="FooterChar"/>
    <w:rsid w:val="00D404FE"/>
    <w:pPr>
      <w:pageBreakBefore/>
      <w:suppressLineNumbers/>
      <w:tabs>
        <w:tab w:val="center" w:pos="4113"/>
        <w:tab w:val="right" w:pos="8226"/>
      </w:tabs>
    </w:pPr>
  </w:style>
  <w:style w:type="character" w:customStyle="1" w:styleId="FooterChar">
    <w:name w:val="Footer Char"/>
    <w:basedOn w:val="DefaultParagraphFont"/>
    <w:link w:val="Footer"/>
    <w:rsid w:val="00D404FE"/>
    <w:rPr>
      <w:rFonts w:ascii="Calibri" w:eastAsia="SimSun" w:hAnsi="Calibri" w:cs="Mangal"/>
      <w:kern w:val="1"/>
      <w:sz w:val="32"/>
      <w:szCs w:val="24"/>
      <w:lang w:eastAsia="hi-IN" w:bidi="hi-IN"/>
    </w:rPr>
  </w:style>
  <w:style w:type="paragraph" w:customStyle="1" w:styleId="Quotations">
    <w:name w:val="Quotations"/>
    <w:basedOn w:val="Normal"/>
    <w:rsid w:val="00D404FE"/>
    <w:pPr>
      <w:spacing w:before="144" w:after="283"/>
      <w:ind w:left="567" w:right="567"/>
    </w:pPr>
  </w:style>
  <w:style w:type="paragraph" w:styleId="TOC3">
    <w:name w:val="toc 3"/>
    <w:basedOn w:val="Index"/>
    <w:uiPriority w:val="39"/>
    <w:rsid w:val="00D404FE"/>
    <w:pPr>
      <w:tabs>
        <w:tab w:val="right" w:leader="dot" w:pos="8226"/>
      </w:tabs>
      <w:spacing w:before="0" w:after="0"/>
      <w:ind w:left="566"/>
    </w:pPr>
  </w:style>
  <w:style w:type="paragraph" w:styleId="FootnoteText">
    <w:name w:val="footnote text"/>
    <w:basedOn w:val="Normal"/>
    <w:link w:val="FootnoteTextChar"/>
    <w:rsid w:val="00D404FE"/>
    <w:pPr>
      <w:suppressLineNumbers/>
      <w:spacing w:before="0" w:after="0"/>
      <w:ind w:left="283" w:hanging="283"/>
    </w:pPr>
    <w:rPr>
      <w:sz w:val="20"/>
      <w:szCs w:val="20"/>
    </w:rPr>
  </w:style>
  <w:style w:type="character" w:customStyle="1" w:styleId="FootnoteTextChar">
    <w:name w:val="Footnote Text Char"/>
    <w:basedOn w:val="DefaultParagraphFont"/>
    <w:link w:val="FootnoteText"/>
    <w:rsid w:val="00D404FE"/>
    <w:rPr>
      <w:rFonts w:ascii="Calibri" w:eastAsia="SimSun" w:hAnsi="Calibri" w:cs="Mangal"/>
      <w:kern w:val="1"/>
      <w:sz w:val="20"/>
      <w:szCs w:val="20"/>
      <w:lang w:eastAsia="hi-IN" w:bidi="hi-IN"/>
    </w:rPr>
  </w:style>
  <w:style w:type="paragraph" w:customStyle="1" w:styleId="Legaleese">
    <w:name w:val="Legaleese"/>
    <w:basedOn w:val="BodyText"/>
    <w:rsid w:val="00D404FE"/>
    <w:pPr>
      <w:spacing w:before="0" w:after="180"/>
    </w:pPr>
    <w:rPr>
      <w:rFonts w:ascii="Garamond" w:hAnsi="Garamond"/>
      <w:spacing w:val="-5"/>
      <w:sz w:val="20"/>
    </w:rPr>
  </w:style>
  <w:style w:type="paragraph" w:styleId="ListParagraph">
    <w:name w:val="List Paragraph"/>
    <w:basedOn w:val="Normal"/>
    <w:autoRedefine/>
    <w:qFormat/>
    <w:rsid w:val="00851079"/>
    <w:pPr>
      <w:numPr>
        <w:numId w:val="9"/>
      </w:numPr>
      <w:spacing w:after="0"/>
    </w:pPr>
    <w:rPr>
      <w:szCs w:val="32"/>
    </w:rPr>
  </w:style>
  <w:style w:type="paragraph" w:styleId="NormalWeb">
    <w:name w:val="Normal (Web)"/>
    <w:basedOn w:val="Normal"/>
    <w:uiPriority w:val="99"/>
    <w:rsid w:val="00D404FE"/>
    <w:pPr>
      <w:spacing w:before="280" w:after="280"/>
    </w:pPr>
    <w:rPr>
      <w:rFonts w:ascii="Arial" w:eastAsia="Arial Unicode MS" w:hAnsi="Arial" w:cs="Arial"/>
      <w:color w:val="000000"/>
    </w:rPr>
  </w:style>
  <w:style w:type="paragraph" w:styleId="TOC4">
    <w:name w:val="toc 4"/>
    <w:basedOn w:val="Index"/>
    <w:uiPriority w:val="39"/>
    <w:rsid w:val="00D404FE"/>
    <w:pPr>
      <w:tabs>
        <w:tab w:val="right" w:leader="dot" w:pos="8226"/>
      </w:tabs>
      <w:spacing w:before="0" w:after="0"/>
      <w:ind w:left="849"/>
    </w:pPr>
  </w:style>
  <w:style w:type="paragraph" w:customStyle="1" w:styleId="HorizontalLine">
    <w:name w:val="Horizontal Line"/>
    <w:basedOn w:val="Normal"/>
    <w:next w:val="BodyText"/>
    <w:rsid w:val="00D404FE"/>
    <w:pPr>
      <w:suppressLineNumbers/>
      <w:pBdr>
        <w:bottom w:val="double" w:sz="1" w:space="0" w:color="808080"/>
      </w:pBdr>
      <w:spacing w:before="144" w:after="283"/>
    </w:pPr>
    <w:rPr>
      <w:sz w:val="12"/>
      <w:szCs w:val="12"/>
    </w:rPr>
  </w:style>
  <w:style w:type="paragraph" w:customStyle="1" w:styleId="NEWEMP">
    <w:name w:val="NEW EMP"/>
    <w:basedOn w:val="BodyText"/>
    <w:rsid w:val="00D404FE"/>
    <w:pPr>
      <w:pBdr>
        <w:top w:val="double" w:sz="1" w:space="1" w:color="000080"/>
        <w:bottom w:val="double" w:sz="1" w:space="1" w:color="000080"/>
      </w:pBdr>
      <w:spacing w:before="0" w:after="0"/>
      <w:ind w:left="720"/>
    </w:pPr>
    <w:rPr>
      <w:b/>
      <w:i/>
    </w:rPr>
  </w:style>
  <w:style w:type="paragraph" w:customStyle="1" w:styleId="PreformattedText">
    <w:name w:val="Preformatted Text"/>
    <w:basedOn w:val="Normal"/>
    <w:rsid w:val="00D404FE"/>
    <w:pPr>
      <w:spacing w:after="0"/>
    </w:pPr>
    <w:rPr>
      <w:rFonts w:ascii="Courier New" w:eastAsia="NSimSun" w:hAnsi="Courier New" w:cs="Courier New"/>
      <w:sz w:val="20"/>
      <w:szCs w:val="20"/>
    </w:rPr>
  </w:style>
  <w:style w:type="paragraph" w:customStyle="1" w:styleId="TextBody">
    <w:name w:val="TextBody"/>
    <w:rsid w:val="00D404FE"/>
    <w:pPr>
      <w:keepLines/>
      <w:widowControl w:val="0"/>
      <w:suppressAutoHyphens/>
      <w:spacing w:before="173" w:after="158" w:line="240" w:lineRule="auto"/>
    </w:pPr>
    <w:rPr>
      <w:rFonts w:ascii="DejaVu Serif" w:eastAsia="SimSun" w:hAnsi="DejaVu Serif" w:cs="Mangal"/>
      <w:kern w:val="1"/>
      <w:sz w:val="24"/>
      <w:szCs w:val="24"/>
      <w:lang w:eastAsia="hi-IN" w:bidi="hi-IN"/>
    </w:rPr>
  </w:style>
  <w:style w:type="paragraph" w:customStyle="1" w:styleId="HeadingArticle">
    <w:name w:val="HeadingArticle"/>
    <w:rsid w:val="00D404FE"/>
    <w:pPr>
      <w:keepNext/>
      <w:widowControl w:val="0"/>
      <w:suppressAutoHyphens/>
      <w:spacing w:after="216" w:line="240" w:lineRule="auto"/>
    </w:pPr>
    <w:rPr>
      <w:rFonts w:ascii="DejaVu Sans" w:eastAsia="SimSun" w:hAnsi="DejaVu Sans" w:cs="Mangal"/>
      <w:kern w:val="1"/>
      <w:sz w:val="48"/>
      <w:szCs w:val="24"/>
      <w:lang w:eastAsia="hi-IN" w:bidi="hi-IN"/>
    </w:rPr>
  </w:style>
  <w:style w:type="paragraph" w:customStyle="1" w:styleId="Heading10">
    <w:name w:val="Heading1"/>
    <w:rsid w:val="00D404FE"/>
    <w:pPr>
      <w:keepNext/>
      <w:widowControl w:val="0"/>
      <w:suppressAutoHyphens/>
      <w:spacing w:before="432" w:after="216" w:line="240" w:lineRule="auto"/>
    </w:pPr>
    <w:rPr>
      <w:rFonts w:ascii="DejaVu Sans" w:eastAsia="SimSun" w:hAnsi="DejaVu Sans" w:cs="Mangal"/>
      <w:kern w:val="1"/>
      <w:sz w:val="40"/>
      <w:szCs w:val="24"/>
      <w:lang w:eastAsia="hi-IN" w:bidi="hi-IN"/>
    </w:rPr>
  </w:style>
  <w:style w:type="paragraph" w:customStyle="1" w:styleId="Heading20">
    <w:name w:val="Heading2"/>
    <w:rsid w:val="00D404FE"/>
    <w:pPr>
      <w:keepNext/>
      <w:widowControl w:val="0"/>
      <w:suppressAutoHyphens/>
      <w:spacing w:before="432" w:after="115" w:line="240" w:lineRule="auto"/>
    </w:pPr>
    <w:rPr>
      <w:rFonts w:ascii="DejaVu Sans" w:eastAsia="SimSun" w:hAnsi="DejaVu Sans" w:cs="Mangal"/>
      <w:kern w:val="1"/>
      <w:sz w:val="36"/>
      <w:szCs w:val="24"/>
      <w:lang w:eastAsia="hi-IN" w:bidi="hi-IN"/>
    </w:rPr>
  </w:style>
  <w:style w:type="paragraph" w:customStyle="1" w:styleId="TableCaption">
    <w:name w:val="TableCaption"/>
    <w:rsid w:val="00D404FE"/>
    <w:pPr>
      <w:widowControl w:val="0"/>
      <w:suppressAutoHyphens/>
      <w:spacing w:after="144" w:line="240" w:lineRule="auto"/>
      <w:jc w:val="center"/>
    </w:pPr>
    <w:rPr>
      <w:rFonts w:ascii="DejaVu Serif" w:eastAsia="SimSun" w:hAnsi="DejaVu Serif" w:cs="Mangal"/>
      <w:b/>
      <w:kern w:val="1"/>
      <w:sz w:val="24"/>
      <w:szCs w:val="24"/>
      <w:lang w:eastAsia="hi-IN" w:bidi="hi-IN"/>
    </w:rPr>
  </w:style>
  <w:style w:type="paragraph" w:customStyle="1" w:styleId="definitionterm">
    <w:name w:val="definitionterm"/>
    <w:rsid w:val="00D404FE"/>
    <w:pPr>
      <w:widowControl w:val="0"/>
      <w:suppressAutoHyphens/>
      <w:spacing w:after="0" w:line="240" w:lineRule="auto"/>
    </w:pPr>
    <w:rPr>
      <w:rFonts w:ascii="DejaVu Serif" w:eastAsia="SimSun" w:hAnsi="DejaVu Serif" w:cs="Mangal"/>
      <w:b/>
      <w:kern w:val="1"/>
      <w:sz w:val="24"/>
      <w:szCs w:val="24"/>
      <w:lang w:eastAsia="hi-IN" w:bidi="hi-IN"/>
    </w:rPr>
  </w:style>
  <w:style w:type="paragraph" w:customStyle="1" w:styleId="Heading30">
    <w:name w:val="Heading3"/>
    <w:rsid w:val="00D404FE"/>
    <w:pPr>
      <w:keepNext/>
      <w:widowControl w:val="0"/>
      <w:suppressAutoHyphens/>
      <w:spacing w:before="432" w:after="72" w:line="240" w:lineRule="auto"/>
    </w:pPr>
    <w:rPr>
      <w:rFonts w:ascii="DejaVu Sans" w:eastAsia="SimSun" w:hAnsi="DejaVu Sans" w:cs="Mangal"/>
      <w:kern w:val="1"/>
      <w:sz w:val="32"/>
      <w:szCs w:val="24"/>
      <w:lang w:eastAsia="hi-IN" w:bidi="hi-IN"/>
    </w:rPr>
  </w:style>
  <w:style w:type="paragraph" w:customStyle="1" w:styleId="TableContents">
    <w:name w:val="Table Contents"/>
    <w:basedOn w:val="Normal"/>
    <w:rsid w:val="00D404FE"/>
    <w:pPr>
      <w:suppressLineNumbers/>
    </w:pPr>
  </w:style>
  <w:style w:type="paragraph" w:customStyle="1" w:styleId="western">
    <w:name w:val="western"/>
    <w:basedOn w:val="Normal"/>
    <w:rsid w:val="00D404FE"/>
    <w:pPr>
      <w:widowControl/>
      <w:suppressAutoHyphens w:val="0"/>
    </w:pPr>
    <w:rPr>
      <w:rFonts w:ascii="Times New Roman" w:eastAsia="Times New Roman" w:hAnsi="Times New Roman" w:cs="Times New Roman"/>
      <w:kern w:val="0"/>
      <w:szCs w:val="32"/>
      <w:lang w:eastAsia="en-US" w:bidi="ar-SA"/>
    </w:rPr>
  </w:style>
  <w:style w:type="paragraph" w:customStyle="1" w:styleId="new-emp-western">
    <w:name w:val="new-emp-western"/>
    <w:basedOn w:val="Normal"/>
    <w:rsid w:val="00D404FE"/>
    <w:pPr>
      <w:widowControl/>
      <w:pBdr>
        <w:top w:val="double" w:sz="2" w:space="1" w:color="000080"/>
        <w:bottom w:val="double" w:sz="2" w:space="1" w:color="000080"/>
      </w:pBdr>
      <w:suppressAutoHyphens w:val="0"/>
      <w:spacing w:before="0" w:after="0"/>
      <w:ind w:left="720"/>
    </w:pPr>
    <w:rPr>
      <w:rFonts w:ascii="Times New Roman" w:eastAsia="Times New Roman" w:hAnsi="Times New Roman" w:cs="Times New Roman"/>
      <w:b/>
      <w:bCs/>
      <w:i/>
      <w:iCs/>
      <w:kern w:val="0"/>
      <w:szCs w:val="32"/>
      <w:lang w:eastAsia="en-US" w:bidi="ar-SA"/>
    </w:rPr>
  </w:style>
  <w:style w:type="paragraph" w:styleId="TOCHeading">
    <w:name w:val="TOC Heading"/>
    <w:basedOn w:val="Heading1"/>
    <w:next w:val="Normal"/>
    <w:uiPriority w:val="39"/>
    <w:unhideWhenUsed/>
    <w:qFormat/>
    <w:rsid w:val="00D404FE"/>
    <w:pPr>
      <w:keepLines/>
      <w:widowControl/>
      <w:numPr>
        <w:numId w:val="0"/>
      </w:numPr>
      <w:pBdr>
        <w:bottom w:val="none" w:sz="0" w:space="0" w:color="auto"/>
        <w:right w:val="none" w:sz="0" w:space="0" w:color="auto"/>
      </w:pBdr>
      <w:suppressAutoHyphens w:val="0"/>
      <w:spacing w:after="0" w:line="259" w:lineRule="auto"/>
      <w:jc w:val="left"/>
      <w:outlineLvl w:val="9"/>
    </w:pPr>
    <w:rPr>
      <w:rFonts w:ascii="Calibri Light" w:eastAsia="Times New Roman" w:hAnsi="Calibri Light" w:cs="Times New Roman"/>
      <w:b/>
      <w:bCs w:val="0"/>
      <w:color w:val="2E74B5"/>
      <w:kern w:val="0"/>
      <w:sz w:val="32"/>
      <w:lang w:eastAsia="en-US" w:bidi="ar-SA"/>
    </w:rPr>
  </w:style>
  <w:style w:type="character" w:customStyle="1" w:styleId="apple-converted-space">
    <w:name w:val="apple-converted-space"/>
    <w:basedOn w:val="DefaultParagraphFont"/>
    <w:rsid w:val="004A13E9"/>
  </w:style>
  <w:style w:type="paragraph" w:styleId="TOC5">
    <w:name w:val="toc 5"/>
    <w:basedOn w:val="Normal"/>
    <w:next w:val="Normal"/>
    <w:autoRedefine/>
    <w:uiPriority w:val="39"/>
    <w:unhideWhenUsed/>
    <w:rsid w:val="00A0731D"/>
    <w:pPr>
      <w:widowControl/>
      <w:suppressAutoHyphens w:val="0"/>
      <w:spacing w:before="0" w:after="100" w:line="259" w:lineRule="auto"/>
      <w:ind w:left="880"/>
    </w:pPr>
    <w:rPr>
      <w:rFonts w:asciiTheme="minorHAnsi" w:eastAsiaTheme="minorEastAsia" w:hAnsiTheme="minorHAnsi" w:cstheme="minorBidi"/>
      <w:kern w:val="0"/>
      <w:sz w:val="22"/>
      <w:szCs w:val="22"/>
      <w:lang w:eastAsia="en-US" w:bidi="ar-SA"/>
    </w:rPr>
  </w:style>
  <w:style w:type="paragraph" w:styleId="TOC6">
    <w:name w:val="toc 6"/>
    <w:basedOn w:val="Normal"/>
    <w:next w:val="Normal"/>
    <w:autoRedefine/>
    <w:uiPriority w:val="39"/>
    <w:unhideWhenUsed/>
    <w:rsid w:val="00A0731D"/>
    <w:pPr>
      <w:widowControl/>
      <w:suppressAutoHyphens w:val="0"/>
      <w:spacing w:before="0" w:after="100" w:line="259" w:lineRule="auto"/>
      <w:ind w:left="1100"/>
    </w:pPr>
    <w:rPr>
      <w:rFonts w:asciiTheme="minorHAnsi" w:eastAsiaTheme="minorEastAsia" w:hAnsiTheme="minorHAnsi" w:cstheme="minorBidi"/>
      <w:kern w:val="0"/>
      <w:sz w:val="22"/>
      <w:szCs w:val="22"/>
      <w:lang w:eastAsia="en-US" w:bidi="ar-SA"/>
    </w:rPr>
  </w:style>
  <w:style w:type="paragraph" w:styleId="TOC7">
    <w:name w:val="toc 7"/>
    <w:basedOn w:val="Normal"/>
    <w:next w:val="Normal"/>
    <w:autoRedefine/>
    <w:uiPriority w:val="39"/>
    <w:unhideWhenUsed/>
    <w:rsid w:val="00A0731D"/>
    <w:pPr>
      <w:widowControl/>
      <w:suppressAutoHyphens w:val="0"/>
      <w:spacing w:before="0" w:after="100" w:line="259" w:lineRule="auto"/>
      <w:ind w:left="1320"/>
    </w:pPr>
    <w:rPr>
      <w:rFonts w:asciiTheme="minorHAnsi" w:eastAsiaTheme="minorEastAsia" w:hAnsiTheme="minorHAnsi" w:cstheme="minorBidi"/>
      <w:kern w:val="0"/>
      <w:sz w:val="22"/>
      <w:szCs w:val="22"/>
      <w:lang w:eastAsia="en-US" w:bidi="ar-SA"/>
    </w:rPr>
  </w:style>
  <w:style w:type="paragraph" w:styleId="TOC8">
    <w:name w:val="toc 8"/>
    <w:basedOn w:val="Normal"/>
    <w:next w:val="Normal"/>
    <w:autoRedefine/>
    <w:uiPriority w:val="39"/>
    <w:unhideWhenUsed/>
    <w:rsid w:val="00A0731D"/>
    <w:pPr>
      <w:widowControl/>
      <w:suppressAutoHyphens w:val="0"/>
      <w:spacing w:before="0" w:after="100" w:line="259" w:lineRule="auto"/>
      <w:ind w:left="1540"/>
    </w:pPr>
    <w:rPr>
      <w:rFonts w:asciiTheme="minorHAnsi" w:eastAsiaTheme="minorEastAsia" w:hAnsiTheme="minorHAnsi" w:cstheme="minorBidi"/>
      <w:kern w:val="0"/>
      <w:sz w:val="22"/>
      <w:szCs w:val="22"/>
      <w:lang w:eastAsia="en-US" w:bidi="ar-SA"/>
    </w:rPr>
  </w:style>
  <w:style w:type="paragraph" w:styleId="TOC9">
    <w:name w:val="toc 9"/>
    <w:basedOn w:val="Normal"/>
    <w:next w:val="Normal"/>
    <w:autoRedefine/>
    <w:uiPriority w:val="39"/>
    <w:unhideWhenUsed/>
    <w:rsid w:val="00A0731D"/>
    <w:pPr>
      <w:widowControl/>
      <w:suppressAutoHyphens w:val="0"/>
      <w:spacing w:before="0" w:after="100" w:line="259" w:lineRule="auto"/>
      <w:ind w:left="1760"/>
    </w:pPr>
    <w:rPr>
      <w:rFonts w:asciiTheme="minorHAnsi" w:eastAsiaTheme="minorEastAsia" w:hAnsiTheme="minorHAnsi" w:cstheme="minorBidi"/>
      <w:kern w:val="0"/>
      <w:sz w:val="22"/>
      <w:szCs w:val="22"/>
      <w:lang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310540">
      <w:bodyDiv w:val="1"/>
      <w:marLeft w:val="0"/>
      <w:marRight w:val="0"/>
      <w:marTop w:val="0"/>
      <w:marBottom w:val="0"/>
      <w:divBdr>
        <w:top w:val="none" w:sz="0" w:space="0" w:color="auto"/>
        <w:left w:val="none" w:sz="0" w:space="0" w:color="auto"/>
        <w:bottom w:val="none" w:sz="0" w:space="0" w:color="auto"/>
        <w:right w:val="none" w:sz="0" w:space="0" w:color="auto"/>
      </w:divBdr>
    </w:div>
    <w:div w:id="170071465">
      <w:bodyDiv w:val="1"/>
      <w:marLeft w:val="0"/>
      <w:marRight w:val="0"/>
      <w:marTop w:val="0"/>
      <w:marBottom w:val="0"/>
      <w:divBdr>
        <w:top w:val="none" w:sz="0" w:space="0" w:color="auto"/>
        <w:left w:val="none" w:sz="0" w:space="0" w:color="auto"/>
        <w:bottom w:val="none" w:sz="0" w:space="0" w:color="auto"/>
        <w:right w:val="none" w:sz="0" w:space="0" w:color="auto"/>
      </w:divBdr>
      <w:divsChild>
        <w:div w:id="409161068">
          <w:blockQuote w:val="1"/>
          <w:marLeft w:val="720"/>
          <w:marRight w:val="720"/>
          <w:marTop w:val="100"/>
          <w:marBottom w:val="100"/>
          <w:divBdr>
            <w:top w:val="none" w:sz="0" w:space="0" w:color="auto"/>
            <w:left w:val="none" w:sz="0" w:space="0" w:color="auto"/>
            <w:bottom w:val="none" w:sz="0" w:space="0" w:color="auto"/>
            <w:right w:val="none" w:sz="0" w:space="0" w:color="auto"/>
          </w:divBdr>
        </w:div>
        <w:div w:id="778110172">
          <w:blockQuote w:val="1"/>
          <w:marLeft w:val="720"/>
          <w:marRight w:val="720"/>
          <w:marTop w:val="100"/>
          <w:marBottom w:val="100"/>
          <w:divBdr>
            <w:top w:val="none" w:sz="0" w:space="0" w:color="auto"/>
            <w:left w:val="none" w:sz="0" w:space="0" w:color="auto"/>
            <w:bottom w:val="none" w:sz="0" w:space="0" w:color="auto"/>
            <w:right w:val="none" w:sz="0" w:space="0" w:color="auto"/>
          </w:divBdr>
        </w:div>
        <w:div w:id="812984947">
          <w:blockQuote w:val="1"/>
          <w:marLeft w:val="720"/>
          <w:marRight w:val="720"/>
          <w:marTop w:val="100"/>
          <w:marBottom w:val="100"/>
          <w:divBdr>
            <w:top w:val="none" w:sz="0" w:space="0" w:color="auto"/>
            <w:left w:val="none" w:sz="0" w:space="0" w:color="auto"/>
            <w:bottom w:val="none" w:sz="0" w:space="0" w:color="auto"/>
            <w:right w:val="none" w:sz="0" w:space="0" w:color="auto"/>
          </w:divBdr>
        </w:div>
        <w:div w:id="1148938956">
          <w:blockQuote w:val="1"/>
          <w:marLeft w:val="720"/>
          <w:marRight w:val="720"/>
          <w:marTop w:val="100"/>
          <w:marBottom w:val="100"/>
          <w:divBdr>
            <w:top w:val="none" w:sz="0" w:space="0" w:color="auto"/>
            <w:left w:val="none" w:sz="0" w:space="0" w:color="auto"/>
            <w:bottom w:val="none" w:sz="0" w:space="0" w:color="auto"/>
            <w:right w:val="none" w:sz="0" w:space="0" w:color="auto"/>
          </w:divBdr>
        </w:div>
        <w:div w:id="1233471168">
          <w:blockQuote w:val="1"/>
          <w:marLeft w:val="720"/>
          <w:marRight w:val="720"/>
          <w:marTop w:val="100"/>
          <w:marBottom w:val="100"/>
          <w:divBdr>
            <w:top w:val="none" w:sz="0" w:space="0" w:color="auto"/>
            <w:left w:val="none" w:sz="0" w:space="0" w:color="auto"/>
            <w:bottom w:val="none" w:sz="0" w:space="0" w:color="auto"/>
            <w:right w:val="none" w:sz="0" w:space="0" w:color="auto"/>
          </w:divBdr>
        </w:div>
        <w:div w:id="2046366695">
          <w:marLeft w:val="0"/>
          <w:marRight w:val="0"/>
          <w:marTop w:val="0"/>
          <w:marBottom w:val="0"/>
          <w:divBdr>
            <w:top w:val="none" w:sz="0" w:space="0" w:color="auto"/>
            <w:left w:val="none" w:sz="0" w:space="0" w:color="auto"/>
            <w:bottom w:val="none" w:sz="0" w:space="0" w:color="auto"/>
            <w:right w:val="none" w:sz="0" w:space="0" w:color="auto"/>
          </w:divBdr>
          <w:divsChild>
            <w:div w:id="46877554">
              <w:blockQuote w:val="1"/>
              <w:marLeft w:val="720"/>
              <w:marRight w:val="720"/>
              <w:marTop w:val="100"/>
              <w:marBottom w:val="100"/>
              <w:divBdr>
                <w:top w:val="none" w:sz="0" w:space="0" w:color="auto"/>
                <w:left w:val="none" w:sz="0" w:space="0" w:color="auto"/>
                <w:bottom w:val="none" w:sz="0" w:space="0" w:color="auto"/>
                <w:right w:val="none" w:sz="0" w:space="0" w:color="auto"/>
              </w:divBdr>
            </w:div>
            <w:div w:id="55856192">
              <w:blockQuote w:val="1"/>
              <w:marLeft w:val="720"/>
              <w:marRight w:val="720"/>
              <w:marTop w:val="100"/>
              <w:marBottom w:val="100"/>
              <w:divBdr>
                <w:top w:val="none" w:sz="0" w:space="0" w:color="auto"/>
                <w:left w:val="none" w:sz="0" w:space="0" w:color="auto"/>
                <w:bottom w:val="none" w:sz="0" w:space="0" w:color="auto"/>
                <w:right w:val="none" w:sz="0" w:space="0" w:color="auto"/>
              </w:divBdr>
            </w:div>
            <w:div w:id="83959763">
              <w:blockQuote w:val="1"/>
              <w:marLeft w:val="720"/>
              <w:marRight w:val="720"/>
              <w:marTop w:val="100"/>
              <w:marBottom w:val="100"/>
              <w:divBdr>
                <w:top w:val="none" w:sz="0" w:space="0" w:color="auto"/>
                <w:left w:val="none" w:sz="0" w:space="0" w:color="auto"/>
                <w:bottom w:val="none" w:sz="0" w:space="0" w:color="auto"/>
                <w:right w:val="none" w:sz="0" w:space="0" w:color="auto"/>
              </w:divBdr>
            </w:div>
            <w:div w:id="98961874">
              <w:blockQuote w:val="1"/>
              <w:marLeft w:val="720"/>
              <w:marRight w:val="720"/>
              <w:marTop w:val="100"/>
              <w:marBottom w:val="100"/>
              <w:divBdr>
                <w:top w:val="none" w:sz="0" w:space="0" w:color="auto"/>
                <w:left w:val="none" w:sz="0" w:space="0" w:color="auto"/>
                <w:bottom w:val="none" w:sz="0" w:space="0" w:color="auto"/>
                <w:right w:val="none" w:sz="0" w:space="0" w:color="auto"/>
              </w:divBdr>
            </w:div>
            <w:div w:id="244456136">
              <w:blockQuote w:val="1"/>
              <w:marLeft w:val="720"/>
              <w:marRight w:val="720"/>
              <w:marTop w:val="100"/>
              <w:marBottom w:val="100"/>
              <w:divBdr>
                <w:top w:val="none" w:sz="0" w:space="0" w:color="auto"/>
                <w:left w:val="none" w:sz="0" w:space="0" w:color="auto"/>
                <w:bottom w:val="none" w:sz="0" w:space="0" w:color="auto"/>
                <w:right w:val="none" w:sz="0" w:space="0" w:color="auto"/>
              </w:divBdr>
            </w:div>
            <w:div w:id="509102956">
              <w:blockQuote w:val="1"/>
              <w:marLeft w:val="720"/>
              <w:marRight w:val="720"/>
              <w:marTop w:val="100"/>
              <w:marBottom w:val="100"/>
              <w:divBdr>
                <w:top w:val="none" w:sz="0" w:space="0" w:color="auto"/>
                <w:left w:val="none" w:sz="0" w:space="0" w:color="auto"/>
                <w:bottom w:val="none" w:sz="0" w:space="0" w:color="auto"/>
                <w:right w:val="none" w:sz="0" w:space="0" w:color="auto"/>
              </w:divBdr>
            </w:div>
            <w:div w:id="535241004">
              <w:blockQuote w:val="1"/>
              <w:marLeft w:val="720"/>
              <w:marRight w:val="720"/>
              <w:marTop w:val="100"/>
              <w:marBottom w:val="100"/>
              <w:divBdr>
                <w:top w:val="none" w:sz="0" w:space="0" w:color="auto"/>
                <w:left w:val="none" w:sz="0" w:space="0" w:color="auto"/>
                <w:bottom w:val="none" w:sz="0" w:space="0" w:color="auto"/>
                <w:right w:val="none" w:sz="0" w:space="0" w:color="auto"/>
              </w:divBdr>
            </w:div>
            <w:div w:id="570114344">
              <w:blockQuote w:val="1"/>
              <w:marLeft w:val="720"/>
              <w:marRight w:val="720"/>
              <w:marTop w:val="100"/>
              <w:marBottom w:val="100"/>
              <w:divBdr>
                <w:top w:val="none" w:sz="0" w:space="0" w:color="auto"/>
                <w:left w:val="none" w:sz="0" w:space="0" w:color="auto"/>
                <w:bottom w:val="none" w:sz="0" w:space="0" w:color="auto"/>
                <w:right w:val="none" w:sz="0" w:space="0" w:color="auto"/>
              </w:divBdr>
            </w:div>
            <w:div w:id="670911388">
              <w:blockQuote w:val="1"/>
              <w:marLeft w:val="720"/>
              <w:marRight w:val="720"/>
              <w:marTop w:val="100"/>
              <w:marBottom w:val="100"/>
              <w:divBdr>
                <w:top w:val="none" w:sz="0" w:space="0" w:color="auto"/>
                <w:left w:val="none" w:sz="0" w:space="0" w:color="auto"/>
                <w:bottom w:val="none" w:sz="0" w:space="0" w:color="auto"/>
                <w:right w:val="none" w:sz="0" w:space="0" w:color="auto"/>
              </w:divBdr>
            </w:div>
            <w:div w:id="820393286">
              <w:blockQuote w:val="1"/>
              <w:marLeft w:val="720"/>
              <w:marRight w:val="720"/>
              <w:marTop w:val="100"/>
              <w:marBottom w:val="100"/>
              <w:divBdr>
                <w:top w:val="none" w:sz="0" w:space="0" w:color="auto"/>
                <w:left w:val="none" w:sz="0" w:space="0" w:color="auto"/>
                <w:bottom w:val="none" w:sz="0" w:space="0" w:color="auto"/>
                <w:right w:val="none" w:sz="0" w:space="0" w:color="auto"/>
              </w:divBdr>
            </w:div>
            <w:div w:id="842475729">
              <w:blockQuote w:val="1"/>
              <w:marLeft w:val="720"/>
              <w:marRight w:val="720"/>
              <w:marTop w:val="100"/>
              <w:marBottom w:val="100"/>
              <w:divBdr>
                <w:top w:val="none" w:sz="0" w:space="0" w:color="auto"/>
                <w:left w:val="none" w:sz="0" w:space="0" w:color="auto"/>
                <w:bottom w:val="none" w:sz="0" w:space="0" w:color="auto"/>
                <w:right w:val="none" w:sz="0" w:space="0" w:color="auto"/>
              </w:divBdr>
            </w:div>
            <w:div w:id="1011645015">
              <w:blockQuote w:val="1"/>
              <w:marLeft w:val="720"/>
              <w:marRight w:val="720"/>
              <w:marTop w:val="100"/>
              <w:marBottom w:val="100"/>
              <w:divBdr>
                <w:top w:val="none" w:sz="0" w:space="0" w:color="auto"/>
                <w:left w:val="none" w:sz="0" w:space="0" w:color="auto"/>
                <w:bottom w:val="none" w:sz="0" w:space="0" w:color="auto"/>
                <w:right w:val="none" w:sz="0" w:space="0" w:color="auto"/>
              </w:divBdr>
            </w:div>
            <w:div w:id="1031537164">
              <w:blockQuote w:val="1"/>
              <w:marLeft w:val="720"/>
              <w:marRight w:val="720"/>
              <w:marTop w:val="100"/>
              <w:marBottom w:val="100"/>
              <w:divBdr>
                <w:top w:val="none" w:sz="0" w:space="0" w:color="auto"/>
                <w:left w:val="none" w:sz="0" w:space="0" w:color="auto"/>
                <w:bottom w:val="none" w:sz="0" w:space="0" w:color="auto"/>
                <w:right w:val="none" w:sz="0" w:space="0" w:color="auto"/>
              </w:divBdr>
            </w:div>
            <w:div w:id="1063681516">
              <w:blockQuote w:val="1"/>
              <w:marLeft w:val="720"/>
              <w:marRight w:val="720"/>
              <w:marTop w:val="100"/>
              <w:marBottom w:val="100"/>
              <w:divBdr>
                <w:top w:val="none" w:sz="0" w:space="0" w:color="auto"/>
                <w:left w:val="none" w:sz="0" w:space="0" w:color="auto"/>
                <w:bottom w:val="none" w:sz="0" w:space="0" w:color="auto"/>
                <w:right w:val="none" w:sz="0" w:space="0" w:color="auto"/>
              </w:divBdr>
            </w:div>
            <w:div w:id="1068303012">
              <w:blockQuote w:val="1"/>
              <w:marLeft w:val="720"/>
              <w:marRight w:val="720"/>
              <w:marTop w:val="100"/>
              <w:marBottom w:val="100"/>
              <w:divBdr>
                <w:top w:val="none" w:sz="0" w:space="0" w:color="auto"/>
                <w:left w:val="none" w:sz="0" w:space="0" w:color="auto"/>
                <w:bottom w:val="none" w:sz="0" w:space="0" w:color="auto"/>
                <w:right w:val="none" w:sz="0" w:space="0" w:color="auto"/>
              </w:divBdr>
            </w:div>
            <w:div w:id="1091506427">
              <w:blockQuote w:val="1"/>
              <w:marLeft w:val="720"/>
              <w:marRight w:val="720"/>
              <w:marTop w:val="100"/>
              <w:marBottom w:val="100"/>
              <w:divBdr>
                <w:top w:val="none" w:sz="0" w:space="0" w:color="auto"/>
                <w:left w:val="none" w:sz="0" w:space="0" w:color="auto"/>
                <w:bottom w:val="none" w:sz="0" w:space="0" w:color="auto"/>
                <w:right w:val="none" w:sz="0" w:space="0" w:color="auto"/>
              </w:divBdr>
            </w:div>
            <w:div w:id="1211844349">
              <w:blockQuote w:val="1"/>
              <w:marLeft w:val="720"/>
              <w:marRight w:val="720"/>
              <w:marTop w:val="100"/>
              <w:marBottom w:val="100"/>
              <w:divBdr>
                <w:top w:val="none" w:sz="0" w:space="0" w:color="auto"/>
                <w:left w:val="none" w:sz="0" w:space="0" w:color="auto"/>
                <w:bottom w:val="none" w:sz="0" w:space="0" w:color="auto"/>
                <w:right w:val="none" w:sz="0" w:space="0" w:color="auto"/>
              </w:divBdr>
            </w:div>
            <w:div w:id="1212116459">
              <w:blockQuote w:val="1"/>
              <w:marLeft w:val="720"/>
              <w:marRight w:val="720"/>
              <w:marTop w:val="100"/>
              <w:marBottom w:val="100"/>
              <w:divBdr>
                <w:top w:val="none" w:sz="0" w:space="0" w:color="auto"/>
                <w:left w:val="none" w:sz="0" w:space="0" w:color="auto"/>
                <w:bottom w:val="none" w:sz="0" w:space="0" w:color="auto"/>
                <w:right w:val="none" w:sz="0" w:space="0" w:color="auto"/>
              </w:divBdr>
            </w:div>
            <w:div w:id="1215779451">
              <w:blockQuote w:val="1"/>
              <w:marLeft w:val="720"/>
              <w:marRight w:val="720"/>
              <w:marTop w:val="100"/>
              <w:marBottom w:val="100"/>
              <w:divBdr>
                <w:top w:val="none" w:sz="0" w:space="0" w:color="auto"/>
                <w:left w:val="none" w:sz="0" w:space="0" w:color="auto"/>
                <w:bottom w:val="none" w:sz="0" w:space="0" w:color="auto"/>
                <w:right w:val="none" w:sz="0" w:space="0" w:color="auto"/>
              </w:divBdr>
            </w:div>
            <w:div w:id="1320159384">
              <w:blockQuote w:val="1"/>
              <w:marLeft w:val="720"/>
              <w:marRight w:val="720"/>
              <w:marTop w:val="100"/>
              <w:marBottom w:val="100"/>
              <w:divBdr>
                <w:top w:val="none" w:sz="0" w:space="0" w:color="auto"/>
                <w:left w:val="none" w:sz="0" w:space="0" w:color="auto"/>
                <w:bottom w:val="none" w:sz="0" w:space="0" w:color="auto"/>
                <w:right w:val="none" w:sz="0" w:space="0" w:color="auto"/>
              </w:divBdr>
            </w:div>
            <w:div w:id="1320577934">
              <w:blockQuote w:val="1"/>
              <w:marLeft w:val="720"/>
              <w:marRight w:val="720"/>
              <w:marTop w:val="100"/>
              <w:marBottom w:val="100"/>
              <w:divBdr>
                <w:top w:val="none" w:sz="0" w:space="0" w:color="auto"/>
                <w:left w:val="none" w:sz="0" w:space="0" w:color="auto"/>
                <w:bottom w:val="none" w:sz="0" w:space="0" w:color="auto"/>
                <w:right w:val="none" w:sz="0" w:space="0" w:color="auto"/>
              </w:divBdr>
            </w:div>
            <w:div w:id="1343584480">
              <w:blockQuote w:val="1"/>
              <w:marLeft w:val="720"/>
              <w:marRight w:val="720"/>
              <w:marTop w:val="100"/>
              <w:marBottom w:val="100"/>
              <w:divBdr>
                <w:top w:val="none" w:sz="0" w:space="0" w:color="auto"/>
                <w:left w:val="none" w:sz="0" w:space="0" w:color="auto"/>
                <w:bottom w:val="none" w:sz="0" w:space="0" w:color="auto"/>
                <w:right w:val="none" w:sz="0" w:space="0" w:color="auto"/>
              </w:divBdr>
            </w:div>
            <w:div w:id="1423181474">
              <w:blockQuote w:val="1"/>
              <w:marLeft w:val="720"/>
              <w:marRight w:val="720"/>
              <w:marTop w:val="100"/>
              <w:marBottom w:val="100"/>
              <w:divBdr>
                <w:top w:val="none" w:sz="0" w:space="0" w:color="auto"/>
                <w:left w:val="none" w:sz="0" w:space="0" w:color="auto"/>
                <w:bottom w:val="none" w:sz="0" w:space="0" w:color="auto"/>
                <w:right w:val="none" w:sz="0" w:space="0" w:color="auto"/>
              </w:divBdr>
            </w:div>
            <w:div w:id="1450120855">
              <w:blockQuote w:val="1"/>
              <w:marLeft w:val="720"/>
              <w:marRight w:val="720"/>
              <w:marTop w:val="100"/>
              <w:marBottom w:val="100"/>
              <w:divBdr>
                <w:top w:val="none" w:sz="0" w:space="0" w:color="auto"/>
                <w:left w:val="none" w:sz="0" w:space="0" w:color="auto"/>
                <w:bottom w:val="none" w:sz="0" w:space="0" w:color="auto"/>
                <w:right w:val="none" w:sz="0" w:space="0" w:color="auto"/>
              </w:divBdr>
            </w:div>
            <w:div w:id="1539851210">
              <w:blockQuote w:val="1"/>
              <w:marLeft w:val="720"/>
              <w:marRight w:val="720"/>
              <w:marTop w:val="100"/>
              <w:marBottom w:val="100"/>
              <w:divBdr>
                <w:top w:val="none" w:sz="0" w:space="0" w:color="auto"/>
                <w:left w:val="none" w:sz="0" w:space="0" w:color="auto"/>
                <w:bottom w:val="none" w:sz="0" w:space="0" w:color="auto"/>
                <w:right w:val="none" w:sz="0" w:space="0" w:color="auto"/>
              </w:divBdr>
            </w:div>
            <w:div w:id="1601260428">
              <w:marLeft w:val="0"/>
              <w:marRight w:val="0"/>
              <w:marTop w:val="0"/>
              <w:marBottom w:val="0"/>
              <w:divBdr>
                <w:top w:val="none" w:sz="0" w:space="0" w:color="auto"/>
                <w:left w:val="none" w:sz="0" w:space="0" w:color="auto"/>
                <w:bottom w:val="none" w:sz="0" w:space="0" w:color="auto"/>
                <w:right w:val="none" w:sz="0" w:space="0" w:color="auto"/>
              </w:divBdr>
            </w:div>
            <w:div w:id="1617787081">
              <w:blockQuote w:val="1"/>
              <w:marLeft w:val="720"/>
              <w:marRight w:val="720"/>
              <w:marTop w:val="100"/>
              <w:marBottom w:val="100"/>
              <w:divBdr>
                <w:top w:val="none" w:sz="0" w:space="0" w:color="auto"/>
                <w:left w:val="none" w:sz="0" w:space="0" w:color="auto"/>
                <w:bottom w:val="none" w:sz="0" w:space="0" w:color="auto"/>
                <w:right w:val="none" w:sz="0" w:space="0" w:color="auto"/>
              </w:divBdr>
            </w:div>
            <w:div w:id="1661469813">
              <w:blockQuote w:val="1"/>
              <w:marLeft w:val="720"/>
              <w:marRight w:val="720"/>
              <w:marTop w:val="100"/>
              <w:marBottom w:val="100"/>
              <w:divBdr>
                <w:top w:val="none" w:sz="0" w:space="0" w:color="auto"/>
                <w:left w:val="none" w:sz="0" w:space="0" w:color="auto"/>
                <w:bottom w:val="none" w:sz="0" w:space="0" w:color="auto"/>
                <w:right w:val="none" w:sz="0" w:space="0" w:color="auto"/>
              </w:divBdr>
            </w:div>
            <w:div w:id="1669822287">
              <w:blockQuote w:val="1"/>
              <w:marLeft w:val="720"/>
              <w:marRight w:val="720"/>
              <w:marTop w:val="100"/>
              <w:marBottom w:val="100"/>
              <w:divBdr>
                <w:top w:val="none" w:sz="0" w:space="0" w:color="auto"/>
                <w:left w:val="none" w:sz="0" w:space="0" w:color="auto"/>
                <w:bottom w:val="none" w:sz="0" w:space="0" w:color="auto"/>
                <w:right w:val="none" w:sz="0" w:space="0" w:color="auto"/>
              </w:divBdr>
            </w:div>
            <w:div w:id="1711953290">
              <w:blockQuote w:val="1"/>
              <w:marLeft w:val="720"/>
              <w:marRight w:val="720"/>
              <w:marTop w:val="100"/>
              <w:marBottom w:val="100"/>
              <w:divBdr>
                <w:top w:val="none" w:sz="0" w:space="0" w:color="auto"/>
                <w:left w:val="none" w:sz="0" w:space="0" w:color="auto"/>
                <w:bottom w:val="none" w:sz="0" w:space="0" w:color="auto"/>
                <w:right w:val="none" w:sz="0" w:space="0" w:color="auto"/>
              </w:divBdr>
            </w:div>
            <w:div w:id="1742017556">
              <w:blockQuote w:val="1"/>
              <w:marLeft w:val="720"/>
              <w:marRight w:val="720"/>
              <w:marTop w:val="100"/>
              <w:marBottom w:val="100"/>
              <w:divBdr>
                <w:top w:val="none" w:sz="0" w:space="0" w:color="auto"/>
                <w:left w:val="none" w:sz="0" w:space="0" w:color="auto"/>
                <w:bottom w:val="none" w:sz="0" w:space="0" w:color="auto"/>
                <w:right w:val="none" w:sz="0" w:space="0" w:color="auto"/>
              </w:divBdr>
            </w:div>
            <w:div w:id="1877766422">
              <w:blockQuote w:val="1"/>
              <w:marLeft w:val="720"/>
              <w:marRight w:val="720"/>
              <w:marTop w:val="100"/>
              <w:marBottom w:val="100"/>
              <w:divBdr>
                <w:top w:val="none" w:sz="0" w:space="0" w:color="auto"/>
                <w:left w:val="none" w:sz="0" w:space="0" w:color="auto"/>
                <w:bottom w:val="none" w:sz="0" w:space="0" w:color="auto"/>
                <w:right w:val="none" w:sz="0" w:space="0" w:color="auto"/>
              </w:divBdr>
            </w:div>
            <w:div w:id="1979718982">
              <w:blockQuote w:val="1"/>
              <w:marLeft w:val="720"/>
              <w:marRight w:val="720"/>
              <w:marTop w:val="100"/>
              <w:marBottom w:val="100"/>
              <w:divBdr>
                <w:top w:val="none" w:sz="0" w:space="0" w:color="auto"/>
                <w:left w:val="none" w:sz="0" w:space="0" w:color="auto"/>
                <w:bottom w:val="none" w:sz="0" w:space="0" w:color="auto"/>
                <w:right w:val="none" w:sz="0" w:space="0" w:color="auto"/>
              </w:divBdr>
            </w:div>
            <w:div w:id="1995599287">
              <w:blockQuote w:val="1"/>
              <w:marLeft w:val="720"/>
              <w:marRight w:val="720"/>
              <w:marTop w:val="100"/>
              <w:marBottom w:val="100"/>
              <w:divBdr>
                <w:top w:val="none" w:sz="0" w:space="0" w:color="auto"/>
                <w:left w:val="none" w:sz="0" w:space="0" w:color="auto"/>
                <w:bottom w:val="none" w:sz="0" w:space="0" w:color="auto"/>
                <w:right w:val="none" w:sz="0" w:space="0" w:color="auto"/>
              </w:divBdr>
            </w:div>
            <w:div w:id="2023162981">
              <w:blockQuote w:val="1"/>
              <w:marLeft w:val="720"/>
              <w:marRight w:val="720"/>
              <w:marTop w:val="100"/>
              <w:marBottom w:val="100"/>
              <w:divBdr>
                <w:top w:val="none" w:sz="0" w:space="0" w:color="auto"/>
                <w:left w:val="none" w:sz="0" w:space="0" w:color="auto"/>
                <w:bottom w:val="none" w:sz="0" w:space="0" w:color="auto"/>
                <w:right w:val="none" w:sz="0" w:space="0" w:color="auto"/>
              </w:divBdr>
            </w:div>
            <w:div w:id="2045249452">
              <w:blockQuote w:val="1"/>
              <w:marLeft w:val="720"/>
              <w:marRight w:val="720"/>
              <w:marTop w:val="100"/>
              <w:marBottom w:val="100"/>
              <w:divBdr>
                <w:top w:val="none" w:sz="0" w:space="0" w:color="auto"/>
                <w:left w:val="none" w:sz="0" w:space="0" w:color="auto"/>
                <w:bottom w:val="none" w:sz="0" w:space="0" w:color="auto"/>
                <w:right w:val="none" w:sz="0" w:space="0" w:color="auto"/>
              </w:divBdr>
            </w:div>
            <w:div w:id="211046856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79707198">
      <w:bodyDiv w:val="1"/>
      <w:marLeft w:val="0"/>
      <w:marRight w:val="0"/>
      <w:marTop w:val="0"/>
      <w:marBottom w:val="0"/>
      <w:divBdr>
        <w:top w:val="none" w:sz="0" w:space="0" w:color="auto"/>
        <w:left w:val="none" w:sz="0" w:space="0" w:color="auto"/>
        <w:bottom w:val="none" w:sz="0" w:space="0" w:color="auto"/>
        <w:right w:val="none" w:sz="0" w:space="0" w:color="auto"/>
      </w:divBdr>
      <w:divsChild>
        <w:div w:id="45765095">
          <w:blockQuote w:val="1"/>
          <w:marLeft w:val="720"/>
          <w:marRight w:val="720"/>
          <w:marTop w:val="100"/>
          <w:marBottom w:val="100"/>
          <w:divBdr>
            <w:top w:val="none" w:sz="0" w:space="0" w:color="auto"/>
            <w:left w:val="none" w:sz="0" w:space="0" w:color="auto"/>
            <w:bottom w:val="none" w:sz="0" w:space="0" w:color="auto"/>
            <w:right w:val="none" w:sz="0" w:space="0" w:color="auto"/>
          </w:divBdr>
        </w:div>
        <w:div w:id="314384185">
          <w:blockQuote w:val="1"/>
          <w:marLeft w:val="720"/>
          <w:marRight w:val="720"/>
          <w:marTop w:val="100"/>
          <w:marBottom w:val="100"/>
          <w:divBdr>
            <w:top w:val="none" w:sz="0" w:space="0" w:color="auto"/>
            <w:left w:val="none" w:sz="0" w:space="0" w:color="auto"/>
            <w:bottom w:val="none" w:sz="0" w:space="0" w:color="auto"/>
            <w:right w:val="none" w:sz="0" w:space="0" w:color="auto"/>
          </w:divBdr>
        </w:div>
        <w:div w:id="321663712">
          <w:blockQuote w:val="1"/>
          <w:marLeft w:val="720"/>
          <w:marRight w:val="720"/>
          <w:marTop w:val="100"/>
          <w:marBottom w:val="100"/>
          <w:divBdr>
            <w:top w:val="none" w:sz="0" w:space="0" w:color="auto"/>
            <w:left w:val="none" w:sz="0" w:space="0" w:color="auto"/>
            <w:bottom w:val="none" w:sz="0" w:space="0" w:color="auto"/>
            <w:right w:val="none" w:sz="0" w:space="0" w:color="auto"/>
          </w:divBdr>
        </w:div>
        <w:div w:id="464087682">
          <w:blockQuote w:val="1"/>
          <w:marLeft w:val="720"/>
          <w:marRight w:val="720"/>
          <w:marTop w:val="100"/>
          <w:marBottom w:val="100"/>
          <w:divBdr>
            <w:top w:val="none" w:sz="0" w:space="0" w:color="auto"/>
            <w:left w:val="none" w:sz="0" w:space="0" w:color="auto"/>
            <w:bottom w:val="none" w:sz="0" w:space="0" w:color="auto"/>
            <w:right w:val="none" w:sz="0" w:space="0" w:color="auto"/>
          </w:divBdr>
        </w:div>
        <w:div w:id="738404369">
          <w:blockQuote w:val="1"/>
          <w:marLeft w:val="720"/>
          <w:marRight w:val="720"/>
          <w:marTop w:val="100"/>
          <w:marBottom w:val="100"/>
          <w:divBdr>
            <w:top w:val="none" w:sz="0" w:space="0" w:color="auto"/>
            <w:left w:val="none" w:sz="0" w:space="0" w:color="auto"/>
            <w:bottom w:val="none" w:sz="0" w:space="0" w:color="auto"/>
            <w:right w:val="none" w:sz="0" w:space="0" w:color="auto"/>
          </w:divBdr>
        </w:div>
        <w:div w:id="921372429">
          <w:marLeft w:val="0"/>
          <w:marRight w:val="0"/>
          <w:marTop w:val="0"/>
          <w:marBottom w:val="0"/>
          <w:divBdr>
            <w:top w:val="none" w:sz="0" w:space="0" w:color="auto"/>
            <w:left w:val="none" w:sz="0" w:space="0" w:color="auto"/>
            <w:bottom w:val="none" w:sz="0" w:space="0" w:color="auto"/>
            <w:right w:val="none" w:sz="0" w:space="0" w:color="auto"/>
          </w:divBdr>
          <w:divsChild>
            <w:div w:id="7029376">
              <w:blockQuote w:val="1"/>
              <w:marLeft w:val="720"/>
              <w:marRight w:val="720"/>
              <w:marTop w:val="100"/>
              <w:marBottom w:val="100"/>
              <w:divBdr>
                <w:top w:val="none" w:sz="0" w:space="0" w:color="auto"/>
                <w:left w:val="none" w:sz="0" w:space="0" w:color="auto"/>
                <w:bottom w:val="none" w:sz="0" w:space="0" w:color="auto"/>
                <w:right w:val="none" w:sz="0" w:space="0" w:color="auto"/>
              </w:divBdr>
            </w:div>
            <w:div w:id="195049532">
              <w:blockQuote w:val="1"/>
              <w:marLeft w:val="720"/>
              <w:marRight w:val="720"/>
              <w:marTop w:val="100"/>
              <w:marBottom w:val="100"/>
              <w:divBdr>
                <w:top w:val="none" w:sz="0" w:space="0" w:color="auto"/>
                <w:left w:val="none" w:sz="0" w:space="0" w:color="auto"/>
                <w:bottom w:val="none" w:sz="0" w:space="0" w:color="auto"/>
                <w:right w:val="none" w:sz="0" w:space="0" w:color="auto"/>
              </w:divBdr>
            </w:div>
            <w:div w:id="209732407">
              <w:blockQuote w:val="1"/>
              <w:marLeft w:val="720"/>
              <w:marRight w:val="720"/>
              <w:marTop w:val="100"/>
              <w:marBottom w:val="100"/>
              <w:divBdr>
                <w:top w:val="none" w:sz="0" w:space="0" w:color="auto"/>
                <w:left w:val="none" w:sz="0" w:space="0" w:color="auto"/>
                <w:bottom w:val="none" w:sz="0" w:space="0" w:color="auto"/>
                <w:right w:val="none" w:sz="0" w:space="0" w:color="auto"/>
              </w:divBdr>
            </w:div>
            <w:div w:id="248733547">
              <w:blockQuote w:val="1"/>
              <w:marLeft w:val="720"/>
              <w:marRight w:val="720"/>
              <w:marTop w:val="100"/>
              <w:marBottom w:val="100"/>
              <w:divBdr>
                <w:top w:val="none" w:sz="0" w:space="0" w:color="auto"/>
                <w:left w:val="none" w:sz="0" w:space="0" w:color="auto"/>
                <w:bottom w:val="none" w:sz="0" w:space="0" w:color="auto"/>
                <w:right w:val="none" w:sz="0" w:space="0" w:color="auto"/>
              </w:divBdr>
            </w:div>
            <w:div w:id="315493593">
              <w:blockQuote w:val="1"/>
              <w:marLeft w:val="720"/>
              <w:marRight w:val="720"/>
              <w:marTop w:val="100"/>
              <w:marBottom w:val="100"/>
              <w:divBdr>
                <w:top w:val="none" w:sz="0" w:space="0" w:color="auto"/>
                <w:left w:val="none" w:sz="0" w:space="0" w:color="auto"/>
                <w:bottom w:val="none" w:sz="0" w:space="0" w:color="auto"/>
                <w:right w:val="none" w:sz="0" w:space="0" w:color="auto"/>
              </w:divBdr>
            </w:div>
            <w:div w:id="422185745">
              <w:marLeft w:val="0"/>
              <w:marRight w:val="0"/>
              <w:marTop w:val="0"/>
              <w:marBottom w:val="0"/>
              <w:divBdr>
                <w:top w:val="none" w:sz="0" w:space="0" w:color="auto"/>
                <w:left w:val="none" w:sz="0" w:space="0" w:color="auto"/>
                <w:bottom w:val="none" w:sz="0" w:space="0" w:color="auto"/>
                <w:right w:val="none" w:sz="0" w:space="0" w:color="auto"/>
              </w:divBdr>
            </w:div>
            <w:div w:id="461659649">
              <w:blockQuote w:val="1"/>
              <w:marLeft w:val="720"/>
              <w:marRight w:val="720"/>
              <w:marTop w:val="100"/>
              <w:marBottom w:val="100"/>
              <w:divBdr>
                <w:top w:val="none" w:sz="0" w:space="0" w:color="auto"/>
                <w:left w:val="none" w:sz="0" w:space="0" w:color="auto"/>
                <w:bottom w:val="none" w:sz="0" w:space="0" w:color="auto"/>
                <w:right w:val="none" w:sz="0" w:space="0" w:color="auto"/>
              </w:divBdr>
            </w:div>
            <w:div w:id="607590939">
              <w:blockQuote w:val="1"/>
              <w:marLeft w:val="720"/>
              <w:marRight w:val="720"/>
              <w:marTop w:val="100"/>
              <w:marBottom w:val="100"/>
              <w:divBdr>
                <w:top w:val="none" w:sz="0" w:space="0" w:color="auto"/>
                <w:left w:val="none" w:sz="0" w:space="0" w:color="auto"/>
                <w:bottom w:val="none" w:sz="0" w:space="0" w:color="auto"/>
                <w:right w:val="none" w:sz="0" w:space="0" w:color="auto"/>
              </w:divBdr>
            </w:div>
            <w:div w:id="620503951">
              <w:blockQuote w:val="1"/>
              <w:marLeft w:val="720"/>
              <w:marRight w:val="720"/>
              <w:marTop w:val="100"/>
              <w:marBottom w:val="100"/>
              <w:divBdr>
                <w:top w:val="none" w:sz="0" w:space="0" w:color="auto"/>
                <w:left w:val="none" w:sz="0" w:space="0" w:color="auto"/>
                <w:bottom w:val="none" w:sz="0" w:space="0" w:color="auto"/>
                <w:right w:val="none" w:sz="0" w:space="0" w:color="auto"/>
              </w:divBdr>
            </w:div>
            <w:div w:id="643435147">
              <w:blockQuote w:val="1"/>
              <w:marLeft w:val="720"/>
              <w:marRight w:val="720"/>
              <w:marTop w:val="100"/>
              <w:marBottom w:val="100"/>
              <w:divBdr>
                <w:top w:val="none" w:sz="0" w:space="0" w:color="auto"/>
                <w:left w:val="none" w:sz="0" w:space="0" w:color="auto"/>
                <w:bottom w:val="none" w:sz="0" w:space="0" w:color="auto"/>
                <w:right w:val="none" w:sz="0" w:space="0" w:color="auto"/>
              </w:divBdr>
            </w:div>
            <w:div w:id="765148985">
              <w:blockQuote w:val="1"/>
              <w:marLeft w:val="720"/>
              <w:marRight w:val="720"/>
              <w:marTop w:val="100"/>
              <w:marBottom w:val="100"/>
              <w:divBdr>
                <w:top w:val="none" w:sz="0" w:space="0" w:color="auto"/>
                <w:left w:val="none" w:sz="0" w:space="0" w:color="auto"/>
                <w:bottom w:val="none" w:sz="0" w:space="0" w:color="auto"/>
                <w:right w:val="none" w:sz="0" w:space="0" w:color="auto"/>
              </w:divBdr>
            </w:div>
            <w:div w:id="766197122">
              <w:blockQuote w:val="1"/>
              <w:marLeft w:val="720"/>
              <w:marRight w:val="720"/>
              <w:marTop w:val="100"/>
              <w:marBottom w:val="100"/>
              <w:divBdr>
                <w:top w:val="none" w:sz="0" w:space="0" w:color="auto"/>
                <w:left w:val="none" w:sz="0" w:space="0" w:color="auto"/>
                <w:bottom w:val="none" w:sz="0" w:space="0" w:color="auto"/>
                <w:right w:val="none" w:sz="0" w:space="0" w:color="auto"/>
              </w:divBdr>
            </w:div>
            <w:div w:id="788428660">
              <w:blockQuote w:val="1"/>
              <w:marLeft w:val="720"/>
              <w:marRight w:val="720"/>
              <w:marTop w:val="100"/>
              <w:marBottom w:val="100"/>
              <w:divBdr>
                <w:top w:val="none" w:sz="0" w:space="0" w:color="auto"/>
                <w:left w:val="none" w:sz="0" w:space="0" w:color="auto"/>
                <w:bottom w:val="none" w:sz="0" w:space="0" w:color="auto"/>
                <w:right w:val="none" w:sz="0" w:space="0" w:color="auto"/>
              </w:divBdr>
            </w:div>
            <w:div w:id="879167904">
              <w:blockQuote w:val="1"/>
              <w:marLeft w:val="720"/>
              <w:marRight w:val="720"/>
              <w:marTop w:val="100"/>
              <w:marBottom w:val="100"/>
              <w:divBdr>
                <w:top w:val="none" w:sz="0" w:space="0" w:color="auto"/>
                <w:left w:val="none" w:sz="0" w:space="0" w:color="auto"/>
                <w:bottom w:val="none" w:sz="0" w:space="0" w:color="auto"/>
                <w:right w:val="none" w:sz="0" w:space="0" w:color="auto"/>
              </w:divBdr>
            </w:div>
            <w:div w:id="949356300">
              <w:blockQuote w:val="1"/>
              <w:marLeft w:val="720"/>
              <w:marRight w:val="720"/>
              <w:marTop w:val="100"/>
              <w:marBottom w:val="100"/>
              <w:divBdr>
                <w:top w:val="none" w:sz="0" w:space="0" w:color="auto"/>
                <w:left w:val="none" w:sz="0" w:space="0" w:color="auto"/>
                <w:bottom w:val="none" w:sz="0" w:space="0" w:color="auto"/>
                <w:right w:val="none" w:sz="0" w:space="0" w:color="auto"/>
              </w:divBdr>
            </w:div>
            <w:div w:id="952053532">
              <w:blockQuote w:val="1"/>
              <w:marLeft w:val="720"/>
              <w:marRight w:val="720"/>
              <w:marTop w:val="100"/>
              <w:marBottom w:val="100"/>
              <w:divBdr>
                <w:top w:val="none" w:sz="0" w:space="0" w:color="auto"/>
                <w:left w:val="none" w:sz="0" w:space="0" w:color="auto"/>
                <w:bottom w:val="none" w:sz="0" w:space="0" w:color="auto"/>
                <w:right w:val="none" w:sz="0" w:space="0" w:color="auto"/>
              </w:divBdr>
            </w:div>
            <w:div w:id="1023285884">
              <w:blockQuote w:val="1"/>
              <w:marLeft w:val="720"/>
              <w:marRight w:val="720"/>
              <w:marTop w:val="100"/>
              <w:marBottom w:val="100"/>
              <w:divBdr>
                <w:top w:val="none" w:sz="0" w:space="0" w:color="auto"/>
                <w:left w:val="none" w:sz="0" w:space="0" w:color="auto"/>
                <w:bottom w:val="none" w:sz="0" w:space="0" w:color="auto"/>
                <w:right w:val="none" w:sz="0" w:space="0" w:color="auto"/>
              </w:divBdr>
            </w:div>
            <w:div w:id="1089695325">
              <w:blockQuote w:val="1"/>
              <w:marLeft w:val="720"/>
              <w:marRight w:val="720"/>
              <w:marTop w:val="100"/>
              <w:marBottom w:val="100"/>
              <w:divBdr>
                <w:top w:val="none" w:sz="0" w:space="0" w:color="auto"/>
                <w:left w:val="none" w:sz="0" w:space="0" w:color="auto"/>
                <w:bottom w:val="none" w:sz="0" w:space="0" w:color="auto"/>
                <w:right w:val="none" w:sz="0" w:space="0" w:color="auto"/>
              </w:divBdr>
            </w:div>
            <w:div w:id="1110123718">
              <w:blockQuote w:val="1"/>
              <w:marLeft w:val="720"/>
              <w:marRight w:val="720"/>
              <w:marTop w:val="100"/>
              <w:marBottom w:val="100"/>
              <w:divBdr>
                <w:top w:val="none" w:sz="0" w:space="0" w:color="auto"/>
                <w:left w:val="none" w:sz="0" w:space="0" w:color="auto"/>
                <w:bottom w:val="none" w:sz="0" w:space="0" w:color="auto"/>
                <w:right w:val="none" w:sz="0" w:space="0" w:color="auto"/>
              </w:divBdr>
            </w:div>
            <w:div w:id="1117918125">
              <w:blockQuote w:val="1"/>
              <w:marLeft w:val="720"/>
              <w:marRight w:val="720"/>
              <w:marTop w:val="100"/>
              <w:marBottom w:val="100"/>
              <w:divBdr>
                <w:top w:val="none" w:sz="0" w:space="0" w:color="auto"/>
                <w:left w:val="none" w:sz="0" w:space="0" w:color="auto"/>
                <w:bottom w:val="none" w:sz="0" w:space="0" w:color="auto"/>
                <w:right w:val="none" w:sz="0" w:space="0" w:color="auto"/>
              </w:divBdr>
            </w:div>
            <w:div w:id="1144740189">
              <w:blockQuote w:val="1"/>
              <w:marLeft w:val="720"/>
              <w:marRight w:val="720"/>
              <w:marTop w:val="100"/>
              <w:marBottom w:val="100"/>
              <w:divBdr>
                <w:top w:val="none" w:sz="0" w:space="0" w:color="auto"/>
                <w:left w:val="none" w:sz="0" w:space="0" w:color="auto"/>
                <w:bottom w:val="none" w:sz="0" w:space="0" w:color="auto"/>
                <w:right w:val="none" w:sz="0" w:space="0" w:color="auto"/>
              </w:divBdr>
            </w:div>
            <w:div w:id="1193348254">
              <w:blockQuote w:val="1"/>
              <w:marLeft w:val="720"/>
              <w:marRight w:val="720"/>
              <w:marTop w:val="100"/>
              <w:marBottom w:val="100"/>
              <w:divBdr>
                <w:top w:val="none" w:sz="0" w:space="0" w:color="auto"/>
                <w:left w:val="none" w:sz="0" w:space="0" w:color="auto"/>
                <w:bottom w:val="none" w:sz="0" w:space="0" w:color="auto"/>
                <w:right w:val="none" w:sz="0" w:space="0" w:color="auto"/>
              </w:divBdr>
            </w:div>
            <w:div w:id="1451242601">
              <w:blockQuote w:val="1"/>
              <w:marLeft w:val="720"/>
              <w:marRight w:val="720"/>
              <w:marTop w:val="100"/>
              <w:marBottom w:val="100"/>
              <w:divBdr>
                <w:top w:val="none" w:sz="0" w:space="0" w:color="auto"/>
                <w:left w:val="none" w:sz="0" w:space="0" w:color="auto"/>
                <w:bottom w:val="none" w:sz="0" w:space="0" w:color="auto"/>
                <w:right w:val="none" w:sz="0" w:space="0" w:color="auto"/>
              </w:divBdr>
            </w:div>
            <w:div w:id="1463645568">
              <w:blockQuote w:val="1"/>
              <w:marLeft w:val="720"/>
              <w:marRight w:val="720"/>
              <w:marTop w:val="100"/>
              <w:marBottom w:val="100"/>
              <w:divBdr>
                <w:top w:val="none" w:sz="0" w:space="0" w:color="auto"/>
                <w:left w:val="none" w:sz="0" w:space="0" w:color="auto"/>
                <w:bottom w:val="none" w:sz="0" w:space="0" w:color="auto"/>
                <w:right w:val="none" w:sz="0" w:space="0" w:color="auto"/>
              </w:divBdr>
            </w:div>
            <w:div w:id="1573736000">
              <w:blockQuote w:val="1"/>
              <w:marLeft w:val="720"/>
              <w:marRight w:val="720"/>
              <w:marTop w:val="100"/>
              <w:marBottom w:val="100"/>
              <w:divBdr>
                <w:top w:val="none" w:sz="0" w:space="0" w:color="auto"/>
                <w:left w:val="none" w:sz="0" w:space="0" w:color="auto"/>
                <w:bottom w:val="none" w:sz="0" w:space="0" w:color="auto"/>
                <w:right w:val="none" w:sz="0" w:space="0" w:color="auto"/>
              </w:divBdr>
            </w:div>
            <w:div w:id="1599099892">
              <w:blockQuote w:val="1"/>
              <w:marLeft w:val="720"/>
              <w:marRight w:val="720"/>
              <w:marTop w:val="100"/>
              <w:marBottom w:val="100"/>
              <w:divBdr>
                <w:top w:val="none" w:sz="0" w:space="0" w:color="auto"/>
                <w:left w:val="none" w:sz="0" w:space="0" w:color="auto"/>
                <w:bottom w:val="none" w:sz="0" w:space="0" w:color="auto"/>
                <w:right w:val="none" w:sz="0" w:space="0" w:color="auto"/>
              </w:divBdr>
            </w:div>
            <w:div w:id="1719158645">
              <w:blockQuote w:val="1"/>
              <w:marLeft w:val="720"/>
              <w:marRight w:val="720"/>
              <w:marTop w:val="100"/>
              <w:marBottom w:val="100"/>
              <w:divBdr>
                <w:top w:val="none" w:sz="0" w:space="0" w:color="auto"/>
                <w:left w:val="none" w:sz="0" w:space="0" w:color="auto"/>
                <w:bottom w:val="none" w:sz="0" w:space="0" w:color="auto"/>
                <w:right w:val="none" w:sz="0" w:space="0" w:color="auto"/>
              </w:divBdr>
            </w:div>
            <w:div w:id="1732922248">
              <w:blockQuote w:val="1"/>
              <w:marLeft w:val="720"/>
              <w:marRight w:val="720"/>
              <w:marTop w:val="100"/>
              <w:marBottom w:val="100"/>
              <w:divBdr>
                <w:top w:val="none" w:sz="0" w:space="0" w:color="auto"/>
                <w:left w:val="none" w:sz="0" w:space="0" w:color="auto"/>
                <w:bottom w:val="none" w:sz="0" w:space="0" w:color="auto"/>
                <w:right w:val="none" w:sz="0" w:space="0" w:color="auto"/>
              </w:divBdr>
            </w:div>
            <w:div w:id="1768697346">
              <w:blockQuote w:val="1"/>
              <w:marLeft w:val="720"/>
              <w:marRight w:val="720"/>
              <w:marTop w:val="100"/>
              <w:marBottom w:val="100"/>
              <w:divBdr>
                <w:top w:val="none" w:sz="0" w:space="0" w:color="auto"/>
                <w:left w:val="none" w:sz="0" w:space="0" w:color="auto"/>
                <w:bottom w:val="none" w:sz="0" w:space="0" w:color="auto"/>
                <w:right w:val="none" w:sz="0" w:space="0" w:color="auto"/>
              </w:divBdr>
            </w:div>
            <w:div w:id="1863548198">
              <w:blockQuote w:val="1"/>
              <w:marLeft w:val="720"/>
              <w:marRight w:val="720"/>
              <w:marTop w:val="100"/>
              <w:marBottom w:val="100"/>
              <w:divBdr>
                <w:top w:val="none" w:sz="0" w:space="0" w:color="auto"/>
                <w:left w:val="none" w:sz="0" w:space="0" w:color="auto"/>
                <w:bottom w:val="none" w:sz="0" w:space="0" w:color="auto"/>
                <w:right w:val="none" w:sz="0" w:space="0" w:color="auto"/>
              </w:divBdr>
            </w:div>
            <w:div w:id="1998533006">
              <w:blockQuote w:val="1"/>
              <w:marLeft w:val="720"/>
              <w:marRight w:val="720"/>
              <w:marTop w:val="100"/>
              <w:marBottom w:val="100"/>
              <w:divBdr>
                <w:top w:val="none" w:sz="0" w:space="0" w:color="auto"/>
                <w:left w:val="none" w:sz="0" w:space="0" w:color="auto"/>
                <w:bottom w:val="none" w:sz="0" w:space="0" w:color="auto"/>
                <w:right w:val="none" w:sz="0" w:space="0" w:color="auto"/>
              </w:divBdr>
            </w:div>
            <w:div w:id="2020543421">
              <w:blockQuote w:val="1"/>
              <w:marLeft w:val="720"/>
              <w:marRight w:val="720"/>
              <w:marTop w:val="100"/>
              <w:marBottom w:val="100"/>
              <w:divBdr>
                <w:top w:val="none" w:sz="0" w:space="0" w:color="auto"/>
                <w:left w:val="none" w:sz="0" w:space="0" w:color="auto"/>
                <w:bottom w:val="none" w:sz="0" w:space="0" w:color="auto"/>
                <w:right w:val="none" w:sz="0" w:space="0" w:color="auto"/>
              </w:divBdr>
            </w:div>
            <w:div w:id="2069069696">
              <w:blockQuote w:val="1"/>
              <w:marLeft w:val="720"/>
              <w:marRight w:val="720"/>
              <w:marTop w:val="100"/>
              <w:marBottom w:val="100"/>
              <w:divBdr>
                <w:top w:val="none" w:sz="0" w:space="0" w:color="auto"/>
                <w:left w:val="none" w:sz="0" w:space="0" w:color="auto"/>
                <w:bottom w:val="none" w:sz="0" w:space="0" w:color="auto"/>
                <w:right w:val="none" w:sz="0" w:space="0" w:color="auto"/>
              </w:divBdr>
            </w:div>
            <w:div w:id="20751983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90155116">
          <w:blockQuote w:val="1"/>
          <w:marLeft w:val="720"/>
          <w:marRight w:val="720"/>
          <w:marTop w:val="100"/>
          <w:marBottom w:val="100"/>
          <w:divBdr>
            <w:top w:val="none" w:sz="0" w:space="0" w:color="auto"/>
            <w:left w:val="none" w:sz="0" w:space="0" w:color="auto"/>
            <w:bottom w:val="none" w:sz="0" w:space="0" w:color="auto"/>
            <w:right w:val="none" w:sz="0" w:space="0" w:color="auto"/>
          </w:divBdr>
        </w:div>
        <w:div w:id="1255943842">
          <w:blockQuote w:val="1"/>
          <w:marLeft w:val="720"/>
          <w:marRight w:val="720"/>
          <w:marTop w:val="100"/>
          <w:marBottom w:val="100"/>
          <w:divBdr>
            <w:top w:val="none" w:sz="0" w:space="0" w:color="auto"/>
            <w:left w:val="none" w:sz="0" w:space="0" w:color="auto"/>
            <w:bottom w:val="none" w:sz="0" w:space="0" w:color="auto"/>
            <w:right w:val="none" w:sz="0" w:space="0" w:color="auto"/>
          </w:divBdr>
        </w:div>
        <w:div w:id="141092731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39370229">
      <w:bodyDiv w:val="1"/>
      <w:marLeft w:val="0"/>
      <w:marRight w:val="0"/>
      <w:marTop w:val="0"/>
      <w:marBottom w:val="0"/>
      <w:divBdr>
        <w:top w:val="none" w:sz="0" w:space="0" w:color="auto"/>
        <w:left w:val="none" w:sz="0" w:space="0" w:color="auto"/>
        <w:bottom w:val="none" w:sz="0" w:space="0" w:color="auto"/>
        <w:right w:val="none" w:sz="0" w:space="0" w:color="auto"/>
      </w:divBdr>
      <w:divsChild>
        <w:div w:id="311522164">
          <w:blockQuote w:val="1"/>
          <w:marLeft w:val="720"/>
          <w:marRight w:val="720"/>
          <w:marTop w:val="100"/>
          <w:marBottom w:val="100"/>
          <w:divBdr>
            <w:top w:val="none" w:sz="0" w:space="0" w:color="auto"/>
            <w:left w:val="none" w:sz="0" w:space="0" w:color="auto"/>
            <w:bottom w:val="none" w:sz="0" w:space="0" w:color="auto"/>
            <w:right w:val="none" w:sz="0" w:space="0" w:color="auto"/>
          </w:divBdr>
        </w:div>
        <w:div w:id="476655984">
          <w:blockQuote w:val="1"/>
          <w:marLeft w:val="720"/>
          <w:marRight w:val="720"/>
          <w:marTop w:val="100"/>
          <w:marBottom w:val="100"/>
          <w:divBdr>
            <w:top w:val="none" w:sz="0" w:space="0" w:color="auto"/>
            <w:left w:val="none" w:sz="0" w:space="0" w:color="auto"/>
            <w:bottom w:val="none" w:sz="0" w:space="0" w:color="auto"/>
            <w:right w:val="none" w:sz="0" w:space="0" w:color="auto"/>
          </w:divBdr>
        </w:div>
        <w:div w:id="546718955">
          <w:blockQuote w:val="1"/>
          <w:marLeft w:val="720"/>
          <w:marRight w:val="720"/>
          <w:marTop w:val="100"/>
          <w:marBottom w:val="100"/>
          <w:divBdr>
            <w:top w:val="none" w:sz="0" w:space="0" w:color="auto"/>
            <w:left w:val="none" w:sz="0" w:space="0" w:color="auto"/>
            <w:bottom w:val="none" w:sz="0" w:space="0" w:color="auto"/>
            <w:right w:val="none" w:sz="0" w:space="0" w:color="auto"/>
          </w:divBdr>
        </w:div>
        <w:div w:id="637272241">
          <w:marLeft w:val="0"/>
          <w:marRight w:val="0"/>
          <w:marTop w:val="0"/>
          <w:marBottom w:val="0"/>
          <w:divBdr>
            <w:top w:val="none" w:sz="0" w:space="0" w:color="auto"/>
            <w:left w:val="none" w:sz="0" w:space="0" w:color="auto"/>
            <w:bottom w:val="none" w:sz="0" w:space="0" w:color="auto"/>
            <w:right w:val="none" w:sz="0" w:space="0" w:color="auto"/>
          </w:divBdr>
          <w:divsChild>
            <w:div w:id="13843426">
              <w:blockQuote w:val="1"/>
              <w:marLeft w:val="720"/>
              <w:marRight w:val="720"/>
              <w:marTop w:val="100"/>
              <w:marBottom w:val="100"/>
              <w:divBdr>
                <w:top w:val="none" w:sz="0" w:space="0" w:color="auto"/>
                <w:left w:val="none" w:sz="0" w:space="0" w:color="auto"/>
                <w:bottom w:val="none" w:sz="0" w:space="0" w:color="auto"/>
                <w:right w:val="none" w:sz="0" w:space="0" w:color="auto"/>
              </w:divBdr>
            </w:div>
            <w:div w:id="23753447">
              <w:blockQuote w:val="1"/>
              <w:marLeft w:val="720"/>
              <w:marRight w:val="720"/>
              <w:marTop w:val="100"/>
              <w:marBottom w:val="100"/>
              <w:divBdr>
                <w:top w:val="none" w:sz="0" w:space="0" w:color="auto"/>
                <w:left w:val="none" w:sz="0" w:space="0" w:color="auto"/>
                <w:bottom w:val="none" w:sz="0" w:space="0" w:color="auto"/>
                <w:right w:val="none" w:sz="0" w:space="0" w:color="auto"/>
              </w:divBdr>
            </w:div>
            <w:div w:id="70078971">
              <w:blockQuote w:val="1"/>
              <w:marLeft w:val="720"/>
              <w:marRight w:val="720"/>
              <w:marTop w:val="100"/>
              <w:marBottom w:val="100"/>
              <w:divBdr>
                <w:top w:val="none" w:sz="0" w:space="0" w:color="auto"/>
                <w:left w:val="none" w:sz="0" w:space="0" w:color="auto"/>
                <w:bottom w:val="none" w:sz="0" w:space="0" w:color="auto"/>
                <w:right w:val="none" w:sz="0" w:space="0" w:color="auto"/>
              </w:divBdr>
            </w:div>
            <w:div w:id="89156740">
              <w:blockQuote w:val="1"/>
              <w:marLeft w:val="720"/>
              <w:marRight w:val="720"/>
              <w:marTop w:val="100"/>
              <w:marBottom w:val="100"/>
              <w:divBdr>
                <w:top w:val="none" w:sz="0" w:space="0" w:color="auto"/>
                <w:left w:val="none" w:sz="0" w:space="0" w:color="auto"/>
                <w:bottom w:val="none" w:sz="0" w:space="0" w:color="auto"/>
                <w:right w:val="none" w:sz="0" w:space="0" w:color="auto"/>
              </w:divBdr>
            </w:div>
            <w:div w:id="239296965">
              <w:blockQuote w:val="1"/>
              <w:marLeft w:val="720"/>
              <w:marRight w:val="720"/>
              <w:marTop w:val="100"/>
              <w:marBottom w:val="100"/>
              <w:divBdr>
                <w:top w:val="none" w:sz="0" w:space="0" w:color="auto"/>
                <w:left w:val="none" w:sz="0" w:space="0" w:color="auto"/>
                <w:bottom w:val="none" w:sz="0" w:space="0" w:color="auto"/>
                <w:right w:val="none" w:sz="0" w:space="0" w:color="auto"/>
              </w:divBdr>
            </w:div>
            <w:div w:id="266935315">
              <w:blockQuote w:val="1"/>
              <w:marLeft w:val="720"/>
              <w:marRight w:val="720"/>
              <w:marTop w:val="100"/>
              <w:marBottom w:val="100"/>
              <w:divBdr>
                <w:top w:val="none" w:sz="0" w:space="0" w:color="auto"/>
                <w:left w:val="none" w:sz="0" w:space="0" w:color="auto"/>
                <w:bottom w:val="none" w:sz="0" w:space="0" w:color="auto"/>
                <w:right w:val="none" w:sz="0" w:space="0" w:color="auto"/>
              </w:divBdr>
            </w:div>
            <w:div w:id="277831236">
              <w:blockQuote w:val="1"/>
              <w:marLeft w:val="720"/>
              <w:marRight w:val="720"/>
              <w:marTop w:val="100"/>
              <w:marBottom w:val="100"/>
              <w:divBdr>
                <w:top w:val="none" w:sz="0" w:space="0" w:color="auto"/>
                <w:left w:val="none" w:sz="0" w:space="0" w:color="auto"/>
                <w:bottom w:val="none" w:sz="0" w:space="0" w:color="auto"/>
                <w:right w:val="none" w:sz="0" w:space="0" w:color="auto"/>
              </w:divBdr>
            </w:div>
            <w:div w:id="321397174">
              <w:blockQuote w:val="1"/>
              <w:marLeft w:val="720"/>
              <w:marRight w:val="720"/>
              <w:marTop w:val="100"/>
              <w:marBottom w:val="100"/>
              <w:divBdr>
                <w:top w:val="none" w:sz="0" w:space="0" w:color="auto"/>
                <w:left w:val="none" w:sz="0" w:space="0" w:color="auto"/>
                <w:bottom w:val="none" w:sz="0" w:space="0" w:color="auto"/>
                <w:right w:val="none" w:sz="0" w:space="0" w:color="auto"/>
              </w:divBdr>
            </w:div>
            <w:div w:id="344131467">
              <w:blockQuote w:val="1"/>
              <w:marLeft w:val="720"/>
              <w:marRight w:val="720"/>
              <w:marTop w:val="100"/>
              <w:marBottom w:val="100"/>
              <w:divBdr>
                <w:top w:val="none" w:sz="0" w:space="0" w:color="auto"/>
                <w:left w:val="none" w:sz="0" w:space="0" w:color="auto"/>
                <w:bottom w:val="none" w:sz="0" w:space="0" w:color="auto"/>
                <w:right w:val="none" w:sz="0" w:space="0" w:color="auto"/>
              </w:divBdr>
            </w:div>
            <w:div w:id="382413732">
              <w:blockQuote w:val="1"/>
              <w:marLeft w:val="720"/>
              <w:marRight w:val="720"/>
              <w:marTop w:val="100"/>
              <w:marBottom w:val="100"/>
              <w:divBdr>
                <w:top w:val="none" w:sz="0" w:space="0" w:color="auto"/>
                <w:left w:val="none" w:sz="0" w:space="0" w:color="auto"/>
                <w:bottom w:val="none" w:sz="0" w:space="0" w:color="auto"/>
                <w:right w:val="none" w:sz="0" w:space="0" w:color="auto"/>
              </w:divBdr>
            </w:div>
            <w:div w:id="382680202">
              <w:blockQuote w:val="1"/>
              <w:marLeft w:val="720"/>
              <w:marRight w:val="720"/>
              <w:marTop w:val="100"/>
              <w:marBottom w:val="100"/>
              <w:divBdr>
                <w:top w:val="none" w:sz="0" w:space="0" w:color="auto"/>
                <w:left w:val="none" w:sz="0" w:space="0" w:color="auto"/>
                <w:bottom w:val="none" w:sz="0" w:space="0" w:color="auto"/>
                <w:right w:val="none" w:sz="0" w:space="0" w:color="auto"/>
              </w:divBdr>
            </w:div>
            <w:div w:id="411393399">
              <w:blockQuote w:val="1"/>
              <w:marLeft w:val="720"/>
              <w:marRight w:val="720"/>
              <w:marTop w:val="100"/>
              <w:marBottom w:val="100"/>
              <w:divBdr>
                <w:top w:val="none" w:sz="0" w:space="0" w:color="auto"/>
                <w:left w:val="none" w:sz="0" w:space="0" w:color="auto"/>
                <w:bottom w:val="none" w:sz="0" w:space="0" w:color="auto"/>
                <w:right w:val="none" w:sz="0" w:space="0" w:color="auto"/>
              </w:divBdr>
            </w:div>
            <w:div w:id="525483977">
              <w:blockQuote w:val="1"/>
              <w:marLeft w:val="720"/>
              <w:marRight w:val="720"/>
              <w:marTop w:val="100"/>
              <w:marBottom w:val="100"/>
              <w:divBdr>
                <w:top w:val="none" w:sz="0" w:space="0" w:color="auto"/>
                <w:left w:val="none" w:sz="0" w:space="0" w:color="auto"/>
                <w:bottom w:val="none" w:sz="0" w:space="0" w:color="auto"/>
                <w:right w:val="none" w:sz="0" w:space="0" w:color="auto"/>
              </w:divBdr>
            </w:div>
            <w:div w:id="628702324">
              <w:blockQuote w:val="1"/>
              <w:marLeft w:val="720"/>
              <w:marRight w:val="720"/>
              <w:marTop w:val="100"/>
              <w:marBottom w:val="100"/>
              <w:divBdr>
                <w:top w:val="none" w:sz="0" w:space="0" w:color="auto"/>
                <w:left w:val="none" w:sz="0" w:space="0" w:color="auto"/>
                <w:bottom w:val="none" w:sz="0" w:space="0" w:color="auto"/>
                <w:right w:val="none" w:sz="0" w:space="0" w:color="auto"/>
              </w:divBdr>
            </w:div>
            <w:div w:id="662510518">
              <w:blockQuote w:val="1"/>
              <w:marLeft w:val="720"/>
              <w:marRight w:val="720"/>
              <w:marTop w:val="100"/>
              <w:marBottom w:val="100"/>
              <w:divBdr>
                <w:top w:val="none" w:sz="0" w:space="0" w:color="auto"/>
                <w:left w:val="none" w:sz="0" w:space="0" w:color="auto"/>
                <w:bottom w:val="none" w:sz="0" w:space="0" w:color="auto"/>
                <w:right w:val="none" w:sz="0" w:space="0" w:color="auto"/>
              </w:divBdr>
            </w:div>
            <w:div w:id="717241248">
              <w:blockQuote w:val="1"/>
              <w:marLeft w:val="720"/>
              <w:marRight w:val="720"/>
              <w:marTop w:val="100"/>
              <w:marBottom w:val="100"/>
              <w:divBdr>
                <w:top w:val="none" w:sz="0" w:space="0" w:color="auto"/>
                <w:left w:val="none" w:sz="0" w:space="0" w:color="auto"/>
                <w:bottom w:val="none" w:sz="0" w:space="0" w:color="auto"/>
                <w:right w:val="none" w:sz="0" w:space="0" w:color="auto"/>
              </w:divBdr>
            </w:div>
            <w:div w:id="790825506">
              <w:blockQuote w:val="1"/>
              <w:marLeft w:val="720"/>
              <w:marRight w:val="720"/>
              <w:marTop w:val="100"/>
              <w:marBottom w:val="100"/>
              <w:divBdr>
                <w:top w:val="none" w:sz="0" w:space="0" w:color="auto"/>
                <w:left w:val="none" w:sz="0" w:space="0" w:color="auto"/>
                <w:bottom w:val="none" w:sz="0" w:space="0" w:color="auto"/>
                <w:right w:val="none" w:sz="0" w:space="0" w:color="auto"/>
              </w:divBdr>
            </w:div>
            <w:div w:id="871311221">
              <w:blockQuote w:val="1"/>
              <w:marLeft w:val="720"/>
              <w:marRight w:val="720"/>
              <w:marTop w:val="100"/>
              <w:marBottom w:val="100"/>
              <w:divBdr>
                <w:top w:val="none" w:sz="0" w:space="0" w:color="auto"/>
                <w:left w:val="none" w:sz="0" w:space="0" w:color="auto"/>
                <w:bottom w:val="none" w:sz="0" w:space="0" w:color="auto"/>
                <w:right w:val="none" w:sz="0" w:space="0" w:color="auto"/>
              </w:divBdr>
            </w:div>
            <w:div w:id="1015500759">
              <w:blockQuote w:val="1"/>
              <w:marLeft w:val="720"/>
              <w:marRight w:val="720"/>
              <w:marTop w:val="100"/>
              <w:marBottom w:val="100"/>
              <w:divBdr>
                <w:top w:val="none" w:sz="0" w:space="0" w:color="auto"/>
                <w:left w:val="none" w:sz="0" w:space="0" w:color="auto"/>
                <w:bottom w:val="none" w:sz="0" w:space="0" w:color="auto"/>
                <w:right w:val="none" w:sz="0" w:space="0" w:color="auto"/>
              </w:divBdr>
            </w:div>
            <w:div w:id="1049496053">
              <w:blockQuote w:val="1"/>
              <w:marLeft w:val="720"/>
              <w:marRight w:val="720"/>
              <w:marTop w:val="100"/>
              <w:marBottom w:val="100"/>
              <w:divBdr>
                <w:top w:val="none" w:sz="0" w:space="0" w:color="auto"/>
                <w:left w:val="none" w:sz="0" w:space="0" w:color="auto"/>
                <w:bottom w:val="none" w:sz="0" w:space="0" w:color="auto"/>
                <w:right w:val="none" w:sz="0" w:space="0" w:color="auto"/>
              </w:divBdr>
            </w:div>
            <w:div w:id="1080565974">
              <w:blockQuote w:val="1"/>
              <w:marLeft w:val="720"/>
              <w:marRight w:val="720"/>
              <w:marTop w:val="100"/>
              <w:marBottom w:val="100"/>
              <w:divBdr>
                <w:top w:val="none" w:sz="0" w:space="0" w:color="auto"/>
                <w:left w:val="none" w:sz="0" w:space="0" w:color="auto"/>
                <w:bottom w:val="none" w:sz="0" w:space="0" w:color="auto"/>
                <w:right w:val="none" w:sz="0" w:space="0" w:color="auto"/>
              </w:divBdr>
            </w:div>
            <w:div w:id="1111702938">
              <w:blockQuote w:val="1"/>
              <w:marLeft w:val="720"/>
              <w:marRight w:val="720"/>
              <w:marTop w:val="100"/>
              <w:marBottom w:val="100"/>
              <w:divBdr>
                <w:top w:val="none" w:sz="0" w:space="0" w:color="auto"/>
                <w:left w:val="none" w:sz="0" w:space="0" w:color="auto"/>
                <w:bottom w:val="none" w:sz="0" w:space="0" w:color="auto"/>
                <w:right w:val="none" w:sz="0" w:space="0" w:color="auto"/>
              </w:divBdr>
            </w:div>
            <w:div w:id="1132745444">
              <w:blockQuote w:val="1"/>
              <w:marLeft w:val="720"/>
              <w:marRight w:val="720"/>
              <w:marTop w:val="100"/>
              <w:marBottom w:val="100"/>
              <w:divBdr>
                <w:top w:val="none" w:sz="0" w:space="0" w:color="auto"/>
                <w:left w:val="none" w:sz="0" w:space="0" w:color="auto"/>
                <w:bottom w:val="none" w:sz="0" w:space="0" w:color="auto"/>
                <w:right w:val="none" w:sz="0" w:space="0" w:color="auto"/>
              </w:divBdr>
            </w:div>
            <w:div w:id="1207523060">
              <w:blockQuote w:val="1"/>
              <w:marLeft w:val="720"/>
              <w:marRight w:val="720"/>
              <w:marTop w:val="100"/>
              <w:marBottom w:val="100"/>
              <w:divBdr>
                <w:top w:val="none" w:sz="0" w:space="0" w:color="auto"/>
                <w:left w:val="none" w:sz="0" w:space="0" w:color="auto"/>
                <w:bottom w:val="none" w:sz="0" w:space="0" w:color="auto"/>
                <w:right w:val="none" w:sz="0" w:space="0" w:color="auto"/>
              </w:divBdr>
            </w:div>
            <w:div w:id="1387218931">
              <w:blockQuote w:val="1"/>
              <w:marLeft w:val="720"/>
              <w:marRight w:val="720"/>
              <w:marTop w:val="100"/>
              <w:marBottom w:val="100"/>
              <w:divBdr>
                <w:top w:val="none" w:sz="0" w:space="0" w:color="auto"/>
                <w:left w:val="none" w:sz="0" w:space="0" w:color="auto"/>
                <w:bottom w:val="none" w:sz="0" w:space="0" w:color="auto"/>
                <w:right w:val="none" w:sz="0" w:space="0" w:color="auto"/>
              </w:divBdr>
            </w:div>
            <w:div w:id="1400253536">
              <w:blockQuote w:val="1"/>
              <w:marLeft w:val="720"/>
              <w:marRight w:val="720"/>
              <w:marTop w:val="100"/>
              <w:marBottom w:val="100"/>
              <w:divBdr>
                <w:top w:val="none" w:sz="0" w:space="0" w:color="auto"/>
                <w:left w:val="none" w:sz="0" w:space="0" w:color="auto"/>
                <w:bottom w:val="none" w:sz="0" w:space="0" w:color="auto"/>
                <w:right w:val="none" w:sz="0" w:space="0" w:color="auto"/>
              </w:divBdr>
            </w:div>
            <w:div w:id="1503280885">
              <w:blockQuote w:val="1"/>
              <w:marLeft w:val="720"/>
              <w:marRight w:val="720"/>
              <w:marTop w:val="100"/>
              <w:marBottom w:val="100"/>
              <w:divBdr>
                <w:top w:val="none" w:sz="0" w:space="0" w:color="auto"/>
                <w:left w:val="none" w:sz="0" w:space="0" w:color="auto"/>
                <w:bottom w:val="none" w:sz="0" w:space="0" w:color="auto"/>
                <w:right w:val="none" w:sz="0" w:space="0" w:color="auto"/>
              </w:divBdr>
            </w:div>
            <w:div w:id="1530870692">
              <w:blockQuote w:val="1"/>
              <w:marLeft w:val="720"/>
              <w:marRight w:val="720"/>
              <w:marTop w:val="100"/>
              <w:marBottom w:val="100"/>
              <w:divBdr>
                <w:top w:val="none" w:sz="0" w:space="0" w:color="auto"/>
                <w:left w:val="none" w:sz="0" w:space="0" w:color="auto"/>
                <w:bottom w:val="none" w:sz="0" w:space="0" w:color="auto"/>
                <w:right w:val="none" w:sz="0" w:space="0" w:color="auto"/>
              </w:divBdr>
            </w:div>
            <w:div w:id="1556309696">
              <w:marLeft w:val="0"/>
              <w:marRight w:val="0"/>
              <w:marTop w:val="0"/>
              <w:marBottom w:val="0"/>
              <w:divBdr>
                <w:top w:val="none" w:sz="0" w:space="0" w:color="auto"/>
                <w:left w:val="none" w:sz="0" w:space="0" w:color="auto"/>
                <w:bottom w:val="none" w:sz="0" w:space="0" w:color="auto"/>
                <w:right w:val="none" w:sz="0" w:space="0" w:color="auto"/>
              </w:divBdr>
            </w:div>
            <w:div w:id="1635794043">
              <w:blockQuote w:val="1"/>
              <w:marLeft w:val="720"/>
              <w:marRight w:val="720"/>
              <w:marTop w:val="100"/>
              <w:marBottom w:val="100"/>
              <w:divBdr>
                <w:top w:val="none" w:sz="0" w:space="0" w:color="auto"/>
                <w:left w:val="none" w:sz="0" w:space="0" w:color="auto"/>
                <w:bottom w:val="none" w:sz="0" w:space="0" w:color="auto"/>
                <w:right w:val="none" w:sz="0" w:space="0" w:color="auto"/>
              </w:divBdr>
            </w:div>
            <w:div w:id="1664164819">
              <w:blockQuote w:val="1"/>
              <w:marLeft w:val="720"/>
              <w:marRight w:val="720"/>
              <w:marTop w:val="100"/>
              <w:marBottom w:val="100"/>
              <w:divBdr>
                <w:top w:val="none" w:sz="0" w:space="0" w:color="auto"/>
                <w:left w:val="none" w:sz="0" w:space="0" w:color="auto"/>
                <w:bottom w:val="none" w:sz="0" w:space="0" w:color="auto"/>
                <w:right w:val="none" w:sz="0" w:space="0" w:color="auto"/>
              </w:divBdr>
            </w:div>
            <w:div w:id="1695841593">
              <w:blockQuote w:val="1"/>
              <w:marLeft w:val="720"/>
              <w:marRight w:val="720"/>
              <w:marTop w:val="100"/>
              <w:marBottom w:val="100"/>
              <w:divBdr>
                <w:top w:val="none" w:sz="0" w:space="0" w:color="auto"/>
                <w:left w:val="none" w:sz="0" w:space="0" w:color="auto"/>
                <w:bottom w:val="none" w:sz="0" w:space="0" w:color="auto"/>
                <w:right w:val="none" w:sz="0" w:space="0" w:color="auto"/>
              </w:divBdr>
            </w:div>
            <w:div w:id="1699237731">
              <w:blockQuote w:val="1"/>
              <w:marLeft w:val="720"/>
              <w:marRight w:val="720"/>
              <w:marTop w:val="100"/>
              <w:marBottom w:val="100"/>
              <w:divBdr>
                <w:top w:val="none" w:sz="0" w:space="0" w:color="auto"/>
                <w:left w:val="none" w:sz="0" w:space="0" w:color="auto"/>
                <w:bottom w:val="none" w:sz="0" w:space="0" w:color="auto"/>
                <w:right w:val="none" w:sz="0" w:space="0" w:color="auto"/>
              </w:divBdr>
            </w:div>
            <w:div w:id="185745407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63437644">
          <w:blockQuote w:val="1"/>
          <w:marLeft w:val="720"/>
          <w:marRight w:val="720"/>
          <w:marTop w:val="100"/>
          <w:marBottom w:val="100"/>
          <w:divBdr>
            <w:top w:val="none" w:sz="0" w:space="0" w:color="auto"/>
            <w:left w:val="none" w:sz="0" w:space="0" w:color="auto"/>
            <w:bottom w:val="none" w:sz="0" w:space="0" w:color="auto"/>
            <w:right w:val="none" w:sz="0" w:space="0" w:color="auto"/>
          </w:divBdr>
        </w:div>
        <w:div w:id="989020264">
          <w:blockQuote w:val="1"/>
          <w:marLeft w:val="720"/>
          <w:marRight w:val="720"/>
          <w:marTop w:val="100"/>
          <w:marBottom w:val="100"/>
          <w:divBdr>
            <w:top w:val="none" w:sz="0" w:space="0" w:color="auto"/>
            <w:left w:val="none" w:sz="0" w:space="0" w:color="auto"/>
            <w:bottom w:val="none" w:sz="0" w:space="0" w:color="auto"/>
            <w:right w:val="none" w:sz="0" w:space="0" w:color="auto"/>
          </w:divBdr>
        </w:div>
        <w:div w:id="1204445716">
          <w:blockQuote w:val="1"/>
          <w:marLeft w:val="720"/>
          <w:marRight w:val="720"/>
          <w:marTop w:val="100"/>
          <w:marBottom w:val="100"/>
          <w:divBdr>
            <w:top w:val="none" w:sz="0" w:space="0" w:color="auto"/>
            <w:left w:val="none" w:sz="0" w:space="0" w:color="auto"/>
            <w:bottom w:val="none" w:sz="0" w:space="0" w:color="auto"/>
            <w:right w:val="none" w:sz="0" w:space="0" w:color="auto"/>
          </w:divBdr>
        </w:div>
        <w:div w:id="1804344710">
          <w:blockQuote w:val="1"/>
          <w:marLeft w:val="720"/>
          <w:marRight w:val="720"/>
          <w:marTop w:val="100"/>
          <w:marBottom w:val="100"/>
          <w:divBdr>
            <w:top w:val="none" w:sz="0" w:space="0" w:color="auto"/>
            <w:left w:val="none" w:sz="0" w:space="0" w:color="auto"/>
            <w:bottom w:val="none" w:sz="0" w:space="0" w:color="auto"/>
            <w:right w:val="none" w:sz="0" w:space="0" w:color="auto"/>
          </w:divBdr>
        </w:div>
        <w:div w:id="182087884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45207192">
      <w:bodyDiv w:val="1"/>
      <w:marLeft w:val="0"/>
      <w:marRight w:val="0"/>
      <w:marTop w:val="0"/>
      <w:marBottom w:val="0"/>
      <w:divBdr>
        <w:top w:val="none" w:sz="0" w:space="0" w:color="auto"/>
        <w:left w:val="none" w:sz="0" w:space="0" w:color="auto"/>
        <w:bottom w:val="none" w:sz="0" w:space="0" w:color="auto"/>
        <w:right w:val="none" w:sz="0" w:space="0" w:color="auto"/>
      </w:divBdr>
    </w:div>
    <w:div w:id="453332199">
      <w:bodyDiv w:val="1"/>
      <w:marLeft w:val="0"/>
      <w:marRight w:val="0"/>
      <w:marTop w:val="0"/>
      <w:marBottom w:val="0"/>
      <w:divBdr>
        <w:top w:val="none" w:sz="0" w:space="0" w:color="auto"/>
        <w:left w:val="none" w:sz="0" w:space="0" w:color="auto"/>
        <w:bottom w:val="none" w:sz="0" w:space="0" w:color="auto"/>
        <w:right w:val="none" w:sz="0" w:space="0" w:color="auto"/>
      </w:divBdr>
      <w:divsChild>
        <w:div w:id="46339580">
          <w:blockQuote w:val="1"/>
          <w:marLeft w:val="1267"/>
          <w:marRight w:val="720"/>
          <w:marTop w:val="144"/>
          <w:marBottom w:val="100"/>
          <w:divBdr>
            <w:top w:val="none" w:sz="0" w:space="0" w:color="auto"/>
            <w:left w:val="none" w:sz="0" w:space="0" w:color="auto"/>
            <w:bottom w:val="none" w:sz="0" w:space="0" w:color="auto"/>
            <w:right w:val="none" w:sz="0" w:space="0" w:color="auto"/>
          </w:divBdr>
        </w:div>
        <w:div w:id="85157272">
          <w:blockQuote w:val="1"/>
          <w:marLeft w:val="1267"/>
          <w:marRight w:val="720"/>
          <w:marTop w:val="144"/>
          <w:marBottom w:val="100"/>
          <w:divBdr>
            <w:top w:val="none" w:sz="0" w:space="0" w:color="auto"/>
            <w:left w:val="none" w:sz="0" w:space="0" w:color="auto"/>
            <w:bottom w:val="none" w:sz="0" w:space="0" w:color="auto"/>
            <w:right w:val="none" w:sz="0" w:space="0" w:color="auto"/>
          </w:divBdr>
        </w:div>
        <w:div w:id="372391968">
          <w:blockQuote w:val="1"/>
          <w:marLeft w:val="1267"/>
          <w:marRight w:val="720"/>
          <w:marTop w:val="144"/>
          <w:marBottom w:val="100"/>
          <w:divBdr>
            <w:top w:val="none" w:sz="0" w:space="0" w:color="auto"/>
            <w:left w:val="none" w:sz="0" w:space="0" w:color="auto"/>
            <w:bottom w:val="none" w:sz="0" w:space="0" w:color="auto"/>
            <w:right w:val="none" w:sz="0" w:space="0" w:color="auto"/>
          </w:divBdr>
        </w:div>
        <w:div w:id="504244998">
          <w:blockQuote w:val="1"/>
          <w:marLeft w:val="720"/>
          <w:marRight w:val="720"/>
          <w:marTop w:val="144"/>
          <w:marBottom w:val="100"/>
          <w:divBdr>
            <w:top w:val="none" w:sz="0" w:space="0" w:color="auto"/>
            <w:left w:val="none" w:sz="0" w:space="0" w:color="auto"/>
            <w:bottom w:val="none" w:sz="0" w:space="0" w:color="auto"/>
            <w:right w:val="none" w:sz="0" w:space="0" w:color="auto"/>
          </w:divBdr>
        </w:div>
        <w:div w:id="976255908">
          <w:blockQuote w:val="1"/>
          <w:marLeft w:val="0"/>
          <w:marRight w:val="0"/>
          <w:marTop w:val="144"/>
          <w:marBottom w:val="100"/>
          <w:divBdr>
            <w:top w:val="none" w:sz="0" w:space="0" w:color="auto"/>
            <w:left w:val="none" w:sz="0" w:space="0" w:color="auto"/>
            <w:bottom w:val="none" w:sz="0" w:space="0" w:color="auto"/>
            <w:right w:val="none" w:sz="0" w:space="0" w:color="auto"/>
          </w:divBdr>
        </w:div>
        <w:div w:id="1102532839">
          <w:blockQuote w:val="1"/>
          <w:marLeft w:val="720"/>
          <w:marRight w:val="720"/>
          <w:marTop w:val="72"/>
          <w:marBottom w:val="0"/>
          <w:divBdr>
            <w:top w:val="none" w:sz="0" w:space="0" w:color="auto"/>
            <w:left w:val="none" w:sz="0" w:space="0" w:color="auto"/>
            <w:bottom w:val="none" w:sz="0" w:space="0" w:color="auto"/>
            <w:right w:val="none" w:sz="0" w:space="0" w:color="auto"/>
          </w:divBdr>
        </w:div>
        <w:div w:id="1119297724">
          <w:blockQuote w:val="1"/>
          <w:marLeft w:val="720"/>
          <w:marRight w:val="720"/>
          <w:marTop w:val="72"/>
          <w:marBottom w:val="0"/>
          <w:divBdr>
            <w:top w:val="none" w:sz="0" w:space="0" w:color="auto"/>
            <w:left w:val="none" w:sz="0" w:space="0" w:color="auto"/>
            <w:bottom w:val="none" w:sz="0" w:space="0" w:color="auto"/>
            <w:right w:val="none" w:sz="0" w:space="0" w:color="auto"/>
          </w:divBdr>
        </w:div>
        <w:div w:id="1164736682">
          <w:blockQuote w:val="1"/>
          <w:marLeft w:val="1267"/>
          <w:marRight w:val="720"/>
          <w:marTop w:val="144"/>
          <w:marBottom w:val="100"/>
          <w:divBdr>
            <w:top w:val="none" w:sz="0" w:space="0" w:color="auto"/>
            <w:left w:val="none" w:sz="0" w:space="0" w:color="auto"/>
            <w:bottom w:val="none" w:sz="0" w:space="0" w:color="auto"/>
            <w:right w:val="none" w:sz="0" w:space="0" w:color="auto"/>
          </w:divBdr>
        </w:div>
        <w:div w:id="1414006211">
          <w:blockQuote w:val="1"/>
          <w:marLeft w:val="0"/>
          <w:marRight w:val="0"/>
          <w:marTop w:val="144"/>
          <w:marBottom w:val="100"/>
          <w:divBdr>
            <w:top w:val="none" w:sz="0" w:space="0" w:color="auto"/>
            <w:left w:val="none" w:sz="0" w:space="0" w:color="auto"/>
            <w:bottom w:val="none" w:sz="0" w:space="0" w:color="auto"/>
            <w:right w:val="none" w:sz="0" w:space="0" w:color="auto"/>
          </w:divBdr>
        </w:div>
        <w:div w:id="1510216960">
          <w:blockQuote w:val="1"/>
          <w:marLeft w:val="720"/>
          <w:marRight w:val="720"/>
          <w:marTop w:val="144"/>
          <w:marBottom w:val="100"/>
          <w:divBdr>
            <w:top w:val="none" w:sz="0" w:space="0" w:color="auto"/>
            <w:left w:val="none" w:sz="0" w:space="0" w:color="auto"/>
            <w:bottom w:val="none" w:sz="0" w:space="0" w:color="auto"/>
            <w:right w:val="none" w:sz="0" w:space="0" w:color="auto"/>
          </w:divBdr>
        </w:div>
        <w:div w:id="2020965886">
          <w:blockQuote w:val="1"/>
          <w:marLeft w:val="720"/>
          <w:marRight w:val="720"/>
          <w:marTop w:val="144"/>
          <w:marBottom w:val="100"/>
          <w:divBdr>
            <w:top w:val="none" w:sz="0" w:space="0" w:color="auto"/>
            <w:left w:val="none" w:sz="0" w:space="0" w:color="auto"/>
            <w:bottom w:val="none" w:sz="0" w:space="0" w:color="auto"/>
            <w:right w:val="none" w:sz="0" w:space="0" w:color="auto"/>
          </w:divBdr>
        </w:div>
        <w:div w:id="2035227750">
          <w:blockQuote w:val="1"/>
          <w:marLeft w:val="720"/>
          <w:marRight w:val="720"/>
          <w:marTop w:val="144"/>
          <w:marBottom w:val="100"/>
          <w:divBdr>
            <w:top w:val="none" w:sz="0" w:space="0" w:color="auto"/>
            <w:left w:val="none" w:sz="0" w:space="0" w:color="auto"/>
            <w:bottom w:val="none" w:sz="0" w:space="0" w:color="auto"/>
            <w:right w:val="none" w:sz="0" w:space="0" w:color="auto"/>
          </w:divBdr>
        </w:div>
      </w:divsChild>
    </w:div>
    <w:div w:id="791364588">
      <w:bodyDiv w:val="1"/>
      <w:marLeft w:val="0"/>
      <w:marRight w:val="0"/>
      <w:marTop w:val="0"/>
      <w:marBottom w:val="0"/>
      <w:divBdr>
        <w:top w:val="none" w:sz="0" w:space="0" w:color="auto"/>
        <w:left w:val="none" w:sz="0" w:space="0" w:color="auto"/>
        <w:bottom w:val="none" w:sz="0" w:space="0" w:color="auto"/>
        <w:right w:val="none" w:sz="0" w:space="0" w:color="auto"/>
      </w:divBdr>
      <w:divsChild>
        <w:div w:id="205407765">
          <w:blockQuote w:val="1"/>
          <w:marLeft w:val="720"/>
          <w:marRight w:val="720"/>
          <w:marTop w:val="100"/>
          <w:marBottom w:val="100"/>
          <w:divBdr>
            <w:top w:val="none" w:sz="0" w:space="0" w:color="auto"/>
            <w:left w:val="none" w:sz="0" w:space="0" w:color="auto"/>
            <w:bottom w:val="none" w:sz="0" w:space="0" w:color="auto"/>
            <w:right w:val="none" w:sz="0" w:space="0" w:color="auto"/>
          </w:divBdr>
        </w:div>
        <w:div w:id="863328564">
          <w:blockQuote w:val="1"/>
          <w:marLeft w:val="720"/>
          <w:marRight w:val="720"/>
          <w:marTop w:val="100"/>
          <w:marBottom w:val="100"/>
          <w:divBdr>
            <w:top w:val="none" w:sz="0" w:space="0" w:color="auto"/>
            <w:left w:val="none" w:sz="0" w:space="0" w:color="auto"/>
            <w:bottom w:val="none" w:sz="0" w:space="0" w:color="auto"/>
            <w:right w:val="none" w:sz="0" w:space="0" w:color="auto"/>
          </w:divBdr>
        </w:div>
        <w:div w:id="903295183">
          <w:blockQuote w:val="1"/>
          <w:marLeft w:val="720"/>
          <w:marRight w:val="720"/>
          <w:marTop w:val="100"/>
          <w:marBottom w:val="100"/>
          <w:divBdr>
            <w:top w:val="none" w:sz="0" w:space="0" w:color="auto"/>
            <w:left w:val="none" w:sz="0" w:space="0" w:color="auto"/>
            <w:bottom w:val="none" w:sz="0" w:space="0" w:color="auto"/>
            <w:right w:val="none" w:sz="0" w:space="0" w:color="auto"/>
          </w:divBdr>
        </w:div>
        <w:div w:id="1054307429">
          <w:blockQuote w:val="1"/>
          <w:marLeft w:val="720"/>
          <w:marRight w:val="720"/>
          <w:marTop w:val="100"/>
          <w:marBottom w:val="100"/>
          <w:divBdr>
            <w:top w:val="none" w:sz="0" w:space="0" w:color="auto"/>
            <w:left w:val="none" w:sz="0" w:space="0" w:color="auto"/>
            <w:bottom w:val="none" w:sz="0" w:space="0" w:color="auto"/>
            <w:right w:val="none" w:sz="0" w:space="0" w:color="auto"/>
          </w:divBdr>
        </w:div>
        <w:div w:id="1173031528">
          <w:blockQuote w:val="1"/>
          <w:marLeft w:val="720"/>
          <w:marRight w:val="720"/>
          <w:marTop w:val="100"/>
          <w:marBottom w:val="100"/>
          <w:divBdr>
            <w:top w:val="none" w:sz="0" w:space="0" w:color="auto"/>
            <w:left w:val="none" w:sz="0" w:space="0" w:color="auto"/>
            <w:bottom w:val="none" w:sz="0" w:space="0" w:color="auto"/>
            <w:right w:val="none" w:sz="0" w:space="0" w:color="auto"/>
          </w:divBdr>
        </w:div>
        <w:div w:id="1774282450">
          <w:marLeft w:val="0"/>
          <w:marRight w:val="0"/>
          <w:marTop w:val="0"/>
          <w:marBottom w:val="0"/>
          <w:divBdr>
            <w:top w:val="none" w:sz="0" w:space="0" w:color="auto"/>
            <w:left w:val="none" w:sz="0" w:space="0" w:color="auto"/>
            <w:bottom w:val="none" w:sz="0" w:space="0" w:color="auto"/>
            <w:right w:val="none" w:sz="0" w:space="0" w:color="auto"/>
          </w:divBdr>
          <w:divsChild>
            <w:div w:id="77950198">
              <w:blockQuote w:val="1"/>
              <w:marLeft w:val="720"/>
              <w:marRight w:val="720"/>
              <w:marTop w:val="100"/>
              <w:marBottom w:val="100"/>
              <w:divBdr>
                <w:top w:val="none" w:sz="0" w:space="0" w:color="auto"/>
                <w:left w:val="none" w:sz="0" w:space="0" w:color="auto"/>
                <w:bottom w:val="none" w:sz="0" w:space="0" w:color="auto"/>
                <w:right w:val="none" w:sz="0" w:space="0" w:color="auto"/>
              </w:divBdr>
            </w:div>
            <w:div w:id="197595496">
              <w:blockQuote w:val="1"/>
              <w:marLeft w:val="720"/>
              <w:marRight w:val="720"/>
              <w:marTop w:val="100"/>
              <w:marBottom w:val="100"/>
              <w:divBdr>
                <w:top w:val="none" w:sz="0" w:space="0" w:color="auto"/>
                <w:left w:val="none" w:sz="0" w:space="0" w:color="auto"/>
                <w:bottom w:val="none" w:sz="0" w:space="0" w:color="auto"/>
                <w:right w:val="none" w:sz="0" w:space="0" w:color="auto"/>
              </w:divBdr>
            </w:div>
            <w:div w:id="273053733">
              <w:blockQuote w:val="1"/>
              <w:marLeft w:val="720"/>
              <w:marRight w:val="720"/>
              <w:marTop w:val="100"/>
              <w:marBottom w:val="100"/>
              <w:divBdr>
                <w:top w:val="none" w:sz="0" w:space="0" w:color="auto"/>
                <w:left w:val="none" w:sz="0" w:space="0" w:color="auto"/>
                <w:bottom w:val="none" w:sz="0" w:space="0" w:color="auto"/>
                <w:right w:val="none" w:sz="0" w:space="0" w:color="auto"/>
              </w:divBdr>
            </w:div>
            <w:div w:id="311562885">
              <w:blockQuote w:val="1"/>
              <w:marLeft w:val="720"/>
              <w:marRight w:val="720"/>
              <w:marTop w:val="100"/>
              <w:marBottom w:val="100"/>
              <w:divBdr>
                <w:top w:val="none" w:sz="0" w:space="0" w:color="auto"/>
                <w:left w:val="none" w:sz="0" w:space="0" w:color="auto"/>
                <w:bottom w:val="none" w:sz="0" w:space="0" w:color="auto"/>
                <w:right w:val="none" w:sz="0" w:space="0" w:color="auto"/>
              </w:divBdr>
            </w:div>
            <w:div w:id="341661434">
              <w:blockQuote w:val="1"/>
              <w:marLeft w:val="720"/>
              <w:marRight w:val="720"/>
              <w:marTop w:val="100"/>
              <w:marBottom w:val="100"/>
              <w:divBdr>
                <w:top w:val="none" w:sz="0" w:space="0" w:color="auto"/>
                <w:left w:val="none" w:sz="0" w:space="0" w:color="auto"/>
                <w:bottom w:val="none" w:sz="0" w:space="0" w:color="auto"/>
                <w:right w:val="none" w:sz="0" w:space="0" w:color="auto"/>
              </w:divBdr>
            </w:div>
            <w:div w:id="422839870">
              <w:marLeft w:val="0"/>
              <w:marRight w:val="0"/>
              <w:marTop w:val="0"/>
              <w:marBottom w:val="0"/>
              <w:divBdr>
                <w:top w:val="none" w:sz="0" w:space="0" w:color="auto"/>
                <w:left w:val="none" w:sz="0" w:space="0" w:color="auto"/>
                <w:bottom w:val="none" w:sz="0" w:space="0" w:color="auto"/>
                <w:right w:val="none" w:sz="0" w:space="0" w:color="auto"/>
              </w:divBdr>
            </w:div>
            <w:div w:id="443690112">
              <w:blockQuote w:val="1"/>
              <w:marLeft w:val="720"/>
              <w:marRight w:val="720"/>
              <w:marTop w:val="100"/>
              <w:marBottom w:val="100"/>
              <w:divBdr>
                <w:top w:val="none" w:sz="0" w:space="0" w:color="auto"/>
                <w:left w:val="none" w:sz="0" w:space="0" w:color="auto"/>
                <w:bottom w:val="none" w:sz="0" w:space="0" w:color="auto"/>
                <w:right w:val="none" w:sz="0" w:space="0" w:color="auto"/>
              </w:divBdr>
            </w:div>
            <w:div w:id="466513803">
              <w:blockQuote w:val="1"/>
              <w:marLeft w:val="720"/>
              <w:marRight w:val="720"/>
              <w:marTop w:val="100"/>
              <w:marBottom w:val="100"/>
              <w:divBdr>
                <w:top w:val="none" w:sz="0" w:space="0" w:color="auto"/>
                <w:left w:val="none" w:sz="0" w:space="0" w:color="auto"/>
                <w:bottom w:val="none" w:sz="0" w:space="0" w:color="auto"/>
                <w:right w:val="none" w:sz="0" w:space="0" w:color="auto"/>
              </w:divBdr>
            </w:div>
            <w:div w:id="542795004">
              <w:blockQuote w:val="1"/>
              <w:marLeft w:val="720"/>
              <w:marRight w:val="720"/>
              <w:marTop w:val="100"/>
              <w:marBottom w:val="100"/>
              <w:divBdr>
                <w:top w:val="none" w:sz="0" w:space="0" w:color="auto"/>
                <w:left w:val="none" w:sz="0" w:space="0" w:color="auto"/>
                <w:bottom w:val="none" w:sz="0" w:space="0" w:color="auto"/>
                <w:right w:val="none" w:sz="0" w:space="0" w:color="auto"/>
              </w:divBdr>
            </w:div>
            <w:div w:id="677000111">
              <w:blockQuote w:val="1"/>
              <w:marLeft w:val="720"/>
              <w:marRight w:val="720"/>
              <w:marTop w:val="100"/>
              <w:marBottom w:val="100"/>
              <w:divBdr>
                <w:top w:val="none" w:sz="0" w:space="0" w:color="auto"/>
                <w:left w:val="none" w:sz="0" w:space="0" w:color="auto"/>
                <w:bottom w:val="none" w:sz="0" w:space="0" w:color="auto"/>
                <w:right w:val="none" w:sz="0" w:space="0" w:color="auto"/>
              </w:divBdr>
            </w:div>
            <w:div w:id="802385016">
              <w:blockQuote w:val="1"/>
              <w:marLeft w:val="720"/>
              <w:marRight w:val="720"/>
              <w:marTop w:val="100"/>
              <w:marBottom w:val="100"/>
              <w:divBdr>
                <w:top w:val="none" w:sz="0" w:space="0" w:color="auto"/>
                <w:left w:val="none" w:sz="0" w:space="0" w:color="auto"/>
                <w:bottom w:val="none" w:sz="0" w:space="0" w:color="auto"/>
                <w:right w:val="none" w:sz="0" w:space="0" w:color="auto"/>
              </w:divBdr>
            </w:div>
            <w:div w:id="895824023">
              <w:blockQuote w:val="1"/>
              <w:marLeft w:val="720"/>
              <w:marRight w:val="720"/>
              <w:marTop w:val="100"/>
              <w:marBottom w:val="100"/>
              <w:divBdr>
                <w:top w:val="none" w:sz="0" w:space="0" w:color="auto"/>
                <w:left w:val="none" w:sz="0" w:space="0" w:color="auto"/>
                <w:bottom w:val="none" w:sz="0" w:space="0" w:color="auto"/>
                <w:right w:val="none" w:sz="0" w:space="0" w:color="auto"/>
              </w:divBdr>
            </w:div>
            <w:div w:id="907883418">
              <w:blockQuote w:val="1"/>
              <w:marLeft w:val="720"/>
              <w:marRight w:val="720"/>
              <w:marTop w:val="100"/>
              <w:marBottom w:val="100"/>
              <w:divBdr>
                <w:top w:val="none" w:sz="0" w:space="0" w:color="auto"/>
                <w:left w:val="none" w:sz="0" w:space="0" w:color="auto"/>
                <w:bottom w:val="none" w:sz="0" w:space="0" w:color="auto"/>
                <w:right w:val="none" w:sz="0" w:space="0" w:color="auto"/>
              </w:divBdr>
            </w:div>
            <w:div w:id="921262437">
              <w:blockQuote w:val="1"/>
              <w:marLeft w:val="720"/>
              <w:marRight w:val="720"/>
              <w:marTop w:val="100"/>
              <w:marBottom w:val="100"/>
              <w:divBdr>
                <w:top w:val="none" w:sz="0" w:space="0" w:color="auto"/>
                <w:left w:val="none" w:sz="0" w:space="0" w:color="auto"/>
                <w:bottom w:val="none" w:sz="0" w:space="0" w:color="auto"/>
                <w:right w:val="none" w:sz="0" w:space="0" w:color="auto"/>
              </w:divBdr>
            </w:div>
            <w:div w:id="942497995">
              <w:blockQuote w:val="1"/>
              <w:marLeft w:val="720"/>
              <w:marRight w:val="720"/>
              <w:marTop w:val="100"/>
              <w:marBottom w:val="100"/>
              <w:divBdr>
                <w:top w:val="none" w:sz="0" w:space="0" w:color="auto"/>
                <w:left w:val="none" w:sz="0" w:space="0" w:color="auto"/>
                <w:bottom w:val="none" w:sz="0" w:space="0" w:color="auto"/>
                <w:right w:val="none" w:sz="0" w:space="0" w:color="auto"/>
              </w:divBdr>
            </w:div>
            <w:div w:id="984776076">
              <w:blockQuote w:val="1"/>
              <w:marLeft w:val="720"/>
              <w:marRight w:val="720"/>
              <w:marTop w:val="100"/>
              <w:marBottom w:val="100"/>
              <w:divBdr>
                <w:top w:val="none" w:sz="0" w:space="0" w:color="auto"/>
                <w:left w:val="none" w:sz="0" w:space="0" w:color="auto"/>
                <w:bottom w:val="none" w:sz="0" w:space="0" w:color="auto"/>
                <w:right w:val="none" w:sz="0" w:space="0" w:color="auto"/>
              </w:divBdr>
            </w:div>
            <w:div w:id="1020089275">
              <w:blockQuote w:val="1"/>
              <w:marLeft w:val="720"/>
              <w:marRight w:val="720"/>
              <w:marTop w:val="100"/>
              <w:marBottom w:val="100"/>
              <w:divBdr>
                <w:top w:val="none" w:sz="0" w:space="0" w:color="auto"/>
                <w:left w:val="none" w:sz="0" w:space="0" w:color="auto"/>
                <w:bottom w:val="none" w:sz="0" w:space="0" w:color="auto"/>
                <w:right w:val="none" w:sz="0" w:space="0" w:color="auto"/>
              </w:divBdr>
            </w:div>
            <w:div w:id="1025709611">
              <w:blockQuote w:val="1"/>
              <w:marLeft w:val="720"/>
              <w:marRight w:val="720"/>
              <w:marTop w:val="100"/>
              <w:marBottom w:val="100"/>
              <w:divBdr>
                <w:top w:val="none" w:sz="0" w:space="0" w:color="auto"/>
                <w:left w:val="none" w:sz="0" w:space="0" w:color="auto"/>
                <w:bottom w:val="none" w:sz="0" w:space="0" w:color="auto"/>
                <w:right w:val="none" w:sz="0" w:space="0" w:color="auto"/>
              </w:divBdr>
            </w:div>
            <w:div w:id="1026635160">
              <w:blockQuote w:val="1"/>
              <w:marLeft w:val="720"/>
              <w:marRight w:val="720"/>
              <w:marTop w:val="100"/>
              <w:marBottom w:val="100"/>
              <w:divBdr>
                <w:top w:val="none" w:sz="0" w:space="0" w:color="auto"/>
                <w:left w:val="none" w:sz="0" w:space="0" w:color="auto"/>
                <w:bottom w:val="none" w:sz="0" w:space="0" w:color="auto"/>
                <w:right w:val="none" w:sz="0" w:space="0" w:color="auto"/>
              </w:divBdr>
            </w:div>
            <w:div w:id="1171986915">
              <w:blockQuote w:val="1"/>
              <w:marLeft w:val="720"/>
              <w:marRight w:val="720"/>
              <w:marTop w:val="100"/>
              <w:marBottom w:val="100"/>
              <w:divBdr>
                <w:top w:val="none" w:sz="0" w:space="0" w:color="auto"/>
                <w:left w:val="none" w:sz="0" w:space="0" w:color="auto"/>
                <w:bottom w:val="none" w:sz="0" w:space="0" w:color="auto"/>
                <w:right w:val="none" w:sz="0" w:space="0" w:color="auto"/>
              </w:divBdr>
            </w:div>
            <w:div w:id="1172068023">
              <w:blockQuote w:val="1"/>
              <w:marLeft w:val="720"/>
              <w:marRight w:val="720"/>
              <w:marTop w:val="100"/>
              <w:marBottom w:val="100"/>
              <w:divBdr>
                <w:top w:val="none" w:sz="0" w:space="0" w:color="auto"/>
                <w:left w:val="none" w:sz="0" w:space="0" w:color="auto"/>
                <w:bottom w:val="none" w:sz="0" w:space="0" w:color="auto"/>
                <w:right w:val="none" w:sz="0" w:space="0" w:color="auto"/>
              </w:divBdr>
            </w:div>
            <w:div w:id="1234269908">
              <w:blockQuote w:val="1"/>
              <w:marLeft w:val="720"/>
              <w:marRight w:val="720"/>
              <w:marTop w:val="100"/>
              <w:marBottom w:val="100"/>
              <w:divBdr>
                <w:top w:val="none" w:sz="0" w:space="0" w:color="auto"/>
                <w:left w:val="none" w:sz="0" w:space="0" w:color="auto"/>
                <w:bottom w:val="none" w:sz="0" w:space="0" w:color="auto"/>
                <w:right w:val="none" w:sz="0" w:space="0" w:color="auto"/>
              </w:divBdr>
            </w:div>
            <w:div w:id="1295985009">
              <w:blockQuote w:val="1"/>
              <w:marLeft w:val="720"/>
              <w:marRight w:val="720"/>
              <w:marTop w:val="100"/>
              <w:marBottom w:val="100"/>
              <w:divBdr>
                <w:top w:val="none" w:sz="0" w:space="0" w:color="auto"/>
                <w:left w:val="none" w:sz="0" w:space="0" w:color="auto"/>
                <w:bottom w:val="none" w:sz="0" w:space="0" w:color="auto"/>
                <w:right w:val="none" w:sz="0" w:space="0" w:color="auto"/>
              </w:divBdr>
            </w:div>
            <w:div w:id="1308320896">
              <w:blockQuote w:val="1"/>
              <w:marLeft w:val="720"/>
              <w:marRight w:val="720"/>
              <w:marTop w:val="100"/>
              <w:marBottom w:val="100"/>
              <w:divBdr>
                <w:top w:val="none" w:sz="0" w:space="0" w:color="auto"/>
                <w:left w:val="none" w:sz="0" w:space="0" w:color="auto"/>
                <w:bottom w:val="none" w:sz="0" w:space="0" w:color="auto"/>
                <w:right w:val="none" w:sz="0" w:space="0" w:color="auto"/>
              </w:divBdr>
            </w:div>
            <w:div w:id="1503861943">
              <w:blockQuote w:val="1"/>
              <w:marLeft w:val="720"/>
              <w:marRight w:val="720"/>
              <w:marTop w:val="100"/>
              <w:marBottom w:val="100"/>
              <w:divBdr>
                <w:top w:val="none" w:sz="0" w:space="0" w:color="auto"/>
                <w:left w:val="none" w:sz="0" w:space="0" w:color="auto"/>
                <w:bottom w:val="none" w:sz="0" w:space="0" w:color="auto"/>
                <w:right w:val="none" w:sz="0" w:space="0" w:color="auto"/>
              </w:divBdr>
            </w:div>
            <w:div w:id="1523857707">
              <w:blockQuote w:val="1"/>
              <w:marLeft w:val="720"/>
              <w:marRight w:val="720"/>
              <w:marTop w:val="100"/>
              <w:marBottom w:val="100"/>
              <w:divBdr>
                <w:top w:val="none" w:sz="0" w:space="0" w:color="auto"/>
                <w:left w:val="none" w:sz="0" w:space="0" w:color="auto"/>
                <w:bottom w:val="none" w:sz="0" w:space="0" w:color="auto"/>
                <w:right w:val="none" w:sz="0" w:space="0" w:color="auto"/>
              </w:divBdr>
            </w:div>
            <w:div w:id="1575313198">
              <w:blockQuote w:val="1"/>
              <w:marLeft w:val="720"/>
              <w:marRight w:val="720"/>
              <w:marTop w:val="100"/>
              <w:marBottom w:val="100"/>
              <w:divBdr>
                <w:top w:val="none" w:sz="0" w:space="0" w:color="auto"/>
                <w:left w:val="none" w:sz="0" w:space="0" w:color="auto"/>
                <w:bottom w:val="none" w:sz="0" w:space="0" w:color="auto"/>
                <w:right w:val="none" w:sz="0" w:space="0" w:color="auto"/>
              </w:divBdr>
            </w:div>
            <w:div w:id="1587686804">
              <w:blockQuote w:val="1"/>
              <w:marLeft w:val="720"/>
              <w:marRight w:val="720"/>
              <w:marTop w:val="100"/>
              <w:marBottom w:val="100"/>
              <w:divBdr>
                <w:top w:val="none" w:sz="0" w:space="0" w:color="auto"/>
                <w:left w:val="none" w:sz="0" w:space="0" w:color="auto"/>
                <w:bottom w:val="none" w:sz="0" w:space="0" w:color="auto"/>
                <w:right w:val="none" w:sz="0" w:space="0" w:color="auto"/>
              </w:divBdr>
            </w:div>
            <w:div w:id="1732969698">
              <w:blockQuote w:val="1"/>
              <w:marLeft w:val="720"/>
              <w:marRight w:val="720"/>
              <w:marTop w:val="100"/>
              <w:marBottom w:val="100"/>
              <w:divBdr>
                <w:top w:val="none" w:sz="0" w:space="0" w:color="auto"/>
                <w:left w:val="none" w:sz="0" w:space="0" w:color="auto"/>
                <w:bottom w:val="none" w:sz="0" w:space="0" w:color="auto"/>
                <w:right w:val="none" w:sz="0" w:space="0" w:color="auto"/>
              </w:divBdr>
            </w:div>
            <w:div w:id="1798717160">
              <w:blockQuote w:val="1"/>
              <w:marLeft w:val="720"/>
              <w:marRight w:val="720"/>
              <w:marTop w:val="100"/>
              <w:marBottom w:val="100"/>
              <w:divBdr>
                <w:top w:val="none" w:sz="0" w:space="0" w:color="auto"/>
                <w:left w:val="none" w:sz="0" w:space="0" w:color="auto"/>
                <w:bottom w:val="none" w:sz="0" w:space="0" w:color="auto"/>
                <w:right w:val="none" w:sz="0" w:space="0" w:color="auto"/>
              </w:divBdr>
            </w:div>
            <w:div w:id="1835753309">
              <w:blockQuote w:val="1"/>
              <w:marLeft w:val="720"/>
              <w:marRight w:val="720"/>
              <w:marTop w:val="100"/>
              <w:marBottom w:val="100"/>
              <w:divBdr>
                <w:top w:val="none" w:sz="0" w:space="0" w:color="auto"/>
                <w:left w:val="none" w:sz="0" w:space="0" w:color="auto"/>
                <w:bottom w:val="none" w:sz="0" w:space="0" w:color="auto"/>
                <w:right w:val="none" w:sz="0" w:space="0" w:color="auto"/>
              </w:divBdr>
            </w:div>
            <w:div w:id="1844121143">
              <w:blockQuote w:val="1"/>
              <w:marLeft w:val="720"/>
              <w:marRight w:val="720"/>
              <w:marTop w:val="100"/>
              <w:marBottom w:val="100"/>
              <w:divBdr>
                <w:top w:val="none" w:sz="0" w:space="0" w:color="auto"/>
                <w:left w:val="none" w:sz="0" w:space="0" w:color="auto"/>
                <w:bottom w:val="none" w:sz="0" w:space="0" w:color="auto"/>
                <w:right w:val="none" w:sz="0" w:space="0" w:color="auto"/>
              </w:divBdr>
            </w:div>
            <w:div w:id="1863929984">
              <w:blockQuote w:val="1"/>
              <w:marLeft w:val="720"/>
              <w:marRight w:val="720"/>
              <w:marTop w:val="100"/>
              <w:marBottom w:val="100"/>
              <w:divBdr>
                <w:top w:val="none" w:sz="0" w:space="0" w:color="auto"/>
                <w:left w:val="none" w:sz="0" w:space="0" w:color="auto"/>
                <w:bottom w:val="none" w:sz="0" w:space="0" w:color="auto"/>
                <w:right w:val="none" w:sz="0" w:space="0" w:color="auto"/>
              </w:divBdr>
            </w:div>
            <w:div w:id="1894921054">
              <w:blockQuote w:val="1"/>
              <w:marLeft w:val="720"/>
              <w:marRight w:val="720"/>
              <w:marTop w:val="100"/>
              <w:marBottom w:val="100"/>
              <w:divBdr>
                <w:top w:val="none" w:sz="0" w:space="0" w:color="auto"/>
                <w:left w:val="none" w:sz="0" w:space="0" w:color="auto"/>
                <w:bottom w:val="none" w:sz="0" w:space="0" w:color="auto"/>
                <w:right w:val="none" w:sz="0" w:space="0" w:color="auto"/>
              </w:divBdr>
            </w:div>
            <w:div w:id="2037924640">
              <w:blockQuote w:val="1"/>
              <w:marLeft w:val="720"/>
              <w:marRight w:val="720"/>
              <w:marTop w:val="100"/>
              <w:marBottom w:val="100"/>
              <w:divBdr>
                <w:top w:val="none" w:sz="0" w:space="0" w:color="auto"/>
                <w:left w:val="none" w:sz="0" w:space="0" w:color="auto"/>
                <w:bottom w:val="none" w:sz="0" w:space="0" w:color="auto"/>
                <w:right w:val="none" w:sz="0" w:space="0" w:color="auto"/>
              </w:divBdr>
            </w:div>
            <w:div w:id="2120759003">
              <w:blockQuote w:val="1"/>
              <w:marLeft w:val="720"/>
              <w:marRight w:val="720"/>
              <w:marTop w:val="100"/>
              <w:marBottom w:val="100"/>
              <w:divBdr>
                <w:top w:val="none" w:sz="0" w:space="0" w:color="auto"/>
                <w:left w:val="none" w:sz="0" w:space="0" w:color="auto"/>
                <w:bottom w:val="none" w:sz="0" w:space="0" w:color="auto"/>
                <w:right w:val="none" w:sz="0" w:space="0" w:color="auto"/>
              </w:divBdr>
            </w:div>
            <w:div w:id="214311055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881408546">
      <w:bodyDiv w:val="1"/>
      <w:marLeft w:val="0"/>
      <w:marRight w:val="0"/>
      <w:marTop w:val="0"/>
      <w:marBottom w:val="0"/>
      <w:divBdr>
        <w:top w:val="none" w:sz="0" w:space="0" w:color="auto"/>
        <w:left w:val="none" w:sz="0" w:space="0" w:color="auto"/>
        <w:bottom w:val="none" w:sz="0" w:space="0" w:color="auto"/>
        <w:right w:val="none" w:sz="0" w:space="0" w:color="auto"/>
      </w:divBdr>
      <w:divsChild>
        <w:div w:id="180626258">
          <w:marLeft w:val="225"/>
          <w:marRight w:val="225"/>
          <w:marTop w:val="225"/>
          <w:marBottom w:val="225"/>
          <w:divBdr>
            <w:top w:val="none" w:sz="0" w:space="0" w:color="auto"/>
            <w:left w:val="none" w:sz="0" w:space="0" w:color="auto"/>
            <w:bottom w:val="none" w:sz="0" w:space="0" w:color="auto"/>
            <w:right w:val="none" w:sz="0" w:space="0" w:color="auto"/>
          </w:divBdr>
        </w:div>
        <w:div w:id="1543010006">
          <w:marLeft w:val="225"/>
          <w:marRight w:val="225"/>
          <w:marTop w:val="225"/>
          <w:marBottom w:val="225"/>
          <w:divBdr>
            <w:top w:val="none" w:sz="0" w:space="0" w:color="auto"/>
            <w:left w:val="none" w:sz="0" w:space="0" w:color="auto"/>
            <w:bottom w:val="none" w:sz="0" w:space="0" w:color="auto"/>
            <w:right w:val="none" w:sz="0" w:space="0" w:color="auto"/>
          </w:divBdr>
        </w:div>
        <w:div w:id="2130933124">
          <w:marLeft w:val="225"/>
          <w:marRight w:val="225"/>
          <w:marTop w:val="225"/>
          <w:marBottom w:val="225"/>
          <w:divBdr>
            <w:top w:val="none" w:sz="0" w:space="0" w:color="auto"/>
            <w:left w:val="none" w:sz="0" w:space="0" w:color="auto"/>
            <w:bottom w:val="none" w:sz="0" w:space="0" w:color="auto"/>
            <w:right w:val="none" w:sz="0" w:space="0" w:color="auto"/>
          </w:divBdr>
        </w:div>
        <w:div w:id="2139957330">
          <w:marLeft w:val="225"/>
          <w:marRight w:val="225"/>
          <w:marTop w:val="225"/>
          <w:marBottom w:val="225"/>
          <w:divBdr>
            <w:top w:val="none" w:sz="0" w:space="0" w:color="auto"/>
            <w:left w:val="none" w:sz="0" w:space="0" w:color="auto"/>
            <w:bottom w:val="none" w:sz="0" w:space="0" w:color="auto"/>
            <w:right w:val="none" w:sz="0" w:space="0" w:color="auto"/>
          </w:divBdr>
        </w:div>
      </w:divsChild>
    </w:div>
    <w:div w:id="1160736905">
      <w:bodyDiv w:val="1"/>
      <w:marLeft w:val="0"/>
      <w:marRight w:val="0"/>
      <w:marTop w:val="0"/>
      <w:marBottom w:val="0"/>
      <w:divBdr>
        <w:top w:val="none" w:sz="0" w:space="0" w:color="auto"/>
        <w:left w:val="none" w:sz="0" w:space="0" w:color="auto"/>
        <w:bottom w:val="none" w:sz="0" w:space="0" w:color="auto"/>
        <w:right w:val="none" w:sz="0" w:space="0" w:color="auto"/>
      </w:divBdr>
    </w:div>
    <w:div w:id="1696421196">
      <w:bodyDiv w:val="1"/>
      <w:marLeft w:val="0"/>
      <w:marRight w:val="0"/>
      <w:marTop w:val="0"/>
      <w:marBottom w:val="0"/>
      <w:divBdr>
        <w:top w:val="none" w:sz="0" w:space="0" w:color="auto"/>
        <w:left w:val="none" w:sz="0" w:space="0" w:color="auto"/>
        <w:bottom w:val="none" w:sz="0" w:space="0" w:color="auto"/>
        <w:right w:val="none" w:sz="0" w:space="0" w:color="auto"/>
      </w:divBdr>
      <w:divsChild>
        <w:div w:id="47077846">
          <w:marLeft w:val="180"/>
          <w:marRight w:val="0"/>
          <w:marTop w:val="0"/>
          <w:marBottom w:val="180"/>
          <w:divBdr>
            <w:top w:val="single" w:sz="6" w:space="5" w:color="DDDDDD"/>
            <w:left w:val="single" w:sz="6" w:space="5" w:color="EEEEEE"/>
            <w:bottom w:val="single" w:sz="6" w:space="5" w:color="EEEEEE"/>
            <w:right w:val="single" w:sz="6" w:space="5" w:color="EEEEEE"/>
          </w:divBdr>
          <w:divsChild>
            <w:div w:id="183593738">
              <w:marLeft w:val="0"/>
              <w:marRight w:val="0"/>
              <w:marTop w:val="0"/>
              <w:marBottom w:val="0"/>
              <w:divBdr>
                <w:top w:val="none" w:sz="0" w:space="0" w:color="auto"/>
                <w:left w:val="none" w:sz="0" w:space="0" w:color="auto"/>
                <w:bottom w:val="none" w:sz="0" w:space="0" w:color="auto"/>
                <w:right w:val="none" w:sz="0" w:space="0" w:color="auto"/>
              </w:divBdr>
              <w:divsChild>
                <w:div w:id="1627348215">
                  <w:marLeft w:val="0"/>
                  <w:marRight w:val="0"/>
                  <w:marTop w:val="0"/>
                  <w:marBottom w:val="0"/>
                  <w:divBdr>
                    <w:top w:val="none" w:sz="0" w:space="0" w:color="auto"/>
                    <w:left w:val="none" w:sz="0" w:space="0" w:color="auto"/>
                    <w:bottom w:val="none" w:sz="0" w:space="0" w:color="auto"/>
                    <w:right w:val="none" w:sz="0" w:space="0" w:color="auto"/>
                  </w:divBdr>
                </w:div>
                <w:div w:id="1641107587">
                  <w:marLeft w:val="0"/>
                  <w:marRight w:val="0"/>
                  <w:marTop w:val="0"/>
                  <w:marBottom w:val="0"/>
                  <w:divBdr>
                    <w:top w:val="none" w:sz="0" w:space="0" w:color="auto"/>
                    <w:left w:val="none" w:sz="0" w:space="0" w:color="auto"/>
                    <w:bottom w:val="none" w:sz="0" w:space="0" w:color="auto"/>
                    <w:right w:val="none" w:sz="0" w:space="0" w:color="auto"/>
                  </w:divBdr>
                </w:div>
              </w:divsChild>
            </w:div>
            <w:div w:id="222107465">
              <w:marLeft w:val="0"/>
              <w:marRight w:val="0"/>
              <w:marTop w:val="0"/>
              <w:marBottom w:val="0"/>
              <w:divBdr>
                <w:top w:val="none" w:sz="0" w:space="0" w:color="auto"/>
                <w:left w:val="none" w:sz="0" w:space="0" w:color="auto"/>
                <w:bottom w:val="none" w:sz="0" w:space="0" w:color="auto"/>
                <w:right w:val="none" w:sz="0" w:space="0" w:color="auto"/>
              </w:divBdr>
            </w:div>
            <w:div w:id="421605470">
              <w:marLeft w:val="0"/>
              <w:marRight w:val="0"/>
              <w:marTop w:val="0"/>
              <w:marBottom w:val="0"/>
              <w:divBdr>
                <w:top w:val="none" w:sz="0" w:space="0" w:color="auto"/>
                <w:left w:val="none" w:sz="0" w:space="0" w:color="auto"/>
                <w:bottom w:val="none" w:sz="0" w:space="0" w:color="auto"/>
                <w:right w:val="none" w:sz="0" w:space="0" w:color="auto"/>
              </w:divBdr>
            </w:div>
            <w:div w:id="428700767">
              <w:marLeft w:val="0"/>
              <w:marRight w:val="0"/>
              <w:marTop w:val="0"/>
              <w:marBottom w:val="0"/>
              <w:divBdr>
                <w:top w:val="none" w:sz="0" w:space="0" w:color="auto"/>
                <w:left w:val="none" w:sz="0" w:space="0" w:color="auto"/>
                <w:bottom w:val="none" w:sz="0" w:space="0" w:color="auto"/>
                <w:right w:val="none" w:sz="0" w:space="0" w:color="auto"/>
              </w:divBdr>
              <w:divsChild>
                <w:div w:id="165752956">
                  <w:marLeft w:val="0"/>
                  <w:marRight w:val="0"/>
                  <w:marTop w:val="0"/>
                  <w:marBottom w:val="0"/>
                  <w:divBdr>
                    <w:top w:val="none" w:sz="0" w:space="0" w:color="auto"/>
                    <w:left w:val="none" w:sz="0" w:space="0" w:color="auto"/>
                    <w:bottom w:val="none" w:sz="0" w:space="0" w:color="auto"/>
                    <w:right w:val="none" w:sz="0" w:space="0" w:color="auto"/>
                  </w:divBdr>
                  <w:divsChild>
                    <w:div w:id="1204058504">
                      <w:marLeft w:val="0"/>
                      <w:marRight w:val="0"/>
                      <w:marTop w:val="0"/>
                      <w:marBottom w:val="0"/>
                      <w:divBdr>
                        <w:top w:val="none" w:sz="0" w:space="0" w:color="auto"/>
                        <w:left w:val="none" w:sz="0" w:space="0" w:color="auto"/>
                        <w:bottom w:val="none" w:sz="0" w:space="0" w:color="auto"/>
                        <w:right w:val="none" w:sz="0" w:space="0" w:color="auto"/>
                      </w:divBdr>
                      <w:divsChild>
                        <w:div w:id="1473013575">
                          <w:marLeft w:val="0"/>
                          <w:marRight w:val="0"/>
                          <w:marTop w:val="0"/>
                          <w:marBottom w:val="0"/>
                          <w:divBdr>
                            <w:top w:val="none" w:sz="0" w:space="0" w:color="auto"/>
                            <w:left w:val="none" w:sz="0" w:space="0" w:color="auto"/>
                            <w:bottom w:val="none" w:sz="0" w:space="0" w:color="auto"/>
                            <w:right w:val="none" w:sz="0" w:space="0" w:color="auto"/>
                          </w:divBdr>
                          <w:divsChild>
                            <w:div w:id="681781403">
                              <w:marLeft w:val="0"/>
                              <w:marRight w:val="0"/>
                              <w:marTop w:val="0"/>
                              <w:marBottom w:val="0"/>
                              <w:divBdr>
                                <w:top w:val="none" w:sz="0" w:space="0" w:color="auto"/>
                                <w:left w:val="none" w:sz="0" w:space="0" w:color="auto"/>
                                <w:bottom w:val="none" w:sz="0" w:space="0" w:color="auto"/>
                                <w:right w:val="none" w:sz="0" w:space="0" w:color="auto"/>
                              </w:divBdr>
                              <w:divsChild>
                                <w:div w:id="1909999212">
                                  <w:marLeft w:val="0"/>
                                  <w:marRight w:val="0"/>
                                  <w:marTop w:val="0"/>
                                  <w:marBottom w:val="0"/>
                                  <w:divBdr>
                                    <w:top w:val="single" w:sz="6" w:space="0" w:color="DDDDDD"/>
                                    <w:left w:val="single" w:sz="6" w:space="0" w:color="DDDDDD"/>
                                    <w:bottom w:val="single" w:sz="6" w:space="0" w:color="DDDDDD"/>
                                    <w:right w:val="single" w:sz="6" w:space="0" w:color="DDDDDD"/>
                                  </w:divBdr>
                                  <w:divsChild>
                                    <w:div w:id="2010324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51758416">
              <w:marLeft w:val="0"/>
              <w:marRight w:val="0"/>
              <w:marTop w:val="0"/>
              <w:marBottom w:val="0"/>
              <w:divBdr>
                <w:top w:val="none" w:sz="0" w:space="0" w:color="auto"/>
                <w:left w:val="none" w:sz="0" w:space="0" w:color="auto"/>
                <w:bottom w:val="none" w:sz="0" w:space="0" w:color="auto"/>
                <w:right w:val="none" w:sz="0" w:space="0" w:color="auto"/>
              </w:divBdr>
              <w:divsChild>
                <w:div w:id="449783292">
                  <w:marLeft w:val="0"/>
                  <w:marRight w:val="0"/>
                  <w:marTop w:val="0"/>
                  <w:marBottom w:val="0"/>
                  <w:divBdr>
                    <w:top w:val="none" w:sz="0" w:space="0" w:color="auto"/>
                    <w:left w:val="none" w:sz="0" w:space="0" w:color="auto"/>
                    <w:bottom w:val="none" w:sz="0" w:space="0" w:color="auto"/>
                    <w:right w:val="none" w:sz="0" w:space="0" w:color="auto"/>
                  </w:divBdr>
                </w:div>
                <w:div w:id="1332679319">
                  <w:marLeft w:val="0"/>
                  <w:marRight w:val="0"/>
                  <w:marTop w:val="0"/>
                  <w:marBottom w:val="0"/>
                  <w:divBdr>
                    <w:top w:val="none" w:sz="0" w:space="0" w:color="auto"/>
                    <w:left w:val="none" w:sz="0" w:space="0" w:color="auto"/>
                    <w:bottom w:val="none" w:sz="0" w:space="0" w:color="auto"/>
                    <w:right w:val="none" w:sz="0" w:space="0" w:color="auto"/>
                  </w:divBdr>
                </w:div>
              </w:divsChild>
            </w:div>
            <w:div w:id="723061358">
              <w:marLeft w:val="0"/>
              <w:marRight w:val="0"/>
              <w:marTop w:val="0"/>
              <w:marBottom w:val="0"/>
              <w:divBdr>
                <w:top w:val="none" w:sz="0" w:space="0" w:color="auto"/>
                <w:left w:val="none" w:sz="0" w:space="0" w:color="auto"/>
                <w:bottom w:val="none" w:sz="0" w:space="0" w:color="auto"/>
                <w:right w:val="none" w:sz="0" w:space="0" w:color="auto"/>
              </w:divBdr>
              <w:divsChild>
                <w:div w:id="124086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062004">
          <w:marLeft w:val="180"/>
          <w:marRight w:val="0"/>
          <w:marTop w:val="0"/>
          <w:marBottom w:val="180"/>
          <w:divBdr>
            <w:top w:val="single" w:sz="6" w:space="5" w:color="DDDDDD"/>
            <w:left w:val="single" w:sz="6" w:space="5" w:color="EEEEEE"/>
            <w:bottom w:val="single" w:sz="6" w:space="5" w:color="EEEEEE"/>
            <w:right w:val="single" w:sz="6" w:space="5" w:color="EEEEEE"/>
          </w:divBdr>
          <w:divsChild>
            <w:div w:id="222102771">
              <w:marLeft w:val="0"/>
              <w:marRight w:val="0"/>
              <w:marTop w:val="0"/>
              <w:marBottom w:val="0"/>
              <w:divBdr>
                <w:top w:val="none" w:sz="0" w:space="0" w:color="auto"/>
                <w:left w:val="none" w:sz="0" w:space="0" w:color="auto"/>
                <w:bottom w:val="none" w:sz="0" w:space="0" w:color="auto"/>
                <w:right w:val="none" w:sz="0" w:space="0" w:color="auto"/>
              </w:divBdr>
              <w:divsChild>
                <w:div w:id="1658874217">
                  <w:marLeft w:val="0"/>
                  <w:marRight w:val="0"/>
                  <w:marTop w:val="0"/>
                  <w:marBottom w:val="0"/>
                  <w:divBdr>
                    <w:top w:val="none" w:sz="0" w:space="0" w:color="auto"/>
                    <w:left w:val="none" w:sz="0" w:space="0" w:color="auto"/>
                    <w:bottom w:val="none" w:sz="0" w:space="0" w:color="auto"/>
                    <w:right w:val="none" w:sz="0" w:space="0" w:color="auto"/>
                  </w:divBdr>
                  <w:divsChild>
                    <w:div w:id="1456294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4924654">
              <w:marLeft w:val="0"/>
              <w:marRight w:val="0"/>
              <w:marTop w:val="0"/>
              <w:marBottom w:val="0"/>
              <w:divBdr>
                <w:top w:val="none" w:sz="0" w:space="0" w:color="auto"/>
                <w:left w:val="none" w:sz="0" w:space="0" w:color="auto"/>
                <w:bottom w:val="none" w:sz="0" w:space="0" w:color="auto"/>
                <w:right w:val="none" w:sz="0" w:space="0" w:color="auto"/>
              </w:divBdr>
              <w:divsChild>
                <w:div w:id="1303149760">
                  <w:marLeft w:val="0"/>
                  <w:marRight w:val="0"/>
                  <w:marTop w:val="0"/>
                  <w:marBottom w:val="0"/>
                  <w:divBdr>
                    <w:top w:val="none" w:sz="0" w:space="0" w:color="auto"/>
                    <w:left w:val="none" w:sz="0" w:space="0" w:color="auto"/>
                    <w:bottom w:val="none" w:sz="0" w:space="0" w:color="auto"/>
                    <w:right w:val="none" w:sz="0" w:space="0" w:color="auto"/>
                  </w:divBdr>
                </w:div>
              </w:divsChild>
            </w:div>
            <w:div w:id="1204486570">
              <w:marLeft w:val="0"/>
              <w:marRight w:val="0"/>
              <w:marTop w:val="0"/>
              <w:marBottom w:val="0"/>
              <w:divBdr>
                <w:top w:val="none" w:sz="0" w:space="0" w:color="auto"/>
                <w:left w:val="none" w:sz="0" w:space="0" w:color="auto"/>
                <w:bottom w:val="none" w:sz="0" w:space="0" w:color="auto"/>
                <w:right w:val="none" w:sz="0" w:space="0" w:color="auto"/>
              </w:divBdr>
              <w:divsChild>
                <w:div w:id="483426018">
                  <w:marLeft w:val="0"/>
                  <w:marRight w:val="0"/>
                  <w:marTop w:val="0"/>
                  <w:marBottom w:val="0"/>
                  <w:divBdr>
                    <w:top w:val="none" w:sz="0" w:space="0" w:color="auto"/>
                    <w:left w:val="none" w:sz="0" w:space="0" w:color="auto"/>
                    <w:bottom w:val="none" w:sz="0" w:space="0" w:color="auto"/>
                    <w:right w:val="none" w:sz="0" w:space="0" w:color="auto"/>
                  </w:divBdr>
                </w:div>
              </w:divsChild>
            </w:div>
            <w:div w:id="1590625948">
              <w:marLeft w:val="0"/>
              <w:marRight w:val="0"/>
              <w:marTop w:val="0"/>
              <w:marBottom w:val="0"/>
              <w:divBdr>
                <w:top w:val="none" w:sz="0" w:space="0" w:color="auto"/>
                <w:left w:val="none" w:sz="0" w:space="0" w:color="auto"/>
                <w:bottom w:val="none" w:sz="0" w:space="0" w:color="auto"/>
                <w:right w:val="none" w:sz="0" w:space="0" w:color="auto"/>
              </w:divBdr>
              <w:divsChild>
                <w:div w:id="34043105">
                  <w:marLeft w:val="0"/>
                  <w:marRight w:val="0"/>
                  <w:marTop w:val="0"/>
                  <w:marBottom w:val="0"/>
                  <w:divBdr>
                    <w:top w:val="none" w:sz="0" w:space="0" w:color="auto"/>
                    <w:left w:val="none" w:sz="0" w:space="0" w:color="auto"/>
                    <w:bottom w:val="none" w:sz="0" w:space="0" w:color="auto"/>
                    <w:right w:val="none" w:sz="0" w:space="0" w:color="auto"/>
                  </w:divBdr>
                </w:div>
                <w:div w:id="19803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356172">
          <w:marLeft w:val="180"/>
          <w:marRight w:val="0"/>
          <w:marTop w:val="0"/>
          <w:marBottom w:val="180"/>
          <w:divBdr>
            <w:top w:val="single" w:sz="6" w:space="5" w:color="DDDDDD"/>
            <w:left w:val="single" w:sz="6" w:space="5" w:color="EEEEEE"/>
            <w:bottom w:val="single" w:sz="6" w:space="5" w:color="EEEEEE"/>
            <w:right w:val="single" w:sz="6" w:space="5" w:color="EEEEEE"/>
          </w:divBdr>
          <w:divsChild>
            <w:div w:id="80180694">
              <w:marLeft w:val="0"/>
              <w:marRight w:val="0"/>
              <w:marTop w:val="0"/>
              <w:marBottom w:val="0"/>
              <w:divBdr>
                <w:top w:val="none" w:sz="0" w:space="0" w:color="auto"/>
                <w:left w:val="none" w:sz="0" w:space="0" w:color="auto"/>
                <w:bottom w:val="none" w:sz="0" w:space="0" w:color="auto"/>
                <w:right w:val="none" w:sz="0" w:space="0" w:color="auto"/>
              </w:divBdr>
            </w:div>
            <w:div w:id="114716410">
              <w:marLeft w:val="0"/>
              <w:marRight w:val="0"/>
              <w:marTop w:val="0"/>
              <w:marBottom w:val="0"/>
              <w:divBdr>
                <w:top w:val="none" w:sz="0" w:space="0" w:color="auto"/>
                <w:left w:val="none" w:sz="0" w:space="0" w:color="auto"/>
                <w:bottom w:val="none" w:sz="0" w:space="0" w:color="auto"/>
                <w:right w:val="none" w:sz="0" w:space="0" w:color="auto"/>
              </w:divBdr>
              <w:divsChild>
                <w:div w:id="1239905665">
                  <w:marLeft w:val="0"/>
                  <w:marRight w:val="0"/>
                  <w:marTop w:val="0"/>
                  <w:marBottom w:val="0"/>
                  <w:divBdr>
                    <w:top w:val="none" w:sz="0" w:space="0" w:color="auto"/>
                    <w:left w:val="none" w:sz="0" w:space="0" w:color="auto"/>
                    <w:bottom w:val="none" w:sz="0" w:space="0" w:color="auto"/>
                    <w:right w:val="none" w:sz="0" w:space="0" w:color="auto"/>
                  </w:divBdr>
                </w:div>
              </w:divsChild>
            </w:div>
            <w:div w:id="165747778">
              <w:marLeft w:val="0"/>
              <w:marRight w:val="0"/>
              <w:marTop w:val="0"/>
              <w:marBottom w:val="0"/>
              <w:divBdr>
                <w:top w:val="none" w:sz="0" w:space="0" w:color="auto"/>
                <w:left w:val="none" w:sz="0" w:space="0" w:color="auto"/>
                <w:bottom w:val="none" w:sz="0" w:space="0" w:color="auto"/>
                <w:right w:val="none" w:sz="0" w:space="0" w:color="auto"/>
              </w:divBdr>
              <w:divsChild>
                <w:div w:id="533881803">
                  <w:marLeft w:val="0"/>
                  <w:marRight w:val="0"/>
                  <w:marTop w:val="0"/>
                  <w:marBottom w:val="0"/>
                  <w:divBdr>
                    <w:top w:val="none" w:sz="0" w:space="0" w:color="auto"/>
                    <w:left w:val="none" w:sz="0" w:space="0" w:color="auto"/>
                    <w:bottom w:val="none" w:sz="0" w:space="0" w:color="auto"/>
                    <w:right w:val="none" w:sz="0" w:space="0" w:color="auto"/>
                  </w:divBdr>
                </w:div>
                <w:div w:id="724568085">
                  <w:marLeft w:val="0"/>
                  <w:marRight w:val="0"/>
                  <w:marTop w:val="0"/>
                  <w:marBottom w:val="0"/>
                  <w:divBdr>
                    <w:top w:val="none" w:sz="0" w:space="0" w:color="auto"/>
                    <w:left w:val="none" w:sz="0" w:space="0" w:color="auto"/>
                    <w:bottom w:val="none" w:sz="0" w:space="0" w:color="auto"/>
                    <w:right w:val="none" w:sz="0" w:space="0" w:color="auto"/>
                  </w:divBdr>
                </w:div>
              </w:divsChild>
            </w:div>
            <w:div w:id="964388273">
              <w:marLeft w:val="0"/>
              <w:marRight w:val="0"/>
              <w:marTop w:val="0"/>
              <w:marBottom w:val="0"/>
              <w:divBdr>
                <w:top w:val="none" w:sz="0" w:space="0" w:color="auto"/>
                <w:left w:val="none" w:sz="0" w:space="0" w:color="auto"/>
                <w:bottom w:val="none" w:sz="0" w:space="0" w:color="auto"/>
                <w:right w:val="none" w:sz="0" w:space="0" w:color="auto"/>
              </w:divBdr>
            </w:div>
            <w:div w:id="1276061500">
              <w:marLeft w:val="0"/>
              <w:marRight w:val="0"/>
              <w:marTop w:val="0"/>
              <w:marBottom w:val="0"/>
              <w:divBdr>
                <w:top w:val="none" w:sz="0" w:space="0" w:color="auto"/>
                <w:left w:val="none" w:sz="0" w:space="0" w:color="auto"/>
                <w:bottom w:val="none" w:sz="0" w:space="0" w:color="auto"/>
                <w:right w:val="none" w:sz="0" w:space="0" w:color="auto"/>
              </w:divBdr>
              <w:divsChild>
                <w:div w:id="341124194">
                  <w:marLeft w:val="0"/>
                  <w:marRight w:val="0"/>
                  <w:marTop w:val="0"/>
                  <w:marBottom w:val="0"/>
                  <w:divBdr>
                    <w:top w:val="none" w:sz="0" w:space="0" w:color="auto"/>
                    <w:left w:val="none" w:sz="0" w:space="0" w:color="auto"/>
                    <w:bottom w:val="none" w:sz="0" w:space="0" w:color="auto"/>
                    <w:right w:val="none" w:sz="0" w:space="0" w:color="auto"/>
                  </w:divBdr>
                </w:div>
              </w:divsChild>
            </w:div>
            <w:div w:id="1434588045">
              <w:marLeft w:val="0"/>
              <w:marRight w:val="0"/>
              <w:marTop w:val="0"/>
              <w:marBottom w:val="0"/>
              <w:divBdr>
                <w:top w:val="none" w:sz="0" w:space="0" w:color="auto"/>
                <w:left w:val="none" w:sz="0" w:space="0" w:color="auto"/>
                <w:bottom w:val="none" w:sz="0" w:space="0" w:color="auto"/>
                <w:right w:val="none" w:sz="0" w:space="0" w:color="auto"/>
              </w:divBdr>
              <w:divsChild>
                <w:div w:id="1357190778">
                  <w:marLeft w:val="0"/>
                  <w:marRight w:val="0"/>
                  <w:marTop w:val="0"/>
                  <w:marBottom w:val="0"/>
                  <w:divBdr>
                    <w:top w:val="none" w:sz="0" w:space="0" w:color="auto"/>
                    <w:left w:val="none" w:sz="0" w:space="0" w:color="auto"/>
                    <w:bottom w:val="none" w:sz="0" w:space="0" w:color="auto"/>
                    <w:right w:val="none" w:sz="0" w:space="0" w:color="auto"/>
                  </w:divBdr>
                  <w:divsChild>
                    <w:div w:id="20769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17357">
          <w:marLeft w:val="180"/>
          <w:marRight w:val="0"/>
          <w:marTop w:val="0"/>
          <w:marBottom w:val="180"/>
          <w:divBdr>
            <w:top w:val="single" w:sz="6" w:space="5" w:color="DDDDDD"/>
            <w:left w:val="single" w:sz="6" w:space="5" w:color="EEEEEE"/>
            <w:bottom w:val="single" w:sz="6" w:space="5" w:color="EEEEEE"/>
            <w:right w:val="single" w:sz="6" w:space="5" w:color="EEEEEE"/>
          </w:divBdr>
          <w:divsChild>
            <w:div w:id="713043723">
              <w:marLeft w:val="0"/>
              <w:marRight w:val="0"/>
              <w:marTop w:val="0"/>
              <w:marBottom w:val="0"/>
              <w:divBdr>
                <w:top w:val="none" w:sz="0" w:space="0" w:color="auto"/>
                <w:left w:val="none" w:sz="0" w:space="0" w:color="auto"/>
                <w:bottom w:val="none" w:sz="0" w:space="0" w:color="auto"/>
                <w:right w:val="none" w:sz="0" w:space="0" w:color="auto"/>
              </w:divBdr>
              <w:divsChild>
                <w:div w:id="1530145002">
                  <w:marLeft w:val="0"/>
                  <w:marRight w:val="0"/>
                  <w:marTop w:val="0"/>
                  <w:marBottom w:val="0"/>
                  <w:divBdr>
                    <w:top w:val="none" w:sz="0" w:space="0" w:color="auto"/>
                    <w:left w:val="none" w:sz="0" w:space="0" w:color="auto"/>
                    <w:bottom w:val="none" w:sz="0" w:space="0" w:color="auto"/>
                    <w:right w:val="none" w:sz="0" w:space="0" w:color="auto"/>
                  </w:divBdr>
                  <w:divsChild>
                    <w:div w:id="750812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717866">
              <w:marLeft w:val="0"/>
              <w:marRight w:val="0"/>
              <w:marTop w:val="0"/>
              <w:marBottom w:val="0"/>
              <w:divBdr>
                <w:top w:val="none" w:sz="0" w:space="0" w:color="auto"/>
                <w:left w:val="none" w:sz="0" w:space="0" w:color="auto"/>
                <w:bottom w:val="none" w:sz="0" w:space="0" w:color="auto"/>
                <w:right w:val="none" w:sz="0" w:space="0" w:color="auto"/>
              </w:divBdr>
            </w:div>
            <w:div w:id="945044494">
              <w:marLeft w:val="0"/>
              <w:marRight w:val="0"/>
              <w:marTop w:val="0"/>
              <w:marBottom w:val="0"/>
              <w:divBdr>
                <w:top w:val="none" w:sz="0" w:space="0" w:color="auto"/>
                <w:left w:val="none" w:sz="0" w:space="0" w:color="auto"/>
                <w:bottom w:val="none" w:sz="0" w:space="0" w:color="auto"/>
                <w:right w:val="none" w:sz="0" w:space="0" w:color="auto"/>
              </w:divBdr>
            </w:div>
            <w:div w:id="1026172198">
              <w:marLeft w:val="0"/>
              <w:marRight w:val="0"/>
              <w:marTop w:val="0"/>
              <w:marBottom w:val="0"/>
              <w:divBdr>
                <w:top w:val="none" w:sz="0" w:space="0" w:color="auto"/>
                <w:left w:val="none" w:sz="0" w:space="0" w:color="auto"/>
                <w:bottom w:val="none" w:sz="0" w:space="0" w:color="auto"/>
                <w:right w:val="none" w:sz="0" w:space="0" w:color="auto"/>
              </w:divBdr>
              <w:divsChild>
                <w:div w:id="1626892320">
                  <w:marLeft w:val="0"/>
                  <w:marRight w:val="0"/>
                  <w:marTop w:val="0"/>
                  <w:marBottom w:val="0"/>
                  <w:divBdr>
                    <w:top w:val="none" w:sz="0" w:space="0" w:color="auto"/>
                    <w:left w:val="none" w:sz="0" w:space="0" w:color="auto"/>
                    <w:bottom w:val="none" w:sz="0" w:space="0" w:color="auto"/>
                    <w:right w:val="none" w:sz="0" w:space="0" w:color="auto"/>
                  </w:divBdr>
                </w:div>
              </w:divsChild>
            </w:div>
            <w:div w:id="1377703274">
              <w:marLeft w:val="0"/>
              <w:marRight w:val="0"/>
              <w:marTop w:val="0"/>
              <w:marBottom w:val="0"/>
              <w:divBdr>
                <w:top w:val="none" w:sz="0" w:space="0" w:color="auto"/>
                <w:left w:val="none" w:sz="0" w:space="0" w:color="auto"/>
                <w:bottom w:val="none" w:sz="0" w:space="0" w:color="auto"/>
                <w:right w:val="none" w:sz="0" w:space="0" w:color="auto"/>
              </w:divBdr>
              <w:divsChild>
                <w:div w:id="244262845">
                  <w:marLeft w:val="0"/>
                  <w:marRight w:val="0"/>
                  <w:marTop w:val="0"/>
                  <w:marBottom w:val="0"/>
                  <w:divBdr>
                    <w:top w:val="none" w:sz="0" w:space="0" w:color="auto"/>
                    <w:left w:val="none" w:sz="0" w:space="0" w:color="auto"/>
                    <w:bottom w:val="none" w:sz="0" w:space="0" w:color="auto"/>
                    <w:right w:val="none" w:sz="0" w:space="0" w:color="auto"/>
                  </w:divBdr>
                </w:div>
                <w:div w:id="544100967">
                  <w:marLeft w:val="0"/>
                  <w:marRight w:val="0"/>
                  <w:marTop w:val="0"/>
                  <w:marBottom w:val="0"/>
                  <w:divBdr>
                    <w:top w:val="none" w:sz="0" w:space="0" w:color="auto"/>
                    <w:left w:val="none" w:sz="0" w:space="0" w:color="auto"/>
                    <w:bottom w:val="none" w:sz="0" w:space="0" w:color="auto"/>
                    <w:right w:val="none" w:sz="0" w:space="0" w:color="auto"/>
                  </w:divBdr>
                </w:div>
              </w:divsChild>
            </w:div>
            <w:div w:id="1674185498">
              <w:marLeft w:val="0"/>
              <w:marRight w:val="0"/>
              <w:marTop w:val="0"/>
              <w:marBottom w:val="0"/>
              <w:divBdr>
                <w:top w:val="none" w:sz="0" w:space="0" w:color="auto"/>
                <w:left w:val="none" w:sz="0" w:space="0" w:color="auto"/>
                <w:bottom w:val="none" w:sz="0" w:space="0" w:color="auto"/>
                <w:right w:val="none" w:sz="0" w:space="0" w:color="auto"/>
              </w:divBdr>
              <w:divsChild>
                <w:div w:id="69696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1937368">
          <w:marLeft w:val="180"/>
          <w:marRight w:val="0"/>
          <w:marTop w:val="0"/>
          <w:marBottom w:val="180"/>
          <w:divBdr>
            <w:top w:val="single" w:sz="6" w:space="5" w:color="DDDDDD"/>
            <w:left w:val="single" w:sz="6" w:space="5" w:color="EEEEEE"/>
            <w:bottom w:val="single" w:sz="6" w:space="5" w:color="EEEEEE"/>
            <w:right w:val="single" w:sz="6" w:space="5" w:color="EEEEEE"/>
          </w:divBdr>
          <w:divsChild>
            <w:div w:id="327902402">
              <w:marLeft w:val="0"/>
              <w:marRight w:val="0"/>
              <w:marTop w:val="0"/>
              <w:marBottom w:val="0"/>
              <w:divBdr>
                <w:top w:val="none" w:sz="0" w:space="0" w:color="auto"/>
                <w:left w:val="none" w:sz="0" w:space="0" w:color="auto"/>
                <w:bottom w:val="none" w:sz="0" w:space="0" w:color="auto"/>
                <w:right w:val="none" w:sz="0" w:space="0" w:color="auto"/>
              </w:divBdr>
            </w:div>
            <w:div w:id="1331446543">
              <w:marLeft w:val="0"/>
              <w:marRight w:val="0"/>
              <w:marTop w:val="0"/>
              <w:marBottom w:val="0"/>
              <w:divBdr>
                <w:top w:val="none" w:sz="0" w:space="0" w:color="auto"/>
                <w:left w:val="none" w:sz="0" w:space="0" w:color="auto"/>
                <w:bottom w:val="none" w:sz="0" w:space="0" w:color="auto"/>
                <w:right w:val="none" w:sz="0" w:space="0" w:color="auto"/>
              </w:divBdr>
              <w:divsChild>
                <w:div w:id="629475237">
                  <w:marLeft w:val="0"/>
                  <w:marRight w:val="0"/>
                  <w:marTop w:val="0"/>
                  <w:marBottom w:val="0"/>
                  <w:divBdr>
                    <w:top w:val="none" w:sz="0" w:space="0" w:color="auto"/>
                    <w:left w:val="none" w:sz="0" w:space="0" w:color="auto"/>
                    <w:bottom w:val="none" w:sz="0" w:space="0" w:color="auto"/>
                    <w:right w:val="none" w:sz="0" w:space="0" w:color="auto"/>
                  </w:divBdr>
                </w:div>
                <w:div w:id="1130439000">
                  <w:marLeft w:val="0"/>
                  <w:marRight w:val="0"/>
                  <w:marTop w:val="0"/>
                  <w:marBottom w:val="0"/>
                  <w:divBdr>
                    <w:top w:val="none" w:sz="0" w:space="0" w:color="auto"/>
                    <w:left w:val="none" w:sz="0" w:space="0" w:color="auto"/>
                    <w:bottom w:val="none" w:sz="0" w:space="0" w:color="auto"/>
                    <w:right w:val="none" w:sz="0" w:space="0" w:color="auto"/>
                  </w:divBdr>
                </w:div>
              </w:divsChild>
            </w:div>
            <w:div w:id="1488788757">
              <w:marLeft w:val="0"/>
              <w:marRight w:val="0"/>
              <w:marTop w:val="0"/>
              <w:marBottom w:val="0"/>
              <w:divBdr>
                <w:top w:val="none" w:sz="0" w:space="0" w:color="auto"/>
                <w:left w:val="none" w:sz="0" w:space="0" w:color="auto"/>
                <w:bottom w:val="none" w:sz="0" w:space="0" w:color="auto"/>
                <w:right w:val="none" w:sz="0" w:space="0" w:color="auto"/>
              </w:divBdr>
              <w:divsChild>
                <w:div w:id="595746254">
                  <w:marLeft w:val="0"/>
                  <w:marRight w:val="0"/>
                  <w:marTop w:val="0"/>
                  <w:marBottom w:val="0"/>
                  <w:divBdr>
                    <w:top w:val="none" w:sz="0" w:space="0" w:color="auto"/>
                    <w:left w:val="none" w:sz="0" w:space="0" w:color="auto"/>
                    <w:bottom w:val="none" w:sz="0" w:space="0" w:color="auto"/>
                    <w:right w:val="none" w:sz="0" w:space="0" w:color="auto"/>
                  </w:divBdr>
                  <w:divsChild>
                    <w:div w:id="70838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566309">
              <w:marLeft w:val="0"/>
              <w:marRight w:val="0"/>
              <w:marTop w:val="0"/>
              <w:marBottom w:val="0"/>
              <w:divBdr>
                <w:top w:val="none" w:sz="0" w:space="0" w:color="auto"/>
                <w:left w:val="none" w:sz="0" w:space="0" w:color="auto"/>
                <w:bottom w:val="none" w:sz="0" w:space="0" w:color="auto"/>
                <w:right w:val="none" w:sz="0" w:space="0" w:color="auto"/>
              </w:divBdr>
              <w:divsChild>
                <w:div w:id="593440484">
                  <w:marLeft w:val="0"/>
                  <w:marRight w:val="0"/>
                  <w:marTop w:val="0"/>
                  <w:marBottom w:val="0"/>
                  <w:divBdr>
                    <w:top w:val="none" w:sz="0" w:space="0" w:color="auto"/>
                    <w:left w:val="none" w:sz="0" w:space="0" w:color="auto"/>
                    <w:bottom w:val="none" w:sz="0" w:space="0" w:color="auto"/>
                    <w:right w:val="none" w:sz="0" w:space="0" w:color="auto"/>
                  </w:divBdr>
                </w:div>
              </w:divsChild>
            </w:div>
            <w:div w:id="2091802738">
              <w:marLeft w:val="0"/>
              <w:marRight w:val="0"/>
              <w:marTop w:val="0"/>
              <w:marBottom w:val="0"/>
              <w:divBdr>
                <w:top w:val="none" w:sz="0" w:space="0" w:color="auto"/>
                <w:left w:val="none" w:sz="0" w:space="0" w:color="auto"/>
                <w:bottom w:val="none" w:sz="0" w:space="0" w:color="auto"/>
                <w:right w:val="none" w:sz="0" w:space="0" w:color="auto"/>
              </w:divBdr>
              <w:divsChild>
                <w:div w:id="1749422304">
                  <w:marLeft w:val="0"/>
                  <w:marRight w:val="0"/>
                  <w:marTop w:val="0"/>
                  <w:marBottom w:val="0"/>
                  <w:divBdr>
                    <w:top w:val="none" w:sz="0" w:space="0" w:color="auto"/>
                    <w:left w:val="none" w:sz="0" w:space="0" w:color="auto"/>
                    <w:bottom w:val="none" w:sz="0" w:space="0" w:color="auto"/>
                    <w:right w:val="none" w:sz="0" w:space="0" w:color="auto"/>
                  </w:divBdr>
                </w:div>
              </w:divsChild>
            </w:div>
            <w:div w:id="2101752255">
              <w:marLeft w:val="0"/>
              <w:marRight w:val="0"/>
              <w:marTop w:val="0"/>
              <w:marBottom w:val="0"/>
              <w:divBdr>
                <w:top w:val="none" w:sz="0" w:space="0" w:color="auto"/>
                <w:left w:val="none" w:sz="0" w:space="0" w:color="auto"/>
                <w:bottom w:val="none" w:sz="0" w:space="0" w:color="auto"/>
                <w:right w:val="none" w:sz="0" w:space="0" w:color="auto"/>
              </w:divBdr>
            </w:div>
          </w:divsChild>
        </w:div>
        <w:div w:id="266161464">
          <w:marLeft w:val="180"/>
          <w:marRight w:val="0"/>
          <w:marTop w:val="0"/>
          <w:marBottom w:val="180"/>
          <w:divBdr>
            <w:top w:val="single" w:sz="6" w:space="5" w:color="EEEEEE"/>
            <w:left w:val="single" w:sz="6" w:space="5" w:color="EEEEEE"/>
            <w:bottom w:val="single" w:sz="6" w:space="5" w:color="EEEEEE"/>
            <w:right w:val="single" w:sz="6" w:space="5" w:color="EEEEEE"/>
          </w:divBdr>
          <w:divsChild>
            <w:div w:id="104159930">
              <w:marLeft w:val="0"/>
              <w:marRight w:val="0"/>
              <w:marTop w:val="0"/>
              <w:marBottom w:val="0"/>
              <w:divBdr>
                <w:top w:val="none" w:sz="0" w:space="0" w:color="auto"/>
                <w:left w:val="none" w:sz="0" w:space="0" w:color="auto"/>
                <w:bottom w:val="none" w:sz="0" w:space="0" w:color="auto"/>
                <w:right w:val="none" w:sz="0" w:space="0" w:color="auto"/>
              </w:divBdr>
              <w:divsChild>
                <w:div w:id="1107307540">
                  <w:marLeft w:val="0"/>
                  <w:marRight w:val="0"/>
                  <w:marTop w:val="0"/>
                  <w:marBottom w:val="0"/>
                  <w:divBdr>
                    <w:top w:val="none" w:sz="0" w:space="0" w:color="auto"/>
                    <w:left w:val="none" w:sz="0" w:space="0" w:color="auto"/>
                    <w:bottom w:val="none" w:sz="0" w:space="0" w:color="auto"/>
                    <w:right w:val="none" w:sz="0" w:space="0" w:color="auto"/>
                  </w:divBdr>
                </w:div>
                <w:div w:id="1568608349">
                  <w:marLeft w:val="0"/>
                  <w:marRight w:val="0"/>
                  <w:marTop w:val="0"/>
                  <w:marBottom w:val="0"/>
                  <w:divBdr>
                    <w:top w:val="none" w:sz="0" w:space="0" w:color="auto"/>
                    <w:left w:val="none" w:sz="0" w:space="0" w:color="auto"/>
                    <w:bottom w:val="none" w:sz="0" w:space="0" w:color="auto"/>
                    <w:right w:val="none" w:sz="0" w:space="0" w:color="auto"/>
                  </w:divBdr>
                </w:div>
              </w:divsChild>
            </w:div>
            <w:div w:id="165439426">
              <w:marLeft w:val="0"/>
              <w:marRight w:val="0"/>
              <w:marTop w:val="0"/>
              <w:marBottom w:val="0"/>
              <w:divBdr>
                <w:top w:val="none" w:sz="0" w:space="0" w:color="auto"/>
                <w:left w:val="none" w:sz="0" w:space="0" w:color="auto"/>
                <w:bottom w:val="none" w:sz="0" w:space="0" w:color="auto"/>
                <w:right w:val="none" w:sz="0" w:space="0" w:color="auto"/>
              </w:divBdr>
              <w:divsChild>
                <w:div w:id="273826994">
                  <w:marLeft w:val="0"/>
                  <w:marRight w:val="0"/>
                  <w:marTop w:val="0"/>
                  <w:marBottom w:val="0"/>
                  <w:divBdr>
                    <w:top w:val="none" w:sz="0" w:space="0" w:color="auto"/>
                    <w:left w:val="none" w:sz="0" w:space="0" w:color="auto"/>
                    <w:bottom w:val="none" w:sz="0" w:space="0" w:color="auto"/>
                    <w:right w:val="none" w:sz="0" w:space="0" w:color="auto"/>
                  </w:divBdr>
                  <w:divsChild>
                    <w:div w:id="263346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9522905">
              <w:marLeft w:val="0"/>
              <w:marRight w:val="0"/>
              <w:marTop w:val="0"/>
              <w:marBottom w:val="0"/>
              <w:divBdr>
                <w:top w:val="none" w:sz="0" w:space="0" w:color="auto"/>
                <w:left w:val="none" w:sz="0" w:space="0" w:color="auto"/>
                <w:bottom w:val="none" w:sz="0" w:space="0" w:color="auto"/>
                <w:right w:val="none" w:sz="0" w:space="0" w:color="auto"/>
              </w:divBdr>
              <w:divsChild>
                <w:div w:id="1241448745">
                  <w:marLeft w:val="0"/>
                  <w:marRight w:val="0"/>
                  <w:marTop w:val="0"/>
                  <w:marBottom w:val="0"/>
                  <w:divBdr>
                    <w:top w:val="none" w:sz="0" w:space="0" w:color="auto"/>
                    <w:left w:val="none" w:sz="0" w:space="0" w:color="auto"/>
                    <w:bottom w:val="none" w:sz="0" w:space="0" w:color="auto"/>
                    <w:right w:val="none" w:sz="0" w:space="0" w:color="auto"/>
                  </w:divBdr>
                </w:div>
              </w:divsChild>
            </w:div>
            <w:div w:id="770394587">
              <w:marLeft w:val="0"/>
              <w:marRight w:val="0"/>
              <w:marTop w:val="0"/>
              <w:marBottom w:val="0"/>
              <w:divBdr>
                <w:top w:val="none" w:sz="0" w:space="0" w:color="auto"/>
                <w:left w:val="none" w:sz="0" w:space="0" w:color="auto"/>
                <w:bottom w:val="none" w:sz="0" w:space="0" w:color="auto"/>
                <w:right w:val="none" w:sz="0" w:space="0" w:color="auto"/>
              </w:divBdr>
            </w:div>
            <w:div w:id="1188182866">
              <w:marLeft w:val="0"/>
              <w:marRight w:val="0"/>
              <w:marTop w:val="0"/>
              <w:marBottom w:val="0"/>
              <w:divBdr>
                <w:top w:val="none" w:sz="0" w:space="0" w:color="auto"/>
                <w:left w:val="none" w:sz="0" w:space="0" w:color="auto"/>
                <w:bottom w:val="none" w:sz="0" w:space="0" w:color="auto"/>
                <w:right w:val="none" w:sz="0" w:space="0" w:color="auto"/>
              </w:divBdr>
              <w:divsChild>
                <w:div w:id="195848560">
                  <w:marLeft w:val="0"/>
                  <w:marRight w:val="0"/>
                  <w:marTop w:val="0"/>
                  <w:marBottom w:val="0"/>
                  <w:divBdr>
                    <w:top w:val="none" w:sz="0" w:space="0" w:color="auto"/>
                    <w:left w:val="none" w:sz="0" w:space="0" w:color="auto"/>
                    <w:bottom w:val="none" w:sz="0" w:space="0" w:color="auto"/>
                    <w:right w:val="none" w:sz="0" w:space="0" w:color="auto"/>
                  </w:divBdr>
                </w:div>
                <w:div w:id="648099972">
                  <w:marLeft w:val="0"/>
                  <w:marRight w:val="0"/>
                  <w:marTop w:val="0"/>
                  <w:marBottom w:val="0"/>
                  <w:divBdr>
                    <w:top w:val="none" w:sz="0" w:space="0" w:color="auto"/>
                    <w:left w:val="none" w:sz="0" w:space="0" w:color="auto"/>
                    <w:bottom w:val="none" w:sz="0" w:space="0" w:color="auto"/>
                    <w:right w:val="none" w:sz="0" w:space="0" w:color="auto"/>
                  </w:divBdr>
                </w:div>
              </w:divsChild>
            </w:div>
            <w:div w:id="1801877835">
              <w:marLeft w:val="0"/>
              <w:marRight w:val="0"/>
              <w:marTop w:val="0"/>
              <w:marBottom w:val="0"/>
              <w:divBdr>
                <w:top w:val="none" w:sz="0" w:space="0" w:color="auto"/>
                <w:left w:val="none" w:sz="0" w:space="0" w:color="auto"/>
                <w:bottom w:val="none" w:sz="0" w:space="0" w:color="auto"/>
                <w:right w:val="none" w:sz="0" w:space="0" w:color="auto"/>
              </w:divBdr>
            </w:div>
          </w:divsChild>
        </w:div>
        <w:div w:id="294068042">
          <w:marLeft w:val="180"/>
          <w:marRight w:val="0"/>
          <w:marTop w:val="0"/>
          <w:marBottom w:val="180"/>
          <w:divBdr>
            <w:top w:val="single" w:sz="6" w:space="5" w:color="DDDDDD"/>
            <w:left w:val="single" w:sz="6" w:space="5" w:color="EEEEEE"/>
            <w:bottom w:val="single" w:sz="6" w:space="5" w:color="EEEEEE"/>
            <w:right w:val="single" w:sz="6" w:space="5" w:color="EEEEEE"/>
          </w:divBdr>
          <w:divsChild>
            <w:div w:id="697437407">
              <w:marLeft w:val="0"/>
              <w:marRight w:val="0"/>
              <w:marTop w:val="0"/>
              <w:marBottom w:val="0"/>
              <w:divBdr>
                <w:top w:val="none" w:sz="0" w:space="0" w:color="auto"/>
                <w:left w:val="none" w:sz="0" w:space="0" w:color="auto"/>
                <w:bottom w:val="none" w:sz="0" w:space="0" w:color="auto"/>
                <w:right w:val="none" w:sz="0" w:space="0" w:color="auto"/>
              </w:divBdr>
              <w:divsChild>
                <w:div w:id="40834674">
                  <w:marLeft w:val="0"/>
                  <w:marRight w:val="0"/>
                  <w:marTop w:val="0"/>
                  <w:marBottom w:val="0"/>
                  <w:divBdr>
                    <w:top w:val="none" w:sz="0" w:space="0" w:color="auto"/>
                    <w:left w:val="none" w:sz="0" w:space="0" w:color="auto"/>
                    <w:bottom w:val="none" w:sz="0" w:space="0" w:color="auto"/>
                    <w:right w:val="none" w:sz="0" w:space="0" w:color="auto"/>
                  </w:divBdr>
                </w:div>
              </w:divsChild>
            </w:div>
            <w:div w:id="937173693">
              <w:marLeft w:val="0"/>
              <w:marRight w:val="0"/>
              <w:marTop w:val="0"/>
              <w:marBottom w:val="0"/>
              <w:divBdr>
                <w:top w:val="none" w:sz="0" w:space="0" w:color="auto"/>
                <w:left w:val="none" w:sz="0" w:space="0" w:color="auto"/>
                <w:bottom w:val="none" w:sz="0" w:space="0" w:color="auto"/>
                <w:right w:val="none" w:sz="0" w:space="0" w:color="auto"/>
              </w:divBdr>
            </w:div>
            <w:div w:id="1262372967">
              <w:marLeft w:val="0"/>
              <w:marRight w:val="0"/>
              <w:marTop w:val="0"/>
              <w:marBottom w:val="0"/>
              <w:divBdr>
                <w:top w:val="none" w:sz="0" w:space="0" w:color="auto"/>
                <w:left w:val="none" w:sz="0" w:space="0" w:color="auto"/>
                <w:bottom w:val="none" w:sz="0" w:space="0" w:color="auto"/>
                <w:right w:val="none" w:sz="0" w:space="0" w:color="auto"/>
              </w:divBdr>
            </w:div>
            <w:div w:id="1298031882">
              <w:marLeft w:val="0"/>
              <w:marRight w:val="0"/>
              <w:marTop w:val="0"/>
              <w:marBottom w:val="0"/>
              <w:divBdr>
                <w:top w:val="none" w:sz="0" w:space="0" w:color="auto"/>
                <w:left w:val="none" w:sz="0" w:space="0" w:color="auto"/>
                <w:bottom w:val="none" w:sz="0" w:space="0" w:color="auto"/>
                <w:right w:val="none" w:sz="0" w:space="0" w:color="auto"/>
              </w:divBdr>
              <w:divsChild>
                <w:div w:id="448625077">
                  <w:marLeft w:val="0"/>
                  <w:marRight w:val="0"/>
                  <w:marTop w:val="0"/>
                  <w:marBottom w:val="0"/>
                  <w:divBdr>
                    <w:top w:val="none" w:sz="0" w:space="0" w:color="auto"/>
                    <w:left w:val="none" w:sz="0" w:space="0" w:color="auto"/>
                    <w:bottom w:val="none" w:sz="0" w:space="0" w:color="auto"/>
                    <w:right w:val="none" w:sz="0" w:space="0" w:color="auto"/>
                  </w:divBdr>
                  <w:divsChild>
                    <w:div w:id="1331250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713750">
              <w:marLeft w:val="0"/>
              <w:marRight w:val="0"/>
              <w:marTop w:val="0"/>
              <w:marBottom w:val="0"/>
              <w:divBdr>
                <w:top w:val="none" w:sz="0" w:space="0" w:color="auto"/>
                <w:left w:val="none" w:sz="0" w:space="0" w:color="auto"/>
                <w:bottom w:val="none" w:sz="0" w:space="0" w:color="auto"/>
                <w:right w:val="none" w:sz="0" w:space="0" w:color="auto"/>
              </w:divBdr>
              <w:divsChild>
                <w:div w:id="385182607">
                  <w:marLeft w:val="0"/>
                  <w:marRight w:val="0"/>
                  <w:marTop w:val="0"/>
                  <w:marBottom w:val="0"/>
                  <w:divBdr>
                    <w:top w:val="none" w:sz="0" w:space="0" w:color="auto"/>
                    <w:left w:val="none" w:sz="0" w:space="0" w:color="auto"/>
                    <w:bottom w:val="none" w:sz="0" w:space="0" w:color="auto"/>
                    <w:right w:val="none" w:sz="0" w:space="0" w:color="auto"/>
                  </w:divBdr>
                </w:div>
              </w:divsChild>
            </w:div>
            <w:div w:id="1808476309">
              <w:marLeft w:val="0"/>
              <w:marRight w:val="0"/>
              <w:marTop w:val="0"/>
              <w:marBottom w:val="0"/>
              <w:divBdr>
                <w:top w:val="none" w:sz="0" w:space="0" w:color="auto"/>
                <w:left w:val="none" w:sz="0" w:space="0" w:color="auto"/>
                <w:bottom w:val="none" w:sz="0" w:space="0" w:color="auto"/>
                <w:right w:val="none" w:sz="0" w:space="0" w:color="auto"/>
              </w:divBdr>
              <w:divsChild>
                <w:div w:id="1167982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857184">
          <w:marLeft w:val="180"/>
          <w:marRight w:val="0"/>
          <w:marTop w:val="0"/>
          <w:marBottom w:val="180"/>
          <w:divBdr>
            <w:top w:val="single" w:sz="6" w:space="5" w:color="DDDDDD"/>
            <w:left w:val="single" w:sz="6" w:space="5" w:color="EEEEEE"/>
            <w:bottom w:val="single" w:sz="6" w:space="5" w:color="EEEEEE"/>
            <w:right w:val="single" w:sz="6" w:space="5" w:color="EEEEEE"/>
          </w:divBdr>
          <w:divsChild>
            <w:div w:id="254487084">
              <w:marLeft w:val="0"/>
              <w:marRight w:val="0"/>
              <w:marTop w:val="0"/>
              <w:marBottom w:val="0"/>
              <w:divBdr>
                <w:top w:val="none" w:sz="0" w:space="0" w:color="auto"/>
                <w:left w:val="none" w:sz="0" w:space="0" w:color="auto"/>
                <w:bottom w:val="none" w:sz="0" w:space="0" w:color="auto"/>
                <w:right w:val="none" w:sz="0" w:space="0" w:color="auto"/>
              </w:divBdr>
              <w:divsChild>
                <w:div w:id="875386890">
                  <w:marLeft w:val="0"/>
                  <w:marRight w:val="0"/>
                  <w:marTop w:val="0"/>
                  <w:marBottom w:val="0"/>
                  <w:divBdr>
                    <w:top w:val="none" w:sz="0" w:space="0" w:color="auto"/>
                    <w:left w:val="none" w:sz="0" w:space="0" w:color="auto"/>
                    <w:bottom w:val="none" w:sz="0" w:space="0" w:color="auto"/>
                    <w:right w:val="none" w:sz="0" w:space="0" w:color="auto"/>
                  </w:divBdr>
                </w:div>
              </w:divsChild>
            </w:div>
            <w:div w:id="677389566">
              <w:marLeft w:val="0"/>
              <w:marRight w:val="0"/>
              <w:marTop w:val="0"/>
              <w:marBottom w:val="0"/>
              <w:divBdr>
                <w:top w:val="none" w:sz="0" w:space="0" w:color="auto"/>
                <w:left w:val="none" w:sz="0" w:space="0" w:color="auto"/>
                <w:bottom w:val="none" w:sz="0" w:space="0" w:color="auto"/>
                <w:right w:val="none" w:sz="0" w:space="0" w:color="auto"/>
              </w:divBdr>
              <w:divsChild>
                <w:div w:id="1864708124">
                  <w:marLeft w:val="0"/>
                  <w:marRight w:val="0"/>
                  <w:marTop w:val="0"/>
                  <w:marBottom w:val="0"/>
                  <w:divBdr>
                    <w:top w:val="none" w:sz="0" w:space="0" w:color="auto"/>
                    <w:left w:val="none" w:sz="0" w:space="0" w:color="auto"/>
                    <w:bottom w:val="none" w:sz="0" w:space="0" w:color="auto"/>
                    <w:right w:val="none" w:sz="0" w:space="0" w:color="auto"/>
                  </w:divBdr>
                </w:div>
              </w:divsChild>
            </w:div>
            <w:div w:id="967274429">
              <w:marLeft w:val="0"/>
              <w:marRight w:val="0"/>
              <w:marTop w:val="0"/>
              <w:marBottom w:val="0"/>
              <w:divBdr>
                <w:top w:val="none" w:sz="0" w:space="0" w:color="auto"/>
                <w:left w:val="none" w:sz="0" w:space="0" w:color="auto"/>
                <w:bottom w:val="none" w:sz="0" w:space="0" w:color="auto"/>
                <w:right w:val="none" w:sz="0" w:space="0" w:color="auto"/>
              </w:divBdr>
            </w:div>
            <w:div w:id="1331717086">
              <w:marLeft w:val="0"/>
              <w:marRight w:val="0"/>
              <w:marTop w:val="0"/>
              <w:marBottom w:val="0"/>
              <w:divBdr>
                <w:top w:val="none" w:sz="0" w:space="0" w:color="auto"/>
                <w:left w:val="none" w:sz="0" w:space="0" w:color="auto"/>
                <w:bottom w:val="none" w:sz="0" w:space="0" w:color="auto"/>
                <w:right w:val="none" w:sz="0" w:space="0" w:color="auto"/>
              </w:divBdr>
            </w:div>
            <w:div w:id="1827934868">
              <w:marLeft w:val="0"/>
              <w:marRight w:val="0"/>
              <w:marTop w:val="0"/>
              <w:marBottom w:val="0"/>
              <w:divBdr>
                <w:top w:val="none" w:sz="0" w:space="0" w:color="auto"/>
                <w:left w:val="none" w:sz="0" w:space="0" w:color="auto"/>
                <w:bottom w:val="none" w:sz="0" w:space="0" w:color="auto"/>
                <w:right w:val="none" w:sz="0" w:space="0" w:color="auto"/>
              </w:divBdr>
              <w:divsChild>
                <w:div w:id="469370102">
                  <w:marLeft w:val="0"/>
                  <w:marRight w:val="0"/>
                  <w:marTop w:val="0"/>
                  <w:marBottom w:val="0"/>
                  <w:divBdr>
                    <w:top w:val="none" w:sz="0" w:space="0" w:color="auto"/>
                    <w:left w:val="none" w:sz="0" w:space="0" w:color="auto"/>
                    <w:bottom w:val="none" w:sz="0" w:space="0" w:color="auto"/>
                    <w:right w:val="none" w:sz="0" w:space="0" w:color="auto"/>
                  </w:divBdr>
                  <w:divsChild>
                    <w:div w:id="891114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6165030">
          <w:marLeft w:val="180"/>
          <w:marRight w:val="0"/>
          <w:marTop w:val="0"/>
          <w:marBottom w:val="180"/>
          <w:divBdr>
            <w:top w:val="single" w:sz="6" w:space="5" w:color="DDDDDD"/>
            <w:left w:val="single" w:sz="6" w:space="5" w:color="EEEEEE"/>
            <w:bottom w:val="single" w:sz="6" w:space="5" w:color="EEEEEE"/>
            <w:right w:val="single" w:sz="6" w:space="5" w:color="EEEEEE"/>
          </w:divBdr>
          <w:divsChild>
            <w:div w:id="75177398">
              <w:marLeft w:val="0"/>
              <w:marRight w:val="0"/>
              <w:marTop w:val="0"/>
              <w:marBottom w:val="0"/>
              <w:divBdr>
                <w:top w:val="none" w:sz="0" w:space="0" w:color="auto"/>
                <w:left w:val="none" w:sz="0" w:space="0" w:color="auto"/>
                <w:bottom w:val="none" w:sz="0" w:space="0" w:color="auto"/>
                <w:right w:val="none" w:sz="0" w:space="0" w:color="auto"/>
              </w:divBdr>
              <w:divsChild>
                <w:div w:id="1461807181">
                  <w:marLeft w:val="0"/>
                  <w:marRight w:val="0"/>
                  <w:marTop w:val="0"/>
                  <w:marBottom w:val="0"/>
                  <w:divBdr>
                    <w:top w:val="none" w:sz="0" w:space="0" w:color="auto"/>
                    <w:left w:val="none" w:sz="0" w:space="0" w:color="auto"/>
                    <w:bottom w:val="none" w:sz="0" w:space="0" w:color="auto"/>
                    <w:right w:val="none" w:sz="0" w:space="0" w:color="auto"/>
                  </w:divBdr>
                </w:div>
                <w:div w:id="1967197400">
                  <w:marLeft w:val="0"/>
                  <w:marRight w:val="0"/>
                  <w:marTop w:val="0"/>
                  <w:marBottom w:val="0"/>
                  <w:divBdr>
                    <w:top w:val="none" w:sz="0" w:space="0" w:color="auto"/>
                    <w:left w:val="none" w:sz="0" w:space="0" w:color="auto"/>
                    <w:bottom w:val="none" w:sz="0" w:space="0" w:color="auto"/>
                    <w:right w:val="none" w:sz="0" w:space="0" w:color="auto"/>
                  </w:divBdr>
                </w:div>
              </w:divsChild>
            </w:div>
            <w:div w:id="627708875">
              <w:marLeft w:val="0"/>
              <w:marRight w:val="0"/>
              <w:marTop w:val="0"/>
              <w:marBottom w:val="0"/>
              <w:divBdr>
                <w:top w:val="none" w:sz="0" w:space="0" w:color="auto"/>
                <w:left w:val="none" w:sz="0" w:space="0" w:color="auto"/>
                <w:bottom w:val="none" w:sz="0" w:space="0" w:color="auto"/>
                <w:right w:val="none" w:sz="0" w:space="0" w:color="auto"/>
              </w:divBdr>
              <w:divsChild>
                <w:div w:id="1057823428">
                  <w:marLeft w:val="0"/>
                  <w:marRight w:val="0"/>
                  <w:marTop w:val="0"/>
                  <w:marBottom w:val="0"/>
                  <w:divBdr>
                    <w:top w:val="none" w:sz="0" w:space="0" w:color="auto"/>
                    <w:left w:val="none" w:sz="0" w:space="0" w:color="auto"/>
                    <w:bottom w:val="none" w:sz="0" w:space="0" w:color="auto"/>
                    <w:right w:val="none" w:sz="0" w:space="0" w:color="auto"/>
                  </w:divBdr>
                </w:div>
                <w:div w:id="1529441769">
                  <w:marLeft w:val="0"/>
                  <w:marRight w:val="0"/>
                  <w:marTop w:val="0"/>
                  <w:marBottom w:val="0"/>
                  <w:divBdr>
                    <w:top w:val="none" w:sz="0" w:space="0" w:color="auto"/>
                    <w:left w:val="none" w:sz="0" w:space="0" w:color="auto"/>
                    <w:bottom w:val="none" w:sz="0" w:space="0" w:color="auto"/>
                    <w:right w:val="none" w:sz="0" w:space="0" w:color="auto"/>
                  </w:divBdr>
                </w:div>
              </w:divsChild>
            </w:div>
            <w:div w:id="1285163063">
              <w:marLeft w:val="0"/>
              <w:marRight w:val="0"/>
              <w:marTop w:val="0"/>
              <w:marBottom w:val="0"/>
              <w:divBdr>
                <w:top w:val="none" w:sz="0" w:space="0" w:color="auto"/>
                <w:left w:val="none" w:sz="0" w:space="0" w:color="auto"/>
                <w:bottom w:val="none" w:sz="0" w:space="0" w:color="auto"/>
                <w:right w:val="none" w:sz="0" w:space="0" w:color="auto"/>
              </w:divBdr>
            </w:div>
            <w:div w:id="1826554862">
              <w:marLeft w:val="0"/>
              <w:marRight w:val="0"/>
              <w:marTop w:val="0"/>
              <w:marBottom w:val="0"/>
              <w:divBdr>
                <w:top w:val="none" w:sz="0" w:space="0" w:color="auto"/>
                <w:left w:val="none" w:sz="0" w:space="0" w:color="auto"/>
                <w:bottom w:val="none" w:sz="0" w:space="0" w:color="auto"/>
                <w:right w:val="none" w:sz="0" w:space="0" w:color="auto"/>
              </w:divBdr>
            </w:div>
            <w:div w:id="1942369859">
              <w:marLeft w:val="0"/>
              <w:marRight w:val="0"/>
              <w:marTop w:val="0"/>
              <w:marBottom w:val="0"/>
              <w:divBdr>
                <w:top w:val="none" w:sz="0" w:space="0" w:color="auto"/>
                <w:left w:val="none" w:sz="0" w:space="0" w:color="auto"/>
                <w:bottom w:val="none" w:sz="0" w:space="0" w:color="auto"/>
                <w:right w:val="none" w:sz="0" w:space="0" w:color="auto"/>
              </w:divBdr>
              <w:divsChild>
                <w:div w:id="1345089413">
                  <w:marLeft w:val="0"/>
                  <w:marRight w:val="0"/>
                  <w:marTop w:val="0"/>
                  <w:marBottom w:val="0"/>
                  <w:divBdr>
                    <w:top w:val="none" w:sz="0" w:space="0" w:color="auto"/>
                    <w:left w:val="none" w:sz="0" w:space="0" w:color="auto"/>
                    <w:bottom w:val="none" w:sz="0" w:space="0" w:color="auto"/>
                    <w:right w:val="none" w:sz="0" w:space="0" w:color="auto"/>
                  </w:divBdr>
                </w:div>
              </w:divsChild>
            </w:div>
            <w:div w:id="2146698835">
              <w:marLeft w:val="0"/>
              <w:marRight w:val="0"/>
              <w:marTop w:val="0"/>
              <w:marBottom w:val="0"/>
              <w:divBdr>
                <w:top w:val="none" w:sz="0" w:space="0" w:color="auto"/>
                <w:left w:val="none" w:sz="0" w:space="0" w:color="auto"/>
                <w:bottom w:val="none" w:sz="0" w:space="0" w:color="auto"/>
                <w:right w:val="none" w:sz="0" w:space="0" w:color="auto"/>
              </w:divBdr>
              <w:divsChild>
                <w:div w:id="285083912">
                  <w:marLeft w:val="0"/>
                  <w:marRight w:val="0"/>
                  <w:marTop w:val="0"/>
                  <w:marBottom w:val="0"/>
                  <w:divBdr>
                    <w:top w:val="none" w:sz="0" w:space="0" w:color="auto"/>
                    <w:left w:val="none" w:sz="0" w:space="0" w:color="auto"/>
                    <w:bottom w:val="none" w:sz="0" w:space="0" w:color="auto"/>
                    <w:right w:val="none" w:sz="0" w:space="0" w:color="auto"/>
                  </w:divBdr>
                  <w:divsChild>
                    <w:div w:id="1175263868">
                      <w:marLeft w:val="0"/>
                      <w:marRight w:val="0"/>
                      <w:marTop w:val="0"/>
                      <w:marBottom w:val="0"/>
                      <w:divBdr>
                        <w:top w:val="none" w:sz="0" w:space="0" w:color="auto"/>
                        <w:left w:val="none" w:sz="0" w:space="0" w:color="auto"/>
                        <w:bottom w:val="none" w:sz="0" w:space="0" w:color="auto"/>
                        <w:right w:val="none" w:sz="0" w:space="0" w:color="auto"/>
                      </w:divBdr>
                      <w:divsChild>
                        <w:div w:id="170149001">
                          <w:marLeft w:val="0"/>
                          <w:marRight w:val="0"/>
                          <w:marTop w:val="0"/>
                          <w:marBottom w:val="0"/>
                          <w:divBdr>
                            <w:top w:val="none" w:sz="0" w:space="0" w:color="auto"/>
                            <w:left w:val="none" w:sz="0" w:space="0" w:color="auto"/>
                            <w:bottom w:val="none" w:sz="0" w:space="0" w:color="auto"/>
                            <w:right w:val="none" w:sz="0" w:space="0" w:color="auto"/>
                          </w:divBdr>
                          <w:divsChild>
                            <w:div w:id="1149441146">
                              <w:marLeft w:val="0"/>
                              <w:marRight w:val="0"/>
                              <w:marTop w:val="0"/>
                              <w:marBottom w:val="0"/>
                              <w:divBdr>
                                <w:top w:val="none" w:sz="0" w:space="0" w:color="auto"/>
                                <w:left w:val="none" w:sz="0" w:space="0" w:color="auto"/>
                                <w:bottom w:val="none" w:sz="0" w:space="0" w:color="auto"/>
                                <w:right w:val="none" w:sz="0" w:space="0" w:color="auto"/>
                              </w:divBdr>
                              <w:divsChild>
                                <w:div w:id="28604112">
                                  <w:marLeft w:val="0"/>
                                  <w:marRight w:val="0"/>
                                  <w:marTop w:val="0"/>
                                  <w:marBottom w:val="0"/>
                                  <w:divBdr>
                                    <w:top w:val="single" w:sz="6" w:space="0" w:color="DDDDDD"/>
                                    <w:left w:val="single" w:sz="6" w:space="0" w:color="DDDDDD"/>
                                    <w:bottom w:val="single" w:sz="6" w:space="0" w:color="DDDDDD"/>
                                    <w:right w:val="single" w:sz="6" w:space="0" w:color="DDDDDD"/>
                                  </w:divBdr>
                                  <w:divsChild>
                                    <w:div w:id="618028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82106120">
          <w:marLeft w:val="180"/>
          <w:marRight w:val="0"/>
          <w:marTop w:val="0"/>
          <w:marBottom w:val="180"/>
          <w:divBdr>
            <w:top w:val="single" w:sz="6" w:space="5" w:color="DDDDDD"/>
            <w:left w:val="single" w:sz="6" w:space="5" w:color="EEEEEE"/>
            <w:bottom w:val="single" w:sz="6" w:space="5" w:color="EEEEEE"/>
            <w:right w:val="single" w:sz="6" w:space="5" w:color="EEEEEE"/>
          </w:divBdr>
          <w:divsChild>
            <w:div w:id="509565791">
              <w:marLeft w:val="0"/>
              <w:marRight w:val="0"/>
              <w:marTop w:val="0"/>
              <w:marBottom w:val="0"/>
              <w:divBdr>
                <w:top w:val="none" w:sz="0" w:space="0" w:color="auto"/>
                <w:left w:val="none" w:sz="0" w:space="0" w:color="auto"/>
                <w:bottom w:val="none" w:sz="0" w:space="0" w:color="auto"/>
                <w:right w:val="none" w:sz="0" w:space="0" w:color="auto"/>
              </w:divBdr>
              <w:divsChild>
                <w:div w:id="515269873">
                  <w:marLeft w:val="0"/>
                  <w:marRight w:val="0"/>
                  <w:marTop w:val="0"/>
                  <w:marBottom w:val="0"/>
                  <w:divBdr>
                    <w:top w:val="none" w:sz="0" w:space="0" w:color="auto"/>
                    <w:left w:val="none" w:sz="0" w:space="0" w:color="auto"/>
                    <w:bottom w:val="none" w:sz="0" w:space="0" w:color="auto"/>
                    <w:right w:val="none" w:sz="0" w:space="0" w:color="auto"/>
                  </w:divBdr>
                  <w:divsChild>
                    <w:div w:id="1542548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602746">
              <w:marLeft w:val="0"/>
              <w:marRight w:val="0"/>
              <w:marTop w:val="0"/>
              <w:marBottom w:val="0"/>
              <w:divBdr>
                <w:top w:val="none" w:sz="0" w:space="0" w:color="auto"/>
                <w:left w:val="none" w:sz="0" w:space="0" w:color="auto"/>
                <w:bottom w:val="none" w:sz="0" w:space="0" w:color="auto"/>
                <w:right w:val="none" w:sz="0" w:space="0" w:color="auto"/>
              </w:divBdr>
              <w:divsChild>
                <w:div w:id="77137214">
                  <w:marLeft w:val="0"/>
                  <w:marRight w:val="0"/>
                  <w:marTop w:val="0"/>
                  <w:marBottom w:val="0"/>
                  <w:divBdr>
                    <w:top w:val="none" w:sz="0" w:space="0" w:color="auto"/>
                    <w:left w:val="none" w:sz="0" w:space="0" w:color="auto"/>
                    <w:bottom w:val="none" w:sz="0" w:space="0" w:color="auto"/>
                    <w:right w:val="none" w:sz="0" w:space="0" w:color="auto"/>
                  </w:divBdr>
                </w:div>
              </w:divsChild>
            </w:div>
            <w:div w:id="1255019531">
              <w:marLeft w:val="0"/>
              <w:marRight w:val="0"/>
              <w:marTop w:val="0"/>
              <w:marBottom w:val="0"/>
              <w:divBdr>
                <w:top w:val="none" w:sz="0" w:space="0" w:color="auto"/>
                <w:left w:val="none" w:sz="0" w:space="0" w:color="auto"/>
                <w:bottom w:val="none" w:sz="0" w:space="0" w:color="auto"/>
                <w:right w:val="none" w:sz="0" w:space="0" w:color="auto"/>
              </w:divBdr>
              <w:divsChild>
                <w:div w:id="1139306039">
                  <w:marLeft w:val="0"/>
                  <w:marRight w:val="0"/>
                  <w:marTop w:val="0"/>
                  <w:marBottom w:val="0"/>
                  <w:divBdr>
                    <w:top w:val="none" w:sz="0" w:space="0" w:color="auto"/>
                    <w:left w:val="none" w:sz="0" w:space="0" w:color="auto"/>
                    <w:bottom w:val="none" w:sz="0" w:space="0" w:color="auto"/>
                    <w:right w:val="none" w:sz="0" w:space="0" w:color="auto"/>
                  </w:divBdr>
                </w:div>
                <w:div w:id="2119139162">
                  <w:marLeft w:val="0"/>
                  <w:marRight w:val="0"/>
                  <w:marTop w:val="0"/>
                  <w:marBottom w:val="0"/>
                  <w:divBdr>
                    <w:top w:val="none" w:sz="0" w:space="0" w:color="auto"/>
                    <w:left w:val="none" w:sz="0" w:space="0" w:color="auto"/>
                    <w:bottom w:val="none" w:sz="0" w:space="0" w:color="auto"/>
                    <w:right w:val="none" w:sz="0" w:space="0" w:color="auto"/>
                  </w:divBdr>
                </w:div>
              </w:divsChild>
            </w:div>
            <w:div w:id="1611620103">
              <w:marLeft w:val="0"/>
              <w:marRight w:val="0"/>
              <w:marTop w:val="0"/>
              <w:marBottom w:val="0"/>
              <w:divBdr>
                <w:top w:val="none" w:sz="0" w:space="0" w:color="auto"/>
                <w:left w:val="none" w:sz="0" w:space="0" w:color="auto"/>
                <w:bottom w:val="none" w:sz="0" w:space="0" w:color="auto"/>
                <w:right w:val="none" w:sz="0" w:space="0" w:color="auto"/>
              </w:divBdr>
              <w:divsChild>
                <w:div w:id="1113785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6651977">
          <w:marLeft w:val="180"/>
          <w:marRight w:val="0"/>
          <w:marTop w:val="0"/>
          <w:marBottom w:val="180"/>
          <w:divBdr>
            <w:top w:val="single" w:sz="6" w:space="5" w:color="DDDDDD"/>
            <w:left w:val="single" w:sz="6" w:space="5" w:color="EEEEEE"/>
            <w:bottom w:val="single" w:sz="6" w:space="5" w:color="EEEEEE"/>
            <w:right w:val="single" w:sz="6" w:space="5" w:color="EEEEEE"/>
          </w:divBdr>
          <w:divsChild>
            <w:div w:id="344719440">
              <w:marLeft w:val="0"/>
              <w:marRight w:val="0"/>
              <w:marTop w:val="0"/>
              <w:marBottom w:val="0"/>
              <w:divBdr>
                <w:top w:val="none" w:sz="0" w:space="0" w:color="auto"/>
                <w:left w:val="none" w:sz="0" w:space="0" w:color="auto"/>
                <w:bottom w:val="none" w:sz="0" w:space="0" w:color="auto"/>
                <w:right w:val="none" w:sz="0" w:space="0" w:color="auto"/>
              </w:divBdr>
            </w:div>
            <w:div w:id="732970486">
              <w:marLeft w:val="0"/>
              <w:marRight w:val="0"/>
              <w:marTop w:val="0"/>
              <w:marBottom w:val="0"/>
              <w:divBdr>
                <w:top w:val="none" w:sz="0" w:space="0" w:color="auto"/>
                <w:left w:val="none" w:sz="0" w:space="0" w:color="auto"/>
                <w:bottom w:val="none" w:sz="0" w:space="0" w:color="auto"/>
                <w:right w:val="none" w:sz="0" w:space="0" w:color="auto"/>
              </w:divBdr>
              <w:divsChild>
                <w:div w:id="1185709136">
                  <w:marLeft w:val="0"/>
                  <w:marRight w:val="0"/>
                  <w:marTop w:val="0"/>
                  <w:marBottom w:val="0"/>
                  <w:divBdr>
                    <w:top w:val="none" w:sz="0" w:space="0" w:color="auto"/>
                    <w:left w:val="none" w:sz="0" w:space="0" w:color="auto"/>
                    <w:bottom w:val="none" w:sz="0" w:space="0" w:color="auto"/>
                    <w:right w:val="none" w:sz="0" w:space="0" w:color="auto"/>
                  </w:divBdr>
                </w:div>
              </w:divsChild>
            </w:div>
            <w:div w:id="889727503">
              <w:marLeft w:val="0"/>
              <w:marRight w:val="0"/>
              <w:marTop w:val="0"/>
              <w:marBottom w:val="0"/>
              <w:divBdr>
                <w:top w:val="none" w:sz="0" w:space="0" w:color="auto"/>
                <w:left w:val="none" w:sz="0" w:space="0" w:color="auto"/>
                <w:bottom w:val="none" w:sz="0" w:space="0" w:color="auto"/>
                <w:right w:val="none" w:sz="0" w:space="0" w:color="auto"/>
              </w:divBdr>
              <w:divsChild>
                <w:div w:id="256452208">
                  <w:marLeft w:val="0"/>
                  <w:marRight w:val="0"/>
                  <w:marTop w:val="0"/>
                  <w:marBottom w:val="0"/>
                  <w:divBdr>
                    <w:top w:val="none" w:sz="0" w:space="0" w:color="auto"/>
                    <w:left w:val="none" w:sz="0" w:space="0" w:color="auto"/>
                    <w:bottom w:val="none" w:sz="0" w:space="0" w:color="auto"/>
                    <w:right w:val="none" w:sz="0" w:space="0" w:color="auto"/>
                  </w:divBdr>
                  <w:divsChild>
                    <w:div w:id="900361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3174384">
              <w:marLeft w:val="0"/>
              <w:marRight w:val="0"/>
              <w:marTop w:val="0"/>
              <w:marBottom w:val="0"/>
              <w:divBdr>
                <w:top w:val="none" w:sz="0" w:space="0" w:color="auto"/>
                <w:left w:val="none" w:sz="0" w:space="0" w:color="auto"/>
                <w:bottom w:val="none" w:sz="0" w:space="0" w:color="auto"/>
                <w:right w:val="none" w:sz="0" w:space="0" w:color="auto"/>
              </w:divBdr>
              <w:divsChild>
                <w:div w:id="1918512548">
                  <w:marLeft w:val="0"/>
                  <w:marRight w:val="0"/>
                  <w:marTop w:val="0"/>
                  <w:marBottom w:val="0"/>
                  <w:divBdr>
                    <w:top w:val="none" w:sz="0" w:space="0" w:color="auto"/>
                    <w:left w:val="none" w:sz="0" w:space="0" w:color="auto"/>
                    <w:bottom w:val="none" w:sz="0" w:space="0" w:color="auto"/>
                    <w:right w:val="none" w:sz="0" w:space="0" w:color="auto"/>
                  </w:divBdr>
                </w:div>
                <w:div w:id="2028362543">
                  <w:marLeft w:val="0"/>
                  <w:marRight w:val="0"/>
                  <w:marTop w:val="0"/>
                  <w:marBottom w:val="0"/>
                  <w:divBdr>
                    <w:top w:val="none" w:sz="0" w:space="0" w:color="auto"/>
                    <w:left w:val="none" w:sz="0" w:space="0" w:color="auto"/>
                    <w:bottom w:val="none" w:sz="0" w:space="0" w:color="auto"/>
                    <w:right w:val="none" w:sz="0" w:space="0" w:color="auto"/>
                  </w:divBdr>
                </w:div>
              </w:divsChild>
            </w:div>
            <w:div w:id="1787188605">
              <w:marLeft w:val="0"/>
              <w:marRight w:val="0"/>
              <w:marTop w:val="0"/>
              <w:marBottom w:val="0"/>
              <w:divBdr>
                <w:top w:val="none" w:sz="0" w:space="0" w:color="auto"/>
                <w:left w:val="none" w:sz="0" w:space="0" w:color="auto"/>
                <w:bottom w:val="none" w:sz="0" w:space="0" w:color="auto"/>
                <w:right w:val="none" w:sz="0" w:space="0" w:color="auto"/>
              </w:divBdr>
              <w:divsChild>
                <w:div w:id="994994326">
                  <w:marLeft w:val="0"/>
                  <w:marRight w:val="0"/>
                  <w:marTop w:val="0"/>
                  <w:marBottom w:val="0"/>
                  <w:divBdr>
                    <w:top w:val="none" w:sz="0" w:space="0" w:color="auto"/>
                    <w:left w:val="none" w:sz="0" w:space="0" w:color="auto"/>
                    <w:bottom w:val="none" w:sz="0" w:space="0" w:color="auto"/>
                    <w:right w:val="none" w:sz="0" w:space="0" w:color="auto"/>
                  </w:divBdr>
                </w:div>
              </w:divsChild>
            </w:div>
            <w:div w:id="2014449064">
              <w:marLeft w:val="0"/>
              <w:marRight w:val="0"/>
              <w:marTop w:val="0"/>
              <w:marBottom w:val="0"/>
              <w:divBdr>
                <w:top w:val="none" w:sz="0" w:space="0" w:color="auto"/>
                <w:left w:val="none" w:sz="0" w:space="0" w:color="auto"/>
                <w:bottom w:val="none" w:sz="0" w:space="0" w:color="auto"/>
                <w:right w:val="none" w:sz="0" w:space="0" w:color="auto"/>
              </w:divBdr>
            </w:div>
          </w:divsChild>
        </w:div>
        <w:div w:id="903219696">
          <w:marLeft w:val="180"/>
          <w:marRight w:val="0"/>
          <w:marTop w:val="0"/>
          <w:marBottom w:val="180"/>
          <w:divBdr>
            <w:top w:val="single" w:sz="6" w:space="5" w:color="DDDDDD"/>
            <w:left w:val="single" w:sz="6" w:space="5" w:color="EEEEEE"/>
            <w:bottom w:val="single" w:sz="6" w:space="5" w:color="EEEEEE"/>
            <w:right w:val="single" w:sz="6" w:space="5" w:color="EEEEEE"/>
          </w:divBdr>
          <w:divsChild>
            <w:div w:id="224604859">
              <w:marLeft w:val="0"/>
              <w:marRight w:val="0"/>
              <w:marTop w:val="0"/>
              <w:marBottom w:val="0"/>
              <w:divBdr>
                <w:top w:val="none" w:sz="0" w:space="0" w:color="auto"/>
                <w:left w:val="none" w:sz="0" w:space="0" w:color="auto"/>
                <w:bottom w:val="none" w:sz="0" w:space="0" w:color="auto"/>
                <w:right w:val="none" w:sz="0" w:space="0" w:color="auto"/>
              </w:divBdr>
              <w:divsChild>
                <w:div w:id="873422678">
                  <w:marLeft w:val="0"/>
                  <w:marRight w:val="0"/>
                  <w:marTop w:val="0"/>
                  <w:marBottom w:val="0"/>
                  <w:divBdr>
                    <w:top w:val="none" w:sz="0" w:space="0" w:color="auto"/>
                    <w:left w:val="none" w:sz="0" w:space="0" w:color="auto"/>
                    <w:bottom w:val="none" w:sz="0" w:space="0" w:color="auto"/>
                    <w:right w:val="none" w:sz="0" w:space="0" w:color="auto"/>
                  </w:divBdr>
                  <w:divsChild>
                    <w:div w:id="395056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9723541">
              <w:marLeft w:val="0"/>
              <w:marRight w:val="0"/>
              <w:marTop w:val="0"/>
              <w:marBottom w:val="0"/>
              <w:divBdr>
                <w:top w:val="none" w:sz="0" w:space="0" w:color="auto"/>
                <w:left w:val="none" w:sz="0" w:space="0" w:color="auto"/>
                <w:bottom w:val="none" w:sz="0" w:space="0" w:color="auto"/>
                <w:right w:val="none" w:sz="0" w:space="0" w:color="auto"/>
              </w:divBdr>
              <w:divsChild>
                <w:div w:id="981739366">
                  <w:marLeft w:val="0"/>
                  <w:marRight w:val="0"/>
                  <w:marTop w:val="0"/>
                  <w:marBottom w:val="0"/>
                  <w:divBdr>
                    <w:top w:val="none" w:sz="0" w:space="0" w:color="auto"/>
                    <w:left w:val="none" w:sz="0" w:space="0" w:color="auto"/>
                    <w:bottom w:val="none" w:sz="0" w:space="0" w:color="auto"/>
                    <w:right w:val="none" w:sz="0" w:space="0" w:color="auto"/>
                  </w:divBdr>
                </w:div>
              </w:divsChild>
            </w:div>
            <w:div w:id="659193619">
              <w:marLeft w:val="0"/>
              <w:marRight w:val="0"/>
              <w:marTop w:val="0"/>
              <w:marBottom w:val="0"/>
              <w:divBdr>
                <w:top w:val="none" w:sz="0" w:space="0" w:color="auto"/>
                <w:left w:val="none" w:sz="0" w:space="0" w:color="auto"/>
                <w:bottom w:val="none" w:sz="0" w:space="0" w:color="auto"/>
                <w:right w:val="none" w:sz="0" w:space="0" w:color="auto"/>
              </w:divBdr>
              <w:divsChild>
                <w:div w:id="2111272252">
                  <w:marLeft w:val="0"/>
                  <w:marRight w:val="0"/>
                  <w:marTop w:val="0"/>
                  <w:marBottom w:val="0"/>
                  <w:divBdr>
                    <w:top w:val="none" w:sz="0" w:space="0" w:color="auto"/>
                    <w:left w:val="none" w:sz="0" w:space="0" w:color="auto"/>
                    <w:bottom w:val="none" w:sz="0" w:space="0" w:color="auto"/>
                    <w:right w:val="none" w:sz="0" w:space="0" w:color="auto"/>
                  </w:divBdr>
                </w:div>
              </w:divsChild>
            </w:div>
            <w:div w:id="787891114">
              <w:marLeft w:val="0"/>
              <w:marRight w:val="0"/>
              <w:marTop w:val="0"/>
              <w:marBottom w:val="0"/>
              <w:divBdr>
                <w:top w:val="none" w:sz="0" w:space="0" w:color="auto"/>
                <w:left w:val="none" w:sz="0" w:space="0" w:color="auto"/>
                <w:bottom w:val="none" w:sz="0" w:space="0" w:color="auto"/>
                <w:right w:val="none" w:sz="0" w:space="0" w:color="auto"/>
              </w:divBdr>
              <w:divsChild>
                <w:div w:id="449324730">
                  <w:marLeft w:val="0"/>
                  <w:marRight w:val="0"/>
                  <w:marTop w:val="0"/>
                  <w:marBottom w:val="0"/>
                  <w:divBdr>
                    <w:top w:val="none" w:sz="0" w:space="0" w:color="auto"/>
                    <w:left w:val="none" w:sz="0" w:space="0" w:color="auto"/>
                    <w:bottom w:val="none" w:sz="0" w:space="0" w:color="auto"/>
                    <w:right w:val="none" w:sz="0" w:space="0" w:color="auto"/>
                  </w:divBdr>
                </w:div>
                <w:div w:id="1831558465">
                  <w:marLeft w:val="0"/>
                  <w:marRight w:val="0"/>
                  <w:marTop w:val="0"/>
                  <w:marBottom w:val="0"/>
                  <w:divBdr>
                    <w:top w:val="none" w:sz="0" w:space="0" w:color="auto"/>
                    <w:left w:val="none" w:sz="0" w:space="0" w:color="auto"/>
                    <w:bottom w:val="none" w:sz="0" w:space="0" w:color="auto"/>
                    <w:right w:val="none" w:sz="0" w:space="0" w:color="auto"/>
                  </w:divBdr>
                </w:div>
              </w:divsChild>
            </w:div>
            <w:div w:id="1599946650">
              <w:marLeft w:val="0"/>
              <w:marRight w:val="0"/>
              <w:marTop w:val="0"/>
              <w:marBottom w:val="0"/>
              <w:divBdr>
                <w:top w:val="none" w:sz="0" w:space="0" w:color="auto"/>
                <w:left w:val="none" w:sz="0" w:space="0" w:color="auto"/>
                <w:bottom w:val="none" w:sz="0" w:space="0" w:color="auto"/>
                <w:right w:val="none" w:sz="0" w:space="0" w:color="auto"/>
              </w:divBdr>
            </w:div>
            <w:div w:id="2141535086">
              <w:marLeft w:val="0"/>
              <w:marRight w:val="0"/>
              <w:marTop w:val="0"/>
              <w:marBottom w:val="0"/>
              <w:divBdr>
                <w:top w:val="none" w:sz="0" w:space="0" w:color="auto"/>
                <w:left w:val="none" w:sz="0" w:space="0" w:color="auto"/>
                <w:bottom w:val="none" w:sz="0" w:space="0" w:color="auto"/>
                <w:right w:val="none" w:sz="0" w:space="0" w:color="auto"/>
              </w:divBdr>
            </w:div>
          </w:divsChild>
        </w:div>
        <w:div w:id="1071346759">
          <w:marLeft w:val="180"/>
          <w:marRight w:val="0"/>
          <w:marTop w:val="0"/>
          <w:marBottom w:val="180"/>
          <w:divBdr>
            <w:top w:val="single" w:sz="6" w:space="5" w:color="DDDDDD"/>
            <w:left w:val="single" w:sz="6" w:space="5" w:color="EEEEEE"/>
            <w:bottom w:val="single" w:sz="6" w:space="5" w:color="EEEEEE"/>
            <w:right w:val="single" w:sz="6" w:space="5" w:color="EEEEEE"/>
          </w:divBdr>
          <w:divsChild>
            <w:div w:id="115299161">
              <w:marLeft w:val="0"/>
              <w:marRight w:val="0"/>
              <w:marTop w:val="0"/>
              <w:marBottom w:val="0"/>
              <w:divBdr>
                <w:top w:val="none" w:sz="0" w:space="0" w:color="auto"/>
                <w:left w:val="none" w:sz="0" w:space="0" w:color="auto"/>
                <w:bottom w:val="none" w:sz="0" w:space="0" w:color="auto"/>
                <w:right w:val="none" w:sz="0" w:space="0" w:color="auto"/>
              </w:divBdr>
              <w:divsChild>
                <w:div w:id="139537868">
                  <w:marLeft w:val="0"/>
                  <w:marRight w:val="0"/>
                  <w:marTop w:val="0"/>
                  <w:marBottom w:val="0"/>
                  <w:divBdr>
                    <w:top w:val="none" w:sz="0" w:space="0" w:color="auto"/>
                    <w:left w:val="none" w:sz="0" w:space="0" w:color="auto"/>
                    <w:bottom w:val="none" w:sz="0" w:space="0" w:color="auto"/>
                    <w:right w:val="none" w:sz="0" w:space="0" w:color="auto"/>
                  </w:divBdr>
                  <w:divsChild>
                    <w:div w:id="124278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773615">
              <w:marLeft w:val="0"/>
              <w:marRight w:val="0"/>
              <w:marTop w:val="0"/>
              <w:marBottom w:val="0"/>
              <w:divBdr>
                <w:top w:val="none" w:sz="0" w:space="0" w:color="auto"/>
                <w:left w:val="none" w:sz="0" w:space="0" w:color="auto"/>
                <w:bottom w:val="none" w:sz="0" w:space="0" w:color="auto"/>
                <w:right w:val="none" w:sz="0" w:space="0" w:color="auto"/>
              </w:divBdr>
              <w:divsChild>
                <w:div w:id="469245554">
                  <w:marLeft w:val="0"/>
                  <w:marRight w:val="0"/>
                  <w:marTop w:val="0"/>
                  <w:marBottom w:val="0"/>
                  <w:divBdr>
                    <w:top w:val="none" w:sz="0" w:space="0" w:color="auto"/>
                    <w:left w:val="none" w:sz="0" w:space="0" w:color="auto"/>
                    <w:bottom w:val="none" w:sz="0" w:space="0" w:color="auto"/>
                    <w:right w:val="none" w:sz="0" w:space="0" w:color="auto"/>
                  </w:divBdr>
                </w:div>
              </w:divsChild>
            </w:div>
            <w:div w:id="1149907718">
              <w:marLeft w:val="0"/>
              <w:marRight w:val="0"/>
              <w:marTop w:val="0"/>
              <w:marBottom w:val="0"/>
              <w:divBdr>
                <w:top w:val="none" w:sz="0" w:space="0" w:color="auto"/>
                <w:left w:val="none" w:sz="0" w:space="0" w:color="auto"/>
                <w:bottom w:val="none" w:sz="0" w:space="0" w:color="auto"/>
                <w:right w:val="none" w:sz="0" w:space="0" w:color="auto"/>
              </w:divBdr>
            </w:div>
            <w:div w:id="1169640437">
              <w:marLeft w:val="0"/>
              <w:marRight w:val="0"/>
              <w:marTop w:val="0"/>
              <w:marBottom w:val="0"/>
              <w:divBdr>
                <w:top w:val="none" w:sz="0" w:space="0" w:color="auto"/>
                <w:left w:val="none" w:sz="0" w:space="0" w:color="auto"/>
                <w:bottom w:val="none" w:sz="0" w:space="0" w:color="auto"/>
                <w:right w:val="none" w:sz="0" w:space="0" w:color="auto"/>
              </w:divBdr>
              <w:divsChild>
                <w:div w:id="346298141">
                  <w:marLeft w:val="0"/>
                  <w:marRight w:val="0"/>
                  <w:marTop w:val="0"/>
                  <w:marBottom w:val="0"/>
                  <w:divBdr>
                    <w:top w:val="none" w:sz="0" w:space="0" w:color="auto"/>
                    <w:left w:val="none" w:sz="0" w:space="0" w:color="auto"/>
                    <w:bottom w:val="none" w:sz="0" w:space="0" w:color="auto"/>
                    <w:right w:val="none" w:sz="0" w:space="0" w:color="auto"/>
                  </w:divBdr>
                </w:div>
                <w:div w:id="1142967432">
                  <w:marLeft w:val="0"/>
                  <w:marRight w:val="0"/>
                  <w:marTop w:val="0"/>
                  <w:marBottom w:val="0"/>
                  <w:divBdr>
                    <w:top w:val="none" w:sz="0" w:space="0" w:color="auto"/>
                    <w:left w:val="none" w:sz="0" w:space="0" w:color="auto"/>
                    <w:bottom w:val="none" w:sz="0" w:space="0" w:color="auto"/>
                    <w:right w:val="none" w:sz="0" w:space="0" w:color="auto"/>
                  </w:divBdr>
                </w:div>
              </w:divsChild>
            </w:div>
            <w:div w:id="1996757689">
              <w:marLeft w:val="0"/>
              <w:marRight w:val="0"/>
              <w:marTop w:val="0"/>
              <w:marBottom w:val="0"/>
              <w:divBdr>
                <w:top w:val="none" w:sz="0" w:space="0" w:color="auto"/>
                <w:left w:val="none" w:sz="0" w:space="0" w:color="auto"/>
                <w:bottom w:val="none" w:sz="0" w:space="0" w:color="auto"/>
                <w:right w:val="none" w:sz="0" w:space="0" w:color="auto"/>
              </w:divBdr>
            </w:div>
          </w:divsChild>
        </w:div>
        <w:div w:id="1166819980">
          <w:marLeft w:val="180"/>
          <w:marRight w:val="0"/>
          <w:marTop w:val="0"/>
          <w:marBottom w:val="180"/>
          <w:divBdr>
            <w:top w:val="single" w:sz="6" w:space="5" w:color="DDDDDD"/>
            <w:left w:val="single" w:sz="6" w:space="5" w:color="EEEEEE"/>
            <w:bottom w:val="single" w:sz="6" w:space="5" w:color="EEEEEE"/>
            <w:right w:val="single" w:sz="6" w:space="5" w:color="EEEEEE"/>
          </w:divBdr>
          <w:divsChild>
            <w:div w:id="110318537">
              <w:marLeft w:val="0"/>
              <w:marRight w:val="0"/>
              <w:marTop w:val="0"/>
              <w:marBottom w:val="0"/>
              <w:divBdr>
                <w:top w:val="none" w:sz="0" w:space="0" w:color="auto"/>
                <w:left w:val="none" w:sz="0" w:space="0" w:color="auto"/>
                <w:bottom w:val="none" w:sz="0" w:space="0" w:color="auto"/>
                <w:right w:val="none" w:sz="0" w:space="0" w:color="auto"/>
              </w:divBdr>
              <w:divsChild>
                <w:div w:id="342903019">
                  <w:marLeft w:val="0"/>
                  <w:marRight w:val="0"/>
                  <w:marTop w:val="0"/>
                  <w:marBottom w:val="0"/>
                  <w:divBdr>
                    <w:top w:val="none" w:sz="0" w:space="0" w:color="auto"/>
                    <w:left w:val="none" w:sz="0" w:space="0" w:color="auto"/>
                    <w:bottom w:val="none" w:sz="0" w:space="0" w:color="auto"/>
                    <w:right w:val="none" w:sz="0" w:space="0" w:color="auto"/>
                  </w:divBdr>
                </w:div>
              </w:divsChild>
            </w:div>
            <w:div w:id="349337285">
              <w:marLeft w:val="0"/>
              <w:marRight w:val="0"/>
              <w:marTop w:val="0"/>
              <w:marBottom w:val="0"/>
              <w:divBdr>
                <w:top w:val="none" w:sz="0" w:space="0" w:color="auto"/>
                <w:left w:val="none" w:sz="0" w:space="0" w:color="auto"/>
                <w:bottom w:val="none" w:sz="0" w:space="0" w:color="auto"/>
                <w:right w:val="none" w:sz="0" w:space="0" w:color="auto"/>
              </w:divBdr>
              <w:divsChild>
                <w:div w:id="506791253">
                  <w:marLeft w:val="0"/>
                  <w:marRight w:val="0"/>
                  <w:marTop w:val="0"/>
                  <w:marBottom w:val="0"/>
                  <w:divBdr>
                    <w:top w:val="none" w:sz="0" w:space="0" w:color="auto"/>
                    <w:left w:val="none" w:sz="0" w:space="0" w:color="auto"/>
                    <w:bottom w:val="none" w:sz="0" w:space="0" w:color="auto"/>
                    <w:right w:val="none" w:sz="0" w:space="0" w:color="auto"/>
                  </w:divBdr>
                </w:div>
                <w:div w:id="2041320493">
                  <w:marLeft w:val="0"/>
                  <w:marRight w:val="0"/>
                  <w:marTop w:val="0"/>
                  <w:marBottom w:val="0"/>
                  <w:divBdr>
                    <w:top w:val="none" w:sz="0" w:space="0" w:color="auto"/>
                    <w:left w:val="none" w:sz="0" w:space="0" w:color="auto"/>
                    <w:bottom w:val="none" w:sz="0" w:space="0" w:color="auto"/>
                    <w:right w:val="none" w:sz="0" w:space="0" w:color="auto"/>
                  </w:divBdr>
                </w:div>
              </w:divsChild>
            </w:div>
            <w:div w:id="764766968">
              <w:marLeft w:val="0"/>
              <w:marRight w:val="0"/>
              <w:marTop w:val="0"/>
              <w:marBottom w:val="0"/>
              <w:divBdr>
                <w:top w:val="none" w:sz="0" w:space="0" w:color="auto"/>
                <w:left w:val="none" w:sz="0" w:space="0" w:color="auto"/>
                <w:bottom w:val="none" w:sz="0" w:space="0" w:color="auto"/>
                <w:right w:val="none" w:sz="0" w:space="0" w:color="auto"/>
              </w:divBdr>
              <w:divsChild>
                <w:div w:id="216598409">
                  <w:marLeft w:val="0"/>
                  <w:marRight w:val="0"/>
                  <w:marTop w:val="0"/>
                  <w:marBottom w:val="0"/>
                  <w:divBdr>
                    <w:top w:val="none" w:sz="0" w:space="0" w:color="auto"/>
                    <w:left w:val="none" w:sz="0" w:space="0" w:color="auto"/>
                    <w:bottom w:val="none" w:sz="0" w:space="0" w:color="auto"/>
                    <w:right w:val="none" w:sz="0" w:space="0" w:color="auto"/>
                  </w:divBdr>
                </w:div>
              </w:divsChild>
            </w:div>
            <w:div w:id="1863980897">
              <w:marLeft w:val="0"/>
              <w:marRight w:val="0"/>
              <w:marTop w:val="0"/>
              <w:marBottom w:val="0"/>
              <w:divBdr>
                <w:top w:val="none" w:sz="0" w:space="0" w:color="auto"/>
                <w:left w:val="none" w:sz="0" w:space="0" w:color="auto"/>
                <w:bottom w:val="none" w:sz="0" w:space="0" w:color="auto"/>
                <w:right w:val="none" w:sz="0" w:space="0" w:color="auto"/>
              </w:divBdr>
              <w:divsChild>
                <w:div w:id="1398241004">
                  <w:marLeft w:val="0"/>
                  <w:marRight w:val="0"/>
                  <w:marTop w:val="0"/>
                  <w:marBottom w:val="0"/>
                  <w:divBdr>
                    <w:top w:val="none" w:sz="0" w:space="0" w:color="auto"/>
                    <w:left w:val="none" w:sz="0" w:space="0" w:color="auto"/>
                    <w:bottom w:val="none" w:sz="0" w:space="0" w:color="auto"/>
                    <w:right w:val="none" w:sz="0" w:space="0" w:color="auto"/>
                  </w:divBdr>
                  <w:divsChild>
                    <w:div w:id="273244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6119884">
          <w:marLeft w:val="180"/>
          <w:marRight w:val="0"/>
          <w:marTop w:val="0"/>
          <w:marBottom w:val="180"/>
          <w:divBdr>
            <w:top w:val="single" w:sz="6" w:space="5" w:color="DDDDDD"/>
            <w:left w:val="single" w:sz="6" w:space="5" w:color="EEEEEE"/>
            <w:bottom w:val="single" w:sz="6" w:space="5" w:color="EEEEEE"/>
            <w:right w:val="single" w:sz="6" w:space="5" w:color="EEEEEE"/>
          </w:divBdr>
          <w:divsChild>
            <w:div w:id="755980233">
              <w:marLeft w:val="0"/>
              <w:marRight w:val="0"/>
              <w:marTop w:val="0"/>
              <w:marBottom w:val="0"/>
              <w:divBdr>
                <w:top w:val="none" w:sz="0" w:space="0" w:color="auto"/>
                <w:left w:val="none" w:sz="0" w:space="0" w:color="auto"/>
                <w:bottom w:val="none" w:sz="0" w:space="0" w:color="auto"/>
                <w:right w:val="none" w:sz="0" w:space="0" w:color="auto"/>
              </w:divBdr>
            </w:div>
            <w:div w:id="951664282">
              <w:marLeft w:val="0"/>
              <w:marRight w:val="0"/>
              <w:marTop w:val="0"/>
              <w:marBottom w:val="0"/>
              <w:divBdr>
                <w:top w:val="none" w:sz="0" w:space="0" w:color="auto"/>
                <w:left w:val="none" w:sz="0" w:space="0" w:color="auto"/>
                <w:bottom w:val="none" w:sz="0" w:space="0" w:color="auto"/>
                <w:right w:val="none" w:sz="0" w:space="0" w:color="auto"/>
              </w:divBdr>
            </w:div>
            <w:div w:id="1715689156">
              <w:marLeft w:val="0"/>
              <w:marRight w:val="0"/>
              <w:marTop w:val="0"/>
              <w:marBottom w:val="0"/>
              <w:divBdr>
                <w:top w:val="none" w:sz="0" w:space="0" w:color="auto"/>
                <w:left w:val="none" w:sz="0" w:space="0" w:color="auto"/>
                <w:bottom w:val="none" w:sz="0" w:space="0" w:color="auto"/>
                <w:right w:val="none" w:sz="0" w:space="0" w:color="auto"/>
              </w:divBdr>
              <w:divsChild>
                <w:div w:id="913128134">
                  <w:marLeft w:val="0"/>
                  <w:marRight w:val="0"/>
                  <w:marTop w:val="0"/>
                  <w:marBottom w:val="0"/>
                  <w:divBdr>
                    <w:top w:val="none" w:sz="0" w:space="0" w:color="auto"/>
                    <w:left w:val="none" w:sz="0" w:space="0" w:color="auto"/>
                    <w:bottom w:val="none" w:sz="0" w:space="0" w:color="auto"/>
                    <w:right w:val="none" w:sz="0" w:space="0" w:color="auto"/>
                  </w:divBdr>
                </w:div>
              </w:divsChild>
            </w:div>
            <w:div w:id="1959603266">
              <w:marLeft w:val="0"/>
              <w:marRight w:val="0"/>
              <w:marTop w:val="0"/>
              <w:marBottom w:val="0"/>
              <w:divBdr>
                <w:top w:val="none" w:sz="0" w:space="0" w:color="auto"/>
                <w:left w:val="none" w:sz="0" w:space="0" w:color="auto"/>
                <w:bottom w:val="none" w:sz="0" w:space="0" w:color="auto"/>
                <w:right w:val="none" w:sz="0" w:space="0" w:color="auto"/>
              </w:divBdr>
              <w:divsChild>
                <w:div w:id="674579650">
                  <w:marLeft w:val="0"/>
                  <w:marRight w:val="0"/>
                  <w:marTop w:val="0"/>
                  <w:marBottom w:val="0"/>
                  <w:divBdr>
                    <w:top w:val="none" w:sz="0" w:space="0" w:color="auto"/>
                    <w:left w:val="none" w:sz="0" w:space="0" w:color="auto"/>
                    <w:bottom w:val="none" w:sz="0" w:space="0" w:color="auto"/>
                    <w:right w:val="none" w:sz="0" w:space="0" w:color="auto"/>
                  </w:divBdr>
                  <w:divsChild>
                    <w:div w:id="1928806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492982">
              <w:marLeft w:val="0"/>
              <w:marRight w:val="0"/>
              <w:marTop w:val="0"/>
              <w:marBottom w:val="0"/>
              <w:divBdr>
                <w:top w:val="none" w:sz="0" w:space="0" w:color="auto"/>
                <w:left w:val="none" w:sz="0" w:space="0" w:color="auto"/>
                <w:bottom w:val="none" w:sz="0" w:space="0" w:color="auto"/>
                <w:right w:val="none" w:sz="0" w:space="0" w:color="auto"/>
              </w:divBdr>
              <w:divsChild>
                <w:div w:id="778792205">
                  <w:marLeft w:val="0"/>
                  <w:marRight w:val="0"/>
                  <w:marTop w:val="0"/>
                  <w:marBottom w:val="0"/>
                  <w:divBdr>
                    <w:top w:val="none" w:sz="0" w:space="0" w:color="auto"/>
                    <w:left w:val="none" w:sz="0" w:space="0" w:color="auto"/>
                    <w:bottom w:val="none" w:sz="0" w:space="0" w:color="auto"/>
                    <w:right w:val="none" w:sz="0" w:space="0" w:color="auto"/>
                  </w:divBdr>
                </w:div>
                <w:div w:id="905652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5916747">
          <w:marLeft w:val="180"/>
          <w:marRight w:val="0"/>
          <w:marTop w:val="0"/>
          <w:marBottom w:val="180"/>
          <w:divBdr>
            <w:top w:val="single" w:sz="6" w:space="5" w:color="DDDDDD"/>
            <w:left w:val="single" w:sz="6" w:space="5" w:color="EEEEEE"/>
            <w:bottom w:val="single" w:sz="6" w:space="5" w:color="EEEEEE"/>
            <w:right w:val="single" w:sz="6" w:space="5" w:color="EEEEEE"/>
          </w:divBdr>
          <w:divsChild>
            <w:div w:id="151262658">
              <w:marLeft w:val="0"/>
              <w:marRight w:val="0"/>
              <w:marTop w:val="0"/>
              <w:marBottom w:val="0"/>
              <w:divBdr>
                <w:top w:val="none" w:sz="0" w:space="0" w:color="auto"/>
                <w:left w:val="none" w:sz="0" w:space="0" w:color="auto"/>
                <w:bottom w:val="none" w:sz="0" w:space="0" w:color="auto"/>
                <w:right w:val="none" w:sz="0" w:space="0" w:color="auto"/>
              </w:divBdr>
            </w:div>
            <w:div w:id="479929018">
              <w:marLeft w:val="0"/>
              <w:marRight w:val="0"/>
              <w:marTop w:val="0"/>
              <w:marBottom w:val="0"/>
              <w:divBdr>
                <w:top w:val="none" w:sz="0" w:space="0" w:color="auto"/>
                <w:left w:val="none" w:sz="0" w:space="0" w:color="auto"/>
                <w:bottom w:val="none" w:sz="0" w:space="0" w:color="auto"/>
                <w:right w:val="none" w:sz="0" w:space="0" w:color="auto"/>
              </w:divBdr>
              <w:divsChild>
                <w:div w:id="741953606">
                  <w:marLeft w:val="0"/>
                  <w:marRight w:val="0"/>
                  <w:marTop w:val="0"/>
                  <w:marBottom w:val="0"/>
                  <w:divBdr>
                    <w:top w:val="none" w:sz="0" w:space="0" w:color="auto"/>
                    <w:left w:val="none" w:sz="0" w:space="0" w:color="auto"/>
                    <w:bottom w:val="none" w:sz="0" w:space="0" w:color="auto"/>
                    <w:right w:val="none" w:sz="0" w:space="0" w:color="auto"/>
                  </w:divBdr>
                </w:div>
                <w:div w:id="949698722">
                  <w:marLeft w:val="0"/>
                  <w:marRight w:val="0"/>
                  <w:marTop w:val="0"/>
                  <w:marBottom w:val="0"/>
                  <w:divBdr>
                    <w:top w:val="none" w:sz="0" w:space="0" w:color="auto"/>
                    <w:left w:val="none" w:sz="0" w:space="0" w:color="auto"/>
                    <w:bottom w:val="none" w:sz="0" w:space="0" w:color="auto"/>
                    <w:right w:val="none" w:sz="0" w:space="0" w:color="auto"/>
                  </w:divBdr>
                </w:div>
              </w:divsChild>
            </w:div>
            <w:div w:id="531844657">
              <w:marLeft w:val="0"/>
              <w:marRight w:val="0"/>
              <w:marTop w:val="0"/>
              <w:marBottom w:val="0"/>
              <w:divBdr>
                <w:top w:val="none" w:sz="0" w:space="0" w:color="auto"/>
                <w:left w:val="none" w:sz="0" w:space="0" w:color="auto"/>
                <w:bottom w:val="none" w:sz="0" w:space="0" w:color="auto"/>
                <w:right w:val="none" w:sz="0" w:space="0" w:color="auto"/>
              </w:divBdr>
              <w:divsChild>
                <w:div w:id="193272131">
                  <w:marLeft w:val="0"/>
                  <w:marRight w:val="0"/>
                  <w:marTop w:val="0"/>
                  <w:marBottom w:val="0"/>
                  <w:divBdr>
                    <w:top w:val="none" w:sz="0" w:space="0" w:color="auto"/>
                    <w:left w:val="none" w:sz="0" w:space="0" w:color="auto"/>
                    <w:bottom w:val="none" w:sz="0" w:space="0" w:color="auto"/>
                    <w:right w:val="none" w:sz="0" w:space="0" w:color="auto"/>
                  </w:divBdr>
                </w:div>
              </w:divsChild>
            </w:div>
            <w:div w:id="1240871169">
              <w:marLeft w:val="0"/>
              <w:marRight w:val="0"/>
              <w:marTop w:val="0"/>
              <w:marBottom w:val="0"/>
              <w:divBdr>
                <w:top w:val="none" w:sz="0" w:space="0" w:color="auto"/>
                <w:left w:val="none" w:sz="0" w:space="0" w:color="auto"/>
                <w:bottom w:val="none" w:sz="0" w:space="0" w:color="auto"/>
                <w:right w:val="none" w:sz="0" w:space="0" w:color="auto"/>
              </w:divBdr>
            </w:div>
            <w:div w:id="1515848681">
              <w:marLeft w:val="0"/>
              <w:marRight w:val="0"/>
              <w:marTop w:val="0"/>
              <w:marBottom w:val="0"/>
              <w:divBdr>
                <w:top w:val="none" w:sz="0" w:space="0" w:color="auto"/>
                <w:left w:val="none" w:sz="0" w:space="0" w:color="auto"/>
                <w:bottom w:val="none" w:sz="0" w:space="0" w:color="auto"/>
                <w:right w:val="none" w:sz="0" w:space="0" w:color="auto"/>
              </w:divBdr>
              <w:divsChild>
                <w:div w:id="1508061166">
                  <w:marLeft w:val="0"/>
                  <w:marRight w:val="0"/>
                  <w:marTop w:val="0"/>
                  <w:marBottom w:val="0"/>
                  <w:divBdr>
                    <w:top w:val="none" w:sz="0" w:space="0" w:color="auto"/>
                    <w:left w:val="none" w:sz="0" w:space="0" w:color="auto"/>
                    <w:bottom w:val="none" w:sz="0" w:space="0" w:color="auto"/>
                    <w:right w:val="none" w:sz="0" w:space="0" w:color="auto"/>
                  </w:divBdr>
                </w:div>
              </w:divsChild>
            </w:div>
            <w:div w:id="1730807957">
              <w:marLeft w:val="0"/>
              <w:marRight w:val="0"/>
              <w:marTop w:val="0"/>
              <w:marBottom w:val="0"/>
              <w:divBdr>
                <w:top w:val="none" w:sz="0" w:space="0" w:color="auto"/>
                <w:left w:val="none" w:sz="0" w:space="0" w:color="auto"/>
                <w:bottom w:val="none" w:sz="0" w:space="0" w:color="auto"/>
                <w:right w:val="none" w:sz="0" w:space="0" w:color="auto"/>
              </w:divBdr>
              <w:divsChild>
                <w:div w:id="387653740">
                  <w:marLeft w:val="0"/>
                  <w:marRight w:val="0"/>
                  <w:marTop w:val="0"/>
                  <w:marBottom w:val="0"/>
                  <w:divBdr>
                    <w:top w:val="none" w:sz="0" w:space="0" w:color="auto"/>
                    <w:left w:val="none" w:sz="0" w:space="0" w:color="auto"/>
                    <w:bottom w:val="none" w:sz="0" w:space="0" w:color="auto"/>
                    <w:right w:val="none" w:sz="0" w:space="0" w:color="auto"/>
                  </w:divBdr>
                  <w:divsChild>
                    <w:div w:id="368650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7787624">
          <w:marLeft w:val="180"/>
          <w:marRight w:val="0"/>
          <w:marTop w:val="0"/>
          <w:marBottom w:val="180"/>
          <w:divBdr>
            <w:top w:val="single" w:sz="6" w:space="5" w:color="DDDDDD"/>
            <w:left w:val="single" w:sz="6" w:space="5" w:color="EEEEEE"/>
            <w:bottom w:val="single" w:sz="6" w:space="5" w:color="EEEEEE"/>
            <w:right w:val="single" w:sz="6" w:space="5" w:color="EEEEEE"/>
          </w:divBdr>
          <w:divsChild>
            <w:div w:id="419836437">
              <w:marLeft w:val="0"/>
              <w:marRight w:val="0"/>
              <w:marTop w:val="0"/>
              <w:marBottom w:val="0"/>
              <w:divBdr>
                <w:top w:val="none" w:sz="0" w:space="0" w:color="auto"/>
                <w:left w:val="none" w:sz="0" w:space="0" w:color="auto"/>
                <w:bottom w:val="none" w:sz="0" w:space="0" w:color="auto"/>
                <w:right w:val="none" w:sz="0" w:space="0" w:color="auto"/>
              </w:divBdr>
              <w:divsChild>
                <w:div w:id="421417026">
                  <w:marLeft w:val="0"/>
                  <w:marRight w:val="0"/>
                  <w:marTop w:val="0"/>
                  <w:marBottom w:val="0"/>
                  <w:divBdr>
                    <w:top w:val="none" w:sz="0" w:space="0" w:color="auto"/>
                    <w:left w:val="none" w:sz="0" w:space="0" w:color="auto"/>
                    <w:bottom w:val="none" w:sz="0" w:space="0" w:color="auto"/>
                    <w:right w:val="none" w:sz="0" w:space="0" w:color="auto"/>
                  </w:divBdr>
                </w:div>
                <w:div w:id="1950967132">
                  <w:marLeft w:val="0"/>
                  <w:marRight w:val="0"/>
                  <w:marTop w:val="0"/>
                  <w:marBottom w:val="0"/>
                  <w:divBdr>
                    <w:top w:val="none" w:sz="0" w:space="0" w:color="auto"/>
                    <w:left w:val="none" w:sz="0" w:space="0" w:color="auto"/>
                    <w:bottom w:val="none" w:sz="0" w:space="0" w:color="auto"/>
                    <w:right w:val="none" w:sz="0" w:space="0" w:color="auto"/>
                  </w:divBdr>
                </w:div>
              </w:divsChild>
            </w:div>
            <w:div w:id="1176384992">
              <w:marLeft w:val="0"/>
              <w:marRight w:val="0"/>
              <w:marTop w:val="0"/>
              <w:marBottom w:val="0"/>
              <w:divBdr>
                <w:top w:val="none" w:sz="0" w:space="0" w:color="auto"/>
                <w:left w:val="none" w:sz="0" w:space="0" w:color="auto"/>
                <w:bottom w:val="none" w:sz="0" w:space="0" w:color="auto"/>
                <w:right w:val="none" w:sz="0" w:space="0" w:color="auto"/>
              </w:divBdr>
              <w:divsChild>
                <w:div w:id="442312408">
                  <w:marLeft w:val="0"/>
                  <w:marRight w:val="0"/>
                  <w:marTop w:val="0"/>
                  <w:marBottom w:val="0"/>
                  <w:divBdr>
                    <w:top w:val="none" w:sz="0" w:space="0" w:color="auto"/>
                    <w:left w:val="none" w:sz="0" w:space="0" w:color="auto"/>
                    <w:bottom w:val="none" w:sz="0" w:space="0" w:color="auto"/>
                    <w:right w:val="none" w:sz="0" w:space="0" w:color="auto"/>
                  </w:divBdr>
                </w:div>
                <w:div w:id="567039436">
                  <w:marLeft w:val="0"/>
                  <w:marRight w:val="0"/>
                  <w:marTop w:val="0"/>
                  <w:marBottom w:val="0"/>
                  <w:divBdr>
                    <w:top w:val="none" w:sz="0" w:space="0" w:color="auto"/>
                    <w:left w:val="none" w:sz="0" w:space="0" w:color="auto"/>
                    <w:bottom w:val="none" w:sz="0" w:space="0" w:color="auto"/>
                    <w:right w:val="none" w:sz="0" w:space="0" w:color="auto"/>
                  </w:divBdr>
                </w:div>
              </w:divsChild>
            </w:div>
            <w:div w:id="1509439721">
              <w:marLeft w:val="0"/>
              <w:marRight w:val="0"/>
              <w:marTop w:val="0"/>
              <w:marBottom w:val="0"/>
              <w:divBdr>
                <w:top w:val="none" w:sz="0" w:space="0" w:color="auto"/>
                <w:left w:val="none" w:sz="0" w:space="0" w:color="auto"/>
                <w:bottom w:val="none" w:sz="0" w:space="0" w:color="auto"/>
                <w:right w:val="none" w:sz="0" w:space="0" w:color="auto"/>
              </w:divBdr>
              <w:divsChild>
                <w:div w:id="2125686657">
                  <w:marLeft w:val="0"/>
                  <w:marRight w:val="0"/>
                  <w:marTop w:val="0"/>
                  <w:marBottom w:val="0"/>
                  <w:divBdr>
                    <w:top w:val="none" w:sz="0" w:space="0" w:color="auto"/>
                    <w:left w:val="none" w:sz="0" w:space="0" w:color="auto"/>
                    <w:bottom w:val="none" w:sz="0" w:space="0" w:color="auto"/>
                    <w:right w:val="none" w:sz="0" w:space="0" w:color="auto"/>
                  </w:divBdr>
                  <w:divsChild>
                    <w:div w:id="957882183">
                      <w:marLeft w:val="0"/>
                      <w:marRight w:val="0"/>
                      <w:marTop w:val="0"/>
                      <w:marBottom w:val="0"/>
                      <w:divBdr>
                        <w:top w:val="none" w:sz="0" w:space="0" w:color="auto"/>
                        <w:left w:val="none" w:sz="0" w:space="0" w:color="auto"/>
                        <w:bottom w:val="none" w:sz="0" w:space="0" w:color="auto"/>
                        <w:right w:val="none" w:sz="0" w:space="0" w:color="auto"/>
                      </w:divBdr>
                      <w:divsChild>
                        <w:div w:id="1515612172">
                          <w:marLeft w:val="0"/>
                          <w:marRight w:val="0"/>
                          <w:marTop w:val="0"/>
                          <w:marBottom w:val="0"/>
                          <w:divBdr>
                            <w:top w:val="none" w:sz="0" w:space="0" w:color="auto"/>
                            <w:left w:val="none" w:sz="0" w:space="0" w:color="auto"/>
                            <w:bottom w:val="none" w:sz="0" w:space="0" w:color="auto"/>
                            <w:right w:val="none" w:sz="0" w:space="0" w:color="auto"/>
                          </w:divBdr>
                          <w:divsChild>
                            <w:div w:id="1619678203">
                              <w:marLeft w:val="0"/>
                              <w:marRight w:val="0"/>
                              <w:marTop w:val="0"/>
                              <w:marBottom w:val="0"/>
                              <w:divBdr>
                                <w:top w:val="none" w:sz="0" w:space="0" w:color="auto"/>
                                <w:left w:val="none" w:sz="0" w:space="0" w:color="auto"/>
                                <w:bottom w:val="none" w:sz="0" w:space="0" w:color="auto"/>
                                <w:right w:val="none" w:sz="0" w:space="0" w:color="auto"/>
                              </w:divBdr>
                              <w:divsChild>
                                <w:div w:id="1626548346">
                                  <w:marLeft w:val="0"/>
                                  <w:marRight w:val="0"/>
                                  <w:marTop w:val="0"/>
                                  <w:marBottom w:val="0"/>
                                  <w:divBdr>
                                    <w:top w:val="single" w:sz="6" w:space="0" w:color="DDDDDD"/>
                                    <w:left w:val="single" w:sz="6" w:space="0" w:color="DDDDDD"/>
                                    <w:bottom w:val="single" w:sz="6" w:space="0" w:color="DDDDDD"/>
                                    <w:right w:val="single" w:sz="6" w:space="0" w:color="DDDDDD"/>
                                  </w:divBdr>
                                  <w:divsChild>
                                    <w:div w:id="1275552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56864265">
              <w:marLeft w:val="0"/>
              <w:marRight w:val="0"/>
              <w:marTop w:val="0"/>
              <w:marBottom w:val="0"/>
              <w:divBdr>
                <w:top w:val="none" w:sz="0" w:space="0" w:color="auto"/>
                <w:left w:val="none" w:sz="0" w:space="0" w:color="auto"/>
                <w:bottom w:val="none" w:sz="0" w:space="0" w:color="auto"/>
                <w:right w:val="none" w:sz="0" w:space="0" w:color="auto"/>
              </w:divBdr>
              <w:divsChild>
                <w:div w:id="165317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2195147">
          <w:marLeft w:val="180"/>
          <w:marRight w:val="0"/>
          <w:marTop w:val="0"/>
          <w:marBottom w:val="180"/>
          <w:divBdr>
            <w:top w:val="single" w:sz="6" w:space="5" w:color="EEEEEE"/>
            <w:left w:val="single" w:sz="6" w:space="5" w:color="EEEEEE"/>
            <w:bottom w:val="single" w:sz="6" w:space="5" w:color="EEEEEE"/>
            <w:right w:val="single" w:sz="6" w:space="5" w:color="EEEEEE"/>
          </w:divBdr>
          <w:divsChild>
            <w:div w:id="64379770">
              <w:marLeft w:val="0"/>
              <w:marRight w:val="0"/>
              <w:marTop w:val="0"/>
              <w:marBottom w:val="0"/>
              <w:divBdr>
                <w:top w:val="none" w:sz="0" w:space="0" w:color="auto"/>
                <w:left w:val="none" w:sz="0" w:space="0" w:color="auto"/>
                <w:bottom w:val="none" w:sz="0" w:space="0" w:color="auto"/>
                <w:right w:val="none" w:sz="0" w:space="0" w:color="auto"/>
              </w:divBdr>
            </w:div>
            <w:div w:id="234632116">
              <w:marLeft w:val="0"/>
              <w:marRight w:val="0"/>
              <w:marTop w:val="0"/>
              <w:marBottom w:val="0"/>
              <w:divBdr>
                <w:top w:val="none" w:sz="0" w:space="0" w:color="auto"/>
                <w:left w:val="none" w:sz="0" w:space="0" w:color="auto"/>
                <w:bottom w:val="none" w:sz="0" w:space="0" w:color="auto"/>
                <w:right w:val="none" w:sz="0" w:space="0" w:color="auto"/>
              </w:divBdr>
              <w:divsChild>
                <w:div w:id="1359695437">
                  <w:marLeft w:val="0"/>
                  <w:marRight w:val="0"/>
                  <w:marTop w:val="0"/>
                  <w:marBottom w:val="0"/>
                  <w:divBdr>
                    <w:top w:val="none" w:sz="0" w:space="0" w:color="auto"/>
                    <w:left w:val="none" w:sz="0" w:space="0" w:color="auto"/>
                    <w:bottom w:val="none" w:sz="0" w:space="0" w:color="auto"/>
                    <w:right w:val="none" w:sz="0" w:space="0" w:color="auto"/>
                  </w:divBdr>
                </w:div>
                <w:div w:id="1832135843">
                  <w:marLeft w:val="0"/>
                  <w:marRight w:val="0"/>
                  <w:marTop w:val="0"/>
                  <w:marBottom w:val="0"/>
                  <w:divBdr>
                    <w:top w:val="none" w:sz="0" w:space="0" w:color="auto"/>
                    <w:left w:val="none" w:sz="0" w:space="0" w:color="auto"/>
                    <w:bottom w:val="none" w:sz="0" w:space="0" w:color="auto"/>
                    <w:right w:val="none" w:sz="0" w:space="0" w:color="auto"/>
                  </w:divBdr>
                </w:div>
              </w:divsChild>
            </w:div>
            <w:div w:id="345834289">
              <w:marLeft w:val="0"/>
              <w:marRight w:val="0"/>
              <w:marTop w:val="0"/>
              <w:marBottom w:val="0"/>
              <w:divBdr>
                <w:top w:val="none" w:sz="0" w:space="0" w:color="auto"/>
                <w:left w:val="none" w:sz="0" w:space="0" w:color="auto"/>
                <w:bottom w:val="none" w:sz="0" w:space="0" w:color="auto"/>
                <w:right w:val="none" w:sz="0" w:space="0" w:color="auto"/>
              </w:divBdr>
            </w:div>
            <w:div w:id="450706032">
              <w:marLeft w:val="0"/>
              <w:marRight w:val="0"/>
              <w:marTop w:val="0"/>
              <w:marBottom w:val="0"/>
              <w:divBdr>
                <w:top w:val="none" w:sz="0" w:space="0" w:color="auto"/>
                <w:left w:val="none" w:sz="0" w:space="0" w:color="auto"/>
                <w:bottom w:val="none" w:sz="0" w:space="0" w:color="auto"/>
                <w:right w:val="none" w:sz="0" w:space="0" w:color="auto"/>
              </w:divBdr>
              <w:divsChild>
                <w:div w:id="1539008583">
                  <w:marLeft w:val="0"/>
                  <w:marRight w:val="0"/>
                  <w:marTop w:val="0"/>
                  <w:marBottom w:val="0"/>
                  <w:divBdr>
                    <w:top w:val="none" w:sz="0" w:space="0" w:color="auto"/>
                    <w:left w:val="none" w:sz="0" w:space="0" w:color="auto"/>
                    <w:bottom w:val="none" w:sz="0" w:space="0" w:color="auto"/>
                    <w:right w:val="none" w:sz="0" w:space="0" w:color="auto"/>
                  </w:divBdr>
                  <w:divsChild>
                    <w:div w:id="1261379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0755899">
              <w:marLeft w:val="0"/>
              <w:marRight w:val="0"/>
              <w:marTop w:val="0"/>
              <w:marBottom w:val="0"/>
              <w:divBdr>
                <w:top w:val="none" w:sz="0" w:space="0" w:color="auto"/>
                <w:left w:val="none" w:sz="0" w:space="0" w:color="auto"/>
                <w:bottom w:val="none" w:sz="0" w:space="0" w:color="auto"/>
                <w:right w:val="none" w:sz="0" w:space="0" w:color="auto"/>
              </w:divBdr>
              <w:divsChild>
                <w:div w:id="2014801111">
                  <w:marLeft w:val="0"/>
                  <w:marRight w:val="0"/>
                  <w:marTop w:val="0"/>
                  <w:marBottom w:val="0"/>
                  <w:divBdr>
                    <w:top w:val="none" w:sz="0" w:space="0" w:color="auto"/>
                    <w:left w:val="none" w:sz="0" w:space="0" w:color="auto"/>
                    <w:bottom w:val="none" w:sz="0" w:space="0" w:color="auto"/>
                    <w:right w:val="none" w:sz="0" w:space="0" w:color="auto"/>
                  </w:divBdr>
                </w:div>
              </w:divsChild>
            </w:div>
            <w:div w:id="1906573445">
              <w:marLeft w:val="0"/>
              <w:marRight w:val="0"/>
              <w:marTop w:val="0"/>
              <w:marBottom w:val="0"/>
              <w:divBdr>
                <w:top w:val="none" w:sz="0" w:space="0" w:color="auto"/>
                <w:left w:val="none" w:sz="0" w:space="0" w:color="auto"/>
                <w:bottom w:val="none" w:sz="0" w:space="0" w:color="auto"/>
                <w:right w:val="none" w:sz="0" w:space="0" w:color="auto"/>
              </w:divBdr>
              <w:divsChild>
                <w:div w:id="154998094">
                  <w:marLeft w:val="0"/>
                  <w:marRight w:val="0"/>
                  <w:marTop w:val="0"/>
                  <w:marBottom w:val="0"/>
                  <w:divBdr>
                    <w:top w:val="none" w:sz="0" w:space="0" w:color="auto"/>
                    <w:left w:val="none" w:sz="0" w:space="0" w:color="auto"/>
                    <w:bottom w:val="none" w:sz="0" w:space="0" w:color="auto"/>
                    <w:right w:val="none" w:sz="0" w:space="0" w:color="auto"/>
                  </w:divBdr>
                </w:div>
                <w:div w:id="1231113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302381">
          <w:marLeft w:val="180"/>
          <w:marRight w:val="0"/>
          <w:marTop w:val="0"/>
          <w:marBottom w:val="180"/>
          <w:divBdr>
            <w:top w:val="single" w:sz="6" w:space="5" w:color="DDDDDD"/>
            <w:left w:val="single" w:sz="6" w:space="5" w:color="EEEEEE"/>
            <w:bottom w:val="single" w:sz="6" w:space="5" w:color="EEEEEE"/>
            <w:right w:val="single" w:sz="6" w:space="5" w:color="EEEEEE"/>
          </w:divBdr>
          <w:divsChild>
            <w:div w:id="624888731">
              <w:marLeft w:val="0"/>
              <w:marRight w:val="0"/>
              <w:marTop w:val="0"/>
              <w:marBottom w:val="0"/>
              <w:divBdr>
                <w:top w:val="none" w:sz="0" w:space="0" w:color="auto"/>
                <w:left w:val="none" w:sz="0" w:space="0" w:color="auto"/>
                <w:bottom w:val="none" w:sz="0" w:space="0" w:color="auto"/>
                <w:right w:val="none" w:sz="0" w:space="0" w:color="auto"/>
              </w:divBdr>
              <w:divsChild>
                <w:div w:id="545265987">
                  <w:marLeft w:val="0"/>
                  <w:marRight w:val="0"/>
                  <w:marTop w:val="0"/>
                  <w:marBottom w:val="0"/>
                  <w:divBdr>
                    <w:top w:val="none" w:sz="0" w:space="0" w:color="auto"/>
                    <w:left w:val="none" w:sz="0" w:space="0" w:color="auto"/>
                    <w:bottom w:val="none" w:sz="0" w:space="0" w:color="auto"/>
                    <w:right w:val="none" w:sz="0" w:space="0" w:color="auto"/>
                  </w:divBdr>
                </w:div>
              </w:divsChild>
            </w:div>
            <w:div w:id="1268855075">
              <w:marLeft w:val="0"/>
              <w:marRight w:val="0"/>
              <w:marTop w:val="0"/>
              <w:marBottom w:val="0"/>
              <w:divBdr>
                <w:top w:val="none" w:sz="0" w:space="0" w:color="auto"/>
                <w:left w:val="none" w:sz="0" w:space="0" w:color="auto"/>
                <w:bottom w:val="none" w:sz="0" w:space="0" w:color="auto"/>
                <w:right w:val="none" w:sz="0" w:space="0" w:color="auto"/>
              </w:divBdr>
              <w:divsChild>
                <w:div w:id="1730037039">
                  <w:marLeft w:val="0"/>
                  <w:marRight w:val="0"/>
                  <w:marTop w:val="0"/>
                  <w:marBottom w:val="0"/>
                  <w:divBdr>
                    <w:top w:val="none" w:sz="0" w:space="0" w:color="auto"/>
                    <w:left w:val="none" w:sz="0" w:space="0" w:color="auto"/>
                    <w:bottom w:val="none" w:sz="0" w:space="0" w:color="auto"/>
                    <w:right w:val="none" w:sz="0" w:space="0" w:color="auto"/>
                  </w:divBdr>
                  <w:divsChild>
                    <w:div w:id="58790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588344">
              <w:marLeft w:val="0"/>
              <w:marRight w:val="0"/>
              <w:marTop w:val="0"/>
              <w:marBottom w:val="0"/>
              <w:divBdr>
                <w:top w:val="none" w:sz="0" w:space="0" w:color="auto"/>
                <w:left w:val="none" w:sz="0" w:space="0" w:color="auto"/>
                <w:bottom w:val="none" w:sz="0" w:space="0" w:color="auto"/>
                <w:right w:val="none" w:sz="0" w:space="0" w:color="auto"/>
              </w:divBdr>
              <w:divsChild>
                <w:div w:id="1119374053">
                  <w:marLeft w:val="0"/>
                  <w:marRight w:val="0"/>
                  <w:marTop w:val="0"/>
                  <w:marBottom w:val="0"/>
                  <w:divBdr>
                    <w:top w:val="none" w:sz="0" w:space="0" w:color="auto"/>
                    <w:left w:val="none" w:sz="0" w:space="0" w:color="auto"/>
                    <w:bottom w:val="none" w:sz="0" w:space="0" w:color="auto"/>
                    <w:right w:val="none" w:sz="0" w:space="0" w:color="auto"/>
                  </w:divBdr>
                </w:div>
                <w:div w:id="1851604831">
                  <w:marLeft w:val="0"/>
                  <w:marRight w:val="0"/>
                  <w:marTop w:val="0"/>
                  <w:marBottom w:val="0"/>
                  <w:divBdr>
                    <w:top w:val="none" w:sz="0" w:space="0" w:color="auto"/>
                    <w:left w:val="none" w:sz="0" w:space="0" w:color="auto"/>
                    <w:bottom w:val="none" w:sz="0" w:space="0" w:color="auto"/>
                    <w:right w:val="none" w:sz="0" w:space="0" w:color="auto"/>
                  </w:divBdr>
                </w:div>
              </w:divsChild>
            </w:div>
            <w:div w:id="1457217609">
              <w:marLeft w:val="0"/>
              <w:marRight w:val="0"/>
              <w:marTop w:val="0"/>
              <w:marBottom w:val="0"/>
              <w:divBdr>
                <w:top w:val="none" w:sz="0" w:space="0" w:color="auto"/>
                <w:left w:val="none" w:sz="0" w:space="0" w:color="auto"/>
                <w:bottom w:val="none" w:sz="0" w:space="0" w:color="auto"/>
                <w:right w:val="none" w:sz="0" w:space="0" w:color="auto"/>
              </w:divBdr>
              <w:divsChild>
                <w:div w:id="16396323">
                  <w:marLeft w:val="0"/>
                  <w:marRight w:val="0"/>
                  <w:marTop w:val="0"/>
                  <w:marBottom w:val="0"/>
                  <w:divBdr>
                    <w:top w:val="none" w:sz="0" w:space="0" w:color="auto"/>
                    <w:left w:val="none" w:sz="0" w:space="0" w:color="auto"/>
                    <w:bottom w:val="none" w:sz="0" w:space="0" w:color="auto"/>
                    <w:right w:val="none" w:sz="0" w:space="0" w:color="auto"/>
                  </w:divBdr>
                </w:div>
                <w:div w:id="1268973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4774420">
          <w:marLeft w:val="180"/>
          <w:marRight w:val="0"/>
          <w:marTop w:val="0"/>
          <w:marBottom w:val="180"/>
          <w:divBdr>
            <w:top w:val="single" w:sz="6" w:space="5" w:color="DDDDDD"/>
            <w:left w:val="single" w:sz="6" w:space="5" w:color="EEEEEE"/>
            <w:bottom w:val="single" w:sz="6" w:space="5" w:color="EEEEEE"/>
            <w:right w:val="single" w:sz="6" w:space="5" w:color="EEEEEE"/>
          </w:divBdr>
          <w:divsChild>
            <w:div w:id="432166114">
              <w:marLeft w:val="0"/>
              <w:marRight w:val="0"/>
              <w:marTop w:val="0"/>
              <w:marBottom w:val="0"/>
              <w:divBdr>
                <w:top w:val="none" w:sz="0" w:space="0" w:color="auto"/>
                <w:left w:val="none" w:sz="0" w:space="0" w:color="auto"/>
                <w:bottom w:val="none" w:sz="0" w:space="0" w:color="auto"/>
                <w:right w:val="none" w:sz="0" w:space="0" w:color="auto"/>
              </w:divBdr>
            </w:div>
            <w:div w:id="593519150">
              <w:marLeft w:val="0"/>
              <w:marRight w:val="0"/>
              <w:marTop w:val="0"/>
              <w:marBottom w:val="0"/>
              <w:divBdr>
                <w:top w:val="none" w:sz="0" w:space="0" w:color="auto"/>
                <w:left w:val="none" w:sz="0" w:space="0" w:color="auto"/>
                <w:bottom w:val="none" w:sz="0" w:space="0" w:color="auto"/>
                <w:right w:val="none" w:sz="0" w:space="0" w:color="auto"/>
              </w:divBdr>
              <w:divsChild>
                <w:div w:id="165365836">
                  <w:marLeft w:val="0"/>
                  <w:marRight w:val="0"/>
                  <w:marTop w:val="0"/>
                  <w:marBottom w:val="0"/>
                  <w:divBdr>
                    <w:top w:val="none" w:sz="0" w:space="0" w:color="auto"/>
                    <w:left w:val="none" w:sz="0" w:space="0" w:color="auto"/>
                    <w:bottom w:val="none" w:sz="0" w:space="0" w:color="auto"/>
                    <w:right w:val="none" w:sz="0" w:space="0" w:color="auto"/>
                  </w:divBdr>
                </w:div>
                <w:div w:id="1031302262">
                  <w:marLeft w:val="0"/>
                  <w:marRight w:val="0"/>
                  <w:marTop w:val="0"/>
                  <w:marBottom w:val="0"/>
                  <w:divBdr>
                    <w:top w:val="none" w:sz="0" w:space="0" w:color="auto"/>
                    <w:left w:val="none" w:sz="0" w:space="0" w:color="auto"/>
                    <w:bottom w:val="none" w:sz="0" w:space="0" w:color="auto"/>
                    <w:right w:val="none" w:sz="0" w:space="0" w:color="auto"/>
                  </w:divBdr>
                </w:div>
              </w:divsChild>
            </w:div>
            <w:div w:id="660238363">
              <w:marLeft w:val="0"/>
              <w:marRight w:val="0"/>
              <w:marTop w:val="0"/>
              <w:marBottom w:val="0"/>
              <w:divBdr>
                <w:top w:val="none" w:sz="0" w:space="0" w:color="auto"/>
                <w:left w:val="none" w:sz="0" w:space="0" w:color="auto"/>
                <w:bottom w:val="none" w:sz="0" w:space="0" w:color="auto"/>
                <w:right w:val="none" w:sz="0" w:space="0" w:color="auto"/>
              </w:divBdr>
              <w:divsChild>
                <w:div w:id="923732680">
                  <w:marLeft w:val="0"/>
                  <w:marRight w:val="0"/>
                  <w:marTop w:val="0"/>
                  <w:marBottom w:val="0"/>
                  <w:divBdr>
                    <w:top w:val="none" w:sz="0" w:space="0" w:color="auto"/>
                    <w:left w:val="none" w:sz="0" w:space="0" w:color="auto"/>
                    <w:bottom w:val="none" w:sz="0" w:space="0" w:color="auto"/>
                    <w:right w:val="none" w:sz="0" w:space="0" w:color="auto"/>
                  </w:divBdr>
                </w:div>
              </w:divsChild>
            </w:div>
            <w:div w:id="1198659750">
              <w:marLeft w:val="0"/>
              <w:marRight w:val="0"/>
              <w:marTop w:val="0"/>
              <w:marBottom w:val="0"/>
              <w:divBdr>
                <w:top w:val="none" w:sz="0" w:space="0" w:color="auto"/>
                <w:left w:val="none" w:sz="0" w:space="0" w:color="auto"/>
                <w:bottom w:val="none" w:sz="0" w:space="0" w:color="auto"/>
                <w:right w:val="none" w:sz="0" w:space="0" w:color="auto"/>
              </w:divBdr>
            </w:div>
            <w:div w:id="1609267263">
              <w:marLeft w:val="0"/>
              <w:marRight w:val="0"/>
              <w:marTop w:val="0"/>
              <w:marBottom w:val="0"/>
              <w:divBdr>
                <w:top w:val="none" w:sz="0" w:space="0" w:color="auto"/>
                <w:left w:val="none" w:sz="0" w:space="0" w:color="auto"/>
                <w:bottom w:val="none" w:sz="0" w:space="0" w:color="auto"/>
                <w:right w:val="none" w:sz="0" w:space="0" w:color="auto"/>
              </w:divBdr>
              <w:divsChild>
                <w:div w:id="697394702">
                  <w:marLeft w:val="0"/>
                  <w:marRight w:val="0"/>
                  <w:marTop w:val="0"/>
                  <w:marBottom w:val="0"/>
                  <w:divBdr>
                    <w:top w:val="none" w:sz="0" w:space="0" w:color="auto"/>
                    <w:left w:val="none" w:sz="0" w:space="0" w:color="auto"/>
                    <w:bottom w:val="none" w:sz="0" w:space="0" w:color="auto"/>
                    <w:right w:val="none" w:sz="0" w:space="0" w:color="auto"/>
                  </w:divBdr>
                  <w:divsChild>
                    <w:div w:id="1843664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001622">
              <w:marLeft w:val="0"/>
              <w:marRight w:val="0"/>
              <w:marTop w:val="0"/>
              <w:marBottom w:val="0"/>
              <w:divBdr>
                <w:top w:val="none" w:sz="0" w:space="0" w:color="auto"/>
                <w:left w:val="none" w:sz="0" w:space="0" w:color="auto"/>
                <w:bottom w:val="none" w:sz="0" w:space="0" w:color="auto"/>
                <w:right w:val="none" w:sz="0" w:space="0" w:color="auto"/>
              </w:divBdr>
              <w:divsChild>
                <w:div w:id="1926915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6178737">
          <w:marLeft w:val="180"/>
          <w:marRight w:val="0"/>
          <w:marTop w:val="0"/>
          <w:marBottom w:val="180"/>
          <w:divBdr>
            <w:top w:val="single" w:sz="6" w:space="5" w:color="DDDDDD"/>
            <w:left w:val="single" w:sz="6" w:space="5" w:color="EEEEEE"/>
            <w:bottom w:val="single" w:sz="6" w:space="5" w:color="EEEEEE"/>
            <w:right w:val="single" w:sz="6" w:space="5" w:color="EEEEEE"/>
          </w:divBdr>
          <w:divsChild>
            <w:div w:id="182478195">
              <w:marLeft w:val="0"/>
              <w:marRight w:val="0"/>
              <w:marTop w:val="0"/>
              <w:marBottom w:val="0"/>
              <w:divBdr>
                <w:top w:val="none" w:sz="0" w:space="0" w:color="auto"/>
                <w:left w:val="none" w:sz="0" w:space="0" w:color="auto"/>
                <w:bottom w:val="none" w:sz="0" w:space="0" w:color="auto"/>
                <w:right w:val="none" w:sz="0" w:space="0" w:color="auto"/>
              </w:divBdr>
              <w:divsChild>
                <w:div w:id="1450734844">
                  <w:marLeft w:val="0"/>
                  <w:marRight w:val="0"/>
                  <w:marTop w:val="0"/>
                  <w:marBottom w:val="0"/>
                  <w:divBdr>
                    <w:top w:val="none" w:sz="0" w:space="0" w:color="auto"/>
                    <w:left w:val="none" w:sz="0" w:space="0" w:color="auto"/>
                    <w:bottom w:val="none" w:sz="0" w:space="0" w:color="auto"/>
                    <w:right w:val="none" w:sz="0" w:space="0" w:color="auto"/>
                  </w:divBdr>
                </w:div>
              </w:divsChild>
            </w:div>
            <w:div w:id="571430765">
              <w:marLeft w:val="0"/>
              <w:marRight w:val="0"/>
              <w:marTop w:val="0"/>
              <w:marBottom w:val="0"/>
              <w:divBdr>
                <w:top w:val="none" w:sz="0" w:space="0" w:color="auto"/>
                <w:left w:val="none" w:sz="0" w:space="0" w:color="auto"/>
                <w:bottom w:val="none" w:sz="0" w:space="0" w:color="auto"/>
                <w:right w:val="none" w:sz="0" w:space="0" w:color="auto"/>
              </w:divBdr>
            </w:div>
            <w:div w:id="621958528">
              <w:marLeft w:val="0"/>
              <w:marRight w:val="0"/>
              <w:marTop w:val="0"/>
              <w:marBottom w:val="0"/>
              <w:divBdr>
                <w:top w:val="none" w:sz="0" w:space="0" w:color="auto"/>
                <w:left w:val="none" w:sz="0" w:space="0" w:color="auto"/>
                <w:bottom w:val="none" w:sz="0" w:space="0" w:color="auto"/>
                <w:right w:val="none" w:sz="0" w:space="0" w:color="auto"/>
              </w:divBdr>
              <w:divsChild>
                <w:div w:id="691108483">
                  <w:marLeft w:val="0"/>
                  <w:marRight w:val="0"/>
                  <w:marTop w:val="0"/>
                  <w:marBottom w:val="0"/>
                  <w:divBdr>
                    <w:top w:val="none" w:sz="0" w:space="0" w:color="auto"/>
                    <w:left w:val="none" w:sz="0" w:space="0" w:color="auto"/>
                    <w:bottom w:val="none" w:sz="0" w:space="0" w:color="auto"/>
                    <w:right w:val="none" w:sz="0" w:space="0" w:color="auto"/>
                  </w:divBdr>
                </w:div>
              </w:divsChild>
            </w:div>
            <w:div w:id="901790361">
              <w:marLeft w:val="0"/>
              <w:marRight w:val="0"/>
              <w:marTop w:val="0"/>
              <w:marBottom w:val="0"/>
              <w:divBdr>
                <w:top w:val="none" w:sz="0" w:space="0" w:color="auto"/>
                <w:left w:val="none" w:sz="0" w:space="0" w:color="auto"/>
                <w:bottom w:val="none" w:sz="0" w:space="0" w:color="auto"/>
                <w:right w:val="none" w:sz="0" w:space="0" w:color="auto"/>
              </w:divBdr>
            </w:div>
            <w:div w:id="1152714403">
              <w:marLeft w:val="0"/>
              <w:marRight w:val="0"/>
              <w:marTop w:val="0"/>
              <w:marBottom w:val="0"/>
              <w:divBdr>
                <w:top w:val="none" w:sz="0" w:space="0" w:color="auto"/>
                <w:left w:val="none" w:sz="0" w:space="0" w:color="auto"/>
                <w:bottom w:val="none" w:sz="0" w:space="0" w:color="auto"/>
                <w:right w:val="none" w:sz="0" w:space="0" w:color="auto"/>
              </w:divBdr>
              <w:divsChild>
                <w:div w:id="255676283">
                  <w:marLeft w:val="0"/>
                  <w:marRight w:val="0"/>
                  <w:marTop w:val="0"/>
                  <w:marBottom w:val="0"/>
                  <w:divBdr>
                    <w:top w:val="none" w:sz="0" w:space="0" w:color="auto"/>
                    <w:left w:val="none" w:sz="0" w:space="0" w:color="auto"/>
                    <w:bottom w:val="none" w:sz="0" w:space="0" w:color="auto"/>
                    <w:right w:val="none" w:sz="0" w:space="0" w:color="auto"/>
                  </w:divBdr>
                </w:div>
              </w:divsChild>
            </w:div>
            <w:div w:id="1387148657">
              <w:marLeft w:val="0"/>
              <w:marRight w:val="0"/>
              <w:marTop w:val="0"/>
              <w:marBottom w:val="0"/>
              <w:divBdr>
                <w:top w:val="none" w:sz="0" w:space="0" w:color="auto"/>
                <w:left w:val="none" w:sz="0" w:space="0" w:color="auto"/>
                <w:bottom w:val="none" w:sz="0" w:space="0" w:color="auto"/>
                <w:right w:val="none" w:sz="0" w:space="0" w:color="auto"/>
              </w:divBdr>
              <w:divsChild>
                <w:div w:id="1036127091">
                  <w:marLeft w:val="0"/>
                  <w:marRight w:val="0"/>
                  <w:marTop w:val="0"/>
                  <w:marBottom w:val="0"/>
                  <w:divBdr>
                    <w:top w:val="none" w:sz="0" w:space="0" w:color="auto"/>
                    <w:left w:val="none" w:sz="0" w:space="0" w:color="auto"/>
                    <w:bottom w:val="none" w:sz="0" w:space="0" w:color="auto"/>
                    <w:right w:val="none" w:sz="0" w:space="0" w:color="auto"/>
                  </w:divBdr>
                  <w:divsChild>
                    <w:div w:id="2099206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204501">
          <w:marLeft w:val="180"/>
          <w:marRight w:val="0"/>
          <w:marTop w:val="0"/>
          <w:marBottom w:val="180"/>
          <w:divBdr>
            <w:top w:val="single" w:sz="6" w:space="5" w:color="DDDDDD"/>
            <w:left w:val="single" w:sz="6" w:space="5" w:color="EEEEEE"/>
            <w:bottom w:val="single" w:sz="6" w:space="5" w:color="EEEEEE"/>
            <w:right w:val="single" w:sz="6" w:space="5" w:color="EEEEEE"/>
          </w:divBdr>
          <w:divsChild>
            <w:div w:id="3022421">
              <w:marLeft w:val="0"/>
              <w:marRight w:val="0"/>
              <w:marTop w:val="0"/>
              <w:marBottom w:val="0"/>
              <w:divBdr>
                <w:top w:val="none" w:sz="0" w:space="0" w:color="auto"/>
                <w:left w:val="none" w:sz="0" w:space="0" w:color="auto"/>
                <w:bottom w:val="none" w:sz="0" w:space="0" w:color="auto"/>
                <w:right w:val="none" w:sz="0" w:space="0" w:color="auto"/>
              </w:divBdr>
              <w:divsChild>
                <w:div w:id="2114519407">
                  <w:marLeft w:val="0"/>
                  <w:marRight w:val="0"/>
                  <w:marTop w:val="0"/>
                  <w:marBottom w:val="0"/>
                  <w:divBdr>
                    <w:top w:val="none" w:sz="0" w:space="0" w:color="auto"/>
                    <w:left w:val="none" w:sz="0" w:space="0" w:color="auto"/>
                    <w:bottom w:val="none" w:sz="0" w:space="0" w:color="auto"/>
                    <w:right w:val="none" w:sz="0" w:space="0" w:color="auto"/>
                  </w:divBdr>
                </w:div>
              </w:divsChild>
            </w:div>
            <w:div w:id="137647765">
              <w:marLeft w:val="0"/>
              <w:marRight w:val="0"/>
              <w:marTop w:val="0"/>
              <w:marBottom w:val="0"/>
              <w:divBdr>
                <w:top w:val="none" w:sz="0" w:space="0" w:color="auto"/>
                <w:left w:val="none" w:sz="0" w:space="0" w:color="auto"/>
                <w:bottom w:val="none" w:sz="0" w:space="0" w:color="auto"/>
                <w:right w:val="none" w:sz="0" w:space="0" w:color="auto"/>
              </w:divBdr>
              <w:divsChild>
                <w:div w:id="15497878">
                  <w:marLeft w:val="0"/>
                  <w:marRight w:val="0"/>
                  <w:marTop w:val="0"/>
                  <w:marBottom w:val="0"/>
                  <w:divBdr>
                    <w:top w:val="none" w:sz="0" w:space="0" w:color="auto"/>
                    <w:left w:val="none" w:sz="0" w:space="0" w:color="auto"/>
                    <w:bottom w:val="none" w:sz="0" w:space="0" w:color="auto"/>
                    <w:right w:val="none" w:sz="0" w:space="0" w:color="auto"/>
                  </w:divBdr>
                  <w:divsChild>
                    <w:div w:id="31393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514755">
              <w:marLeft w:val="0"/>
              <w:marRight w:val="0"/>
              <w:marTop w:val="0"/>
              <w:marBottom w:val="0"/>
              <w:divBdr>
                <w:top w:val="none" w:sz="0" w:space="0" w:color="auto"/>
                <w:left w:val="none" w:sz="0" w:space="0" w:color="auto"/>
                <w:bottom w:val="none" w:sz="0" w:space="0" w:color="auto"/>
                <w:right w:val="none" w:sz="0" w:space="0" w:color="auto"/>
              </w:divBdr>
            </w:div>
            <w:div w:id="791092182">
              <w:marLeft w:val="0"/>
              <w:marRight w:val="0"/>
              <w:marTop w:val="0"/>
              <w:marBottom w:val="0"/>
              <w:divBdr>
                <w:top w:val="none" w:sz="0" w:space="0" w:color="auto"/>
                <w:left w:val="none" w:sz="0" w:space="0" w:color="auto"/>
                <w:bottom w:val="none" w:sz="0" w:space="0" w:color="auto"/>
                <w:right w:val="none" w:sz="0" w:space="0" w:color="auto"/>
              </w:divBdr>
              <w:divsChild>
                <w:div w:id="265190800">
                  <w:marLeft w:val="0"/>
                  <w:marRight w:val="0"/>
                  <w:marTop w:val="0"/>
                  <w:marBottom w:val="0"/>
                  <w:divBdr>
                    <w:top w:val="none" w:sz="0" w:space="0" w:color="auto"/>
                    <w:left w:val="none" w:sz="0" w:space="0" w:color="auto"/>
                    <w:bottom w:val="none" w:sz="0" w:space="0" w:color="auto"/>
                    <w:right w:val="none" w:sz="0" w:space="0" w:color="auto"/>
                  </w:divBdr>
                </w:div>
                <w:div w:id="1999797894">
                  <w:marLeft w:val="0"/>
                  <w:marRight w:val="0"/>
                  <w:marTop w:val="0"/>
                  <w:marBottom w:val="0"/>
                  <w:divBdr>
                    <w:top w:val="none" w:sz="0" w:space="0" w:color="auto"/>
                    <w:left w:val="none" w:sz="0" w:space="0" w:color="auto"/>
                    <w:bottom w:val="none" w:sz="0" w:space="0" w:color="auto"/>
                    <w:right w:val="none" w:sz="0" w:space="0" w:color="auto"/>
                  </w:divBdr>
                </w:div>
              </w:divsChild>
            </w:div>
            <w:div w:id="1481262473">
              <w:marLeft w:val="0"/>
              <w:marRight w:val="0"/>
              <w:marTop w:val="0"/>
              <w:marBottom w:val="0"/>
              <w:divBdr>
                <w:top w:val="none" w:sz="0" w:space="0" w:color="auto"/>
                <w:left w:val="none" w:sz="0" w:space="0" w:color="auto"/>
                <w:bottom w:val="none" w:sz="0" w:space="0" w:color="auto"/>
                <w:right w:val="none" w:sz="0" w:space="0" w:color="auto"/>
              </w:divBdr>
            </w:div>
            <w:div w:id="1712457624">
              <w:marLeft w:val="0"/>
              <w:marRight w:val="0"/>
              <w:marTop w:val="0"/>
              <w:marBottom w:val="0"/>
              <w:divBdr>
                <w:top w:val="none" w:sz="0" w:space="0" w:color="auto"/>
                <w:left w:val="none" w:sz="0" w:space="0" w:color="auto"/>
                <w:bottom w:val="none" w:sz="0" w:space="0" w:color="auto"/>
                <w:right w:val="none" w:sz="0" w:space="0" w:color="auto"/>
              </w:divBdr>
              <w:divsChild>
                <w:div w:id="1046757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0800319">
          <w:marLeft w:val="180"/>
          <w:marRight w:val="0"/>
          <w:marTop w:val="0"/>
          <w:marBottom w:val="180"/>
          <w:divBdr>
            <w:top w:val="single" w:sz="6" w:space="5" w:color="DDDDDD"/>
            <w:left w:val="single" w:sz="6" w:space="5" w:color="EEEEEE"/>
            <w:bottom w:val="single" w:sz="6" w:space="5" w:color="EEEEEE"/>
            <w:right w:val="single" w:sz="6" w:space="5" w:color="EEEEEE"/>
          </w:divBdr>
          <w:divsChild>
            <w:div w:id="34893361">
              <w:marLeft w:val="0"/>
              <w:marRight w:val="0"/>
              <w:marTop w:val="0"/>
              <w:marBottom w:val="0"/>
              <w:divBdr>
                <w:top w:val="none" w:sz="0" w:space="0" w:color="auto"/>
                <w:left w:val="none" w:sz="0" w:space="0" w:color="auto"/>
                <w:bottom w:val="none" w:sz="0" w:space="0" w:color="auto"/>
                <w:right w:val="none" w:sz="0" w:space="0" w:color="auto"/>
              </w:divBdr>
              <w:divsChild>
                <w:div w:id="1993480344">
                  <w:marLeft w:val="0"/>
                  <w:marRight w:val="0"/>
                  <w:marTop w:val="0"/>
                  <w:marBottom w:val="0"/>
                  <w:divBdr>
                    <w:top w:val="none" w:sz="0" w:space="0" w:color="auto"/>
                    <w:left w:val="none" w:sz="0" w:space="0" w:color="auto"/>
                    <w:bottom w:val="none" w:sz="0" w:space="0" w:color="auto"/>
                    <w:right w:val="none" w:sz="0" w:space="0" w:color="auto"/>
                  </w:divBdr>
                  <w:divsChild>
                    <w:div w:id="1499954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5607532">
              <w:marLeft w:val="0"/>
              <w:marRight w:val="0"/>
              <w:marTop w:val="0"/>
              <w:marBottom w:val="0"/>
              <w:divBdr>
                <w:top w:val="none" w:sz="0" w:space="0" w:color="auto"/>
                <w:left w:val="none" w:sz="0" w:space="0" w:color="auto"/>
                <w:bottom w:val="none" w:sz="0" w:space="0" w:color="auto"/>
                <w:right w:val="none" w:sz="0" w:space="0" w:color="auto"/>
              </w:divBdr>
            </w:div>
            <w:div w:id="600722537">
              <w:marLeft w:val="0"/>
              <w:marRight w:val="0"/>
              <w:marTop w:val="0"/>
              <w:marBottom w:val="0"/>
              <w:divBdr>
                <w:top w:val="none" w:sz="0" w:space="0" w:color="auto"/>
                <w:left w:val="none" w:sz="0" w:space="0" w:color="auto"/>
                <w:bottom w:val="none" w:sz="0" w:space="0" w:color="auto"/>
                <w:right w:val="none" w:sz="0" w:space="0" w:color="auto"/>
              </w:divBdr>
              <w:divsChild>
                <w:div w:id="1185095219">
                  <w:marLeft w:val="0"/>
                  <w:marRight w:val="0"/>
                  <w:marTop w:val="0"/>
                  <w:marBottom w:val="0"/>
                  <w:divBdr>
                    <w:top w:val="none" w:sz="0" w:space="0" w:color="auto"/>
                    <w:left w:val="none" w:sz="0" w:space="0" w:color="auto"/>
                    <w:bottom w:val="none" w:sz="0" w:space="0" w:color="auto"/>
                    <w:right w:val="none" w:sz="0" w:space="0" w:color="auto"/>
                  </w:divBdr>
                </w:div>
                <w:div w:id="1728797137">
                  <w:marLeft w:val="0"/>
                  <w:marRight w:val="0"/>
                  <w:marTop w:val="0"/>
                  <w:marBottom w:val="0"/>
                  <w:divBdr>
                    <w:top w:val="none" w:sz="0" w:space="0" w:color="auto"/>
                    <w:left w:val="none" w:sz="0" w:space="0" w:color="auto"/>
                    <w:bottom w:val="none" w:sz="0" w:space="0" w:color="auto"/>
                    <w:right w:val="none" w:sz="0" w:space="0" w:color="auto"/>
                  </w:divBdr>
                </w:div>
              </w:divsChild>
            </w:div>
            <w:div w:id="1917468430">
              <w:marLeft w:val="0"/>
              <w:marRight w:val="0"/>
              <w:marTop w:val="0"/>
              <w:marBottom w:val="0"/>
              <w:divBdr>
                <w:top w:val="none" w:sz="0" w:space="0" w:color="auto"/>
                <w:left w:val="none" w:sz="0" w:space="0" w:color="auto"/>
                <w:bottom w:val="none" w:sz="0" w:space="0" w:color="auto"/>
                <w:right w:val="none" w:sz="0" w:space="0" w:color="auto"/>
              </w:divBdr>
            </w:div>
          </w:divsChild>
        </w:div>
        <w:div w:id="1954749650">
          <w:marLeft w:val="180"/>
          <w:marRight w:val="0"/>
          <w:marTop w:val="0"/>
          <w:marBottom w:val="180"/>
          <w:divBdr>
            <w:top w:val="single" w:sz="6" w:space="5" w:color="DDDDDD"/>
            <w:left w:val="single" w:sz="6" w:space="5" w:color="EEEEEE"/>
            <w:bottom w:val="single" w:sz="6" w:space="5" w:color="EEEEEE"/>
            <w:right w:val="single" w:sz="6" w:space="5" w:color="EEEEEE"/>
          </w:divBdr>
          <w:divsChild>
            <w:div w:id="112939464">
              <w:marLeft w:val="0"/>
              <w:marRight w:val="0"/>
              <w:marTop w:val="0"/>
              <w:marBottom w:val="0"/>
              <w:divBdr>
                <w:top w:val="none" w:sz="0" w:space="0" w:color="auto"/>
                <w:left w:val="none" w:sz="0" w:space="0" w:color="auto"/>
                <w:bottom w:val="none" w:sz="0" w:space="0" w:color="auto"/>
                <w:right w:val="none" w:sz="0" w:space="0" w:color="auto"/>
              </w:divBdr>
              <w:divsChild>
                <w:div w:id="229312833">
                  <w:marLeft w:val="0"/>
                  <w:marRight w:val="0"/>
                  <w:marTop w:val="0"/>
                  <w:marBottom w:val="0"/>
                  <w:divBdr>
                    <w:top w:val="none" w:sz="0" w:space="0" w:color="auto"/>
                    <w:left w:val="none" w:sz="0" w:space="0" w:color="auto"/>
                    <w:bottom w:val="none" w:sz="0" w:space="0" w:color="auto"/>
                    <w:right w:val="none" w:sz="0" w:space="0" w:color="auto"/>
                  </w:divBdr>
                  <w:divsChild>
                    <w:div w:id="2118402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349360">
              <w:marLeft w:val="0"/>
              <w:marRight w:val="0"/>
              <w:marTop w:val="0"/>
              <w:marBottom w:val="0"/>
              <w:divBdr>
                <w:top w:val="none" w:sz="0" w:space="0" w:color="auto"/>
                <w:left w:val="none" w:sz="0" w:space="0" w:color="auto"/>
                <w:bottom w:val="none" w:sz="0" w:space="0" w:color="auto"/>
                <w:right w:val="none" w:sz="0" w:space="0" w:color="auto"/>
              </w:divBdr>
            </w:div>
            <w:div w:id="562716727">
              <w:marLeft w:val="0"/>
              <w:marRight w:val="0"/>
              <w:marTop w:val="0"/>
              <w:marBottom w:val="0"/>
              <w:divBdr>
                <w:top w:val="none" w:sz="0" w:space="0" w:color="auto"/>
                <w:left w:val="none" w:sz="0" w:space="0" w:color="auto"/>
                <w:bottom w:val="none" w:sz="0" w:space="0" w:color="auto"/>
                <w:right w:val="none" w:sz="0" w:space="0" w:color="auto"/>
              </w:divBdr>
              <w:divsChild>
                <w:div w:id="1122774312">
                  <w:marLeft w:val="0"/>
                  <w:marRight w:val="0"/>
                  <w:marTop w:val="0"/>
                  <w:marBottom w:val="0"/>
                  <w:divBdr>
                    <w:top w:val="none" w:sz="0" w:space="0" w:color="auto"/>
                    <w:left w:val="none" w:sz="0" w:space="0" w:color="auto"/>
                    <w:bottom w:val="none" w:sz="0" w:space="0" w:color="auto"/>
                    <w:right w:val="none" w:sz="0" w:space="0" w:color="auto"/>
                  </w:divBdr>
                </w:div>
                <w:div w:id="1721978606">
                  <w:marLeft w:val="0"/>
                  <w:marRight w:val="0"/>
                  <w:marTop w:val="0"/>
                  <w:marBottom w:val="0"/>
                  <w:divBdr>
                    <w:top w:val="none" w:sz="0" w:space="0" w:color="auto"/>
                    <w:left w:val="none" w:sz="0" w:space="0" w:color="auto"/>
                    <w:bottom w:val="none" w:sz="0" w:space="0" w:color="auto"/>
                    <w:right w:val="none" w:sz="0" w:space="0" w:color="auto"/>
                  </w:divBdr>
                </w:div>
              </w:divsChild>
            </w:div>
            <w:div w:id="928193721">
              <w:marLeft w:val="0"/>
              <w:marRight w:val="0"/>
              <w:marTop w:val="0"/>
              <w:marBottom w:val="0"/>
              <w:divBdr>
                <w:top w:val="none" w:sz="0" w:space="0" w:color="auto"/>
                <w:left w:val="none" w:sz="0" w:space="0" w:color="auto"/>
                <w:bottom w:val="none" w:sz="0" w:space="0" w:color="auto"/>
                <w:right w:val="none" w:sz="0" w:space="0" w:color="auto"/>
              </w:divBdr>
              <w:divsChild>
                <w:div w:id="944536719">
                  <w:marLeft w:val="0"/>
                  <w:marRight w:val="0"/>
                  <w:marTop w:val="0"/>
                  <w:marBottom w:val="0"/>
                  <w:divBdr>
                    <w:top w:val="none" w:sz="0" w:space="0" w:color="auto"/>
                    <w:left w:val="none" w:sz="0" w:space="0" w:color="auto"/>
                    <w:bottom w:val="none" w:sz="0" w:space="0" w:color="auto"/>
                    <w:right w:val="none" w:sz="0" w:space="0" w:color="auto"/>
                  </w:divBdr>
                </w:div>
              </w:divsChild>
            </w:div>
            <w:div w:id="1893225475">
              <w:marLeft w:val="0"/>
              <w:marRight w:val="0"/>
              <w:marTop w:val="0"/>
              <w:marBottom w:val="0"/>
              <w:divBdr>
                <w:top w:val="none" w:sz="0" w:space="0" w:color="auto"/>
                <w:left w:val="none" w:sz="0" w:space="0" w:color="auto"/>
                <w:bottom w:val="none" w:sz="0" w:space="0" w:color="auto"/>
                <w:right w:val="none" w:sz="0" w:space="0" w:color="auto"/>
              </w:divBdr>
              <w:divsChild>
                <w:div w:id="1848716898">
                  <w:marLeft w:val="0"/>
                  <w:marRight w:val="0"/>
                  <w:marTop w:val="0"/>
                  <w:marBottom w:val="0"/>
                  <w:divBdr>
                    <w:top w:val="none" w:sz="0" w:space="0" w:color="auto"/>
                    <w:left w:val="none" w:sz="0" w:space="0" w:color="auto"/>
                    <w:bottom w:val="none" w:sz="0" w:space="0" w:color="auto"/>
                    <w:right w:val="none" w:sz="0" w:space="0" w:color="auto"/>
                  </w:divBdr>
                </w:div>
              </w:divsChild>
            </w:div>
            <w:div w:id="2013755531">
              <w:marLeft w:val="0"/>
              <w:marRight w:val="0"/>
              <w:marTop w:val="0"/>
              <w:marBottom w:val="0"/>
              <w:divBdr>
                <w:top w:val="none" w:sz="0" w:space="0" w:color="auto"/>
                <w:left w:val="none" w:sz="0" w:space="0" w:color="auto"/>
                <w:bottom w:val="none" w:sz="0" w:space="0" w:color="auto"/>
                <w:right w:val="none" w:sz="0" w:space="0" w:color="auto"/>
              </w:divBdr>
            </w:div>
          </w:divsChild>
        </w:div>
        <w:div w:id="2032753881">
          <w:marLeft w:val="180"/>
          <w:marRight w:val="0"/>
          <w:marTop w:val="0"/>
          <w:marBottom w:val="180"/>
          <w:divBdr>
            <w:top w:val="single" w:sz="6" w:space="5" w:color="DDDDDD"/>
            <w:left w:val="single" w:sz="6" w:space="5" w:color="EEEEEE"/>
            <w:bottom w:val="single" w:sz="6" w:space="5" w:color="EEEEEE"/>
            <w:right w:val="single" w:sz="6" w:space="5" w:color="EEEEEE"/>
          </w:divBdr>
          <w:divsChild>
            <w:div w:id="829906584">
              <w:marLeft w:val="0"/>
              <w:marRight w:val="0"/>
              <w:marTop w:val="0"/>
              <w:marBottom w:val="0"/>
              <w:divBdr>
                <w:top w:val="none" w:sz="0" w:space="0" w:color="auto"/>
                <w:left w:val="none" w:sz="0" w:space="0" w:color="auto"/>
                <w:bottom w:val="none" w:sz="0" w:space="0" w:color="auto"/>
                <w:right w:val="none" w:sz="0" w:space="0" w:color="auto"/>
              </w:divBdr>
              <w:divsChild>
                <w:div w:id="568344853">
                  <w:marLeft w:val="0"/>
                  <w:marRight w:val="0"/>
                  <w:marTop w:val="0"/>
                  <w:marBottom w:val="0"/>
                  <w:divBdr>
                    <w:top w:val="none" w:sz="0" w:space="0" w:color="auto"/>
                    <w:left w:val="none" w:sz="0" w:space="0" w:color="auto"/>
                    <w:bottom w:val="none" w:sz="0" w:space="0" w:color="auto"/>
                    <w:right w:val="none" w:sz="0" w:space="0" w:color="auto"/>
                  </w:divBdr>
                </w:div>
                <w:div w:id="1512259907">
                  <w:marLeft w:val="0"/>
                  <w:marRight w:val="0"/>
                  <w:marTop w:val="0"/>
                  <w:marBottom w:val="0"/>
                  <w:divBdr>
                    <w:top w:val="none" w:sz="0" w:space="0" w:color="auto"/>
                    <w:left w:val="none" w:sz="0" w:space="0" w:color="auto"/>
                    <w:bottom w:val="none" w:sz="0" w:space="0" w:color="auto"/>
                    <w:right w:val="none" w:sz="0" w:space="0" w:color="auto"/>
                  </w:divBdr>
                </w:div>
              </w:divsChild>
            </w:div>
            <w:div w:id="957612322">
              <w:marLeft w:val="0"/>
              <w:marRight w:val="0"/>
              <w:marTop w:val="0"/>
              <w:marBottom w:val="0"/>
              <w:divBdr>
                <w:top w:val="none" w:sz="0" w:space="0" w:color="auto"/>
                <w:left w:val="none" w:sz="0" w:space="0" w:color="auto"/>
                <w:bottom w:val="none" w:sz="0" w:space="0" w:color="auto"/>
                <w:right w:val="none" w:sz="0" w:space="0" w:color="auto"/>
              </w:divBdr>
              <w:divsChild>
                <w:div w:id="432894355">
                  <w:marLeft w:val="0"/>
                  <w:marRight w:val="0"/>
                  <w:marTop w:val="0"/>
                  <w:marBottom w:val="0"/>
                  <w:divBdr>
                    <w:top w:val="none" w:sz="0" w:space="0" w:color="auto"/>
                    <w:left w:val="none" w:sz="0" w:space="0" w:color="auto"/>
                    <w:bottom w:val="none" w:sz="0" w:space="0" w:color="auto"/>
                    <w:right w:val="none" w:sz="0" w:space="0" w:color="auto"/>
                  </w:divBdr>
                </w:div>
                <w:div w:id="445580459">
                  <w:marLeft w:val="0"/>
                  <w:marRight w:val="0"/>
                  <w:marTop w:val="0"/>
                  <w:marBottom w:val="0"/>
                  <w:divBdr>
                    <w:top w:val="none" w:sz="0" w:space="0" w:color="auto"/>
                    <w:left w:val="none" w:sz="0" w:space="0" w:color="auto"/>
                    <w:bottom w:val="none" w:sz="0" w:space="0" w:color="auto"/>
                    <w:right w:val="none" w:sz="0" w:space="0" w:color="auto"/>
                  </w:divBdr>
                </w:div>
              </w:divsChild>
            </w:div>
            <w:div w:id="1241528565">
              <w:marLeft w:val="0"/>
              <w:marRight w:val="0"/>
              <w:marTop w:val="0"/>
              <w:marBottom w:val="0"/>
              <w:divBdr>
                <w:top w:val="none" w:sz="0" w:space="0" w:color="auto"/>
                <w:left w:val="none" w:sz="0" w:space="0" w:color="auto"/>
                <w:bottom w:val="none" w:sz="0" w:space="0" w:color="auto"/>
                <w:right w:val="none" w:sz="0" w:space="0" w:color="auto"/>
              </w:divBdr>
              <w:divsChild>
                <w:div w:id="1540896811">
                  <w:marLeft w:val="0"/>
                  <w:marRight w:val="0"/>
                  <w:marTop w:val="0"/>
                  <w:marBottom w:val="0"/>
                  <w:divBdr>
                    <w:top w:val="none" w:sz="0" w:space="0" w:color="auto"/>
                    <w:left w:val="none" w:sz="0" w:space="0" w:color="auto"/>
                    <w:bottom w:val="none" w:sz="0" w:space="0" w:color="auto"/>
                    <w:right w:val="none" w:sz="0" w:space="0" w:color="auto"/>
                  </w:divBdr>
                </w:div>
                <w:div w:id="1961066403">
                  <w:marLeft w:val="0"/>
                  <w:marRight w:val="0"/>
                  <w:marTop w:val="0"/>
                  <w:marBottom w:val="0"/>
                  <w:divBdr>
                    <w:top w:val="none" w:sz="0" w:space="0" w:color="auto"/>
                    <w:left w:val="none" w:sz="0" w:space="0" w:color="auto"/>
                    <w:bottom w:val="none" w:sz="0" w:space="0" w:color="auto"/>
                    <w:right w:val="none" w:sz="0" w:space="0" w:color="auto"/>
                  </w:divBdr>
                </w:div>
              </w:divsChild>
            </w:div>
            <w:div w:id="1892959311">
              <w:marLeft w:val="0"/>
              <w:marRight w:val="0"/>
              <w:marTop w:val="0"/>
              <w:marBottom w:val="0"/>
              <w:divBdr>
                <w:top w:val="none" w:sz="0" w:space="0" w:color="auto"/>
                <w:left w:val="none" w:sz="0" w:space="0" w:color="auto"/>
                <w:bottom w:val="none" w:sz="0" w:space="0" w:color="auto"/>
                <w:right w:val="none" w:sz="0" w:space="0" w:color="auto"/>
              </w:divBdr>
              <w:divsChild>
                <w:div w:id="1358654938">
                  <w:marLeft w:val="0"/>
                  <w:marRight w:val="0"/>
                  <w:marTop w:val="0"/>
                  <w:marBottom w:val="0"/>
                  <w:divBdr>
                    <w:top w:val="none" w:sz="0" w:space="0" w:color="auto"/>
                    <w:left w:val="none" w:sz="0" w:space="0" w:color="auto"/>
                    <w:bottom w:val="none" w:sz="0" w:space="0" w:color="auto"/>
                    <w:right w:val="none" w:sz="0" w:space="0" w:color="auto"/>
                  </w:divBdr>
                  <w:divsChild>
                    <w:div w:id="1586574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84200">
          <w:marLeft w:val="180"/>
          <w:marRight w:val="0"/>
          <w:marTop w:val="0"/>
          <w:marBottom w:val="180"/>
          <w:divBdr>
            <w:top w:val="single" w:sz="6" w:space="5" w:color="DDDDDD"/>
            <w:left w:val="single" w:sz="6" w:space="5" w:color="EEEEEE"/>
            <w:bottom w:val="single" w:sz="6" w:space="5" w:color="EEEEEE"/>
            <w:right w:val="single" w:sz="6" w:space="5" w:color="EEEEEE"/>
          </w:divBdr>
          <w:divsChild>
            <w:div w:id="32585593">
              <w:marLeft w:val="0"/>
              <w:marRight w:val="0"/>
              <w:marTop w:val="0"/>
              <w:marBottom w:val="0"/>
              <w:divBdr>
                <w:top w:val="none" w:sz="0" w:space="0" w:color="auto"/>
                <w:left w:val="none" w:sz="0" w:space="0" w:color="auto"/>
                <w:bottom w:val="none" w:sz="0" w:space="0" w:color="auto"/>
                <w:right w:val="none" w:sz="0" w:space="0" w:color="auto"/>
              </w:divBdr>
              <w:divsChild>
                <w:div w:id="206453881">
                  <w:marLeft w:val="0"/>
                  <w:marRight w:val="0"/>
                  <w:marTop w:val="0"/>
                  <w:marBottom w:val="0"/>
                  <w:divBdr>
                    <w:top w:val="none" w:sz="0" w:space="0" w:color="auto"/>
                    <w:left w:val="none" w:sz="0" w:space="0" w:color="auto"/>
                    <w:bottom w:val="none" w:sz="0" w:space="0" w:color="auto"/>
                    <w:right w:val="none" w:sz="0" w:space="0" w:color="auto"/>
                  </w:divBdr>
                  <w:divsChild>
                    <w:div w:id="166403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7993123">
              <w:marLeft w:val="0"/>
              <w:marRight w:val="0"/>
              <w:marTop w:val="0"/>
              <w:marBottom w:val="0"/>
              <w:divBdr>
                <w:top w:val="none" w:sz="0" w:space="0" w:color="auto"/>
                <w:left w:val="none" w:sz="0" w:space="0" w:color="auto"/>
                <w:bottom w:val="none" w:sz="0" w:space="0" w:color="auto"/>
                <w:right w:val="none" w:sz="0" w:space="0" w:color="auto"/>
              </w:divBdr>
              <w:divsChild>
                <w:div w:id="1684473917">
                  <w:marLeft w:val="0"/>
                  <w:marRight w:val="0"/>
                  <w:marTop w:val="0"/>
                  <w:marBottom w:val="0"/>
                  <w:divBdr>
                    <w:top w:val="none" w:sz="0" w:space="0" w:color="auto"/>
                    <w:left w:val="none" w:sz="0" w:space="0" w:color="auto"/>
                    <w:bottom w:val="none" w:sz="0" w:space="0" w:color="auto"/>
                    <w:right w:val="none" w:sz="0" w:space="0" w:color="auto"/>
                  </w:divBdr>
                </w:div>
              </w:divsChild>
            </w:div>
            <w:div w:id="644244269">
              <w:marLeft w:val="0"/>
              <w:marRight w:val="0"/>
              <w:marTop w:val="0"/>
              <w:marBottom w:val="0"/>
              <w:divBdr>
                <w:top w:val="none" w:sz="0" w:space="0" w:color="auto"/>
                <w:left w:val="none" w:sz="0" w:space="0" w:color="auto"/>
                <w:bottom w:val="none" w:sz="0" w:space="0" w:color="auto"/>
                <w:right w:val="none" w:sz="0" w:space="0" w:color="auto"/>
              </w:divBdr>
            </w:div>
            <w:div w:id="721636210">
              <w:marLeft w:val="0"/>
              <w:marRight w:val="0"/>
              <w:marTop w:val="0"/>
              <w:marBottom w:val="0"/>
              <w:divBdr>
                <w:top w:val="none" w:sz="0" w:space="0" w:color="auto"/>
                <w:left w:val="none" w:sz="0" w:space="0" w:color="auto"/>
                <w:bottom w:val="none" w:sz="0" w:space="0" w:color="auto"/>
                <w:right w:val="none" w:sz="0" w:space="0" w:color="auto"/>
              </w:divBdr>
              <w:divsChild>
                <w:div w:id="229461369">
                  <w:marLeft w:val="0"/>
                  <w:marRight w:val="0"/>
                  <w:marTop w:val="0"/>
                  <w:marBottom w:val="0"/>
                  <w:divBdr>
                    <w:top w:val="none" w:sz="0" w:space="0" w:color="auto"/>
                    <w:left w:val="none" w:sz="0" w:space="0" w:color="auto"/>
                    <w:bottom w:val="none" w:sz="0" w:space="0" w:color="auto"/>
                    <w:right w:val="none" w:sz="0" w:space="0" w:color="auto"/>
                  </w:divBdr>
                </w:div>
                <w:div w:id="963315744">
                  <w:marLeft w:val="0"/>
                  <w:marRight w:val="0"/>
                  <w:marTop w:val="0"/>
                  <w:marBottom w:val="0"/>
                  <w:divBdr>
                    <w:top w:val="none" w:sz="0" w:space="0" w:color="auto"/>
                    <w:left w:val="none" w:sz="0" w:space="0" w:color="auto"/>
                    <w:bottom w:val="none" w:sz="0" w:space="0" w:color="auto"/>
                    <w:right w:val="none" w:sz="0" w:space="0" w:color="auto"/>
                  </w:divBdr>
                </w:div>
              </w:divsChild>
            </w:div>
            <w:div w:id="1798261582">
              <w:marLeft w:val="0"/>
              <w:marRight w:val="0"/>
              <w:marTop w:val="0"/>
              <w:marBottom w:val="0"/>
              <w:divBdr>
                <w:top w:val="none" w:sz="0" w:space="0" w:color="auto"/>
                <w:left w:val="none" w:sz="0" w:space="0" w:color="auto"/>
                <w:bottom w:val="none" w:sz="0" w:space="0" w:color="auto"/>
                <w:right w:val="none" w:sz="0" w:space="0" w:color="auto"/>
              </w:divBdr>
            </w:div>
            <w:div w:id="1831869359">
              <w:marLeft w:val="0"/>
              <w:marRight w:val="0"/>
              <w:marTop w:val="0"/>
              <w:marBottom w:val="0"/>
              <w:divBdr>
                <w:top w:val="none" w:sz="0" w:space="0" w:color="auto"/>
                <w:left w:val="none" w:sz="0" w:space="0" w:color="auto"/>
                <w:bottom w:val="none" w:sz="0" w:space="0" w:color="auto"/>
                <w:right w:val="none" w:sz="0" w:space="0" w:color="auto"/>
              </w:divBdr>
              <w:divsChild>
                <w:div w:id="462578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8606999">
          <w:marLeft w:val="180"/>
          <w:marRight w:val="0"/>
          <w:marTop w:val="0"/>
          <w:marBottom w:val="180"/>
          <w:divBdr>
            <w:top w:val="single" w:sz="6" w:space="5" w:color="DDDDDD"/>
            <w:left w:val="single" w:sz="6" w:space="5" w:color="EEEEEE"/>
            <w:bottom w:val="single" w:sz="6" w:space="5" w:color="EEEEEE"/>
            <w:right w:val="single" w:sz="6" w:space="5" w:color="EEEEEE"/>
          </w:divBdr>
          <w:divsChild>
            <w:div w:id="8414729">
              <w:marLeft w:val="0"/>
              <w:marRight w:val="0"/>
              <w:marTop w:val="0"/>
              <w:marBottom w:val="0"/>
              <w:divBdr>
                <w:top w:val="none" w:sz="0" w:space="0" w:color="auto"/>
                <w:left w:val="none" w:sz="0" w:space="0" w:color="auto"/>
                <w:bottom w:val="none" w:sz="0" w:space="0" w:color="auto"/>
                <w:right w:val="none" w:sz="0" w:space="0" w:color="auto"/>
              </w:divBdr>
              <w:divsChild>
                <w:div w:id="233901389">
                  <w:marLeft w:val="0"/>
                  <w:marRight w:val="0"/>
                  <w:marTop w:val="0"/>
                  <w:marBottom w:val="0"/>
                  <w:divBdr>
                    <w:top w:val="none" w:sz="0" w:space="0" w:color="auto"/>
                    <w:left w:val="none" w:sz="0" w:space="0" w:color="auto"/>
                    <w:bottom w:val="none" w:sz="0" w:space="0" w:color="auto"/>
                    <w:right w:val="none" w:sz="0" w:space="0" w:color="auto"/>
                  </w:divBdr>
                </w:div>
                <w:div w:id="1165898148">
                  <w:marLeft w:val="0"/>
                  <w:marRight w:val="0"/>
                  <w:marTop w:val="0"/>
                  <w:marBottom w:val="0"/>
                  <w:divBdr>
                    <w:top w:val="none" w:sz="0" w:space="0" w:color="auto"/>
                    <w:left w:val="none" w:sz="0" w:space="0" w:color="auto"/>
                    <w:bottom w:val="none" w:sz="0" w:space="0" w:color="auto"/>
                    <w:right w:val="none" w:sz="0" w:space="0" w:color="auto"/>
                  </w:divBdr>
                </w:div>
              </w:divsChild>
            </w:div>
            <w:div w:id="300770197">
              <w:marLeft w:val="0"/>
              <w:marRight w:val="0"/>
              <w:marTop w:val="0"/>
              <w:marBottom w:val="0"/>
              <w:divBdr>
                <w:top w:val="none" w:sz="0" w:space="0" w:color="auto"/>
                <w:left w:val="none" w:sz="0" w:space="0" w:color="auto"/>
                <w:bottom w:val="none" w:sz="0" w:space="0" w:color="auto"/>
                <w:right w:val="none" w:sz="0" w:space="0" w:color="auto"/>
              </w:divBdr>
              <w:divsChild>
                <w:div w:id="2019116538">
                  <w:marLeft w:val="0"/>
                  <w:marRight w:val="0"/>
                  <w:marTop w:val="0"/>
                  <w:marBottom w:val="0"/>
                  <w:divBdr>
                    <w:top w:val="none" w:sz="0" w:space="0" w:color="auto"/>
                    <w:left w:val="none" w:sz="0" w:space="0" w:color="auto"/>
                    <w:bottom w:val="none" w:sz="0" w:space="0" w:color="auto"/>
                    <w:right w:val="none" w:sz="0" w:space="0" w:color="auto"/>
                  </w:divBdr>
                </w:div>
              </w:divsChild>
            </w:div>
            <w:div w:id="1080909357">
              <w:marLeft w:val="0"/>
              <w:marRight w:val="0"/>
              <w:marTop w:val="0"/>
              <w:marBottom w:val="0"/>
              <w:divBdr>
                <w:top w:val="none" w:sz="0" w:space="0" w:color="auto"/>
                <w:left w:val="none" w:sz="0" w:space="0" w:color="auto"/>
                <w:bottom w:val="none" w:sz="0" w:space="0" w:color="auto"/>
                <w:right w:val="none" w:sz="0" w:space="0" w:color="auto"/>
              </w:divBdr>
              <w:divsChild>
                <w:div w:id="450898418">
                  <w:marLeft w:val="0"/>
                  <w:marRight w:val="0"/>
                  <w:marTop w:val="0"/>
                  <w:marBottom w:val="0"/>
                  <w:divBdr>
                    <w:top w:val="none" w:sz="0" w:space="0" w:color="auto"/>
                    <w:left w:val="none" w:sz="0" w:space="0" w:color="auto"/>
                    <w:bottom w:val="none" w:sz="0" w:space="0" w:color="auto"/>
                    <w:right w:val="none" w:sz="0" w:space="0" w:color="auto"/>
                  </w:divBdr>
                </w:div>
              </w:divsChild>
            </w:div>
            <w:div w:id="1129281529">
              <w:marLeft w:val="0"/>
              <w:marRight w:val="0"/>
              <w:marTop w:val="0"/>
              <w:marBottom w:val="0"/>
              <w:divBdr>
                <w:top w:val="none" w:sz="0" w:space="0" w:color="auto"/>
                <w:left w:val="none" w:sz="0" w:space="0" w:color="auto"/>
                <w:bottom w:val="none" w:sz="0" w:space="0" w:color="auto"/>
                <w:right w:val="none" w:sz="0" w:space="0" w:color="auto"/>
              </w:divBdr>
            </w:div>
            <w:div w:id="1666782034">
              <w:marLeft w:val="0"/>
              <w:marRight w:val="0"/>
              <w:marTop w:val="0"/>
              <w:marBottom w:val="0"/>
              <w:divBdr>
                <w:top w:val="none" w:sz="0" w:space="0" w:color="auto"/>
                <w:left w:val="none" w:sz="0" w:space="0" w:color="auto"/>
                <w:bottom w:val="none" w:sz="0" w:space="0" w:color="auto"/>
                <w:right w:val="none" w:sz="0" w:space="0" w:color="auto"/>
              </w:divBdr>
            </w:div>
            <w:div w:id="1876848735">
              <w:marLeft w:val="0"/>
              <w:marRight w:val="0"/>
              <w:marTop w:val="0"/>
              <w:marBottom w:val="0"/>
              <w:divBdr>
                <w:top w:val="none" w:sz="0" w:space="0" w:color="auto"/>
                <w:left w:val="none" w:sz="0" w:space="0" w:color="auto"/>
                <w:bottom w:val="none" w:sz="0" w:space="0" w:color="auto"/>
                <w:right w:val="none" w:sz="0" w:space="0" w:color="auto"/>
              </w:divBdr>
              <w:divsChild>
                <w:div w:id="70584143">
                  <w:marLeft w:val="0"/>
                  <w:marRight w:val="0"/>
                  <w:marTop w:val="0"/>
                  <w:marBottom w:val="0"/>
                  <w:divBdr>
                    <w:top w:val="none" w:sz="0" w:space="0" w:color="auto"/>
                    <w:left w:val="none" w:sz="0" w:space="0" w:color="auto"/>
                    <w:bottom w:val="none" w:sz="0" w:space="0" w:color="auto"/>
                    <w:right w:val="none" w:sz="0" w:space="0" w:color="auto"/>
                  </w:divBdr>
                  <w:divsChild>
                    <w:div w:id="2104766344">
                      <w:marLeft w:val="0"/>
                      <w:marRight w:val="0"/>
                      <w:marTop w:val="0"/>
                      <w:marBottom w:val="0"/>
                      <w:divBdr>
                        <w:top w:val="none" w:sz="0" w:space="0" w:color="auto"/>
                        <w:left w:val="none" w:sz="0" w:space="0" w:color="auto"/>
                        <w:bottom w:val="none" w:sz="0" w:space="0" w:color="auto"/>
                        <w:right w:val="none" w:sz="0" w:space="0" w:color="auto"/>
                      </w:divBdr>
                      <w:divsChild>
                        <w:div w:id="1874535186">
                          <w:marLeft w:val="0"/>
                          <w:marRight w:val="0"/>
                          <w:marTop w:val="0"/>
                          <w:marBottom w:val="0"/>
                          <w:divBdr>
                            <w:top w:val="none" w:sz="0" w:space="0" w:color="auto"/>
                            <w:left w:val="none" w:sz="0" w:space="0" w:color="auto"/>
                            <w:bottom w:val="none" w:sz="0" w:space="0" w:color="auto"/>
                            <w:right w:val="none" w:sz="0" w:space="0" w:color="auto"/>
                          </w:divBdr>
                          <w:divsChild>
                            <w:div w:id="712728786">
                              <w:marLeft w:val="0"/>
                              <w:marRight w:val="0"/>
                              <w:marTop w:val="0"/>
                              <w:marBottom w:val="0"/>
                              <w:divBdr>
                                <w:top w:val="none" w:sz="0" w:space="0" w:color="auto"/>
                                <w:left w:val="none" w:sz="0" w:space="0" w:color="auto"/>
                                <w:bottom w:val="none" w:sz="0" w:space="0" w:color="auto"/>
                                <w:right w:val="none" w:sz="0" w:space="0" w:color="auto"/>
                              </w:divBdr>
                              <w:divsChild>
                                <w:div w:id="2110465144">
                                  <w:marLeft w:val="0"/>
                                  <w:marRight w:val="0"/>
                                  <w:marTop w:val="0"/>
                                  <w:marBottom w:val="0"/>
                                  <w:divBdr>
                                    <w:top w:val="single" w:sz="6" w:space="0" w:color="DDDDDD"/>
                                    <w:left w:val="single" w:sz="6" w:space="0" w:color="DDDDDD"/>
                                    <w:bottom w:val="single" w:sz="6" w:space="0" w:color="DDDDDD"/>
                                    <w:right w:val="single" w:sz="6" w:space="0" w:color="DDDDDD"/>
                                  </w:divBdr>
                                  <w:divsChild>
                                    <w:div w:id="1511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59592529">
      <w:bodyDiv w:val="1"/>
      <w:marLeft w:val="0"/>
      <w:marRight w:val="0"/>
      <w:marTop w:val="0"/>
      <w:marBottom w:val="0"/>
      <w:divBdr>
        <w:top w:val="none" w:sz="0" w:space="0" w:color="auto"/>
        <w:left w:val="none" w:sz="0" w:space="0" w:color="auto"/>
        <w:bottom w:val="none" w:sz="0" w:space="0" w:color="auto"/>
        <w:right w:val="none" w:sz="0" w:space="0" w:color="auto"/>
      </w:divBdr>
      <w:divsChild>
        <w:div w:id="281351813">
          <w:blockQuote w:val="1"/>
          <w:marLeft w:val="720"/>
          <w:marRight w:val="720"/>
          <w:marTop w:val="100"/>
          <w:marBottom w:val="100"/>
          <w:divBdr>
            <w:top w:val="none" w:sz="0" w:space="0" w:color="auto"/>
            <w:left w:val="none" w:sz="0" w:space="0" w:color="auto"/>
            <w:bottom w:val="none" w:sz="0" w:space="0" w:color="auto"/>
            <w:right w:val="none" w:sz="0" w:space="0" w:color="auto"/>
          </w:divBdr>
        </w:div>
        <w:div w:id="562913662">
          <w:blockQuote w:val="1"/>
          <w:marLeft w:val="720"/>
          <w:marRight w:val="720"/>
          <w:marTop w:val="100"/>
          <w:marBottom w:val="100"/>
          <w:divBdr>
            <w:top w:val="none" w:sz="0" w:space="0" w:color="auto"/>
            <w:left w:val="none" w:sz="0" w:space="0" w:color="auto"/>
            <w:bottom w:val="none" w:sz="0" w:space="0" w:color="auto"/>
            <w:right w:val="none" w:sz="0" w:space="0" w:color="auto"/>
          </w:divBdr>
        </w:div>
        <w:div w:id="614168624">
          <w:blockQuote w:val="1"/>
          <w:marLeft w:val="720"/>
          <w:marRight w:val="720"/>
          <w:marTop w:val="100"/>
          <w:marBottom w:val="100"/>
          <w:divBdr>
            <w:top w:val="none" w:sz="0" w:space="0" w:color="auto"/>
            <w:left w:val="none" w:sz="0" w:space="0" w:color="auto"/>
            <w:bottom w:val="none" w:sz="0" w:space="0" w:color="auto"/>
            <w:right w:val="none" w:sz="0" w:space="0" w:color="auto"/>
          </w:divBdr>
        </w:div>
        <w:div w:id="675616972">
          <w:marLeft w:val="0"/>
          <w:marRight w:val="0"/>
          <w:marTop w:val="0"/>
          <w:marBottom w:val="0"/>
          <w:divBdr>
            <w:top w:val="none" w:sz="0" w:space="0" w:color="auto"/>
            <w:left w:val="none" w:sz="0" w:space="0" w:color="auto"/>
            <w:bottom w:val="none" w:sz="0" w:space="0" w:color="auto"/>
            <w:right w:val="none" w:sz="0" w:space="0" w:color="auto"/>
          </w:divBdr>
          <w:divsChild>
            <w:div w:id="69349123">
              <w:blockQuote w:val="1"/>
              <w:marLeft w:val="720"/>
              <w:marRight w:val="720"/>
              <w:marTop w:val="100"/>
              <w:marBottom w:val="100"/>
              <w:divBdr>
                <w:top w:val="none" w:sz="0" w:space="0" w:color="auto"/>
                <w:left w:val="none" w:sz="0" w:space="0" w:color="auto"/>
                <w:bottom w:val="none" w:sz="0" w:space="0" w:color="auto"/>
                <w:right w:val="none" w:sz="0" w:space="0" w:color="auto"/>
              </w:divBdr>
            </w:div>
            <w:div w:id="85541491">
              <w:blockQuote w:val="1"/>
              <w:marLeft w:val="720"/>
              <w:marRight w:val="720"/>
              <w:marTop w:val="100"/>
              <w:marBottom w:val="100"/>
              <w:divBdr>
                <w:top w:val="none" w:sz="0" w:space="0" w:color="auto"/>
                <w:left w:val="none" w:sz="0" w:space="0" w:color="auto"/>
                <w:bottom w:val="none" w:sz="0" w:space="0" w:color="auto"/>
                <w:right w:val="none" w:sz="0" w:space="0" w:color="auto"/>
              </w:divBdr>
            </w:div>
            <w:div w:id="193738072">
              <w:blockQuote w:val="1"/>
              <w:marLeft w:val="720"/>
              <w:marRight w:val="720"/>
              <w:marTop w:val="100"/>
              <w:marBottom w:val="100"/>
              <w:divBdr>
                <w:top w:val="none" w:sz="0" w:space="0" w:color="auto"/>
                <w:left w:val="none" w:sz="0" w:space="0" w:color="auto"/>
                <w:bottom w:val="none" w:sz="0" w:space="0" w:color="auto"/>
                <w:right w:val="none" w:sz="0" w:space="0" w:color="auto"/>
              </w:divBdr>
            </w:div>
            <w:div w:id="211818736">
              <w:blockQuote w:val="1"/>
              <w:marLeft w:val="720"/>
              <w:marRight w:val="720"/>
              <w:marTop w:val="100"/>
              <w:marBottom w:val="100"/>
              <w:divBdr>
                <w:top w:val="none" w:sz="0" w:space="0" w:color="auto"/>
                <w:left w:val="none" w:sz="0" w:space="0" w:color="auto"/>
                <w:bottom w:val="none" w:sz="0" w:space="0" w:color="auto"/>
                <w:right w:val="none" w:sz="0" w:space="0" w:color="auto"/>
              </w:divBdr>
            </w:div>
            <w:div w:id="231352522">
              <w:blockQuote w:val="1"/>
              <w:marLeft w:val="720"/>
              <w:marRight w:val="720"/>
              <w:marTop w:val="100"/>
              <w:marBottom w:val="100"/>
              <w:divBdr>
                <w:top w:val="none" w:sz="0" w:space="0" w:color="auto"/>
                <w:left w:val="none" w:sz="0" w:space="0" w:color="auto"/>
                <w:bottom w:val="none" w:sz="0" w:space="0" w:color="auto"/>
                <w:right w:val="none" w:sz="0" w:space="0" w:color="auto"/>
              </w:divBdr>
            </w:div>
            <w:div w:id="249850589">
              <w:blockQuote w:val="1"/>
              <w:marLeft w:val="720"/>
              <w:marRight w:val="720"/>
              <w:marTop w:val="100"/>
              <w:marBottom w:val="100"/>
              <w:divBdr>
                <w:top w:val="none" w:sz="0" w:space="0" w:color="auto"/>
                <w:left w:val="none" w:sz="0" w:space="0" w:color="auto"/>
                <w:bottom w:val="none" w:sz="0" w:space="0" w:color="auto"/>
                <w:right w:val="none" w:sz="0" w:space="0" w:color="auto"/>
              </w:divBdr>
            </w:div>
            <w:div w:id="300500526">
              <w:blockQuote w:val="1"/>
              <w:marLeft w:val="720"/>
              <w:marRight w:val="720"/>
              <w:marTop w:val="100"/>
              <w:marBottom w:val="100"/>
              <w:divBdr>
                <w:top w:val="none" w:sz="0" w:space="0" w:color="auto"/>
                <w:left w:val="none" w:sz="0" w:space="0" w:color="auto"/>
                <w:bottom w:val="none" w:sz="0" w:space="0" w:color="auto"/>
                <w:right w:val="none" w:sz="0" w:space="0" w:color="auto"/>
              </w:divBdr>
            </w:div>
            <w:div w:id="330911489">
              <w:blockQuote w:val="1"/>
              <w:marLeft w:val="720"/>
              <w:marRight w:val="720"/>
              <w:marTop w:val="100"/>
              <w:marBottom w:val="100"/>
              <w:divBdr>
                <w:top w:val="none" w:sz="0" w:space="0" w:color="auto"/>
                <w:left w:val="none" w:sz="0" w:space="0" w:color="auto"/>
                <w:bottom w:val="none" w:sz="0" w:space="0" w:color="auto"/>
                <w:right w:val="none" w:sz="0" w:space="0" w:color="auto"/>
              </w:divBdr>
            </w:div>
            <w:div w:id="410392085">
              <w:blockQuote w:val="1"/>
              <w:marLeft w:val="720"/>
              <w:marRight w:val="720"/>
              <w:marTop w:val="100"/>
              <w:marBottom w:val="100"/>
              <w:divBdr>
                <w:top w:val="none" w:sz="0" w:space="0" w:color="auto"/>
                <w:left w:val="none" w:sz="0" w:space="0" w:color="auto"/>
                <w:bottom w:val="none" w:sz="0" w:space="0" w:color="auto"/>
                <w:right w:val="none" w:sz="0" w:space="0" w:color="auto"/>
              </w:divBdr>
            </w:div>
            <w:div w:id="520706717">
              <w:blockQuote w:val="1"/>
              <w:marLeft w:val="720"/>
              <w:marRight w:val="720"/>
              <w:marTop w:val="100"/>
              <w:marBottom w:val="100"/>
              <w:divBdr>
                <w:top w:val="none" w:sz="0" w:space="0" w:color="auto"/>
                <w:left w:val="none" w:sz="0" w:space="0" w:color="auto"/>
                <w:bottom w:val="none" w:sz="0" w:space="0" w:color="auto"/>
                <w:right w:val="none" w:sz="0" w:space="0" w:color="auto"/>
              </w:divBdr>
            </w:div>
            <w:div w:id="613830999">
              <w:blockQuote w:val="1"/>
              <w:marLeft w:val="720"/>
              <w:marRight w:val="720"/>
              <w:marTop w:val="100"/>
              <w:marBottom w:val="100"/>
              <w:divBdr>
                <w:top w:val="none" w:sz="0" w:space="0" w:color="auto"/>
                <w:left w:val="none" w:sz="0" w:space="0" w:color="auto"/>
                <w:bottom w:val="none" w:sz="0" w:space="0" w:color="auto"/>
                <w:right w:val="none" w:sz="0" w:space="0" w:color="auto"/>
              </w:divBdr>
            </w:div>
            <w:div w:id="728891544">
              <w:blockQuote w:val="1"/>
              <w:marLeft w:val="720"/>
              <w:marRight w:val="720"/>
              <w:marTop w:val="100"/>
              <w:marBottom w:val="100"/>
              <w:divBdr>
                <w:top w:val="none" w:sz="0" w:space="0" w:color="auto"/>
                <w:left w:val="none" w:sz="0" w:space="0" w:color="auto"/>
                <w:bottom w:val="none" w:sz="0" w:space="0" w:color="auto"/>
                <w:right w:val="none" w:sz="0" w:space="0" w:color="auto"/>
              </w:divBdr>
            </w:div>
            <w:div w:id="820923956">
              <w:blockQuote w:val="1"/>
              <w:marLeft w:val="720"/>
              <w:marRight w:val="720"/>
              <w:marTop w:val="100"/>
              <w:marBottom w:val="100"/>
              <w:divBdr>
                <w:top w:val="none" w:sz="0" w:space="0" w:color="auto"/>
                <w:left w:val="none" w:sz="0" w:space="0" w:color="auto"/>
                <w:bottom w:val="none" w:sz="0" w:space="0" w:color="auto"/>
                <w:right w:val="none" w:sz="0" w:space="0" w:color="auto"/>
              </w:divBdr>
            </w:div>
            <w:div w:id="831028450">
              <w:blockQuote w:val="1"/>
              <w:marLeft w:val="720"/>
              <w:marRight w:val="720"/>
              <w:marTop w:val="100"/>
              <w:marBottom w:val="100"/>
              <w:divBdr>
                <w:top w:val="none" w:sz="0" w:space="0" w:color="auto"/>
                <w:left w:val="none" w:sz="0" w:space="0" w:color="auto"/>
                <w:bottom w:val="none" w:sz="0" w:space="0" w:color="auto"/>
                <w:right w:val="none" w:sz="0" w:space="0" w:color="auto"/>
              </w:divBdr>
            </w:div>
            <w:div w:id="982582162">
              <w:blockQuote w:val="1"/>
              <w:marLeft w:val="720"/>
              <w:marRight w:val="720"/>
              <w:marTop w:val="100"/>
              <w:marBottom w:val="100"/>
              <w:divBdr>
                <w:top w:val="none" w:sz="0" w:space="0" w:color="auto"/>
                <w:left w:val="none" w:sz="0" w:space="0" w:color="auto"/>
                <w:bottom w:val="none" w:sz="0" w:space="0" w:color="auto"/>
                <w:right w:val="none" w:sz="0" w:space="0" w:color="auto"/>
              </w:divBdr>
            </w:div>
            <w:div w:id="1061173703">
              <w:blockQuote w:val="1"/>
              <w:marLeft w:val="720"/>
              <w:marRight w:val="720"/>
              <w:marTop w:val="100"/>
              <w:marBottom w:val="100"/>
              <w:divBdr>
                <w:top w:val="none" w:sz="0" w:space="0" w:color="auto"/>
                <w:left w:val="none" w:sz="0" w:space="0" w:color="auto"/>
                <w:bottom w:val="none" w:sz="0" w:space="0" w:color="auto"/>
                <w:right w:val="none" w:sz="0" w:space="0" w:color="auto"/>
              </w:divBdr>
            </w:div>
            <w:div w:id="1078866763">
              <w:blockQuote w:val="1"/>
              <w:marLeft w:val="720"/>
              <w:marRight w:val="720"/>
              <w:marTop w:val="100"/>
              <w:marBottom w:val="100"/>
              <w:divBdr>
                <w:top w:val="none" w:sz="0" w:space="0" w:color="auto"/>
                <w:left w:val="none" w:sz="0" w:space="0" w:color="auto"/>
                <w:bottom w:val="none" w:sz="0" w:space="0" w:color="auto"/>
                <w:right w:val="none" w:sz="0" w:space="0" w:color="auto"/>
              </w:divBdr>
            </w:div>
            <w:div w:id="1120028914">
              <w:blockQuote w:val="1"/>
              <w:marLeft w:val="720"/>
              <w:marRight w:val="720"/>
              <w:marTop w:val="100"/>
              <w:marBottom w:val="100"/>
              <w:divBdr>
                <w:top w:val="none" w:sz="0" w:space="0" w:color="auto"/>
                <w:left w:val="none" w:sz="0" w:space="0" w:color="auto"/>
                <w:bottom w:val="none" w:sz="0" w:space="0" w:color="auto"/>
                <w:right w:val="none" w:sz="0" w:space="0" w:color="auto"/>
              </w:divBdr>
            </w:div>
            <w:div w:id="1215966779">
              <w:blockQuote w:val="1"/>
              <w:marLeft w:val="720"/>
              <w:marRight w:val="720"/>
              <w:marTop w:val="100"/>
              <w:marBottom w:val="100"/>
              <w:divBdr>
                <w:top w:val="none" w:sz="0" w:space="0" w:color="auto"/>
                <w:left w:val="none" w:sz="0" w:space="0" w:color="auto"/>
                <w:bottom w:val="none" w:sz="0" w:space="0" w:color="auto"/>
                <w:right w:val="none" w:sz="0" w:space="0" w:color="auto"/>
              </w:divBdr>
            </w:div>
            <w:div w:id="1272125941">
              <w:blockQuote w:val="1"/>
              <w:marLeft w:val="720"/>
              <w:marRight w:val="720"/>
              <w:marTop w:val="100"/>
              <w:marBottom w:val="100"/>
              <w:divBdr>
                <w:top w:val="none" w:sz="0" w:space="0" w:color="auto"/>
                <w:left w:val="none" w:sz="0" w:space="0" w:color="auto"/>
                <w:bottom w:val="none" w:sz="0" w:space="0" w:color="auto"/>
                <w:right w:val="none" w:sz="0" w:space="0" w:color="auto"/>
              </w:divBdr>
            </w:div>
            <w:div w:id="1347901193">
              <w:marLeft w:val="0"/>
              <w:marRight w:val="0"/>
              <w:marTop w:val="0"/>
              <w:marBottom w:val="0"/>
              <w:divBdr>
                <w:top w:val="none" w:sz="0" w:space="0" w:color="auto"/>
                <w:left w:val="none" w:sz="0" w:space="0" w:color="auto"/>
                <w:bottom w:val="none" w:sz="0" w:space="0" w:color="auto"/>
                <w:right w:val="none" w:sz="0" w:space="0" w:color="auto"/>
              </w:divBdr>
            </w:div>
            <w:div w:id="1367097830">
              <w:blockQuote w:val="1"/>
              <w:marLeft w:val="720"/>
              <w:marRight w:val="720"/>
              <w:marTop w:val="100"/>
              <w:marBottom w:val="100"/>
              <w:divBdr>
                <w:top w:val="none" w:sz="0" w:space="0" w:color="auto"/>
                <w:left w:val="none" w:sz="0" w:space="0" w:color="auto"/>
                <w:bottom w:val="none" w:sz="0" w:space="0" w:color="auto"/>
                <w:right w:val="none" w:sz="0" w:space="0" w:color="auto"/>
              </w:divBdr>
            </w:div>
            <w:div w:id="1387216017">
              <w:blockQuote w:val="1"/>
              <w:marLeft w:val="720"/>
              <w:marRight w:val="720"/>
              <w:marTop w:val="100"/>
              <w:marBottom w:val="100"/>
              <w:divBdr>
                <w:top w:val="none" w:sz="0" w:space="0" w:color="auto"/>
                <w:left w:val="none" w:sz="0" w:space="0" w:color="auto"/>
                <w:bottom w:val="none" w:sz="0" w:space="0" w:color="auto"/>
                <w:right w:val="none" w:sz="0" w:space="0" w:color="auto"/>
              </w:divBdr>
            </w:div>
            <w:div w:id="1389067264">
              <w:blockQuote w:val="1"/>
              <w:marLeft w:val="720"/>
              <w:marRight w:val="720"/>
              <w:marTop w:val="100"/>
              <w:marBottom w:val="100"/>
              <w:divBdr>
                <w:top w:val="none" w:sz="0" w:space="0" w:color="auto"/>
                <w:left w:val="none" w:sz="0" w:space="0" w:color="auto"/>
                <w:bottom w:val="none" w:sz="0" w:space="0" w:color="auto"/>
                <w:right w:val="none" w:sz="0" w:space="0" w:color="auto"/>
              </w:divBdr>
            </w:div>
            <w:div w:id="1500344366">
              <w:blockQuote w:val="1"/>
              <w:marLeft w:val="720"/>
              <w:marRight w:val="720"/>
              <w:marTop w:val="100"/>
              <w:marBottom w:val="100"/>
              <w:divBdr>
                <w:top w:val="none" w:sz="0" w:space="0" w:color="auto"/>
                <w:left w:val="none" w:sz="0" w:space="0" w:color="auto"/>
                <w:bottom w:val="none" w:sz="0" w:space="0" w:color="auto"/>
                <w:right w:val="none" w:sz="0" w:space="0" w:color="auto"/>
              </w:divBdr>
            </w:div>
            <w:div w:id="1526021505">
              <w:blockQuote w:val="1"/>
              <w:marLeft w:val="720"/>
              <w:marRight w:val="720"/>
              <w:marTop w:val="100"/>
              <w:marBottom w:val="100"/>
              <w:divBdr>
                <w:top w:val="none" w:sz="0" w:space="0" w:color="auto"/>
                <w:left w:val="none" w:sz="0" w:space="0" w:color="auto"/>
                <w:bottom w:val="none" w:sz="0" w:space="0" w:color="auto"/>
                <w:right w:val="none" w:sz="0" w:space="0" w:color="auto"/>
              </w:divBdr>
            </w:div>
            <w:div w:id="1528787424">
              <w:blockQuote w:val="1"/>
              <w:marLeft w:val="720"/>
              <w:marRight w:val="720"/>
              <w:marTop w:val="100"/>
              <w:marBottom w:val="100"/>
              <w:divBdr>
                <w:top w:val="none" w:sz="0" w:space="0" w:color="auto"/>
                <w:left w:val="none" w:sz="0" w:space="0" w:color="auto"/>
                <w:bottom w:val="none" w:sz="0" w:space="0" w:color="auto"/>
                <w:right w:val="none" w:sz="0" w:space="0" w:color="auto"/>
              </w:divBdr>
            </w:div>
            <w:div w:id="1553925013">
              <w:blockQuote w:val="1"/>
              <w:marLeft w:val="720"/>
              <w:marRight w:val="720"/>
              <w:marTop w:val="100"/>
              <w:marBottom w:val="100"/>
              <w:divBdr>
                <w:top w:val="none" w:sz="0" w:space="0" w:color="auto"/>
                <w:left w:val="none" w:sz="0" w:space="0" w:color="auto"/>
                <w:bottom w:val="none" w:sz="0" w:space="0" w:color="auto"/>
                <w:right w:val="none" w:sz="0" w:space="0" w:color="auto"/>
              </w:divBdr>
            </w:div>
            <w:div w:id="1573275762">
              <w:blockQuote w:val="1"/>
              <w:marLeft w:val="720"/>
              <w:marRight w:val="720"/>
              <w:marTop w:val="100"/>
              <w:marBottom w:val="100"/>
              <w:divBdr>
                <w:top w:val="none" w:sz="0" w:space="0" w:color="auto"/>
                <w:left w:val="none" w:sz="0" w:space="0" w:color="auto"/>
                <w:bottom w:val="none" w:sz="0" w:space="0" w:color="auto"/>
                <w:right w:val="none" w:sz="0" w:space="0" w:color="auto"/>
              </w:divBdr>
            </w:div>
            <w:div w:id="1779595657">
              <w:blockQuote w:val="1"/>
              <w:marLeft w:val="720"/>
              <w:marRight w:val="720"/>
              <w:marTop w:val="100"/>
              <w:marBottom w:val="100"/>
              <w:divBdr>
                <w:top w:val="none" w:sz="0" w:space="0" w:color="auto"/>
                <w:left w:val="none" w:sz="0" w:space="0" w:color="auto"/>
                <w:bottom w:val="none" w:sz="0" w:space="0" w:color="auto"/>
                <w:right w:val="none" w:sz="0" w:space="0" w:color="auto"/>
              </w:divBdr>
            </w:div>
            <w:div w:id="1801535785">
              <w:blockQuote w:val="1"/>
              <w:marLeft w:val="720"/>
              <w:marRight w:val="720"/>
              <w:marTop w:val="100"/>
              <w:marBottom w:val="100"/>
              <w:divBdr>
                <w:top w:val="none" w:sz="0" w:space="0" w:color="auto"/>
                <w:left w:val="none" w:sz="0" w:space="0" w:color="auto"/>
                <w:bottom w:val="none" w:sz="0" w:space="0" w:color="auto"/>
                <w:right w:val="none" w:sz="0" w:space="0" w:color="auto"/>
              </w:divBdr>
            </w:div>
            <w:div w:id="1907642151">
              <w:blockQuote w:val="1"/>
              <w:marLeft w:val="720"/>
              <w:marRight w:val="720"/>
              <w:marTop w:val="100"/>
              <w:marBottom w:val="100"/>
              <w:divBdr>
                <w:top w:val="none" w:sz="0" w:space="0" w:color="auto"/>
                <w:left w:val="none" w:sz="0" w:space="0" w:color="auto"/>
                <w:bottom w:val="none" w:sz="0" w:space="0" w:color="auto"/>
                <w:right w:val="none" w:sz="0" w:space="0" w:color="auto"/>
              </w:divBdr>
            </w:div>
            <w:div w:id="1911035152">
              <w:blockQuote w:val="1"/>
              <w:marLeft w:val="720"/>
              <w:marRight w:val="720"/>
              <w:marTop w:val="100"/>
              <w:marBottom w:val="100"/>
              <w:divBdr>
                <w:top w:val="none" w:sz="0" w:space="0" w:color="auto"/>
                <w:left w:val="none" w:sz="0" w:space="0" w:color="auto"/>
                <w:bottom w:val="none" w:sz="0" w:space="0" w:color="auto"/>
                <w:right w:val="none" w:sz="0" w:space="0" w:color="auto"/>
              </w:divBdr>
            </w:div>
            <w:div w:id="2051562746">
              <w:blockQuote w:val="1"/>
              <w:marLeft w:val="720"/>
              <w:marRight w:val="720"/>
              <w:marTop w:val="100"/>
              <w:marBottom w:val="100"/>
              <w:divBdr>
                <w:top w:val="none" w:sz="0" w:space="0" w:color="auto"/>
                <w:left w:val="none" w:sz="0" w:space="0" w:color="auto"/>
                <w:bottom w:val="none" w:sz="0" w:space="0" w:color="auto"/>
                <w:right w:val="none" w:sz="0" w:space="0" w:color="auto"/>
              </w:divBdr>
            </w:div>
            <w:div w:id="2064282216">
              <w:blockQuote w:val="1"/>
              <w:marLeft w:val="720"/>
              <w:marRight w:val="720"/>
              <w:marTop w:val="100"/>
              <w:marBottom w:val="100"/>
              <w:divBdr>
                <w:top w:val="none" w:sz="0" w:space="0" w:color="auto"/>
                <w:left w:val="none" w:sz="0" w:space="0" w:color="auto"/>
                <w:bottom w:val="none" w:sz="0" w:space="0" w:color="auto"/>
                <w:right w:val="none" w:sz="0" w:space="0" w:color="auto"/>
              </w:divBdr>
            </w:div>
            <w:div w:id="2111469011">
              <w:blockQuote w:val="1"/>
              <w:marLeft w:val="720"/>
              <w:marRight w:val="720"/>
              <w:marTop w:val="100"/>
              <w:marBottom w:val="100"/>
              <w:divBdr>
                <w:top w:val="none" w:sz="0" w:space="0" w:color="auto"/>
                <w:left w:val="none" w:sz="0" w:space="0" w:color="auto"/>
                <w:bottom w:val="none" w:sz="0" w:space="0" w:color="auto"/>
                <w:right w:val="none" w:sz="0" w:space="0" w:color="auto"/>
              </w:divBdr>
            </w:div>
            <w:div w:id="211821460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07431271">
          <w:blockQuote w:val="1"/>
          <w:marLeft w:val="720"/>
          <w:marRight w:val="720"/>
          <w:marTop w:val="100"/>
          <w:marBottom w:val="100"/>
          <w:divBdr>
            <w:top w:val="none" w:sz="0" w:space="0" w:color="auto"/>
            <w:left w:val="none" w:sz="0" w:space="0" w:color="auto"/>
            <w:bottom w:val="none" w:sz="0" w:space="0" w:color="auto"/>
            <w:right w:val="none" w:sz="0" w:space="0" w:color="auto"/>
          </w:divBdr>
        </w:div>
        <w:div w:id="181687191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52261394">
      <w:bodyDiv w:val="1"/>
      <w:marLeft w:val="0"/>
      <w:marRight w:val="0"/>
      <w:marTop w:val="0"/>
      <w:marBottom w:val="0"/>
      <w:divBdr>
        <w:top w:val="none" w:sz="0" w:space="0" w:color="auto"/>
        <w:left w:val="none" w:sz="0" w:space="0" w:color="auto"/>
        <w:bottom w:val="none" w:sz="0" w:space="0" w:color="auto"/>
        <w:right w:val="none" w:sz="0" w:space="0" w:color="auto"/>
      </w:divBdr>
    </w:div>
    <w:div w:id="1902054762">
      <w:bodyDiv w:val="1"/>
      <w:marLeft w:val="0"/>
      <w:marRight w:val="0"/>
      <w:marTop w:val="0"/>
      <w:marBottom w:val="0"/>
      <w:divBdr>
        <w:top w:val="none" w:sz="0" w:space="0" w:color="auto"/>
        <w:left w:val="none" w:sz="0" w:space="0" w:color="auto"/>
        <w:bottom w:val="none" w:sz="0" w:space="0" w:color="auto"/>
        <w:right w:val="none" w:sz="0" w:space="0" w:color="auto"/>
      </w:divBdr>
      <w:divsChild>
        <w:div w:id="5181272">
          <w:blockQuote w:val="1"/>
          <w:marLeft w:val="720"/>
          <w:marRight w:val="720"/>
          <w:marTop w:val="100"/>
          <w:marBottom w:val="100"/>
          <w:divBdr>
            <w:top w:val="none" w:sz="0" w:space="0" w:color="auto"/>
            <w:left w:val="none" w:sz="0" w:space="0" w:color="auto"/>
            <w:bottom w:val="none" w:sz="0" w:space="0" w:color="auto"/>
            <w:right w:val="none" w:sz="0" w:space="0" w:color="auto"/>
          </w:divBdr>
        </w:div>
        <w:div w:id="979072457">
          <w:blockQuote w:val="1"/>
          <w:marLeft w:val="720"/>
          <w:marRight w:val="720"/>
          <w:marTop w:val="100"/>
          <w:marBottom w:val="100"/>
          <w:divBdr>
            <w:top w:val="none" w:sz="0" w:space="0" w:color="auto"/>
            <w:left w:val="none" w:sz="0" w:space="0" w:color="auto"/>
            <w:bottom w:val="none" w:sz="0" w:space="0" w:color="auto"/>
            <w:right w:val="none" w:sz="0" w:space="0" w:color="auto"/>
          </w:divBdr>
        </w:div>
        <w:div w:id="1020009414">
          <w:blockQuote w:val="1"/>
          <w:marLeft w:val="720"/>
          <w:marRight w:val="720"/>
          <w:marTop w:val="100"/>
          <w:marBottom w:val="100"/>
          <w:divBdr>
            <w:top w:val="none" w:sz="0" w:space="0" w:color="auto"/>
            <w:left w:val="none" w:sz="0" w:space="0" w:color="auto"/>
            <w:bottom w:val="none" w:sz="0" w:space="0" w:color="auto"/>
            <w:right w:val="none" w:sz="0" w:space="0" w:color="auto"/>
          </w:divBdr>
        </w:div>
        <w:div w:id="1126046770">
          <w:blockQuote w:val="1"/>
          <w:marLeft w:val="720"/>
          <w:marRight w:val="720"/>
          <w:marTop w:val="100"/>
          <w:marBottom w:val="100"/>
          <w:divBdr>
            <w:top w:val="none" w:sz="0" w:space="0" w:color="auto"/>
            <w:left w:val="none" w:sz="0" w:space="0" w:color="auto"/>
            <w:bottom w:val="none" w:sz="0" w:space="0" w:color="auto"/>
            <w:right w:val="none" w:sz="0" w:space="0" w:color="auto"/>
          </w:divBdr>
        </w:div>
        <w:div w:id="1276327482">
          <w:blockQuote w:val="1"/>
          <w:marLeft w:val="720"/>
          <w:marRight w:val="720"/>
          <w:marTop w:val="100"/>
          <w:marBottom w:val="100"/>
          <w:divBdr>
            <w:top w:val="none" w:sz="0" w:space="0" w:color="auto"/>
            <w:left w:val="none" w:sz="0" w:space="0" w:color="auto"/>
            <w:bottom w:val="none" w:sz="0" w:space="0" w:color="auto"/>
            <w:right w:val="none" w:sz="0" w:space="0" w:color="auto"/>
          </w:divBdr>
        </w:div>
        <w:div w:id="1431661568">
          <w:blockQuote w:val="1"/>
          <w:marLeft w:val="720"/>
          <w:marRight w:val="720"/>
          <w:marTop w:val="100"/>
          <w:marBottom w:val="100"/>
          <w:divBdr>
            <w:top w:val="none" w:sz="0" w:space="0" w:color="auto"/>
            <w:left w:val="none" w:sz="0" w:space="0" w:color="auto"/>
            <w:bottom w:val="none" w:sz="0" w:space="0" w:color="auto"/>
            <w:right w:val="none" w:sz="0" w:space="0" w:color="auto"/>
          </w:divBdr>
        </w:div>
        <w:div w:id="1856535478">
          <w:blockQuote w:val="1"/>
          <w:marLeft w:val="720"/>
          <w:marRight w:val="720"/>
          <w:marTop w:val="100"/>
          <w:marBottom w:val="100"/>
          <w:divBdr>
            <w:top w:val="none" w:sz="0" w:space="0" w:color="auto"/>
            <w:left w:val="none" w:sz="0" w:space="0" w:color="auto"/>
            <w:bottom w:val="none" w:sz="0" w:space="0" w:color="auto"/>
            <w:right w:val="none" w:sz="0" w:space="0" w:color="auto"/>
          </w:divBdr>
        </w:div>
        <w:div w:id="1910190828">
          <w:blockQuote w:val="1"/>
          <w:marLeft w:val="720"/>
          <w:marRight w:val="720"/>
          <w:marTop w:val="100"/>
          <w:marBottom w:val="100"/>
          <w:divBdr>
            <w:top w:val="none" w:sz="0" w:space="0" w:color="auto"/>
            <w:left w:val="none" w:sz="0" w:space="0" w:color="auto"/>
            <w:bottom w:val="none" w:sz="0" w:space="0" w:color="auto"/>
            <w:right w:val="none" w:sz="0" w:space="0" w:color="auto"/>
          </w:divBdr>
        </w:div>
        <w:div w:id="1985968466">
          <w:marLeft w:val="0"/>
          <w:marRight w:val="0"/>
          <w:marTop w:val="0"/>
          <w:marBottom w:val="0"/>
          <w:divBdr>
            <w:top w:val="none" w:sz="0" w:space="0" w:color="auto"/>
            <w:left w:val="none" w:sz="0" w:space="0" w:color="auto"/>
            <w:bottom w:val="none" w:sz="0" w:space="0" w:color="auto"/>
            <w:right w:val="none" w:sz="0" w:space="0" w:color="auto"/>
          </w:divBdr>
          <w:divsChild>
            <w:div w:id="80570843">
              <w:blockQuote w:val="1"/>
              <w:marLeft w:val="720"/>
              <w:marRight w:val="720"/>
              <w:marTop w:val="100"/>
              <w:marBottom w:val="100"/>
              <w:divBdr>
                <w:top w:val="none" w:sz="0" w:space="0" w:color="auto"/>
                <w:left w:val="none" w:sz="0" w:space="0" w:color="auto"/>
                <w:bottom w:val="none" w:sz="0" w:space="0" w:color="auto"/>
                <w:right w:val="none" w:sz="0" w:space="0" w:color="auto"/>
              </w:divBdr>
            </w:div>
            <w:div w:id="202324696">
              <w:blockQuote w:val="1"/>
              <w:marLeft w:val="720"/>
              <w:marRight w:val="720"/>
              <w:marTop w:val="100"/>
              <w:marBottom w:val="100"/>
              <w:divBdr>
                <w:top w:val="none" w:sz="0" w:space="0" w:color="auto"/>
                <w:left w:val="none" w:sz="0" w:space="0" w:color="auto"/>
                <w:bottom w:val="none" w:sz="0" w:space="0" w:color="auto"/>
                <w:right w:val="none" w:sz="0" w:space="0" w:color="auto"/>
              </w:divBdr>
            </w:div>
            <w:div w:id="249850667">
              <w:blockQuote w:val="1"/>
              <w:marLeft w:val="720"/>
              <w:marRight w:val="720"/>
              <w:marTop w:val="100"/>
              <w:marBottom w:val="100"/>
              <w:divBdr>
                <w:top w:val="none" w:sz="0" w:space="0" w:color="auto"/>
                <w:left w:val="none" w:sz="0" w:space="0" w:color="auto"/>
                <w:bottom w:val="none" w:sz="0" w:space="0" w:color="auto"/>
                <w:right w:val="none" w:sz="0" w:space="0" w:color="auto"/>
              </w:divBdr>
            </w:div>
            <w:div w:id="350839864">
              <w:blockQuote w:val="1"/>
              <w:marLeft w:val="720"/>
              <w:marRight w:val="720"/>
              <w:marTop w:val="100"/>
              <w:marBottom w:val="100"/>
              <w:divBdr>
                <w:top w:val="none" w:sz="0" w:space="0" w:color="auto"/>
                <w:left w:val="none" w:sz="0" w:space="0" w:color="auto"/>
                <w:bottom w:val="none" w:sz="0" w:space="0" w:color="auto"/>
                <w:right w:val="none" w:sz="0" w:space="0" w:color="auto"/>
              </w:divBdr>
            </w:div>
            <w:div w:id="354111473">
              <w:blockQuote w:val="1"/>
              <w:marLeft w:val="720"/>
              <w:marRight w:val="720"/>
              <w:marTop w:val="100"/>
              <w:marBottom w:val="100"/>
              <w:divBdr>
                <w:top w:val="none" w:sz="0" w:space="0" w:color="auto"/>
                <w:left w:val="none" w:sz="0" w:space="0" w:color="auto"/>
                <w:bottom w:val="none" w:sz="0" w:space="0" w:color="auto"/>
                <w:right w:val="none" w:sz="0" w:space="0" w:color="auto"/>
              </w:divBdr>
            </w:div>
            <w:div w:id="368725171">
              <w:blockQuote w:val="1"/>
              <w:marLeft w:val="720"/>
              <w:marRight w:val="720"/>
              <w:marTop w:val="100"/>
              <w:marBottom w:val="100"/>
              <w:divBdr>
                <w:top w:val="none" w:sz="0" w:space="0" w:color="auto"/>
                <w:left w:val="none" w:sz="0" w:space="0" w:color="auto"/>
                <w:bottom w:val="none" w:sz="0" w:space="0" w:color="auto"/>
                <w:right w:val="none" w:sz="0" w:space="0" w:color="auto"/>
              </w:divBdr>
            </w:div>
            <w:div w:id="388192983">
              <w:blockQuote w:val="1"/>
              <w:marLeft w:val="720"/>
              <w:marRight w:val="720"/>
              <w:marTop w:val="100"/>
              <w:marBottom w:val="100"/>
              <w:divBdr>
                <w:top w:val="none" w:sz="0" w:space="0" w:color="auto"/>
                <w:left w:val="none" w:sz="0" w:space="0" w:color="auto"/>
                <w:bottom w:val="none" w:sz="0" w:space="0" w:color="auto"/>
                <w:right w:val="none" w:sz="0" w:space="0" w:color="auto"/>
              </w:divBdr>
            </w:div>
            <w:div w:id="490297160">
              <w:blockQuote w:val="1"/>
              <w:marLeft w:val="720"/>
              <w:marRight w:val="720"/>
              <w:marTop w:val="100"/>
              <w:marBottom w:val="100"/>
              <w:divBdr>
                <w:top w:val="none" w:sz="0" w:space="0" w:color="auto"/>
                <w:left w:val="none" w:sz="0" w:space="0" w:color="auto"/>
                <w:bottom w:val="none" w:sz="0" w:space="0" w:color="auto"/>
                <w:right w:val="none" w:sz="0" w:space="0" w:color="auto"/>
              </w:divBdr>
            </w:div>
            <w:div w:id="564098634">
              <w:blockQuote w:val="1"/>
              <w:marLeft w:val="720"/>
              <w:marRight w:val="720"/>
              <w:marTop w:val="100"/>
              <w:marBottom w:val="100"/>
              <w:divBdr>
                <w:top w:val="none" w:sz="0" w:space="0" w:color="auto"/>
                <w:left w:val="none" w:sz="0" w:space="0" w:color="auto"/>
                <w:bottom w:val="none" w:sz="0" w:space="0" w:color="auto"/>
                <w:right w:val="none" w:sz="0" w:space="0" w:color="auto"/>
              </w:divBdr>
            </w:div>
            <w:div w:id="584729989">
              <w:blockQuote w:val="1"/>
              <w:marLeft w:val="720"/>
              <w:marRight w:val="720"/>
              <w:marTop w:val="100"/>
              <w:marBottom w:val="100"/>
              <w:divBdr>
                <w:top w:val="none" w:sz="0" w:space="0" w:color="auto"/>
                <w:left w:val="none" w:sz="0" w:space="0" w:color="auto"/>
                <w:bottom w:val="none" w:sz="0" w:space="0" w:color="auto"/>
                <w:right w:val="none" w:sz="0" w:space="0" w:color="auto"/>
              </w:divBdr>
            </w:div>
            <w:div w:id="793475495">
              <w:blockQuote w:val="1"/>
              <w:marLeft w:val="720"/>
              <w:marRight w:val="720"/>
              <w:marTop w:val="100"/>
              <w:marBottom w:val="100"/>
              <w:divBdr>
                <w:top w:val="none" w:sz="0" w:space="0" w:color="auto"/>
                <w:left w:val="none" w:sz="0" w:space="0" w:color="auto"/>
                <w:bottom w:val="none" w:sz="0" w:space="0" w:color="auto"/>
                <w:right w:val="none" w:sz="0" w:space="0" w:color="auto"/>
              </w:divBdr>
            </w:div>
            <w:div w:id="853418814">
              <w:blockQuote w:val="1"/>
              <w:marLeft w:val="720"/>
              <w:marRight w:val="720"/>
              <w:marTop w:val="100"/>
              <w:marBottom w:val="100"/>
              <w:divBdr>
                <w:top w:val="none" w:sz="0" w:space="0" w:color="auto"/>
                <w:left w:val="none" w:sz="0" w:space="0" w:color="auto"/>
                <w:bottom w:val="none" w:sz="0" w:space="0" w:color="auto"/>
                <w:right w:val="none" w:sz="0" w:space="0" w:color="auto"/>
              </w:divBdr>
            </w:div>
            <w:div w:id="921109021">
              <w:blockQuote w:val="1"/>
              <w:marLeft w:val="720"/>
              <w:marRight w:val="720"/>
              <w:marTop w:val="100"/>
              <w:marBottom w:val="100"/>
              <w:divBdr>
                <w:top w:val="none" w:sz="0" w:space="0" w:color="auto"/>
                <w:left w:val="none" w:sz="0" w:space="0" w:color="auto"/>
                <w:bottom w:val="none" w:sz="0" w:space="0" w:color="auto"/>
                <w:right w:val="none" w:sz="0" w:space="0" w:color="auto"/>
              </w:divBdr>
            </w:div>
            <w:div w:id="1188058141">
              <w:blockQuote w:val="1"/>
              <w:marLeft w:val="720"/>
              <w:marRight w:val="720"/>
              <w:marTop w:val="100"/>
              <w:marBottom w:val="100"/>
              <w:divBdr>
                <w:top w:val="none" w:sz="0" w:space="0" w:color="auto"/>
                <w:left w:val="none" w:sz="0" w:space="0" w:color="auto"/>
                <w:bottom w:val="none" w:sz="0" w:space="0" w:color="auto"/>
                <w:right w:val="none" w:sz="0" w:space="0" w:color="auto"/>
              </w:divBdr>
            </w:div>
            <w:div w:id="1198933795">
              <w:blockQuote w:val="1"/>
              <w:marLeft w:val="720"/>
              <w:marRight w:val="720"/>
              <w:marTop w:val="100"/>
              <w:marBottom w:val="100"/>
              <w:divBdr>
                <w:top w:val="none" w:sz="0" w:space="0" w:color="auto"/>
                <w:left w:val="none" w:sz="0" w:space="0" w:color="auto"/>
                <w:bottom w:val="none" w:sz="0" w:space="0" w:color="auto"/>
                <w:right w:val="none" w:sz="0" w:space="0" w:color="auto"/>
              </w:divBdr>
            </w:div>
            <w:div w:id="1205945642">
              <w:blockQuote w:val="1"/>
              <w:marLeft w:val="720"/>
              <w:marRight w:val="720"/>
              <w:marTop w:val="100"/>
              <w:marBottom w:val="100"/>
              <w:divBdr>
                <w:top w:val="none" w:sz="0" w:space="0" w:color="auto"/>
                <w:left w:val="none" w:sz="0" w:space="0" w:color="auto"/>
                <w:bottom w:val="none" w:sz="0" w:space="0" w:color="auto"/>
                <w:right w:val="none" w:sz="0" w:space="0" w:color="auto"/>
              </w:divBdr>
            </w:div>
            <w:div w:id="1397049395">
              <w:blockQuote w:val="1"/>
              <w:marLeft w:val="720"/>
              <w:marRight w:val="720"/>
              <w:marTop w:val="100"/>
              <w:marBottom w:val="100"/>
              <w:divBdr>
                <w:top w:val="none" w:sz="0" w:space="0" w:color="auto"/>
                <w:left w:val="none" w:sz="0" w:space="0" w:color="auto"/>
                <w:bottom w:val="none" w:sz="0" w:space="0" w:color="auto"/>
                <w:right w:val="none" w:sz="0" w:space="0" w:color="auto"/>
              </w:divBdr>
            </w:div>
            <w:div w:id="1449813671">
              <w:blockQuote w:val="1"/>
              <w:marLeft w:val="720"/>
              <w:marRight w:val="720"/>
              <w:marTop w:val="100"/>
              <w:marBottom w:val="100"/>
              <w:divBdr>
                <w:top w:val="none" w:sz="0" w:space="0" w:color="auto"/>
                <w:left w:val="none" w:sz="0" w:space="0" w:color="auto"/>
                <w:bottom w:val="none" w:sz="0" w:space="0" w:color="auto"/>
                <w:right w:val="none" w:sz="0" w:space="0" w:color="auto"/>
              </w:divBdr>
            </w:div>
            <w:div w:id="1466660775">
              <w:blockQuote w:val="1"/>
              <w:marLeft w:val="720"/>
              <w:marRight w:val="720"/>
              <w:marTop w:val="100"/>
              <w:marBottom w:val="100"/>
              <w:divBdr>
                <w:top w:val="none" w:sz="0" w:space="0" w:color="auto"/>
                <w:left w:val="none" w:sz="0" w:space="0" w:color="auto"/>
                <w:bottom w:val="none" w:sz="0" w:space="0" w:color="auto"/>
                <w:right w:val="none" w:sz="0" w:space="0" w:color="auto"/>
              </w:divBdr>
            </w:div>
            <w:div w:id="1508329378">
              <w:blockQuote w:val="1"/>
              <w:marLeft w:val="720"/>
              <w:marRight w:val="720"/>
              <w:marTop w:val="100"/>
              <w:marBottom w:val="100"/>
              <w:divBdr>
                <w:top w:val="none" w:sz="0" w:space="0" w:color="auto"/>
                <w:left w:val="none" w:sz="0" w:space="0" w:color="auto"/>
                <w:bottom w:val="none" w:sz="0" w:space="0" w:color="auto"/>
                <w:right w:val="none" w:sz="0" w:space="0" w:color="auto"/>
              </w:divBdr>
            </w:div>
            <w:div w:id="1590458472">
              <w:blockQuote w:val="1"/>
              <w:marLeft w:val="720"/>
              <w:marRight w:val="720"/>
              <w:marTop w:val="100"/>
              <w:marBottom w:val="100"/>
              <w:divBdr>
                <w:top w:val="none" w:sz="0" w:space="0" w:color="auto"/>
                <w:left w:val="none" w:sz="0" w:space="0" w:color="auto"/>
                <w:bottom w:val="none" w:sz="0" w:space="0" w:color="auto"/>
                <w:right w:val="none" w:sz="0" w:space="0" w:color="auto"/>
              </w:divBdr>
            </w:div>
            <w:div w:id="1666586600">
              <w:marLeft w:val="0"/>
              <w:marRight w:val="0"/>
              <w:marTop w:val="0"/>
              <w:marBottom w:val="0"/>
              <w:divBdr>
                <w:top w:val="none" w:sz="0" w:space="0" w:color="auto"/>
                <w:left w:val="none" w:sz="0" w:space="0" w:color="auto"/>
                <w:bottom w:val="none" w:sz="0" w:space="0" w:color="auto"/>
                <w:right w:val="none" w:sz="0" w:space="0" w:color="auto"/>
              </w:divBdr>
            </w:div>
            <w:div w:id="1683436267">
              <w:blockQuote w:val="1"/>
              <w:marLeft w:val="720"/>
              <w:marRight w:val="720"/>
              <w:marTop w:val="100"/>
              <w:marBottom w:val="100"/>
              <w:divBdr>
                <w:top w:val="none" w:sz="0" w:space="0" w:color="auto"/>
                <w:left w:val="none" w:sz="0" w:space="0" w:color="auto"/>
                <w:bottom w:val="none" w:sz="0" w:space="0" w:color="auto"/>
                <w:right w:val="none" w:sz="0" w:space="0" w:color="auto"/>
              </w:divBdr>
            </w:div>
            <w:div w:id="1700277962">
              <w:blockQuote w:val="1"/>
              <w:marLeft w:val="720"/>
              <w:marRight w:val="720"/>
              <w:marTop w:val="100"/>
              <w:marBottom w:val="100"/>
              <w:divBdr>
                <w:top w:val="none" w:sz="0" w:space="0" w:color="auto"/>
                <w:left w:val="none" w:sz="0" w:space="0" w:color="auto"/>
                <w:bottom w:val="none" w:sz="0" w:space="0" w:color="auto"/>
                <w:right w:val="none" w:sz="0" w:space="0" w:color="auto"/>
              </w:divBdr>
            </w:div>
            <w:div w:id="1706710767">
              <w:blockQuote w:val="1"/>
              <w:marLeft w:val="720"/>
              <w:marRight w:val="720"/>
              <w:marTop w:val="100"/>
              <w:marBottom w:val="100"/>
              <w:divBdr>
                <w:top w:val="none" w:sz="0" w:space="0" w:color="auto"/>
                <w:left w:val="none" w:sz="0" w:space="0" w:color="auto"/>
                <w:bottom w:val="none" w:sz="0" w:space="0" w:color="auto"/>
                <w:right w:val="none" w:sz="0" w:space="0" w:color="auto"/>
              </w:divBdr>
            </w:div>
            <w:div w:id="1712923129">
              <w:blockQuote w:val="1"/>
              <w:marLeft w:val="720"/>
              <w:marRight w:val="720"/>
              <w:marTop w:val="100"/>
              <w:marBottom w:val="100"/>
              <w:divBdr>
                <w:top w:val="none" w:sz="0" w:space="0" w:color="auto"/>
                <w:left w:val="none" w:sz="0" w:space="0" w:color="auto"/>
                <w:bottom w:val="none" w:sz="0" w:space="0" w:color="auto"/>
                <w:right w:val="none" w:sz="0" w:space="0" w:color="auto"/>
              </w:divBdr>
            </w:div>
            <w:div w:id="1722483797">
              <w:blockQuote w:val="1"/>
              <w:marLeft w:val="720"/>
              <w:marRight w:val="720"/>
              <w:marTop w:val="100"/>
              <w:marBottom w:val="100"/>
              <w:divBdr>
                <w:top w:val="none" w:sz="0" w:space="0" w:color="auto"/>
                <w:left w:val="none" w:sz="0" w:space="0" w:color="auto"/>
                <w:bottom w:val="none" w:sz="0" w:space="0" w:color="auto"/>
                <w:right w:val="none" w:sz="0" w:space="0" w:color="auto"/>
              </w:divBdr>
            </w:div>
            <w:div w:id="1777603392">
              <w:blockQuote w:val="1"/>
              <w:marLeft w:val="720"/>
              <w:marRight w:val="720"/>
              <w:marTop w:val="100"/>
              <w:marBottom w:val="100"/>
              <w:divBdr>
                <w:top w:val="none" w:sz="0" w:space="0" w:color="auto"/>
                <w:left w:val="none" w:sz="0" w:space="0" w:color="auto"/>
                <w:bottom w:val="none" w:sz="0" w:space="0" w:color="auto"/>
                <w:right w:val="none" w:sz="0" w:space="0" w:color="auto"/>
              </w:divBdr>
            </w:div>
            <w:div w:id="1802453160">
              <w:blockQuote w:val="1"/>
              <w:marLeft w:val="720"/>
              <w:marRight w:val="720"/>
              <w:marTop w:val="100"/>
              <w:marBottom w:val="100"/>
              <w:divBdr>
                <w:top w:val="none" w:sz="0" w:space="0" w:color="auto"/>
                <w:left w:val="none" w:sz="0" w:space="0" w:color="auto"/>
                <w:bottom w:val="none" w:sz="0" w:space="0" w:color="auto"/>
                <w:right w:val="none" w:sz="0" w:space="0" w:color="auto"/>
              </w:divBdr>
            </w:div>
            <w:div w:id="1901791605">
              <w:blockQuote w:val="1"/>
              <w:marLeft w:val="720"/>
              <w:marRight w:val="720"/>
              <w:marTop w:val="100"/>
              <w:marBottom w:val="100"/>
              <w:divBdr>
                <w:top w:val="none" w:sz="0" w:space="0" w:color="auto"/>
                <w:left w:val="none" w:sz="0" w:space="0" w:color="auto"/>
                <w:bottom w:val="none" w:sz="0" w:space="0" w:color="auto"/>
                <w:right w:val="none" w:sz="0" w:space="0" w:color="auto"/>
              </w:divBdr>
            </w:div>
            <w:div w:id="1975403264">
              <w:blockQuote w:val="1"/>
              <w:marLeft w:val="720"/>
              <w:marRight w:val="720"/>
              <w:marTop w:val="100"/>
              <w:marBottom w:val="100"/>
              <w:divBdr>
                <w:top w:val="none" w:sz="0" w:space="0" w:color="auto"/>
                <w:left w:val="none" w:sz="0" w:space="0" w:color="auto"/>
                <w:bottom w:val="none" w:sz="0" w:space="0" w:color="auto"/>
                <w:right w:val="none" w:sz="0" w:space="0" w:color="auto"/>
              </w:divBdr>
            </w:div>
            <w:div w:id="1980573464">
              <w:blockQuote w:val="1"/>
              <w:marLeft w:val="720"/>
              <w:marRight w:val="720"/>
              <w:marTop w:val="100"/>
              <w:marBottom w:val="100"/>
              <w:divBdr>
                <w:top w:val="none" w:sz="0" w:space="0" w:color="auto"/>
                <w:left w:val="none" w:sz="0" w:space="0" w:color="auto"/>
                <w:bottom w:val="none" w:sz="0" w:space="0" w:color="auto"/>
                <w:right w:val="none" w:sz="0" w:space="0" w:color="auto"/>
              </w:divBdr>
            </w:div>
            <w:div w:id="2045132734">
              <w:blockQuote w:val="1"/>
              <w:marLeft w:val="720"/>
              <w:marRight w:val="720"/>
              <w:marTop w:val="100"/>
              <w:marBottom w:val="100"/>
              <w:divBdr>
                <w:top w:val="none" w:sz="0" w:space="0" w:color="auto"/>
                <w:left w:val="none" w:sz="0" w:space="0" w:color="auto"/>
                <w:bottom w:val="none" w:sz="0" w:space="0" w:color="auto"/>
                <w:right w:val="none" w:sz="0" w:space="0" w:color="auto"/>
              </w:divBdr>
            </w:div>
            <w:div w:id="205345503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030056943">
      <w:bodyDiv w:val="1"/>
      <w:marLeft w:val="0"/>
      <w:marRight w:val="0"/>
      <w:marTop w:val="0"/>
      <w:marBottom w:val="0"/>
      <w:divBdr>
        <w:top w:val="none" w:sz="0" w:space="0" w:color="auto"/>
        <w:left w:val="none" w:sz="0" w:space="0" w:color="auto"/>
        <w:bottom w:val="none" w:sz="0" w:space="0" w:color="auto"/>
        <w:right w:val="none" w:sz="0" w:space="0" w:color="auto"/>
      </w:divBdr>
    </w:div>
    <w:div w:id="2145808577">
      <w:bodyDiv w:val="1"/>
      <w:marLeft w:val="0"/>
      <w:marRight w:val="0"/>
      <w:marTop w:val="0"/>
      <w:marBottom w:val="0"/>
      <w:divBdr>
        <w:top w:val="none" w:sz="0" w:space="0" w:color="auto"/>
        <w:left w:val="none" w:sz="0" w:space="0" w:color="auto"/>
        <w:bottom w:val="none" w:sz="0" w:space="0" w:color="auto"/>
        <w:right w:val="none" w:sz="0" w:space="0" w:color="auto"/>
      </w:divBdr>
      <w:divsChild>
        <w:div w:id="49231235">
          <w:blockQuote w:val="1"/>
          <w:marLeft w:val="720"/>
          <w:marRight w:val="720"/>
          <w:marTop w:val="100"/>
          <w:marBottom w:val="100"/>
          <w:divBdr>
            <w:top w:val="none" w:sz="0" w:space="0" w:color="auto"/>
            <w:left w:val="none" w:sz="0" w:space="0" w:color="auto"/>
            <w:bottom w:val="none" w:sz="0" w:space="0" w:color="auto"/>
            <w:right w:val="none" w:sz="0" w:space="0" w:color="auto"/>
          </w:divBdr>
        </w:div>
        <w:div w:id="770317264">
          <w:marLeft w:val="0"/>
          <w:marRight w:val="0"/>
          <w:marTop w:val="0"/>
          <w:marBottom w:val="0"/>
          <w:divBdr>
            <w:top w:val="none" w:sz="0" w:space="0" w:color="auto"/>
            <w:left w:val="none" w:sz="0" w:space="0" w:color="auto"/>
            <w:bottom w:val="none" w:sz="0" w:space="0" w:color="auto"/>
            <w:right w:val="none" w:sz="0" w:space="0" w:color="auto"/>
          </w:divBdr>
          <w:divsChild>
            <w:div w:id="44261334">
              <w:blockQuote w:val="1"/>
              <w:marLeft w:val="720"/>
              <w:marRight w:val="720"/>
              <w:marTop w:val="100"/>
              <w:marBottom w:val="100"/>
              <w:divBdr>
                <w:top w:val="none" w:sz="0" w:space="0" w:color="auto"/>
                <w:left w:val="none" w:sz="0" w:space="0" w:color="auto"/>
                <w:bottom w:val="none" w:sz="0" w:space="0" w:color="auto"/>
                <w:right w:val="none" w:sz="0" w:space="0" w:color="auto"/>
              </w:divBdr>
            </w:div>
            <w:div w:id="56325831">
              <w:blockQuote w:val="1"/>
              <w:marLeft w:val="720"/>
              <w:marRight w:val="720"/>
              <w:marTop w:val="100"/>
              <w:marBottom w:val="100"/>
              <w:divBdr>
                <w:top w:val="none" w:sz="0" w:space="0" w:color="auto"/>
                <w:left w:val="none" w:sz="0" w:space="0" w:color="auto"/>
                <w:bottom w:val="none" w:sz="0" w:space="0" w:color="auto"/>
                <w:right w:val="none" w:sz="0" w:space="0" w:color="auto"/>
              </w:divBdr>
            </w:div>
            <w:div w:id="60568802">
              <w:blockQuote w:val="1"/>
              <w:marLeft w:val="720"/>
              <w:marRight w:val="720"/>
              <w:marTop w:val="100"/>
              <w:marBottom w:val="100"/>
              <w:divBdr>
                <w:top w:val="none" w:sz="0" w:space="0" w:color="auto"/>
                <w:left w:val="none" w:sz="0" w:space="0" w:color="auto"/>
                <w:bottom w:val="none" w:sz="0" w:space="0" w:color="auto"/>
                <w:right w:val="none" w:sz="0" w:space="0" w:color="auto"/>
              </w:divBdr>
            </w:div>
            <w:div w:id="120152613">
              <w:blockQuote w:val="1"/>
              <w:marLeft w:val="720"/>
              <w:marRight w:val="720"/>
              <w:marTop w:val="100"/>
              <w:marBottom w:val="100"/>
              <w:divBdr>
                <w:top w:val="none" w:sz="0" w:space="0" w:color="auto"/>
                <w:left w:val="none" w:sz="0" w:space="0" w:color="auto"/>
                <w:bottom w:val="none" w:sz="0" w:space="0" w:color="auto"/>
                <w:right w:val="none" w:sz="0" w:space="0" w:color="auto"/>
              </w:divBdr>
            </w:div>
            <w:div w:id="274292965">
              <w:blockQuote w:val="1"/>
              <w:marLeft w:val="720"/>
              <w:marRight w:val="720"/>
              <w:marTop w:val="100"/>
              <w:marBottom w:val="100"/>
              <w:divBdr>
                <w:top w:val="none" w:sz="0" w:space="0" w:color="auto"/>
                <w:left w:val="none" w:sz="0" w:space="0" w:color="auto"/>
                <w:bottom w:val="none" w:sz="0" w:space="0" w:color="auto"/>
                <w:right w:val="none" w:sz="0" w:space="0" w:color="auto"/>
              </w:divBdr>
            </w:div>
            <w:div w:id="433479860">
              <w:blockQuote w:val="1"/>
              <w:marLeft w:val="720"/>
              <w:marRight w:val="720"/>
              <w:marTop w:val="100"/>
              <w:marBottom w:val="100"/>
              <w:divBdr>
                <w:top w:val="none" w:sz="0" w:space="0" w:color="auto"/>
                <w:left w:val="none" w:sz="0" w:space="0" w:color="auto"/>
                <w:bottom w:val="none" w:sz="0" w:space="0" w:color="auto"/>
                <w:right w:val="none" w:sz="0" w:space="0" w:color="auto"/>
              </w:divBdr>
            </w:div>
            <w:div w:id="487983505">
              <w:blockQuote w:val="1"/>
              <w:marLeft w:val="720"/>
              <w:marRight w:val="720"/>
              <w:marTop w:val="100"/>
              <w:marBottom w:val="100"/>
              <w:divBdr>
                <w:top w:val="none" w:sz="0" w:space="0" w:color="auto"/>
                <w:left w:val="none" w:sz="0" w:space="0" w:color="auto"/>
                <w:bottom w:val="none" w:sz="0" w:space="0" w:color="auto"/>
                <w:right w:val="none" w:sz="0" w:space="0" w:color="auto"/>
              </w:divBdr>
            </w:div>
            <w:div w:id="613899507">
              <w:blockQuote w:val="1"/>
              <w:marLeft w:val="720"/>
              <w:marRight w:val="720"/>
              <w:marTop w:val="100"/>
              <w:marBottom w:val="100"/>
              <w:divBdr>
                <w:top w:val="none" w:sz="0" w:space="0" w:color="auto"/>
                <w:left w:val="none" w:sz="0" w:space="0" w:color="auto"/>
                <w:bottom w:val="none" w:sz="0" w:space="0" w:color="auto"/>
                <w:right w:val="none" w:sz="0" w:space="0" w:color="auto"/>
              </w:divBdr>
            </w:div>
            <w:div w:id="651325193">
              <w:blockQuote w:val="1"/>
              <w:marLeft w:val="720"/>
              <w:marRight w:val="720"/>
              <w:marTop w:val="100"/>
              <w:marBottom w:val="100"/>
              <w:divBdr>
                <w:top w:val="none" w:sz="0" w:space="0" w:color="auto"/>
                <w:left w:val="none" w:sz="0" w:space="0" w:color="auto"/>
                <w:bottom w:val="none" w:sz="0" w:space="0" w:color="auto"/>
                <w:right w:val="none" w:sz="0" w:space="0" w:color="auto"/>
              </w:divBdr>
            </w:div>
            <w:div w:id="733428250">
              <w:blockQuote w:val="1"/>
              <w:marLeft w:val="720"/>
              <w:marRight w:val="720"/>
              <w:marTop w:val="100"/>
              <w:marBottom w:val="100"/>
              <w:divBdr>
                <w:top w:val="none" w:sz="0" w:space="0" w:color="auto"/>
                <w:left w:val="none" w:sz="0" w:space="0" w:color="auto"/>
                <w:bottom w:val="none" w:sz="0" w:space="0" w:color="auto"/>
                <w:right w:val="none" w:sz="0" w:space="0" w:color="auto"/>
              </w:divBdr>
            </w:div>
            <w:div w:id="898175161">
              <w:blockQuote w:val="1"/>
              <w:marLeft w:val="720"/>
              <w:marRight w:val="720"/>
              <w:marTop w:val="100"/>
              <w:marBottom w:val="100"/>
              <w:divBdr>
                <w:top w:val="none" w:sz="0" w:space="0" w:color="auto"/>
                <w:left w:val="none" w:sz="0" w:space="0" w:color="auto"/>
                <w:bottom w:val="none" w:sz="0" w:space="0" w:color="auto"/>
                <w:right w:val="none" w:sz="0" w:space="0" w:color="auto"/>
              </w:divBdr>
            </w:div>
            <w:div w:id="939919001">
              <w:blockQuote w:val="1"/>
              <w:marLeft w:val="720"/>
              <w:marRight w:val="720"/>
              <w:marTop w:val="100"/>
              <w:marBottom w:val="100"/>
              <w:divBdr>
                <w:top w:val="none" w:sz="0" w:space="0" w:color="auto"/>
                <w:left w:val="none" w:sz="0" w:space="0" w:color="auto"/>
                <w:bottom w:val="none" w:sz="0" w:space="0" w:color="auto"/>
                <w:right w:val="none" w:sz="0" w:space="0" w:color="auto"/>
              </w:divBdr>
            </w:div>
            <w:div w:id="1026717382">
              <w:blockQuote w:val="1"/>
              <w:marLeft w:val="720"/>
              <w:marRight w:val="720"/>
              <w:marTop w:val="100"/>
              <w:marBottom w:val="100"/>
              <w:divBdr>
                <w:top w:val="none" w:sz="0" w:space="0" w:color="auto"/>
                <w:left w:val="none" w:sz="0" w:space="0" w:color="auto"/>
                <w:bottom w:val="none" w:sz="0" w:space="0" w:color="auto"/>
                <w:right w:val="none" w:sz="0" w:space="0" w:color="auto"/>
              </w:divBdr>
            </w:div>
            <w:div w:id="1029649836">
              <w:blockQuote w:val="1"/>
              <w:marLeft w:val="720"/>
              <w:marRight w:val="720"/>
              <w:marTop w:val="100"/>
              <w:marBottom w:val="100"/>
              <w:divBdr>
                <w:top w:val="none" w:sz="0" w:space="0" w:color="auto"/>
                <w:left w:val="none" w:sz="0" w:space="0" w:color="auto"/>
                <w:bottom w:val="none" w:sz="0" w:space="0" w:color="auto"/>
                <w:right w:val="none" w:sz="0" w:space="0" w:color="auto"/>
              </w:divBdr>
            </w:div>
            <w:div w:id="1034231729">
              <w:blockQuote w:val="1"/>
              <w:marLeft w:val="720"/>
              <w:marRight w:val="720"/>
              <w:marTop w:val="100"/>
              <w:marBottom w:val="100"/>
              <w:divBdr>
                <w:top w:val="none" w:sz="0" w:space="0" w:color="auto"/>
                <w:left w:val="none" w:sz="0" w:space="0" w:color="auto"/>
                <w:bottom w:val="none" w:sz="0" w:space="0" w:color="auto"/>
                <w:right w:val="none" w:sz="0" w:space="0" w:color="auto"/>
              </w:divBdr>
            </w:div>
            <w:div w:id="1138382774">
              <w:blockQuote w:val="1"/>
              <w:marLeft w:val="720"/>
              <w:marRight w:val="720"/>
              <w:marTop w:val="100"/>
              <w:marBottom w:val="100"/>
              <w:divBdr>
                <w:top w:val="none" w:sz="0" w:space="0" w:color="auto"/>
                <w:left w:val="none" w:sz="0" w:space="0" w:color="auto"/>
                <w:bottom w:val="none" w:sz="0" w:space="0" w:color="auto"/>
                <w:right w:val="none" w:sz="0" w:space="0" w:color="auto"/>
              </w:divBdr>
            </w:div>
            <w:div w:id="1162965144">
              <w:blockQuote w:val="1"/>
              <w:marLeft w:val="720"/>
              <w:marRight w:val="720"/>
              <w:marTop w:val="100"/>
              <w:marBottom w:val="100"/>
              <w:divBdr>
                <w:top w:val="none" w:sz="0" w:space="0" w:color="auto"/>
                <w:left w:val="none" w:sz="0" w:space="0" w:color="auto"/>
                <w:bottom w:val="none" w:sz="0" w:space="0" w:color="auto"/>
                <w:right w:val="none" w:sz="0" w:space="0" w:color="auto"/>
              </w:divBdr>
            </w:div>
            <w:div w:id="1350721988">
              <w:blockQuote w:val="1"/>
              <w:marLeft w:val="720"/>
              <w:marRight w:val="720"/>
              <w:marTop w:val="100"/>
              <w:marBottom w:val="100"/>
              <w:divBdr>
                <w:top w:val="none" w:sz="0" w:space="0" w:color="auto"/>
                <w:left w:val="none" w:sz="0" w:space="0" w:color="auto"/>
                <w:bottom w:val="none" w:sz="0" w:space="0" w:color="auto"/>
                <w:right w:val="none" w:sz="0" w:space="0" w:color="auto"/>
              </w:divBdr>
            </w:div>
            <w:div w:id="1417240144">
              <w:blockQuote w:val="1"/>
              <w:marLeft w:val="720"/>
              <w:marRight w:val="720"/>
              <w:marTop w:val="100"/>
              <w:marBottom w:val="100"/>
              <w:divBdr>
                <w:top w:val="none" w:sz="0" w:space="0" w:color="auto"/>
                <w:left w:val="none" w:sz="0" w:space="0" w:color="auto"/>
                <w:bottom w:val="none" w:sz="0" w:space="0" w:color="auto"/>
                <w:right w:val="none" w:sz="0" w:space="0" w:color="auto"/>
              </w:divBdr>
            </w:div>
            <w:div w:id="1449660383">
              <w:blockQuote w:val="1"/>
              <w:marLeft w:val="720"/>
              <w:marRight w:val="720"/>
              <w:marTop w:val="100"/>
              <w:marBottom w:val="100"/>
              <w:divBdr>
                <w:top w:val="none" w:sz="0" w:space="0" w:color="auto"/>
                <w:left w:val="none" w:sz="0" w:space="0" w:color="auto"/>
                <w:bottom w:val="none" w:sz="0" w:space="0" w:color="auto"/>
                <w:right w:val="none" w:sz="0" w:space="0" w:color="auto"/>
              </w:divBdr>
            </w:div>
            <w:div w:id="1493594735">
              <w:blockQuote w:val="1"/>
              <w:marLeft w:val="720"/>
              <w:marRight w:val="720"/>
              <w:marTop w:val="100"/>
              <w:marBottom w:val="100"/>
              <w:divBdr>
                <w:top w:val="none" w:sz="0" w:space="0" w:color="auto"/>
                <w:left w:val="none" w:sz="0" w:space="0" w:color="auto"/>
                <w:bottom w:val="none" w:sz="0" w:space="0" w:color="auto"/>
                <w:right w:val="none" w:sz="0" w:space="0" w:color="auto"/>
              </w:divBdr>
            </w:div>
            <w:div w:id="1611665805">
              <w:blockQuote w:val="1"/>
              <w:marLeft w:val="720"/>
              <w:marRight w:val="720"/>
              <w:marTop w:val="100"/>
              <w:marBottom w:val="100"/>
              <w:divBdr>
                <w:top w:val="none" w:sz="0" w:space="0" w:color="auto"/>
                <w:left w:val="none" w:sz="0" w:space="0" w:color="auto"/>
                <w:bottom w:val="none" w:sz="0" w:space="0" w:color="auto"/>
                <w:right w:val="none" w:sz="0" w:space="0" w:color="auto"/>
              </w:divBdr>
            </w:div>
            <w:div w:id="1642999930">
              <w:blockQuote w:val="1"/>
              <w:marLeft w:val="720"/>
              <w:marRight w:val="720"/>
              <w:marTop w:val="100"/>
              <w:marBottom w:val="100"/>
              <w:divBdr>
                <w:top w:val="none" w:sz="0" w:space="0" w:color="auto"/>
                <w:left w:val="none" w:sz="0" w:space="0" w:color="auto"/>
                <w:bottom w:val="none" w:sz="0" w:space="0" w:color="auto"/>
                <w:right w:val="none" w:sz="0" w:space="0" w:color="auto"/>
              </w:divBdr>
            </w:div>
            <w:div w:id="1643467269">
              <w:blockQuote w:val="1"/>
              <w:marLeft w:val="720"/>
              <w:marRight w:val="720"/>
              <w:marTop w:val="100"/>
              <w:marBottom w:val="100"/>
              <w:divBdr>
                <w:top w:val="none" w:sz="0" w:space="0" w:color="auto"/>
                <w:left w:val="none" w:sz="0" w:space="0" w:color="auto"/>
                <w:bottom w:val="none" w:sz="0" w:space="0" w:color="auto"/>
                <w:right w:val="none" w:sz="0" w:space="0" w:color="auto"/>
              </w:divBdr>
            </w:div>
            <w:div w:id="1688171917">
              <w:blockQuote w:val="1"/>
              <w:marLeft w:val="720"/>
              <w:marRight w:val="720"/>
              <w:marTop w:val="100"/>
              <w:marBottom w:val="100"/>
              <w:divBdr>
                <w:top w:val="none" w:sz="0" w:space="0" w:color="auto"/>
                <w:left w:val="none" w:sz="0" w:space="0" w:color="auto"/>
                <w:bottom w:val="none" w:sz="0" w:space="0" w:color="auto"/>
                <w:right w:val="none" w:sz="0" w:space="0" w:color="auto"/>
              </w:divBdr>
            </w:div>
            <w:div w:id="1696274817">
              <w:blockQuote w:val="1"/>
              <w:marLeft w:val="720"/>
              <w:marRight w:val="720"/>
              <w:marTop w:val="100"/>
              <w:marBottom w:val="100"/>
              <w:divBdr>
                <w:top w:val="none" w:sz="0" w:space="0" w:color="auto"/>
                <w:left w:val="none" w:sz="0" w:space="0" w:color="auto"/>
                <w:bottom w:val="none" w:sz="0" w:space="0" w:color="auto"/>
                <w:right w:val="none" w:sz="0" w:space="0" w:color="auto"/>
              </w:divBdr>
            </w:div>
            <w:div w:id="1715613810">
              <w:blockQuote w:val="1"/>
              <w:marLeft w:val="720"/>
              <w:marRight w:val="720"/>
              <w:marTop w:val="100"/>
              <w:marBottom w:val="100"/>
              <w:divBdr>
                <w:top w:val="none" w:sz="0" w:space="0" w:color="auto"/>
                <w:left w:val="none" w:sz="0" w:space="0" w:color="auto"/>
                <w:bottom w:val="none" w:sz="0" w:space="0" w:color="auto"/>
                <w:right w:val="none" w:sz="0" w:space="0" w:color="auto"/>
              </w:divBdr>
            </w:div>
            <w:div w:id="1726758608">
              <w:blockQuote w:val="1"/>
              <w:marLeft w:val="720"/>
              <w:marRight w:val="720"/>
              <w:marTop w:val="100"/>
              <w:marBottom w:val="100"/>
              <w:divBdr>
                <w:top w:val="none" w:sz="0" w:space="0" w:color="auto"/>
                <w:left w:val="none" w:sz="0" w:space="0" w:color="auto"/>
                <w:bottom w:val="none" w:sz="0" w:space="0" w:color="auto"/>
                <w:right w:val="none" w:sz="0" w:space="0" w:color="auto"/>
              </w:divBdr>
            </w:div>
            <w:div w:id="1793745853">
              <w:blockQuote w:val="1"/>
              <w:marLeft w:val="720"/>
              <w:marRight w:val="720"/>
              <w:marTop w:val="100"/>
              <w:marBottom w:val="100"/>
              <w:divBdr>
                <w:top w:val="none" w:sz="0" w:space="0" w:color="auto"/>
                <w:left w:val="none" w:sz="0" w:space="0" w:color="auto"/>
                <w:bottom w:val="none" w:sz="0" w:space="0" w:color="auto"/>
                <w:right w:val="none" w:sz="0" w:space="0" w:color="auto"/>
              </w:divBdr>
            </w:div>
            <w:div w:id="1885217493">
              <w:blockQuote w:val="1"/>
              <w:marLeft w:val="720"/>
              <w:marRight w:val="720"/>
              <w:marTop w:val="100"/>
              <w:marBottom w:val="100"/>
              <w:divBdr>
                <w:top w:val="none" w:sz="0" w:space="0" w:color="auto"/>
                <w:left w:val="none" w:sz="0" w:space="0" w:color="auto"/>
                <w:bottom w:val="none" w:sz="0" w:space="0" w:color="auto"/>
                <w:right w:val="none" w:sz="0" w:space="0" w:color="auto"/>
              </w:divBdr>
            </w:div>
            <w:div w:id="1921602390">
              <w:blockQuote w:val="1"/>
              <w:marLeft w:val="720"/>
              <w:marRight w:val="720"/>
              <w:marTop w:val="100"/>
              <w:marBottom w:val="100"/>
              <w:divBdr>
                <w:top w:val="none" w:sz="0" w:space="0" w:color="auto"/>
                <w:left w:val="none" w:sz="0" w:space="0" w:color="auto"/>
                <w:bottom w:val="none" w:sz="0" w:space="0" w:color="auto"/>
                <w:right w:val="none" w:sz="0" w:space="0" w:color="auto"/>
              </w:divBdr>
            </w:div>
            <w:div w:id="1982148301">
              <w:marLeft w:val="0"/>
              <w:marRight w:val="0"/>
              <w:marTop w:val="0"/>
              <w:marBottom w:val="0"/>
              <w:divBdr>
                <w:top w:val="none" w:sz="0" w:space="0" w:color="auto"/>
                <w:left w:val="none" w:sz="0" w:space="0" w:color="auto"/>
                <w:bottom w:val="none" w:sz="0" w:space="0" w:color="auto"/>
                <w:right w:val="none" w:sz="0" w:space="0" w:color="auto"/>
              </w:divBdr>
            </w:div>
            <w:div w:id="1992518520">
              <w:blockQuote w:val="1"/>
              <w:marLeft w:val="720"/>
              <w:marRight w:val="720"/>
              <w:marTop w:val="100"/>
              <w:marBottom w:val="100"/>
              <w:divBdr>
                <w:top w:val="none" w:sz="0" w:space="0" w:color="auto"/>
                <w:left w:val="none" w:sz="0" w:space="0" w:color="auto"/>
                <w:bottom w:val="none" w:sz="0" w:space="0" w:color="auto"/>
                <w:right w:val="none" w:sz="0" w:space="0" w:color="auto"/>
              </w:divBdr>
            </w:div>
            <w:div w:id="1996764289">
              <w:blockQuote w:val="1"/>
              <w:marLeft w:val="720"/>
              <w:marRight w:val="720"/>
              <w:marTop w:val="100"/>
              <w:marBottom w:val="100"/>
              <w:divBdr>
                <w:top w:val="none" w:sz="0" w:space="0" w:color="auto"/>
                <w:left w:val="none" w:sz="0" w:space="0" w:color="auto"/>
                <w:bottom w:val="none" w:sz="0" w:space="0" w:color="auto"/>
                <w:right w:val="none" w:sz="0" w:space="0" w:color="auto"/>
              </w:divBdr>
            </w:div>
            <w:div w:id="2049259502">
              <w:blockQuote w:val="1"/>
              <w:marLeft w:val="720"/>
              <w:marRight w:val="720"/>
              <w:marTop w:val="100"/>
              <w:marBottom w:val="100"/>
              <w:divBdr>
                <w:top w:val="none" w:sz="0" w:space="0" w:color="auto"/>
                <w:left w:val="none" w:sz="0" w:space="0" w:color="auto"/>
                <w:bottom w:val="none" w:sz="0" w:space="0" w:color="auto"/>
                <w:right w:val="none" w:sz="0" w:space="0" w:color="auto"/>
              </w:divBdr>
            </w:div>
            <w:div w:id="2088188091">
              <w:blockQuote w:val="1"/>
              <w:marLeft w:val="720"/>
              <w:marRight w:val="720"/>
              <w:marTop w:val="100"/>
              <w:marBottom w:val="100"/>
              <w:divBdr>
                <w:top w:val="none" w:sz="0" w:space="0" w:color="auto"/>
                <w:left w:val="none" w:sz="0" w:space="0" w:color="auto"/>
                <w:bottom w:val="none" w:sz="0" w:space="0" w:color="auto"/>
                <w:right w:val="none" w:sz="0" w:space="0" w:color="auto"/>
              </w:divBdr>
            </w:div>
            <w:div w:id="212699509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65034063">
          <w:blockQuote w:val="1"/>
          <w:marLeft w:val="720"/>
          <w:marRight w:val="720"/>
          <w:marTop w:val="100"/>
          <w:marBottom w:val="100"/>
          <w:divBdr>
            <w:top w:val="none" w:sz="0" w:space="0" w:color="auto"/>
            <w:left w:val="none" w:sz="0" w:space="0" w:color="auto"/>
            <w:bottom w:val="none" w:sz="0" w:space="0" w:color="auto"/>
            <w:right w:val="none" w:sz="0" w:space="0" w:color="auto"/>
          </w:divBdr>
        </w:div>
        <w:div w:id="1131165572">
          <w:blockQuote w:val="1"/>
          <w:marLeft w:val="720"/>
          <w:marRight w:val="720"/>
          <w:marTop w:val="100"/>
          <w:marBottom w:val="100"/>
          <w:divBdr>
            <w:top w:val="none" w:sz="0" w:space="0" w:color="auto"/>
            <w:left w:val="none" w:sz="0" w:space="0" w:color="auto"/>
            <w:bottom w:val="none" w:sz="0" w:space="0" w:color="auto"/>
            <w:right w:val="none" w:sz="0" w:space="0" w:color="auto"/>
          </w:divBdr>
        </w:div>
        <w:div w:id="1426539065">
          <w:blockQuote w:val="1"/>
          <w:marLeft w:val="720"/>
          <w:marRight w:val="720"/>
          <w:marTop w:val="100"/>
          <w:marBottom w:val="100"/>
          <w:divBdr>
            <w:top w:val="none" w:sz="0" w:space="0" w:color="auto"/>
            <w:left w:val="none" w:sz="0" w:space="0" w:color="auto"/>
            <w:bottom w:val="none" w:sz="0" w:space="0" w:color="auto"/>
            <w:right w:val="none" w:sz="0" w:space="0" w:color="auto"/>
          </w:divBdr>
        </w:div>
        <w:div w:id="189052902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seomoz.org/ugc/barbara-ling-secrets-of-a-veteran-webmaster-free-nonclickbank" TargetMode="External"/><Relationship Id="rId21" Type="http://schemas.openxmlformats.org/officeDocument/2006/relationships/hyperlink" Target="http://normarickman.com/" TargetMode="External"/><Relationship Id="rId42" Type="http://schemas.openxmlformats.org/officeDocument/2006/relationships/hyperlink" Target="http://www.cathlawson.com/" TargetMode="External"/><Relationship Id="rId63" Type="http://schemas.openxmlformats.org/officeDocument/2006/relationships/footer" Target="footer5.xml"/><Relationship Id="rId84" Type="http://schemas.openxmlformats.org/officeDocument/2006/relationships/hyperlink" Target="https://www.google.com/search?q=marketing+blogs&amp;oq=marketing+blogs" TargetMode="External"/><Relationship Id="rId138" Type="http://schemas.openxmlformats.org/officeDocument/2006/relationships/hyperlink" Target="http://infobusinessuniversity.com/vault/sa/320K" TargetMode="External"/><Relationship Id="rId107" Type="http://schemas.openxmlformats.org/officeDocument/2006/relationships/image" Target="media/image24.jpg"/><Relationship Id="rId11" Type="http://schemas.openxmlformats.org/officeDocument/2006/relationships/image" Target="media/image1.jpg"/><Relationship Id="rId32" Type="http://schemas.openxmlformats.org/officeDocument/2006/relationships/hyperlink" Target="http://johnlenaghan.com/" TargetMode="External"/><Relationship Id="rId53" Type="http://schemas.openxmlformats.org/officeDocument/2006/relationships/hyperlink" Target="http://www.wordsellinc.com/blog/" TargetMode="External"/><Relationship Id="rId74" Type="http://schemas.openxmlformats.org/officeDocument/2006/relationships/hyperlink" Target="https://blog.aweber.com/email-marketing/infographic-how-to-write-a-welcome-email.htm" TargetMode="External"/><Relationship Id="rId128" Type="http://schemas.openxmlformats.org/officeDocument/2006/relationships/hyperlink" Target="http://askbling.com/e1kspecial" TargetMode="External"/><Relationship Id="rId149" Type="http://schemas.openxmlformats.org/officeDocument/2006/relationships/hyperlink" Target="http://infobusinessuniversity.com/vault/sa/261sales/" TargetMode="External"/><Relationship Id="rId5" Type="http://schemas.openxmlformats.org/officeDocument/2006/relationships/webSettings" Target="webSettings.xml"/><Relationship Id="rId95" Type="http://schemas.openxmlformats.org/officeDocument/2006/relationships/image" Target="media/image18.jpg"/><Relationship Id="rId22" Type="http://schemas.openxmlformats.org/officeDocument/2006/relationships/hyperlink" Target="http://cultofcopy.com/" TargetMode="External"/><Relationship Id="rId27" Type="http://schemas.openxmlformats.org/officeDocument/2006/relationships/hyperlink" Target="http://www.barbaraling.com/learnmore/wc.php" TargetMode="External"/><Relationship Id="rId43" Type="http://schemas.openxmlformats.org/officeDocument/2006/relationships/hyperlink" Target="http://www.doshdosh.com/" TargetMode="External"/><Relationship Id="rId48" Type="http://schemas.openxmlformats.org/officeDocument/2006/relationships/hyperlink" Target="http://www.skelliewag.org/" TargetMode="External"/><Relationship Id="rId64" Type="http://schemas.openxmlformats.org/officeDocument/2006/relationships/image" Target="media/image2.jpeg"/><Relationship Id="rId69" Type="http://schemas.openxmlformats.org/officeDocument/2006/relationships/image" Target="media/image7.jpg"/><Relationship Id="rId113" Type="http://schemas.openxmlformats.org/officeDocument/2006/relationships/image" Target="media/image27.png"/><Relationship Id="rId118" Type="http://schemas.openxmlformats.org/officeDocument/2006/relationships/hyperlink" Target="http://www.johnchow.com/empower-your-children-to-out-earn-their-professors/" TargetMode="External"/><Relationship Id="rId134" Type="http://schemas.openxmlformats.org/officeDocument/2006/relationships/hyperlink" Target="http://askblings.com/premierecoach" TargetMode="External"/><Relationship Id="rId139" Type="http://schemas.openxmlformats.org/officeDocument/2006/relationships/image" Target="media/image32.jpg"/><Relationship Id="rId80" Type="http://schemas.openxmlformats.org/officeDocument/2006/relationships/hyperlink" Target="https://blog.feedly.com/feedly-tutorial/" TargetMode="External"/><Relationship Id="rId85" Type="http://schemas.openxmlformats.org/officeDocument/2006/relationships/hyperlink" Target="https://www.google.com/search?num=100&amp;newwindow=1&amp;q=dog+training+blogs" TargetMode="External"/><Relationship Id="rId150" Type="http://schemas.openxmlformats.org/officeDocument/2006/relationships/image" Target="media/image36.jpg"/><Relationship Id="rId155" Type="http://schemas.openxmlformats.org/officeDocument/2006/relationships/theme" Target="theme/theme1.xml"/><Relationship Id="rId12" Type="http://schemas.openxmlformats.org/officeDocument/2006/relationships/hyperlink" Target="http://www.xtremerecruiting.tv/" TargetMode="External"/><Relationship Id="rId17" Type="http://schemas.openxmlformats.org/officeDocument/2006/relationships/hyperlink" Target="http://talkbiz.com/" TargetMode="External"/><Relationship Id="rId33" Type="http://schemas.openxmlformats.org/officeDocument/2006/relationships/hyperlink" Target="http://www.successful-blog.com/" TargetMode="External"/><Relationship Id="rId38" Type="http://schemas.openxmlformats.org/officeDocument/2006/relationships/hyperlink" Target="http://www.problogger.net/" TargetMode="External"/><Relationship Id="rId59" Type="http://schemas.openxmlformats.org/officeDocument/2006/relationships/header" Target="header2.xml"/><Relationship Id="rId103" Type="http://schemas.openxmlformats.org/officeDocument/2006/relationships/hyperlink" Target="http://askblings.com/valuing" TargetMode="External"/><Relationship Id="rId108" Type="http://schemas.openxmlformats.org/officeDocument/2006/relationships/image" Target="media/image25.jpg"/><Relationship Id="rId124" Type="http://schemas.openxmlformats.org/officeDocument/2006/relationships/hyperlink" Target="http://askbling.com/weeklylp" TargetMode="External"/><Relationship Id="rId129" Type="http://schemas.openxmlformats.org/officeDocument/2006/relationships/hyperlink" Target="http://askblings.com/bbmspart2" TargetMode="External"/><Relationship Id="rId54" Type="http://schemas.openxmlformats.org/officeDocument/2006/relationships/hyperlink" Target="http://www.cathlawson.com/" TargetMode="External"/><Relationship Id="rId70" Type="http://schemas.openxmlformats.org/officeDocument/2006/relationships/image" Target="media/image8.jpeg"/><Relationship Id="rId75" Type="http://schemas.openxmlformats.org/officeDocument/2006/relationships/hyperlink" Target="https://chrome.google.com/webstore/detail/buffer/noojglkidnpfjbincgijbaiedldjfbhh?hl=en" TargetMode="External"/><Relationship Id="rId91" Type="http://schemas.openxmlformats.org/officeDocument/2006/relationships/image" Target="media/image15.jpg"/><Relationship Id="rId96" Type="http://schemas.openxmlformats.org/officeDocument/2006/relationships/hyperlink" Target="https://www.jvzoo.com/affiliates/" TargetMode="External"/><Relationship Id="rId140" Type="http://schemas.openxmlformats.org/officeDocument/2006/relationships/hyperlink" Target="http://infobusinessuniversity.com/vault/sa/320K" TargetMode="External"/><Relationship Id="rId145" Type="http://schemas.openxmlformats.org/officeDocument/2006/relationships/image" Target="media/image34.jp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www.barbaraling.com/learnmore/cobylist.php" TargetMode="External"/><Relationship Id="rId28" Type="http://schemas.openxmlformats.org/officeDocument/2006/relationships/hyperlink" Target="http://www.squidoo.com/lensmasters/CCGAL" TargetMode="External"/><Relationship Id="rId49" Type="http://schemas.openxmlformats.org/officeDocument/2006/relationships/hyperlink" Target="http://www.nicky510.com/" TargetMode="External"/><Relationship Id="rId114" Type="http://schemas.openxmlformats.org/officeDocument/2006/relationships/hyperlink" Target="http://www.barbaraling.com/" TargetMode="External"/><Relationship Id="rId119" Type="http://schemas.openxmlformats.org/officeDocument/2006/relationships/hyperlink" Target="http://money.cnn.com/2000/06/13/home_auto/q_contractor/" TargetMode="External"/><Relationship Id="rId44" Type="http://schemas.openxmlformats.org/officeDocument/2006/relationships/hyperlink" Target="http://www.sparkplugging.com/" TargetMode="External"/><Relationship Id="rId60" Type="http://schemas.openxmlformats.org/officeDocument/2006/relationships/footer" Target="footer3.xml"/><Relationship Id="rId65" Type="http://schemas.openxmlformats.org/officeDocument/2006/relationships/image" Target="media/image3.jpg"/><Relationship Id="rId81" Type="http://schemas.openxmlformats.org/officeDocument/2006/relationships/hyperlink" Target="http://www.fabulousblogging.com/2014/07/feedly-is-the-best-tool-to-curate-content/" TargetMode="External"/><Relationship Id="rId86" Type="http://schemas.openxmlformats.org/officeDocument/2006/relationships/hyperlink" Target="https://www.google.com/search?num=100&amp;newwindow=1&amp;q=guinea+pig+blogs" TargetMode="External"/><Relationship Id="rId130" Type="http://schemas.openxmlformats.org/officeDocument/2006/relationships/image" Target="media/image29.jpg"/><Relationship Id="rId135" Type="http://schemas.openxmlformats.org/officeDocument/2006/relationships/hyperlink" Target="http://askblings.com/splittesting" TargetMode="External"/><Relationship Id="rId151" Type="http://schemas.openxmlformats.org/officeDocument/2006/relationships/hyperlink" Target="http://infobusinessuniversity.com/vault/sa/68k/" TargetMode="External"/><Relationship Id="rId13" Type="http://schemas.openxmlformats.org/officeDocument/2006/relationships/hyperlink" Target="http://www.wallaceharkness.com/" TargetMode="External"/><Relationship Id="rId18" Type="http://schemas.openxmlformats.org/officeDocument/2006/relationships/hyperlink" Target="http://benadkins.com/" TargetMode="External"/><Relationship Id="rId39" Type="http://schemas.openxmlformats.org/officeDocument/2006/relationships/hyperlink" Target="http://www.techtrak.com/" TargetMode="External"/><Relationship Id="rId109" Type="http://schemas.openxmlformats.org/officeDocument/2006/relationships/hyperlink" Target="http://PerkingUpProfits.com/" TargetMode="External"/><Relationship Id="rId34" Type="http://schemas.openxmlformats.org/officeDocument/2006/relationships/hyperlink" Target="http://www.twitterstars.com/" TargetMode="External"/><Relationship Id="rId50" Type="http://schemas.openxmlformats.org/officeDocument/2006/relationships/hyperlink" Target="http://joelfalconer.com/" TargetMode="External"/><Relationship Id="rId55" Type="http://schemas.openxmlformats.org/officeDocument/2006/relationships/hyperlink" Target="http://www.donnagillespie.com/" TargetMode="External"/><Relationship Id="rId76" Type="http://schemas.openxmlformats.org/officeDocument/2006/relationships/image" Target="media/image9.jpg"/><Relationship Id="rId97" Type="http://schemas.openxmlformats.org/officeDocument/2006/relationships/image" Target="media/image19.jpg"/><Relationship Id="rId104" Type="http://schemas.openxmlformats.org/officeDocument/2006/relationships/hyperlink" Target="http://askblings.com/worthy" TargetMode="External"/><Relationship Id="rId120" Type="http://schemas.openxmlformats.org/officeDocument/2006/relationships/hyperlink" Target="http://web.archive.org/web/19991217035657/www.microsoft.com/smallbiz/success/barbaraling.htm" TargetMode="External"/><Relationship Id="rId125" Type="http://schemas.openxmlformats.org/officeDocument/2006/relationships/hyperlink" Target="http://myleadpages.net/" TargetMode="External"/><Relationship Id="rId141" Type="http://schemas.openxmlformats.org/officeDocument/2006/relationships/hyperlink" Target="http://infobusinessuniversity.com/vault/sa/100K/" TargetMode="External"/><Relationship Id="rId146" Type="http://schemas.openxmlformats.org/officeDocument/2006/relationships/hyperlink" Target="http://infobusinessuniversity.com/vault/sa/235K/" TargetMode="External"/><Relationship Id="rId7" Type="http://schemas.openxmlformats.org/officeDocument/2006/relationships/endnotes" Target="endnotes.xml"/><Relationship Id="rId71" Type="http://schemas.openxmlformats.org/officeDocument/2006/relationships/hyperlink" Target="https://www.facebook.com/barbara.ling.entrepreneur" TargetMode="External"/><Relationship Id="rId92" Type="http://schemas.openxmlformats.org/officeDocument/2006/relationships/image" Target="media/image16.jpg"/><Relationship Id="rId2" Type="http://schemas.openxmlformats.org/officeDocument/2006/relationships/numbering" Target="numbering.xml"/><Relationship Id="rId29" Type="http://schemas.openxmlformats.org/officeDocument/2006/relationships/hyperlink" Target="http://www.extremereviewer.com/" TargetMode="External"/><Relationship Id="rId24" Type="http://schemas.openxmlformats.org/officeDocument/2006/relationships/hyperlink" Target="http://monikamorley.com/" TargetMode="External"/><Relationship Id="rId40" Type="http://schemas.openxmlformats.org/officeDocument/2006/relationships/hyperlink" Target="http://www.jimstroud.com/" TargetMode="External"/><Relationship Id="rId45" Type="http://schemas.openxmlformats.org/officeDocument/2006/relationships/hyperlink" Target="http://www.johnchow.com/" TargetMode="External"/><Relationship Id="rId66" Type="http://schemas.openxmlformats.org/officeDocument/2006/relationships/image" Target="media/image4.jpg"/><Relationship Id="rId87" Type="http://schemas.openxmlformats.org/officeDocument/2006/relationships/hyperlink" Target="https://feedly.uservoice.com/knowledgebase/articles/187494-how-to-add-news-feeds-to-your-feedly" TargetMode="External"/><Relationship Id="rId110" Type="http://schemas.openxmlformats.org/officeDocument/2006/relationships/hyperlink" Target="http://perkingupprofits.com/" TargetMode="External"/><Relationship Id="rId115" Type="http://schemas.openxmlformats.org/officeDocument/2006/relationships/image" Target="media/image28.jpeg"/><Relationship Id="rId131" Type="http://schemas.openxmlformats.org/officeDocument/2006/relationships/hyperlink" Target="http://askblings.com/bbmspart2" TargetMode="External"/><Relationship Id="rId136" Type="http://schemas.openxmlformats.org/officeDocument/2006/relationships/image" Target="media/image31.jpg"/><Relationship Id="rId61" Type="http://schemas.openxmlformats.org/officeDocument/2006/relationships/footer" Target="footer4.xml"/><Relationship Id="rId82" Type="http://schemas.openxmlformats.org/officeDocument/2006/relationships/hyperlink" Target="https://www.jm-seo.org/2016/09/feedly-buzzsumo-hootsuite/" TargetMode="External"/><Relationship Id="rId152" Type="http://schemas.openxmlformats.org/officeDocument/2006/relationships/image" Target="media/image37.jpeg"/><Relationship Id="rId19" Type="http://schemas.openxmlformats.org/officeDocument/2006/relationships/hyperlink" Target="http://spencermarketingblog.com/" TargetMode="External"/><Relationship Id="rId14" Type="http://schemas.openxmlformats.org/officeDocument/2006/relationships/hyperlink" Target="http://earn1kaday.net/" TargetMode="External"/><Relationship Id="rId30" Type="http://schemas.openxmlformats.org/officeDocument/2006/relationships/hyperlink" Target="http://surviveandconquercoaching.com/wpcoach/" TargetMode="External"/><Relationship Id="rId35" Type="http://schemas.openxmlformats.org/officeDocument/2006/relationships/hyperlink" Target="http://www.abundancehighway.com/" TargetMode="External"/><Relationship Id="rId56" Type="http://schemas.openxmlformats.org/officeDocument/2006/relationships/hyperlink" Target="http://www.donnagillespie.com/" TargetMode="External"/><Relationship Id="rId77" Type="http://schemas.openxmlformats.org/officeDocument/2006/relationships/image" Target="media/image10.jpg"/><Relationship Id="rId100" Type="http://schemas.openxmlformats.org/officeDocument/2006/relationships/hyperlink" Target="https://www.facebook.com/TheHeroWithinYou/" TargetMode="External"/><Relationship Id="rId105" Type="http://schemas.openxmlformats.org/officeDocument/2006/relationships/image" Target="media/image23.jpg"/><Relationship Id="rId126" Type="http://schemas.openxmlformats.org/officeDocument/2006/relationships/hyperlink" Target="http://askbling.com/scriptdollm" TargetMode="External"/><Relationship Id="rId147" Type="http://schemas.openxmlformats.org/officeDocument/2006/relationships/hyperlink" Target="http://infobusinessuniversity.com/vault/sa/261sales/" TargetMode="External"/><Relationship Id="rId8" Type="http://schemas.openxmlformats.org/officeDocument/2006/relationships/footer" Target="footer1.xml"/><Relationship Id="rId51" Type="http://schemas.openxmlformats.org/officeDocument/2006/relationships/hyperlink" Target="http://www.wahmbizbuilder.com/" TargetMode="External"/><Relationship Id="rId72" Type="http://schemas.openxmlformats.org/officeDocument/2006/relationships/hyperlink" Target="https://buffer.com" TargetMode="External"/><Relationship Id="rId93" Type="http://schemas.openxmlformats.org/officeDocument/2006/relationships/image" Target="media/image17.png"/><Relationship Id="rId98" Type="http://schemas.openxmlformats.org/officeDocument/2006/relationships/image" Target="media/image20.jpeg"/><Relationship Id="rId121" Type="http://schemas.openxmlformats.org/officeDocument/2006/relationships/hyperlink" Target="http://www.barbaraling.com/about/" TargetMode="External"/><Relationship Id="rId142" Type="http://schemas.openxmlformats.org/officeDocument/2006/relationships/image" Target="media/image33.jpg"/><Relationship Id="rId3" Type="http://schemas.openxmlformats.org/officeDocument/2006/relationships/styles" Target="styles.xml"/><Relationship Id="rId25" Type="http://schemas.openxmlformats.org/officeDocument/2006/relationships/hyperlink" Target="http://joe118nuggets.com/" TargetMode="External"/><Relationship Id="rId46" Type="http://schemas.openxmlformats.org/officeDocument/2006/relationships/hyperlink" Target="http://www.seoroi.com/" TargetMode="External"/><Relationship Id="rId67" Type="http://schemas.openxmlformats.org/officeDocument/2006/relationships/image" Target="media/image5.jpeg"/><Relationship Id="rId116" Type="http://schemas.openxmlformats.org/officeDocument/2006/relationships/hyperlink" Target="http://www.forbes.com/sites/cherylsnappconner/2013/08/28/do-press-releases-still-matter-yes-but-not-like-you-think/" TargetMode="External"/><Relationship Id="rId137" Type="http://schemas.openxmlformats.org/officeDocument/2006/relationships/hyperlink" Target="http://askblings.com/splittesting" TargetMode="External"/><Relationship Id="rId20" Type="http://schemas.openxmlformats.org/officeDocument/2006/relationships/hyperlink" Target="http://www.nextday-copy.com/" TargetMode="External"/><Relationship Id="rId41" Type="http://schemas.openxmlformats.org/officeDocument/2006/relationships/hyperlink" Target="http://www.webworkerdaily.com/" TargetMode="External"/><Relationship Id="rId62" Type="http://schemas.openxmlformats.org/officeDocument/2006/relationships/header" Target="header3.xml"/><Relationship Id="rId83" Type="http://schemas.openxmlformats.org/officeDocument/2006/relationships/hyperlink" Target="http://www.fabulousblogging.com/2014/07/feedly-is-the-best-tool-to-curate-content/" TargetMode="External"/><Relationship Id="rId88" Type="http://schemas.openxmlformats.org/officeDocument/2006/relationships/image" Target="media/image12.png"/><Relationship Id="rId111" Type="http://schemas.openxmlformats.org/officeDocument/2006/relationships/image" Target="media/image26.jpg"/><Relationship Id="rId132" Type="http://schemas.openxmlformats.org/officeDocument/2006/relationships/hyperlink" Target="http://askblings.com/premierecoach" TargetMode="External"/><Relationship Id="rId153" Type="http://schemas.openxmlformats.org/officeDocument/2006/relationships/footer" Target="footer6.xml"/><Relationship Id="rId15" Type="http://schemas.openxmlformats.org/officeDocument/2006/relationships/hyperlink" Target="http://www.marketingmorsels.com/" TargetMode="External"/><Relationship Id="rId36" Type="http://schemas.openxmlformats.org/officeDocument/2006/relationships/hyperlink" Target="http://www.confidentwriting.com/" TargetMode="External"/><Relationship Id="rId57" Type="http://schemas.openxmlformats.org/officeDocument/2006/relationships/hyperlink" Target="https://en.wikipedia.org/wiki/The_Pok%C3%A9mon_Company" TargetMode="External"/><Relationship Id="rId106" Type="http://schemas.openxmlformats.org/officeDocument/2006/relationships/hyperlink" Target="http://askblings.com/worthy" TargetMode="External"/><Relationship Id="rId127" Type="http://schemas.openxmlformats.org/officeDocument/2006/relationships/hyperlink" Target="http://askbling.com/speedreadcopy" TargetMode="External"/><Relationship Id="rId10" Type="http://schemas.openxmlformats.org/officeDocument/2006/relationships/footer" Target="footer2.xml"/><Relationship Id="rId31" Type="http://schemas.openxmlformats.org/officeDocument/2006/relationships/hyperlink" Target="http://bestavailableplr.com/" TargetMode="External"/><Relationship Id="rId52" Type="http://schemas.openxmlformats.org/officeDocument/2006/relationships/hyperlink" Target="http://lorelle.wordpress.com/" TargetMode="External"/><Relationship Id="rId73" Type="http://schemas.openxmlformats.org/officeDocument/2006/relationships/hyperlink" Target="https://buffer.com/extras" TargetMode="External"/><Relationship Id="rId78" Type="http://schemas.openxmlformats.org/officeDocument/2006/relationships/hyperlink" Target="http://feedly.com" TargetMode="External"/><Relationship Id="rId94" Type="http://schemas.openxmlformats.org/officeDocument/2006/relationships/hyperlink" Target="https://warriorplus.com/wsopro/affiliate/stats.php" TargetMode="External"/><Relationship Id="rId99" Type="http://schemas.openxmlformats.org/officeDocument/2006/relationships/image" Target="media/image21.jpg"/><Relationship Id="rId101" Type="http://schemas.openxmlformats.org/officeDocument/2006/relationships/hyperlink" Target="http://askblings.com/valuing" TargetMode="External"/><Relationship Id="rId122" Type="http://schemas.openxmlformats.org/officeDocument/2006/relationships/hyperlink" Target="http://ar.barbaraling.com/" TargetMode="External"/><Relationship Id="rId143" Type="http://schemas.openxmlformats.org/officeDocument/2006/relationships/hyperlink" Target="http://infobusinessuniversity.com/vault/sa/100K/" TargetMode="External"/><Relationship Id="rId148" Type="http://schemas.openxmlformats.org/officeDocument/2006/relationships/image" Target="media/image35.jpg"/><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hyperlink" Target="http://www.barbaraling.com/seemore/crossing.php" TargetMode="External"/><Relationship Id="rId47" Type="http://schemas.openxmlformats.org/officeDocument/2006/relationships/hyperlink" Target="http://www.menwithpens.ca/" TargetMode="External"/><Relationship Id="rId68" Type="http://schemas.openxmlformats.org/officeDocument/2006/relationships/image" Target="media/image6.jpg"/><Relationship Id="rId89" Type="http://schemas.openxmlformats.org/officeDocument/2006/relationships/image" Target="media/image13.jpg"/><Relationship Id="rId112" Type="http://schemas.openxmlformats.org/officeDocument/2006/relationships/hyperlink" Target="https://www.facebook.com/groups/marketingmorsels/" TargetMode="External"/><Relationship Id="rId133" Type="http://schemas.openxmlformats.org/officeDocument/2006/relationships/image" Target="media/image30.jpg"/><Relationship Id="rId154" Type="http://schemas.openxmlformats.org/officeDocument/2006/relationships/fontTable" Target="fontTable.xml"/><Relationship Id="rId16" Type="http://schemas.openxmlformats.org/officeDocument/2006/relationships/hyperlink" Target="http://marlonsanders.com/" TargetMode="External"/><Relationship Id="rId37" Type="http://schemas.openxmlformats.org/officeDocument/2006/relationships/hyperlink" Target="http://www.copyblogger.com/" TargetMode="External"/><Relationship Id="rId58" Type="http://schemas.openxmlformats.org/officeDocument/2006/relationships/hyperlink" Target="http://www.barbaraling.com/" TargetMode="External"/><Relationship Id="rId79" Type="http://schemas.openxmlformats.org/officeDocument/2006/relationships/image" Target="media/image11.jpg"/><Relationship Id="rId102" Type="http://schemas.openxmlformats.org/officeDocument/2006/relationships/image" Target="media/image22.jpg"/><Relationship Id="rId123" Type="http://schemas.openxmlformats.org/officeDocument/2006/relationships/hyperlink" Target="http://www.barbaraling.com/learnmore/getresponse.php" TargetMode="External"/><Relationship Id="rId144" Type="http://schemas.openxmlformats.org/officeDocument/2006/relationships/hyperlink" Target="http://infobusinessuniversity.com/vault/sa/235K/" TargetMode="External"/><Relationship Id="rId90" Type="http://schemas.openxmlformats.org/officeDocument/2006/relationships/image" Target="media/image14.jpg"/></Relationships>
</file>

<file path=word/_rels/footer4.xml.rels><?xml version="1.0" encoding="UTF-8" standalone="yes"?>
<Relationships xmlns="http://schemas.openxmlformats.org/package/2006/relationships"><Relationship Id="rId3" Type="http://schemas.openxmlformats.org/officeDocument/2006/relationships/hyperlink" Target="http://infobusinessuniversity.com/cafe/" TargetMode="External"/><Relationship Id="rId2" Type="http://schemas.openxmlformats.org/officeDocument/2006/relationships/hyperlink" Target="http://askbling.com/pmsimple" TargetMode="External"/><Relationship Id="rId1" Type="http://schemas.openxmlformats.org/officeDocument/2006/relationships/hyperlink" Target="http://askbling.com/weeklylp" TargetMode="External"/></Relationships>
</file>

<file path=word/_rels/footer6.xml.rels><?xml version="1.0" encoding="UTF-8" standalone="yes"?>
<Relationships xmlns="http://schemas.openxmlformats.org/package/2006/relationships"><Relationship Id="rId3" Type="http://schemas.openxmlformats.org/officeDocument/2006/relationships/hyperlink" Target="http://infobusinessuniversity.com/cafe/" TargetMode="External"/><Relationship Id="rId2" Type="http://schemas.openxmlformats.org/officeDocument/2006/relationships/hyperlink" Target="http://askbling.com/pmsimple" TargetMode="External"/><Relationship Id="rId1" Type="http://schemas.openxmlformats.org/officeDocument/2006/relationships/hyperlink" Target="http://askbling.com/weeklyl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FFA777-358F-49CF-BC14-BE545B27EF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63</Pages>
  <Words>7112</Words>
  <Characters>34140</Characters>
  <Application>Microsoft Office Word</Application>
  <DocSecurity>0</DocSecurity>
  <Lines>1101</Lines>
  <Paragraphs>841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40411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dc:creator>
  <cp:keywords/>
  <dc:description/>
  <cp:lastModifiedBy>Bar</cp:lastModifiedBy>
  <cp:revision>2</cp:revision>
  <dcterms:created xsi:type="dcterms:W3CDTF">2017-07-29T15:34:00Z</dcterms:created>
  <dcterms:modified xsi:type="dcterms:W3CDTF">2017-07-29T15:34:00Z</dcterms:modified>
</cp:coreProperties>
</file>