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02860A" w14:textId="77777777" w:rsidR="00D404FE" w:rsidRPr="0090230E" w:rsidRDefault="00D55270" w:rsidP="00D404FE">
      <w:pPr>
        <w:pStyle w:val="ContentsHeading"/>
        <w:jc w:val="center"/>
        <w:rPr>
          <w:rFonts w:ascii="Calibri" w:hAnsi="Calibri"/>
        </w:rPr>
        <w:sectPr w:rsidR="00D404FE" w:rsidRPr="0090230E" w:rsidSect="00306AF2">
          <w:footerReference w:type="default" r:id="rId8"/>
          <w:headerReference w:type="first" r:id="rId9"/>
          <w:footerReference w:type="first" r:id="rId10"/>
          <w:pgSz w:w="12240" w:h="15840"/>
          <w:pgMar w:top="0" w:right="0" w:bottom="0" w:left="0" w:header="0" w:footer="0" w:gutter="0"/>
          <w:cols w:space="720"/>
          <w:docGrid w:linePitch="435"/>
        </w:sectPr>
      </w:pPr>
      <w:r w:rsidRPr="0090230E">
        <w:rPr>
          <w:rFonts w:ascii="Calibri" w:hAnsi="Calibri"/>
          <w:noProof/>
          <w:lang w:eastAsia="en-US" w:bidi="ar-SA"/>
        </w:rPr>
        <w:drawing>
          <wp:inline distT="0" distB="0" distL="0" distR="0" wp14:anchorId="66DB4839" wp14:editId="13BA3ECA">
            <wp:extent cx="7761741" cy="1004460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eportCover.jpg"/>
                    <pic:cNvPicPr/>
                  </pic:nvPicPr>
                  <pic:blipFill>
                    <a:blip r:embed="rId11">
                      <a:extLst>
                        <a:ext uri="{28A0092B-C50C-407E-A947-70E740481C1C}">
                          <a14:useLocalDpi xmlns:a14="http://schemas.microsoft.com/office/drawing/2010/main" val="0"/>
                        </a:ext>
                      </a:extLst>
                    </a:blip>
                    <a:stretch>
                      <a:fillRect/>
                    </a:stretch>
                  </pic:blipFill>
                  <pic:spPr>
                    <a:xfrm>
                      <a:off x="0" y="0"/>
                      <a:ext cx="7761741" cy="10044606"/>
                    </a:xfrm>
                    <a:prstGeom prst="rect">
                      <a:avLst/>
                    </a:prstGeom>
                  </pic:spPr>
                </pic:pic>
              </a:graphicData>
            </a:graphic>
          </wp:inline>
        </w:drawing>
      </w:r>
    </w:p>
    <w:p w14:paraId="21DD11F7" w14:textId="77777777" w:rsidR="00306AF2" w:rsidRDefault="00306AF2" w:rsidP="004F01CF">
      <w:pPr>
        <w:sectPr w:rsidR="00306AF2" w:rsidSect="00717321">
          <w:headerReference w:type="default" r:id="rId12"/>
          <w:footerReference w:type="even" r:id="rId13"/>
          <w:footerReference w:type="default" r:id="rId14"/>
          <w:headerReference w:type="first" r:id="rId15"/>
          <w:footerReference w:type="first" r:id="rId16"/>
          <w:type w:val="continuous"/>
          <w:pgSz w:w="12240" w:h="15840"/>
          <w:pgMar w:top="1440" w:right="1138" w:bottom="1282" w:left="1440" w:header="432" w:footer="418" w:gutter="0"/>
          <w:pgNumType w:fmt="lowerRoman" w:start="1"/>
          <w:cols w:space="720"/>
          <w:docGrid w:linePitch="435"/>
        </w:sectPr>
      </w:pPr>
      <w:bookmarkStart w:id="0" w:name="__RefHeading__97360_76814183"/>
      <w:bookmarkStart w:id="1" w:name="_Toc427983656"/>
      <w:bookmarkStart w:id="2" w:name="_Toc427985504"/>
      <w:bookmarkEnd w:id="0"/>
    </w:p>
    <w:p w14:paraId="3906EC86" w14:textId="000967EE" w:rsidR="001D7650" w:rsidRPr="0090230E" w:rsidRDefault="00D404FE" w:rsidP="00FF3A99">
      <w:pPr>
        <w:pStyle w:val="Heading1"/>
        <w:numPr>
          <w:ilvl w:val="0"/>
          <w:numId w:val="0"/>
        </w:numPr>
        <w:ind w:left="432" w:hanging="432"/>
        <w:jc w:val="left"/>
        <w:rPr>
          <w:rFonts w:ascii="Calibri" w:hAnsi="Calibri"/>
          <w:iCs/>
          <w:color w:val="800000"/>
          <w:kern w:val="1"/>
          <w:sz w:val="24"/>
          <w:szCs w:val="28"/>
        </w:rPr>
      </w:pPr>
      <w:bookmarkStart w:id="3" w:name="_Toc104065802"/>
      <w:bookmarkStart w:id="4" w:name="_Toc104067625"/>
      <w:bookmarkStart w:id="5" w:name="_Toc143814562"/>
      <w:bookmarkStart w:id="6" w:name="_Toc148217047"/>
      <w:r>
        <w:t>Table of Co</w:t>
      </w:r>
      <w:r w:rsidRPr="002E4993">
        <w:t>ntents</w:t>
      </w:r>
      <w:bookmarkStart w:id="7" w:name="__RefHeading__31308_1910399048"/>
      <w:bookmarkEnd w:id="1"/>
      <w:bookmarkEnd w:id="2"/>
      <w:bookmarkEnd w:id="3"/>
      <w:bookmarkEnd w:id="4"/>
      <w:bookmarkEnd w:id="5"/>
      <w:bookmarkEnd w:id="6"/>
      <w:bookmarkEnd w:id="7"/>
    </w:p>
    <w:p w14:paraId="165B2505" w14:textId="1778EA16" w:rsidR="00BB000E" w:rsidRDefault="001D7650">
      <w:pPr>
        <w:pStyle w:val="TOC1"/>
        <w:rPr>
          <w:rFonts w:eastAsiaTheme="minorEastAsia" w:cstheme="minorBidi"/>
          <w:b w:val="0"/>
          <w:noProof/>
          <w:kern w:val="0"/>
          <w:sz w:val="22"/>
          <w:szCs w:val="22"/>
          <w:lang w:eastAsia="en-US" w:bidi="ar-SA"/>
        </w:rPr>
      </w:pPr>
      <w:r>
        <w:fldChar w:fldCharType="begin"/>
      </w:r>
      <w:r>
        <w:instrText xml:space="preserve"> TOC \o "1-2" \h \z \u </w:instrText>
      </w:r>
      <w:r>
        <w:fldChar w:fldCharType="separate"/>
      </w:r>
    </w:p>
    <w:p w14:paraId="41A800B1" w14:textId="511DEA6F" w:rsidR="00BB000E" w:rsidRDefault="00BB000E">
      <w:pPr>
        <w:pStyle w:val="TOC1"/>
        <w:rPr>
          <w:rFonts w:eastAsiaTheme="minorEastAsia" w:cstheme="minorBidi"/>
          <w:b w:val="0"/>
          <w:noProof/>
          <w:kern w:val="0"/>
          <w:sz w:val="22"/>
          <w:szCs w:val="22"/>
          <w:lang w:eastAsia="en-US" w:bidi="ar-SA"/>
        </w:rPr>
      </w:pPr>
      <w:hyperlink w:anchor="_Toc148217048" w:history="1">
        <w:r w:rsidRPr="00075C54">
          <w:rPr>
            <w:rStyle w:val="Hyperlink"/>
            <w:noProof/>
          </w:rPr>
          <w:t>Legal Notice</w:t>
        </w:r>
        <w:r>
          <w:rPr>
            <w:noProof/>
            <w:webHidden/>
          </w:rPr>
          <w:tab/>
        </w:r>
        <w:r>
          <w:rPr>
            <w:noProof/>
            <w:webHidden/>
          </w:rPr>
          <w:fldChar w:fldCharType="begin"/>
        </w:r>
        <w:r>
          <w:rPr>
            <w:noProof/>
            <w:webHidden/>
          </w:rPr>
          <w:instrText xml:space="preserve"> PAGEREF _Toc148217048 \h </w:instrText>
        </w:r>
        <w:r>
          <w:rPr>
            <w:noProof/>
            <w:webHidden/>
          </w:rPr>
        </w:r>
        <w:r>
          <w:rPr>
            <w:noProof/>
            <w:webHidden/>
          </w:rPr>
          <w:fldChar w:fldCharType="separate"/>
        </w:r>
        <w:r w:rsidR="009623CD">
          <w:rPr>
            <w:noProof/>
            <w:webHidden/>
          </w:rPr>
          <w:t>ii</w:t>
        </w:r>
        <w:r>
          <w:rPr>
            <w:noProof/>
            <w:webHidden/>
          </w:rPr>
          <w:fldChar w:fldCharType="end"/>
        </w:r>
      </w:hyperlink>
    </w:p>
    <w:p w14:paraId="652F51E7" w14:textId="50891F3C" w:rsidR="00BB000E" w:rsidRDefault="00BB000E">
      <w:pPr>
        <w:pStyle w:val="TOC1"/>
        <w:rPr>
          <w:rFonts w:eastAsiaTheme="minorEastAsia" w:cstheme="minorBidi"/>
          <w:b w:val="0"/>
          <w:noProof/>
          <w:kern w:val="0"/>
          <w:sz w:val="22"/>
          <w:szCs w:val="22"/>
          <w:lang w:eastAsia="en-US" w:bidi="ar-SA"/>
        </w:rPr>
      </w:pPr>
      <w:hyperlink w:anchor="_Toc148217049" w:history="1">
        <w:r w:rsidRPr="00075C54">
          <w:rPr>
            <w:rStyle w:val="Hyperlink"/>
            <w:noProof/>
          </w:rPr>
          <w:t>DISCLAIMER</w:t>
        </w:r>
        <w:r>
          <w:rPr>
            <w:noProof/>
            <w:webHidden/>
          </w:rPr>
          <w:tab/>
        </w:r>
        <w:r>
          <w:rPr>
            <w:noProof/>
            <w:webHidden/>
          </w:rPr>
          <w:fldChar w:fldCharType="begin"/>
        </w:r>
        <w:r>
          <w:rPr>
            <w:noProof/>
            <w:webHidden/>
          </w:rPr>
          <w:instrText xml:space="preserve"> PAGEREF _Toc148217049 \h </w:instrText>
        </w:r>
        <w:r>
          <w:rPr>
            <w:noProof/>
            <w:webHidden/>
          </w:rPr>
        </w:r>
        <w:r>
          <w:rPr>
            <w:noProof/>
            <w:webHidden/>
          </w:rPr>
          <w:fldChar w:fldCharType="separate"/>
        </w:r>
        <w:r w:rsidR="009623CD">
          <w:rPr>
            <w:noProof/>
            <w:webHidden/>
          </w:rPr>
          <w:t>iii</w:t>
        </w:r>
        <w:r>
          <w:rPr>
            <w:noProof/>
            <w:webHidden/>
          </w:rPr>
          <w:fldChar w:fldCharType="end"/>
        </w:r>
      </w:hyperlink>
    </w:p>
    <w:p w14:paraId="6365EF52" w14:textId="4B453176" w:rsidR="00BB000E" w:rsidRDefault="00BB000E">
      <w:pPr>
        <w:pStyle w:val="TOC1"/>
        <w:rPr>
          <w:rFonts w:eastAsiaTheme="minorEastAsia" w:cstheme="minorBidi"/>
          <w:b w:val="0"/>
          <w:noProof/>
          <w:kern w:val="0"/>
          <w:sz w:val="22"/>
          <w:szCs w:val="22"/>
          <w:lang w:eastAsia="en-US" w:bidi="ar-SA"/>
        </w:rPr>
      </w:pPr>
      <w:hyperlink w:anchor="_Toc148217050" w:history="1">
        <w:r w:rsidRPr="00075C54">
          <w:rPr>
            <w:rStyle w:val="Hyperlink"/>
            <w:noProof/>
          </w:rPr>
          <w:t>Welcome!</w:t>
        </w:r>
        <w:r>
          <w:rPr>
            <w:noProof/>
            <w:webHidden/>
          </w:rPr>
          <w:tab/>
        </w:r>
        <w:r>
          <w:rPr>
            <w:noProof/>
            <w:webHidden/>
          </w:rPr>
          <w:fldChar w:fldCharType="begin"/>
        </w:r>
        <w:r>
          <w:rPr>
            <w:noProof/>
            <w:webHidden/>
          </w:rPr>
          <w:instrText xml:space="preserve"> PAGEREF _Toc148217050 \h </w:instrText>
        </w:r>
        <w:r>
          <w:rPr>
            <w:noProof/>
            <w:webHidden/>
          </w:rPr>
        </w:r>
        <w:r>
          <w:rPr>
            <w:noProof/>
            <w:webHidden/>
          </w:rPr>
          <w:fldChar w:fldCharType="separate"/>
        </w:r>
        <w:r w:rsidR="009623CD">
          <w:rPr>
            <w:noProof/>
            <w:webHidden/>
          </w:rPr>
          <w:t>1</w:t>
        </w:r>
        <w:r>
          <w:rPr>
            <w:noProof/>
            <w:webHidden/>
          </w:rPr>
          <w:fldChar w:fldCharType="end"/>
        </w:r>
      </w:hyperlink>
    </w:p>
    <w:p w14:paraId="589B05EA" w14:textId="3A463A0F" w:rsidR="00BB000E" w:rsidRDefault="00BB000E">
      <w:pPr>
        <w:pStyle w:val="TOC1"/>
        <w:rPr>
          <w:rFonts w:eastAsiaTheme="minorEastAsia" w:cstheme="minorBidi"/>
          <w:b w:val="0"/>
          <w:noProof/>
          <w:kern w:val="0"/>
          <w:sz w:val="22"/>
          <w:szCs w:val="22"/>
          <w:lang w:eastAsia="en-US" w:bidi="ar-SA"/>
        </w:rPr>
      </w:pPr>
      <w:hyperlink w:anchor="_Toc148217051" w:history="1">
        <w:r w:rsidRPr="00075C54">
          <w:rPr>
            <w:rStyle w:val="Hyperlink"/>
            <w:noProof/>
          </w:rPr>
          <w:t>Action Step #1.) Create Happy Buy Buttons</w:t>
        </w:r>
        <w:r>
          <w:rPr>
            <w:noProof/>
            <w:webHidden/>
          </w:rPr>
          <w:tab/>
        </w:r>
        <w:r>
          <w:rPr>
            <w:noProof/>
            <w:webHidden/>
          </w:rPr>
          <w:fldChar w:fldCharType="begin"/>
        </w:r>
        <w:r>
          <w:rPr>
            <w:noProof/>
            <w:webHidden/>
          </w:rPr>
          <w:instrText xml:space="preserve"> PAGEREF _Toc148217051 \h </w:instrText>
        </w:r>
        <w:r>
          <w:rPr>
            <w:noProof/>
            <w:webHidden/>
          </w:rPr>
        </w:r>
        <w:r>
          <w:rPr>
            <w:noProof/>
            <w:webHidden/>
          </w:rPr>
          <w:fldChar w:fldCharType="separate"/>
        </w:r>
        <w:r w:rsidR="009623CD">
          <w:rPr>
            <w:noProof/>
            <w:webHidden/>
          </w:rPr>
          <w:t>3</w:t>
        </w:r>
        <w:r>
          <w:rPr>
            <w:noProof/>
            <w:webHidden/>
          </w:rPr>
          <w:fldChar w:fldCharType="end"/>
        </w:r>
      </w:hyperlink>
    </w:p>
    <w:p w14:paraId="4E3EB5C7" w14:textId="095FD42D" w:rsidR="00BB000E" w:rsidRDefault="00BB000E">
      <w:pPr>
        <w:pStyle w:val="TOC1"/>
        <w:rPr>
          <w:rFonts w:eastAsiaTheme="minorEastAsia" w:cstheme="minorBidi"/>
          <w:b w:val="0"/>
          <w:noProof/>
          <w:kern w:val="0"/>
          <w:sz w:val="22"/>
          <w:szCs w:val="22"/>
          <w:lang w:eastAsia="en-US" w:bidi="ar-SA"/>
        </w:rPr>
      </w:pPr>
      <w:hyperlink w:anchor="_Toc148217052" w:history="1">
        <w:r w:rsidRPr="00075C54">
          <w:rPr>
            <w:rStyle w:val="Hyperlink"/>
            <w:noProof/>
          </w:rPr>
          <w:t>Action Step #2) Creating Your Daily Doses of Dread!</w:t>
        </w:r>
        <w:r>
          <w:rPr>
            <w:noProof/>
            <w:webHidden/>
          </w:rPr>
          <w:tab/>
        </w:r>
        <w:r>
          <w:rPr>
            <w:noProof/>
            <w:webHidden/>
          </w:rPr>
          <w:fldChar w:fldCharType="begin"/>
        </w:r>
        <w:r>
          <w:rPr>
            <w:noProof/>
            <w:webHidden/>
          </w:rPr>
          <w:instrText xml:space="preserve"> PAGEREF _Toc148217052 \h </w:instrText>
        </w:r>
        <w:r>
          <w:rPr>
            <w:noProof/>
            <w:webHidden/>
          </w:rPr>
        </w:r>
        <w:r>
          <w:rPr>
            <w:noProof/>
            <w:webHidden/>
          </w:rPr>
          <w:fldChar w:fldCharType="separate"/>
        </w:r>
        <w:r w:rsidR="009623CD">
          <w:rPr>
            <w:noProof/>
            <w:webHidden/>
          </w:rPr>
          <w:t>12</w:t>
        </w:r>
        <w:r>
          <w:rPr>
            <w:noProof/>
            <w:webHidden/>
          </w:rPr>
          <w:fldChar w:fldCharType="end"/>
        </w:r>
      </w:hyperlink>
    </w:p>
    <w:p w14:paraId="56D06FFA" w14:textId="1C0BCE18" w:rsidR="00BB000E" w:rsidRDefault="00BB000E">
      <w:pPr>
        <w:pStyle w:val="TOC1"/>
        <w:rPr>
          <w:rFonts w:eastAsiaTheme="minorEastAsia" w:cstheme="minorBidi"/>
          <w:b w:val="0"/>
          <w:noProof/>
          <w:kern w:val="0"/>
          <w:sz w:val="22"/>
          <w:szCs w:val="22"/>
          <w:lang w:eastAsia="en-US" w:bidi="ar-SA"/>
        </w:rPr>
      </w:pPr>
      <w:hyperlink w:anchor="_Toc148217053" w:history="1">
        <w:r w:rsidRPr="00075C54">
          <w:rPr>
            <w:rStyle w:val="Hyperlink"/>
            <w:noProof/>
          </w:rPr>
          <w:t>Action Step #3.) Market Me!</w:t>
        </w:r>
        <w:r>
          <w:rPr>
            <w:noProof/>
            <w:webHidden/>
          </w:rPr>
          <w:tab/>
        </w:r>
        <w:r>
          <w:rPr>
            <w:noProof/>
            <w:webHidden/>
          </w:rPr>
          <w:fldChar w:fldCharType="begin"/>
        </w:r>
        <w:r>
          <w:rPr>
            <w:noProof/>
            <w:webHidden/>
          </w:rPr>
          <w:instrText xml:space="preserve"> PAGEREF _Toc148217053 \h </w:instrText>
        </w:r>
        <w:r>
          <w:rPr>
            <w:noProof/>
            <w:webHidden/>
          </w:rPr>
        </w:r>
        <w:r>
          <w:rPr>
            <w:noProof/>
            <w:webHidden/>
          </w:rPr>
          <w:fldChar w:fldCharType="separate"/>
        </w:r>
        <w:r w:rsidR="009623CD">
          <w:rPr>
            <w:noProof/>
            <w:webHidden/>
          </w:rPr>
          <w:t>22</w:t>
        </w:r>
        <w:r>
          <w:rPr>
            <w:noProof/>
            <w:webHidden/>
          </w:rPr>
          <w:fldChar w:fldCharType="end"/>
        </w:r>
      </w:hyperlink>
    </w:p>
    <w:p w14:paraId="1564BE1D" w14:textId="4B6035CA" w:rsidR="00BB000E" w:rsidRDefault="00BB000E">
      <w:pPr>
        <w:pStyle w:val="TOC1"/>
        <w:rPr>
          <w:rFonts w:eastAsiaTheme="minorEastAsia" w:cstheme="minorBidi"/>
          <w:b w:val="0"/>
          <w:noProof/>
          <w:kern w:val="0"/>
          <w:sz w:val="22"/>
          <w:szCs w:val="22"/>
          <w:lang w:eastAsia="en-US" w:bidi="ar-SA"/>
        </w:rPr>
      </w:pPr>
      <w:hyperlink w:anchor="_Toc148217054" w:history="1">
        <w:r w:rsidRPr="00075C54">
          <w:rPr>
            <w:rStyle w:val="Hyperlink"/>
            <w:noProof/>
          </w:rPr>
          <w:t>What You’ve Just Learned</w:t>
        </w:r>
        <w:r>
          <w:rPr>
            <w:noProof/>
            <w:webHidden/>
          </w:rPr>
          <w:tab/>
        </w:r>
        <w:r>
          <w:rPr>
            <w:noProof/>
            <w:webHidden/>
          </w:rPr>
          <w:fldChar w:fldCharType="begin"/>
        </w:r>
        <w:r>
          <w:rPr>
            <w:noProof/>
            <w:webHidden/>
          </w:rPr>
          <w:instrText xml:space="preserve"> PAGEREF _Toc148217054 \h </w:instrText>
        </w:r>
        <w:r>
          <w:rPr>
            <w:noProof/>
            <w:webHidden/>
          </w:rPr>
        </w:r>
        <w:r>
          <w:rPr>
            <w:noProof/>
            <w:webHidden/>
          </w:rPr>
          <w:fldChar w:fldCharType="separate"/>
        </w:r>
        <w:r w:rsidR="009623CD">
          <w:rPr>
            <w:noProof/>
            <w:webHidden/>
          </w:rPr>
          <w:t>32</w:t>
        </w:r>
        <w:r>
          <w:rPr>
            <w:noProof/>
            <w:webHidden/>
          </w:rPr>
          <w:fldChar w:fldCharType="end"/>
        </w:r>
      </w:hyperlink>
    </w:p>
    <w:p w14:paraId="54DE0E6A" w14:textId="22F58602" w:rsidR="00BB000E" w:rsidRDefault="00BB000E">
      <w:pPr>
        <w:pStyle w:val="TOC1"/>
        <w:rPr>
          <w:rFonts w:eastAsiaTheme="minorEastAsia" w:cstheme="minorBidi"/>
          <w:b w:val="0"/>
          <w:noProof/>
          <w:kern w:val="0"/>
          <w:sz w:val="22"/>
          <w:szCs w:val="22"/>
          <w:lang w:eastAsia="en-US" w:bidi="ar-SA"/>
        </w:rPr>
      </w:pPr>
      <w:hyperlink w:anchor="_Toc148217055" w:history="1">
        <w:r w:rsidRPr="00075C54">
          <w:rPr>
            <w:rStyle w:val="Hyperlink"/>
            <w:noProof/>
          </w:rPr>
          <w:t>Your Next Steps</w:t>
        </w:r>
        <w:r>
          <w:rPr>
            <w:noProof/>
            <w:webHidden/>
          </w:rPr>
          <w:tab/>
        </w:r>
        <w:r>
          <w:rPr>
            <w:noProof/>
            <w:webHidden/>
          </w:rPr>
          <w:fldChar w:fldCharType="begin"/>
        </w:r>
        <w:r>
          <w:rPr>
            <w:noProof/>
            <w:webHidden/>
          </w:rPr>
          <w:instrText xml:space="preserve"> PAGEREF _Toc148217055 \h </w:instrText>
        </w:r>
        <w:r>
          <w:rPr>
            <w:noProof/>
            <w:webHidden/>
          </w:rPr>
        </w:r>
        <w:r>
          <w:rPr>
            <w:noProof/>
            <w:webHidden/>
          </w:rPr>
          <w:fldChar w:fldCharType="separate"/>
        </w:r>
        <w:r w:rsidR="009623CD">
          <w:rPr>
            <w:noProof/>
            <w:webHidden/>
          </w:rPr>
          <w:t>33</w:t>
        </w:r>
        <w:r>
          <w:rPr>
            <w:noProof/>
            <w:webHidden/>
          </w:rPr>
          <w:fldChar w:fldCharType="end"/>
        </w:r>
      </w:hyperlink>
    </w:p>
    <w:p w14:paraId="65DBD4F8" w14:textId="0FD4D7CC" w:rsidR="00BB000E" w:rsidRDefault="00BB000E">
      <w:pPr>
        <w:pStyle w:val="TOC1"/>
        <w:rPr>
          <w:rFonts w:eastAsiaTheme="minorEastAsia" w:cstheme="minorBidi"/>
          <w:b w:val="0"/>
          <w:noProof/>
          <w:kern w:val="0"/>
          <w:sz w:val="22"/>
          <w:szCs w:val="22"/>
          <w:lang w:eastAsia="en-US" w:bidi="ar-SA"/>
        </w:rPr>
      </w:pPr>
      <w:hyperlink w:anchor="_Toc148217056" w:history="1">
        <w:r w:rsidRPr="00075C54">
          <w:rPr>
            <w:rStyle w:val="Hyperlink"/>
            <w:noProof/>
          </w:rPr>
          <w:t>Conclusion</w:t>
        </w:r>
        <w:r>
          <w:rPr>
            <w:noProof/>
            <w:webHidden/>
          </w:rPr>
          <w:tab/>
        </w:r>
        <w:r>
          <w:rPr>
            <w:noProof/>
            <w:webHidden/>
          </w:rPr>
          <w:fldChar w:fldCharType="begin"/>
        </w:r>
        <w:r>
          <w:rPr>
            <w:noProof/>
            <w:webHidden/>
          </w:rPr>
          <w:instrText xml:space="preserve"> PAGEREF _Toc148217056 \h </w:instrText>
        </w:r>
        <w:r>
          <w:rPr>
            <w:noProof/>
            <w:webHidden/>
          </w:rPr>
        </w:r>
        <w:r>
          <w:rPr>
            <w:noProof/>
            <w:webHidden/>
          </w:rPr>
          <w:fldChar w:fldCharType="separate"/>
        </w:r>
        <w:r w:rsidR="009623CD">
          <w:rPr>
            <w:noProof/>
            <w:webHidden/>
          </w:rPr>
          <w:t>34</w:t>
        </w:r>
        <w:r>
          <w:rPr>
            <w:noProof/>
            <w:webHidden/>
          </w:rPr>
          <w:fldChar w:fldCharType="end"/>
        </w:r>
      </w:hyperlink>
    </w:p>
    <w:p w14:paraId="3D860D7A" w14:textId="5E841C96" w:rsidR="00BB000E" w:rsidRDefault="00BB000E">
      <w:pPr>
        <w:pStyle w:val="TOC1"/>
        <w:rPr>
          <w:rFonts w:eastAsiaTheme="minorEastAsia" w:cstheme="minorBidi"/>
          <w:b w:val="0"/>
          <w:noProof/>
          <w:kern w:val="0"/>
          <w:sz w:val="22"/>
          <w:szCs w:val="22"/>
          <w:lang w:eastAsia="en-US" w:bidi="ar-SA"/>
        </w:rPr>
      </w:pPr>
      <w:hyperlink w:anchor="_Toc148217057" w:history="1">
        <w:r w:rsidRPr="00075C54">
          <w:rPr>
            <w:rStyle w:val="Hyperlink"/>
            <w:noProof/>
          </w:rPr>
          <w:t>About DAB Coaching, DennisAndBarb</w:t>
        </w:r>
        <w:r>
          <w:rPr>
            <w:noProof/>
            <w:webHidden/>
          </w:rPr>
          <w:tab/>
        </w:r>
        <w:r>
          <w:rPr>
            <w:noProof/>
            <w:webHidden/>
          </w:rPr>
          <w:fldChar w:fldCharType="begin"/>
        </w:r>
        <w:r>
          <w:rPr>
            <w:noProof/>
            <w:webHidden/>
          </w:rPr>
          <w:instrText xml:space="preserve"> PAGEREF _Toc148217057 \h </w:instrText>
        </w:r>
        <w:r>
          <w:rPr>
            <w:noProof/>
            <w:webHidden/>
          </w:rPr>
        </w:r>
        <w:r>
          <w:rPr>
            <w:noProof/>
            <w:webHidden/>
          </w:rPr>
          <w:fldChar w:fldCharType="separate"/>
        </w:r>
        <w:r w:rsidR="009623CD">
          <w:rPr>
            <w:noProof/>
            <w:webHidden/>
          </w:rPr>
          <w:t>35</w:t>
        </w:r>
        <w:r>
          <w:rPr>
            <w:noProof/>
            <w:webHidden/>
          </w:rPr>
          <w:fldChar w:fldCharType="end"/>
        </w:r>
      </w:hyperlink>
    </w:p>
    <w:p w14:paraId="5ABFE3ED" w14:textId="5B7064A6" w:rsidR="00BB000E" w:rsidRDefault="00BB000E">
      <w:pPr>
        <w:pStyle w:val="TOC1"/>
        <w:rPr>
          <w:rFonts w:eastAsiaTheme="minorEastAsia" w:cstheme="minorBidi"/>
          <w:b w:val="0"/>
          <w:noProof/>
          <w:kern w:val="0"/>
          <w:sz w:val="22"/>
          <w:szCs w:val="22"/>
          <w:lang w:eastAsia="en-US" w:bidi="ar-SA"/>
        </w:rPr>
      </w:pPr>
      <w:hyperlink w:anchor="_Toc148217058" w:history="1">
        <w:r w:rsidRPr="00075C54">
          <w:rPr>
            <w:rStyle w:val="Hyperlink"/>
            <w:noProof/>
          </w:rPr>
          <w:t>Appendix 1: How to Change Paypal Buttons</w:t>
        </w:r>
        <w:r>
          <w:rPr>
            <w:noProof/>
            <w:webHidden/>
          </w:rPr>
          <w:tab/>
        </w:r>
        <w:r>
          <w:rPr>
            <w:noProof/>
            <w:webHidden/>
          </w:rPr>
          <w:fldChar w:fldCharType="begin"/>
        </w:r>
        <w:r>
          <w:rPr>
            <w:noProof/>
            <w:webHidden/>
          </w:rPr>
          <w:instrText xml:space="preserve"> PAGEREF _Toc148217058 \h </w:instrText>
        </w:r>
        <w:r>
          <w:rPr>
            <w:noProof/>
            <w:webHidden/>
          </w:rPr>
        </w:r>
        <w:r>
          <w:rPr>
            <w:noProof/>
            <w:webHidden/>
          </w:rPr>
          <w:fldChar w:fldCharType="separate"/>
        </w:r>
        <w:r w:rsidR="009623CD">
          <w:rPr>
            <w:noProof/>
            <w:webHidden/>
          </w:rPr>
          <w:t>36</w:t>
        </w:r>
        <w:r>
          <w:rPr>
            <w:noProof/>
            <w:webHidden/>
          </w:rPr>
          <w:fldChar w:fldCharType="end"/>
        </w:r>
      </w:hyperlink>
    </w:p>
    <w:p w14:paraId="0E97D670" w14:textId="7383A6F4" w:rsidR="00BB000E" w:rsidRDefault="00BB000E">
      <w:pPr>
        <w:pStyle w:val="TOC1"/>
        <w:rPr>
          <w:rFonts w:eastAsiaTheme="minorEastAsia" w:cstheme="minorBidi"/>
          <w:b w:val="0"/>
          <w:noProof/>
          <w:kern w:val="0"/>
          <w:sz w:val="22"/>
          <w:szCs w:val="22"/>
          <w:lang w:eastAsia="en-US" w:bidi="ar-SA"/>
        </w:rPr>
      </w:pPr>
      <w:hyperlink w:anchor="_Toc148217059" w:history="1">
        <w:r w:rsidRPr="00075C54">
          <w:rPr>
            <w:rStyle w:val="Hyperlink"/>
            <w:noProof/>
          </w:rPr>
          <w:t>Appendix 2:  DAB Insiders</w:t>
        </w:r>
        <w:r>
          <w:rPr>
            <w:noProof/>
            <w:webHidden/>
          </w:rPr>
          <w:tab/>
        </w:r>
        <w:r>
          <w:rPr>
            <w:noProof/>
            <w:webHidden/>
          </w:rPr>
          <w:fldChar w:fldCharType="begin"/>
        </w:r>
        <w:r>
          <w:rPr>
            <w:noProof/>
            <w:webHidden/>
          </w:rPr>
          <w:instrText xml:space="preserve"> PAGEREF _Toc148217059 \h </w:instrText>
        </w:r>
        <w:r>
          <w:rPr>
            <w:noProof/>
            <w:webHidden/>
          </w:rPr>
        </w:r>
        <w:r>
          <w:rPr>
            <w:noProof/>
            <w:webHidden/>
          </w:rPr>
          <w:fldChar w:fldCharType="separate"/>
        </w:r>
        <w:r w:rsidR="009623CD">
          <w:rPr>
            <w:noProof/>
            <w:webHidden/>
          </w:rPr>
          <w:t>37</w:t>
        </w:r>
        <w:r>
          <w:rPr>
            <w:noProof/>
            <w:webHidden/>
          </w:rPr>
          <w:fldChar w:fldCharType="end"/>
        </w:r>
      </w:hyperlink>
    </w:p>
    <w:p w14:paraId="720A4A45" w14:textId="14D8F464" w:rsidR="00BB000E" w:rsidRDefault="00BB000E">
      <w:pPr>
        <w:pStyle w:val="TOC1"/>
        <w:rPr>
          <w:rFonts w:eastAsiaTheme="minorEastAsia" w:cstheme="minorBidi"/>
          <w:b w:val="0"/>
          <w:noProof/>
          <w:kern w:val="0"/>
          <w:sz w:val="22"/>
          <w:szCs w:val="22"/>
          <w:lang w:eastAsia="en-US" w:bidi="ar-SA"/>
        </w:rPr>
      </w:pPr>
      <w:hyperlink w:anchor="_Toc148217060" w:history="1">
        <w:r w:rsidRPr="00075C54">
          <w:rPr>
            <w:rStyle w:val="Hyperlink"/>
            <w:noProof/>
          </w:rPr>
          <w:t>Appendix 3:  Affiliate Marketing &amp; MMO Goodies!</w:t>
        </w:r>
        <w:r>
          <w:rPr>
            <w:noProof/>
            <w:webHidden/>
          </w:rPr>
          <w:tab/>
        </w:r>
        <w:r>
          <w:rPr>
            <w:noProof/>
            <w:webHidden/>
          </w:rPr>
          <w:fldChar w:fldCharType="begin"/>
        </w:r>
        <w:r>
          <w:rPr>
            <w:noProof/>
            <w:webHidden/>
          </w:rPr>
          <w:instrText xml:space="preserve"> PAGEREF _Toc148217060 \h </w:instrText>
        </w:r>
        <w:r>
          <w:rPr>
            <w:noProof/>
            <w:webHidden/>
          </w:rPr>
        </w:r>
        <w:r>
          <w:rPr>
            <w:noProof/>
            <w:webHidden/>
          </w:rPr>
          <w:fldChar w:fldCharType="separate"/>
        </w:r>
        <w:r w:rsidR="009623CD">
          <w:rPr>
            <w:noProof/>
            <w:webHidden/>
          </w:rPr>
          <w:t>38</w:t>
        </w:r>
        <w:r>
          <w:rPr>
            <w:noProof/>
            <w:webHidden/>
          </w:rPr>
          <w:fldChar w:fldCharType="end"/>
        </w:r>
      </w:hyperlink>
    </w:p>
    <w:p w14:paraId="0FD03321" w14:textId="2559C6E6" w:rsidR="00BB000E" w:rsidRDefault="00BB000E">
      <w:pPr>
        <w:pStyle w:val="TOC1"/>
        <w:rPr>
          <w:rFonts w:eastAsiaTheme="minorEastAsia" w:cstheme="minorBidi"/>
          <w:b w:val="0"/>
          <w:noProof/>
          <w:kern w:val="0"/>
          <w:sz w:val="22"/>
          <w:szCs w:val="22"/>
          <w:lang w:eastAsia="en-US" w:bidi="ar-SA"/>
        </w:rPr>
      </w:pPr>
      <w:hyperlink w:anchor="_Toc148217061" w:history="1">
        <w:r w:rsidRPr="00075C54">
          <w:rPr>
            <w:rStyle w:val="Hyperlink"/>
            <w:noProof/>
          </w:rPr>
          <w:t>Appendix 4:  Halloween Promotion Resources</w:t>
        </w:r>
        <w:r>
          <w:rPr>
            <w:noProof/>
            <w:webHidden/>
          </w:rPr>
          <w:tab/>
        </w:r>
        <w:r>
          <w:rPr>
            <w:noProof/>
            <w:webHidden/>
          </w:rPr>
          <w:fldChar w:fldCharType="begin"/>
        </w:r>
        <w:r>
          <w:rPr>
            <w:noProof/>
            <w:webHidden/>
          </w:rPr>
          <w:instrText xml:space="preserve"> PAGEREF _Toc148217061 \h </w:instrText>
        </w:r>
        <w:r>
          <w:rPr>
            <w:noProof/>
            <w:webHidden/>
          </w:rPr>
        </w:r>
        <w:r>
          <w:rPr>
            <w:noProof/>
            <w:webHidden/>
          </w:rPr>
          <w:fldChar w:fldCharType="separate"/>
        </w:r>
        <w:r w:rsidR="009623CD">
          <w:rPr>
            <w:noProof/>
            <w:webHidden/>
          </w:rPr>
          <w:t>40</w:t>
        </w:r>
        <w:r>
          <w:rPr>
            <w:noProof/>
            <w:webHidden/>
          </w:rPr>
          <w:fldChar w:fldCharType="end"/>
        </w:r>
      </w:hyperlink>
    </w:p>
    <w:p w14:paraId="4146286B" w14:textId="54AC867E" w:rsidR="00BB000E" w:rsidRDefault="00BB000E">
      <w:pPr>
        <w:pStyle w:val="TOC1"/>
        <w:rPr>
          <w:rFonts w:eastAsiaTheme="minorEastAsia" w:cstheme="minorBidi"/>
          <w:b w:val="0"/>
          <w:noProof/>
          <w:kern w:val="0"/>
          <w:sz w:val="22"/>
          <w:szCs w:val="22"/>
          <w:lang w:eastAsia="en-US" w:bidi="ar-SA"/>
        </w:rPr>
      </w:pPr>
      <w:hyperlink w:anchor="_Toc148217062" w:history="1">
        <w:r w:rsidRPr="00075C54">
          <w:rPr>
            <w:rStyle w:val="Hyperlink"/>
            <w:noProof/>
          </w:rPr>
          <w:t>Finally, Remember This.</w:t>
        </w:r>
        <w:r>
          <w:rPr>
            <w:noProof/>
            <w:webHidden/>
          </w:rPr>
          <w:tab/>
        </w:r>
        <w:r>
          <w:rPr>
            <w:noProof/>
            <w:webHidden/>
          </w:rPr>
          <w:fldChar w:fldCharType="begin"/>
        </w:r>
        <w:r>
          <w:rPr>
            <w:noProof/>
            <w:webHidden/>
          </w:rPr>
          <w:instrText xml:space="preserve"> PAGEREF _Toc148217062 \h </w:instrText>
        </w:r>
        <w:r>
          <w:rPr>
            <w:noProof/>
            <w:webHidden/>
          </w:rPr>
        </w:r>
        <w:r>
          <w:rPr>
            <w:noProof/>
            <w:webHidden/>
          </w:rPr>
          <w:fldChar w:fldCharType="separate"/>
        </w:r>
        <w:r w:rsidR="009623CD">
          <w:rPr>
            <w:noProof/>
            <w:webHidden/>
          </w:rPr>
          <w:t>41</w:t>
        </w:r>
        <w:r>
          <w:rPr>
            <w:noProof/>
            <w:webHidden/>
          </w:rPr>
          <w:fldChar w:fldCharType="end"/>
        </w:r>
      </w:hyperlink>
    </w:p>
    <w:p w14:paraId="03E4BB01" w14:textId="4A54129E" w:rsidR="001D7650" w:rsidRPr="001D7650" w:rsidRDefault="001D7650" w:rsidP="001D7650">
      <w:pPr>
        <w:pStyle w:val="BodyText"/>
        <w:spacing w:before="60" w:after="0"/>
      </w:pPr>
      <w:r>
        <w:fldChar w:fldCharType="end"/>
      </w:r>
    </w:p>
    <w:p w14:paraId="36A5F2F3" w14:textId="33D35710" w:rsidR="00D404FE" w:rsidRPr="0090230E" w:rsidRDefault="00D404FE" w:rsidP="0090230E">
      <w:pPr>
        <w:pStyle w:val="Heading2"/>
        <w:rPr>
          <w:rFonts w:ascii="Calibri" w:hAnsi="Calibri"/>
        </w:rPr>
      </w:pPr>
    </w:p>
    <w:p w14:paraId="176630E4" w14:textId="77777777" w:rsidR="00D404FE" w:rsidRDefault="00D404FE" w:rsidP="00423C59">
      <w:pPr>
        <w:pStyle w:val="Heading1"/>
        <w:pageBreakBefore/>
        <w:numPr>
          <w:ilvl w:val="0"/>
          <w:numId w:val="0"/>
        </w:numPr>
        <w:jc w:val="left"/>
      </w:pPr>
      <w:bookmarkStart w:id="8" w:name="__RefHeading__97362_76814183"/>
      <w:bookmarkStart w:id="9" w:name="_Toc427983658"/>
      <w:bookmarkStart w:id="10" w:name="_Toc427985506"/>
      <w:bookmarkStart w:id="11" w:name="_Toc143814563"/>
      <w:bookmarkStart w:id="12" w:name="_Toc148217048"/>
      <w:bookmarkEnd w:id="8"/>
      <w:r>
        <w:t>Legal Notice</w:t>
      </w:r>
      <w:bookmarkEnd w:id="9"/>
      <w:bookmarkEnd w:id="10"/>
      <w:bookmarkEnd w:id="11"/>
      <w:bookmarkEnd w:id="12"/>
    </w:p>
    <w:p w14:paraId="466E61C9" w14:textId="471B932D" w:rsidR="00D404FE" w:rsidRDefault="005F16E5" w:rsidP="00D404FE">
      <w:pPr>
        <w:pStyle w:val="Legaleese"/>
        <w:jc w:val="both"/>
      </w:pPr>
      <w:r>
        <w:t>DAB Coaching</w:t>
      </w:r>
      <w:r w:rsidR="00F32989">
        <w:t xml:space="preserve"> </w:t>
      </w:r>
      <w:r w:rsidR="00D404FE">
        <w:t xml:space="preserve">and its licensers retain all ownership rights to the system </w:t>
      </w:r>
      <w:r w:rsidR="00B1236F">
        <w:rPr>
          <w:b/>
          <w:bCs/>
          <w:caps/>
          <w:sz w:val="24"/>
        </w:rPr>
        <w:t xml:space="preserve">The DAB </w:t>
      </w:r>
      <w:r w:rsidR="00D640C5">
        <w:rPr>
          <w:b/>
          <w:bCs/>
          <w:caps/>
          <w:sz w:val="24"/>
        </w:rPr>
        <w:t xml:space="preserve">easy Product creation series: </w:t>
      </w:r>
      <w:r w:rsidR="00B1236F">
        <w:rPr>
          <w:b/>
          <w:bCs/>
          <w:caps/>
          <w:sz w:val="24"/>
        </w:rPr>
        <w:t xml:space="preserve">  </w:t>
      </w:r>
      <w:r>
        <w:rPr>
          <w:b/>
          <w:bCs/>
          <w:caps/>
          <w:sz w:val="24"/>
        </w:rPr>
        <w:t xml:space="preserve">HauntProfits! </w:t>
      </w:r>
      <w:r w:rsidR="00D404FE">
        <w:t>(hencewards called “the System”) and software</w:t>
      </w:r>
      <w:r w:rsidR="00D404FE">
        <w:fldChar w:fldCharType="begin"/>
      </w:r>
      <w:r w:rsidR="00D404FE">
        <w:instrText xml:space="preserve"> XE "software" </w:instrText>
      </w:r>
      <w:r w:rsidR="00D404FE">
        <w:fldChar w:fldCharType="end"/>
      </w:r>
      <w:r w:rsidR="00D404FE">
        <w:t xml:space="preserve"> included offered by </w:t>
      </w:r>
      <w:r>
        <w:t>DAB Coaching</w:t>
      </w:r>
      <w:r w:rsidR="00D404FE">
        <w:t>.  Use of the System and related software is governed by applicable copyright law</w:t>
      </w:r>
      <w:r w:rsidR="00D404FE">
        <w:fldChar w:fldCharType="begin"/>
      </w:r>
      <w:r w:rsidR="00D404FE">
        <w:instrText xml:space="preserve"> XE "law" </w:instrText>
      </w:r>
      <w:r w:rsidR="00D404FE">
        <w:fldChar w:fldCharType="end"/>
      </w:r>
      <w:r w:rsidR="00D404FE">
        <w:t>.</w:t>
      </w:r>
    </w:p>
    <w:p w14:paraId="13AA3663" w14:textId="30E8A5F9" w:rsidR="00D404FE" w:rsidRDefault="00D404FE" w:rsidP="00D404FE">
      <w:pPr>
        <w:pStyle w:val="Legaleese"/>
        <w:jc w:val="both"/>
      </w:pPr>
      <w:r>
        <w:t xml:space="preserve">All rights reserved.  No part of this System may be reproduced or transmitted in any form or by any means, electronic or mechanical, including photocopying, recording, or by any information storage and retrieval system, without the written permission of the publisher </w:t>
      </w:r>
      <w:r w:rsidR="005F16E5">
        <w:t>DAB Coaching</w:t>
      </w:r>
      <w:r>
        <w:t>.  Making unauthorized copies, adaptations, or compilation works, or including this material in lectures or seminars for profit is strictly prohibited and constitutes a punishable violation of the law</w:t>
      </w:r>
      <w:r>
        <w:fldChar w:fldCharType="begin"/>
      </w:r>
      <w:r>
        <w:instrText xml:space="preserve"> XE "law" </w:instrText>
      </w:r>
      <w:r>
        <w:fldChar w:fldCharType="end"/>
      </w:r>
      <w:r>
        <w:t xml:space="preserve">.  </w:t>
      </w:r>
    </w:p>
    <w:p w14:paraId="03F529B1" w14:textId="318F49B7" w:rsidR="00D404FE" w:rsidRDefault="005F16E5" w:rsidP="00D404FE">
      <w:pPr>
        <w:pStyle w:val="Legaleese"/>
        <w:jc w:val="both"/>
      </w:pPr>
      <w:r>
        <w:t>DAB Coaching</w:t>
      </w:r>
      <w:r w:rsidR="00D404FE">
        <w:t xml:space="preserve"> may revise this documentation from time to time without notice.</w:t>
      </w:r>
    </w:p>
    <w:p w14:paraId="6F4D27D7" w14:textId="77777777" w:rsidR="00D404FE" w:rsidRDefault="00D404FE" w:rsidP="00D404FE">
      <w:pPr>
        <w:pStyle w:val="Legaleese"/>
        <w:jc w:val="both"/>
      </w:pPr>
      <w:r>
        <w:t xml:space="preserve">THIS SYSTEM  IS PROVIDED “AS IS” WITHOUT WARRANTY OF ANY KIND.  IN NO EVENT SHALL </w:t>
      </w:r>
      <w:r w:rsidR="001250E1">
        <w:t>YOUR COMPANY NAME</w:t>
      </w:r>
      <w:r>
        <w:t xml:space="preserve"> BE LIABLE FOR ANY LOSS OF PROFITS, LOSS OF BUSINESS, LOSS OF USE OR DATA, INTERRUPTION OF BUSINESS, OR FOR INDIRECT, SPECIAL, INCIDENTAL, OR CONSEQUENTIAL DAMAGES OF ANY KIND, ARISING FROM ANY ERROR IN THIS DOCUMENTATION.</w:t>
      </w:r>
    </w:p>
    <w:p w14:paraId="7DFE5A50" w14:textId="19A3FB92" w:rsidR="00D404FE" w:rsidRDefault="00D404FE" w:rsidP="00D404FE">
      <w:pPr>
        <w:pStyle w:val="Legaleese"/>
        <w:jc w:val="both"/>
      </w:pPr>
      <w:r>
        <w:t>The System and software</w:t>
      </w:r>
      <w:r>
        <w:fldChar w:fldCharType="begin"/>
      </w:r>
      <w:r>
        <w:instrText xml:space="preserve"> XE "software" </w:instrText>
      </w:r>
      <w:r>
        <w:fldChar w:fldCharType="end"/>
      </w:r>
      <w:r>
        <w:t xml:space="preserve"> are copyright </w:t>
      </w:r>
      <w:r>
        <w:rPr>
          <w:rFonts w:ascii="Symbol" w:hAnsi="Symbol"/>
        </w:rPr>
        <w:t></w:t>
      </w:r>
      <w:r>
        <w:t xml:space="preserve"> 1998-20</w:t>
      </w:r>
      <w:r w:rsidR="00F32989">
        <w:t>35</w:t>
      </w:r>
      <w:r>
        <w:t xml:space="preserve"> </w:t>
      </w:r>
      <w:r w:rsidR="00F32989">
        <w:t xml:space="preserve"> </w:t>
      </w:r>
      <w:r w:rsidR="005F16E5">
        <w:t>DAB Coaching</w:t>
      </w:r>
      <w:r>
        <w:t xml:space="preserve">  All rights reserved.</w:t>
      </w:r>
    </w:p>
    <w:p w14:paraId="21DBAEF8" w14:textId="2EF93CE5" w:rsidR="00D404FE" w:rsidRDefault="005F16E5" w:rsidP="00F32989">
      <w:pPr>
        <w:pStyle w:val="Legaleese"/>
        <w:jc w:val="both"/>
        <w:rPr>
          <w:b/>
          <w:bCs/>
          <w:sz w:val="24"/>
        </w:rPr>
      </w:pPr>
      <w:r>
        <w:t>DAB Coaching</w:t>
      </w:r>
      <w:r w:rsidR="00D404FE">
        <w:t xml:space="preserve">, and the </w:t>
      </w:r>
      <w:r>
        <w:t>DAB Coaching</w:t>
      </w:r>
      <w:r w:rsidR="00D404FE">
        <w:t xml:space="preserve"> corporate logo are trademarks of </w:t>
      </w:r>
      <w:r>
        <w:t>DAB Coaching</w:t>
      </w:r>
      <w:r w:rsidR="00D404FE">
        <w:t>.  Other product or brand names are trademarks or registered trademarks of their respective holders.</w:t>
      </w:r>
      <w:r w:rsidR="00F32989">
        <w:t xml:space="preserve"> </w:t>
      </w:r>
    </w:p>
    <w:p w14:paraId="03D415F9" w14:textId="4FB5273A" w:rsidR="00D404FE" w:rsidRDefault="00B1236F" w:rsidP="00D404FE">
      <w:pPr>
        <w:jc w:val="both"/>
      </w:pPr>
      <w:r>
        <w:rPr>
          <w:b/>
          <w:bCs/>
        </w:rPr>
        <w:t xml:space="preserve">The DAB </w:t>
      </w:r>
      <w:r w:rsidR="00D640C5">
        <w:rPr>
          <w:b/>
          <w:bCs/>
        </w:rPr>
        <w:t>Easy Product Creation Series</w:t>
      </w:r>
      <w:r>
        <w:rPr>
          <w:b/>
          <w:bCs/>
        </w:rPr>
        <w:t xml:space="preserve">:  </w:t>
      </w:r>
      <w:r w:rsidR="00873BD9">
        <w:rPr>
          <w:b/>
          <w:bCs/>
        </w:rPr>
        <w:t>HauntProfits!</w:t>
      </w:r>
    </w:p>
    <w:p w14:paraId="7A5B9592" w14:textId="78EDEE89" w:rsidR="00D404FE" w:rsidRDefault="00D404FE" w:rsidP="00D404FE">
      <w:pPr>
        <w:pStyle w:val="Legaleese"/>
        <w:spacing w:after="0"/>
        <w:jc w:val="both"/>
      </w:pPr>
      <w:r>
        <w:t xml:space="preserve">Published by </w:t>
      </w:r>
      <w:r w:rsidR="00DB0FCF">
        <w:t>DABCoaching.com</w:t>
      </w:r>
    </w:p>
    <w:p w14:paraId="2685F102" w14:textId="08785E03" w:rsidR="00D404FE" w:rsidRDefault="00AB10D4" w:rsidP="00D404FE">
      <w:pPr>
        <w:pStyle w:val="Legaleese"/>
        <w:spacing w:after="0"/>
        <w:jc w:val="both"/>
      </w:pPr>
      <w:hyperlink r:id="rId17" w:history="1">
        <w:r w:rsidR="00B1236F" w:rsidRPr="00D21449">
          <w:rPr>
            <w:rStyle w:val="Hyperlink"/>
          </w:rPr>
          <w:t>http://www.dabcoaching.com</w:t>
        </w:r>
      </w:hyperlink>
      <w:r w:rsidR="00D404FE">
        <w:t xml:space="preserve"> </w:t>
      </w:r>
    </w:p>
    <w:p w14:paraId="7B7BB403" w14:textId="77777777" w:rsidR="00D404FE" w:rsidRDefault="00D404FE" w:rsidP="00D404FE">
      <w:pPr>
        <w:pStyle w:val="Legaleese"/>
        <w:spacing w:after="0"/>
        <w:jc w:val="both"/>
      </w:pPr>
      <w:r>
        <w:t>All Rights Reserved</w:t>
      </w:r>
    </w:p>
    <w:p w14:paraId="53B5D292" w14:textId="77777777" w:rsidR="00F658FE" w:rsidRDefault="00F658FE" w:rsidP="00D404FE">
      <w:pPr>
        <w:pStyle w:val="Legaleese"/>
        <w:spacing w:after="0"/>
        <w:jc w:val="both"/>
      </w:pPr>
    </w:p>
    <w:p w14:paraId="015C1212" w14:textId="77777777" w:rsidR="00F658FE" w:rsidRDefault="00F658FE" w:rsidP="00F658FE">
      <w:pPr>
        <w:rPr>
          <w:color w:val="000000"/>
        </w:rPr>
      </w:pPr>
      <w:r>
        <w:rPr>
          <w:color w:val="000000"/>
        </w:rPr>
        <w:t xml:space="preserve"> </w:t>
      </w:r>
    </w:p>
    <w:p w14:paraId="442DE6A6" w14:textId="77777777" w:rsidR="00F658FE" w:rsidRDefault="00F658FE">
      <w:pPr>
        <w:widowControl/>
        <w:suppressAutoHyphens w:val="0"/>
        <w:spacing w:before="0" w:after="160" w:line="259" w:lineRule="auto"/>
      </w:pPr>
      <w:r>
        <w:br w:type="page"/>
      </w:r>
    </w:p>
    <w:p w14:paraId="2FF64B4B" w14:textId="77777777" w:rsidR="00EE21A3" w:rsidRPr="00F658FE" w:rsidRDefault="00AB10D4" w:rsidP="00F658FE">
      <w:pPr>
        <w:pStyle w:val="Heading1"/>
        <w:rPr>
          <w:rFonts w:ascii="Garamond" w:hAnsi="Garamond"/>
          <w:spacing w:val="-5"/>
          <w:sz w:val="20"/>
        </w:rPr>
      </w:pPr>
      <w:hyperlink r:id="rId18" w:history="1"/>
      <w:bookmarkStart w:id="13" w:name="__RefHeading__93224_76814183"/>
      <w:bookmarkStart w:id="14" w:name="__RefHeading__12247_1317279143"/>
      <w:bookmarkStart w:id="15" w:name="_Toc98741883"/>
      <w:bookmarkStart w:id="16" w:name="_Toc143814564"/>
      <w:bookmarkStart w:id="17" w:name="_Toc427983661"/>
      <w:bookmarkStart w:id="18" w:name="_Toc148217049"/>
      <w:bookmarkEnd w:id="13"/>
      <w:bookmarkEnd w:id="14"/>
      <w:r w:rsidR="00EE21A3">
        <w:t>DISCLAIMER</w:t>
      </w:r>
      <w:bookmarkEnd w:id="15"/>
      <w:bookmarkEnd w:id="16"/>
      <w:bookmarkEnd w:id="18"/>
    </w:p>
    <w:p w14:paraId="16B34B26" w14:textId="77777777" w:rsidR="00EE21A3" w:rsidRDefault="00EE21A3" w:rsidP="00EE21A3">
      <w:pPr>
        <w:jc w:val="center"/>
        <w:rPr>
          <w:lang w:eastAsia="en-US" w:bidi="ar-SA"/>
        </w:rPr>
      </w:pPr>
      <w:r>
        <w:rPr>
          <w:noProof/>
          <w:lang w:eastAsia="en-US" w:bidi="ar-SA"/>
        </w:rPr>
        <w:drawing>
          <wp:inline distT="0" distB="0" distL="0" distR="0" wp14:anchorId="3F9850C0" wp14:editId="4381BFE9">
            <wp:extent cx="1647825" cy="1647825"/>
            <wp:effectExtent l="133350" t="76200" r="85725" b="142875"/>
            <wp:docPr id="99" name="Picture 99" descr="Stop, Road Sign, Warning, Symbol, Stop-Sign, H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p, Road Sign, Warning, Symbol, Stop-Sign, Hal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47825" cy="16478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756AE8B" w14:textId="77777777" w:rsidR="00EE21A3" w:rsidRPr="00B30E15" w:rsidRDefault="00EE21A3" w:rsidP="00EE21A3">
      <w:pPr>
        <w:rPr>
          <w:szCs w:val="32"/>
          <w:lang w:eastAsia="en-US" w:bidi="ar-SA"/>
        </w:rPr>
      </w:pPr>
      <w:r w:rsidRPr="00B30E15">
        <w:rPr>
          <w:szCs w:val="32"/>
          <w:lang w:eastAsia="en-US" w:bidi="ar-SA"/>
        </w:rPr>
        <w:t>The views expressed in this document belong solely to the authors and do not necessarily reflect the official policy or position of any other agency, organization, employer or company.</w:t>
      </w:r>
    </w:p>
    <w:p w14:paraId="5372FE1C" w14:textId="6E434BCB" w:rsidR="00EE21A3" w:rsidRPr="00B30E15" w:rsidRDefault="00DB0FCF" w:rsidP="00EE21A3">
      <w:pPr>
        <w:rPr>
          <w:b/>
          <w:szCs w:val="32"/>
          <w:lang w:eastAsia="en-US" w:bidi="ar-SA"/>
        </w:rPr>
      </w:pPr>
      <w:r w:rsidRPr="00B30E15">
        <w:rPr>
          <w:b/>
          <w:szCs w:val="32"/>
          <w:highlight w:val="yellow"/>
          <w:lang w:eastAsia="en-US" w:bidi="ar-SA"/>
        </w:rPr>
        <w:t>DAB Coaching</w:t>
      </w:r>
      <w:r w:rsidR="00A43FC6" w:rsidRPr="00B30E15">
        <w:rPr>
          <w:b/>
          <w:szCs w:val="32"/>
          <w:highlight w:val="yellow"/>
          <w:lang w:eastAsia="en-US" w:bidi="ar-SA"/>
        </w:rPr>
        <w:t xml:space="preserve"> is</w:t>
      </w:r>
      <w:r w:rsidR="00EE21A3" w:rsidRPr="00B30E15">
        <w:rPr>
          <w:b/>
          <w:szCs w:val="32"/>
          <w:highlight w:val="yellow"/>
          <w:lang w:eastAsia="en-US" w:bidi="ar-SA"/>
        </w:rPr>
        <w:t xml:space="preserve"> not to be held responsible for misuse, reuse, recycled and copies of this content by others.</w:t>
      </w:r>
    </w:p>
    <w:p w14:paraId="7D8B5C7F" w14:textId="475B0CB0" w:rsidR="00EE21A3" w:rsidRPr="00B30E15" w:rsidRDefault="00DB0FCF" w:rsidP="00EE21A3">
      <w:pPr>
        <w:rPr>
          <w:b/>
          <w:szCs w:val="32"/>
          <w:lang w:eastAsia="en-US" w:bidi="ar-SA"/>
        </w:rPr>
      </w:pPr>
      <w:r w:rsidRPr="00B30E15">
        <w:rPr>
          <w:b/>
          <w:szCs w:val="32"/>
          <w:highlight w:val="yellow"/>
          <w:lang w:eastAsia="en-US" w:bidi="ar-SA"/>
        </w:rPr>
        <w:t>We</w:t>
      </w:r>
      <w:r w:rsidR="00EE21A3" w:rsidRPr="00B30E15">
        <w:rPr>
          <w:b/>
          <w:szCs w:val="32"/>
          <w:highlight w:val="yellow"/>
          <w:lang w:eastAsia="en-US" w:bidi="ar-SA"/>
        </w:rPr>
        <w:t xml:space="preserve"> </w:t>
      </w:r>
      <w:r w:rsidRPr="00B30E15">
        <w:rPr>
          <w:b/>
          <w:szCs w:val="32"/>
          <w:highlight w:val="yellow"/>
          <w:lang w:eastAsia="en-US" w:bidi="ar-SA"/>
        </w:rPr>
        <w:t>are</w:t>
      </w:r>
      <w:r w:rsidR="00EE21A3" w:rsidRPr="00B30E15">
        <w:rPr>
          <w:b/>
          <w:szCs w:val="32"/>
          <w:highlight w:val="yellow"/>
          <w:lang w:eastAsia="en-US" w:bidi="ar-SA"/>
        </w:rPr>
        <w:t xml:space="preserve"> NOT</w:t>
      </w:r>
      <w:r w:rsidRPr="00B30E15">
        <w:rPr>
          <w:b/>
          <w:szCs w:val="32"/>
          <w:highlight w:val="yellow"/>
          <w:lang w:eastAsia="en-US" w:bidi="ar-SA"/>
        </w:rPr>
        <w:t xml:space="preserve"> </w:t>
      </w:r>
      <w:r w:rsidR="00A43FC6" w:rsidRPr="00B30E15">
        <w:rPr>
          <w:b/>
          <w:szCs w:val="32"/>
          <w:highlight w:val="yellow"/>
          <w:lang w:eastAsia="en-US" w:bidi="ar-SA"/>
        </w:rPr>
        <w:t xml:space="preserve"> </w:t>
      </w:r>
      <w:r w:rsidR="00EE21A3" w:rsidRPr="00B30E15">
        <w:rPr>
          <w:b/>
          <w:szCs w:val="32"/>
          <w:highlight w:val="yellow"/>
          <w:lang w:eastAsia="en-US" w:bidi="ar-SA"/>
        </w:rPr>
        <w:t>financial advisor</w:t>
      </w:r>
      <w:r w:rsidRPr="00B30E15">
        <w:rPr>
          <w:b/>
          <w:szCs w:val="32"/>
          <w:highlight w:val="yellow"/>
          <w:lang w:eastAsia="en-US" w:bidi="ar-SA"/>
        </w:rPr>
        <w:t>s</w:t>
      </w:r>
      <w:r w:rsidR="00EE21A3" w:rsidRPr="00B30E15">
        <w:rPr>
          <w:b/>
          <w:szCs w:val="32"/>
          <w:highlight w:val="yellow"/>
          <w:lang w:eastAsia="en-US" w:bidi="ar-SA"/>
        </w:rPr>
        <w:t xml:space="preserve"> and </w:t>
      </w:r>
      <w:r w:rsidRPr="00B30E15">
        <w:rPr>
          <w:b/>
          <w:szCs w:val="32"/>
          <w:highlight w:val="yellow"/>
          <w:lang w:eastAsia="en-US" w:bidi="ar-SA"/>
        </w:rPr>
        <w:t>we</w:t>
      </w:r>
      <w:r w:rsidR="00EE21A3" w:rsidRPr="00B30E15">
        <w:rPr>
          <w:b/>
          <w:szCs w:val="32"/>
          <w:highlight w:val="yellow"/>
          <w:lang w:eastAsia="en-US" w:bidi="ar-SA"/>
        </w:rPr>
        <w:t xml:space="preserve"> will NEVER tell you what you should buy.</w:t>
      </w:r>
    </w:p>
    <w:p w14:paraId="66687CA7" w14:textId="2540493D" w:rsidR="00EE21A3" w:rsidRPr="00B30E15" w:rsidRDefault="009257D4" w:rsidP="00EE21A3">
      <w:pPr>
        <w:pStyle w:val="IntenseQuote"/>
        <w:rPr>
          <w:szCs w:val="32"/>
          <w:u w:val="single"/>
          <w:lang w:eastAsia="en-US" w:bidi="ar-SA"/>
        </w:rPr>
      </w:pPr>
      <w:r w:rsidRPr="00B30E15">
        <w:rPr>
          <w:color w:val="3333FF"/>
          <w:szCs w:val="32"/>
          <w:u w:val="single"/>
          <w:lang w:eastAsia="en-US" w:bidi="ar-SA"/>
        </w:rPr>
        <w:t>We are</w:t>
      </w:r>
      <w:r w:rsidR="00A43FC6" w:rsidRPr="00B30E15">
        <w:rPr>
          <w:color w:val="3333FF"/>
          <w:szCs w:val="32"/>
          <w:u w:val="single"/>
          <w:lang w:eastAsia="en-US" w:bidi="ar-SA"/>
        </w:rPr>
        <w:t xml:space="preserve"> NOT</w:t>
      </w:r>
      <w:r w:rsidRPr="00B30E15">
        <w:rPr>
          <w:color w:val="3333FF"/>
          <w:szCs w:val="32"/>
          <w:u w:val="single"/>
          <w:lang w:eastAsia="en-US" w:bidi="ar-SA"/>
        </w:rPr>
        <w:t xml:space="preserve"> </w:t>
      </w:r>
      <w:r w:rsidR="00A43FC6" w:rsidRPr="00B30E15">
        <w:rPr>
          <w:color w:val="3333FF"/>
          <w:szCs w:val="32"/>
          <w:u w:val="single"/>
          <w:lang w:eastAsia="en-US" w:bidi="ar-SA"/>
        </w:rPr>
        <w:t xml:space="preserve"> financial advisor</w:t>
      </w:r>
      <w:r w:rsidRPr="00B30E15">
        <w:rPr>
          <w:color w:val="3333FF"/>
          <w:szCs w:val="32"/>
          <w:u w:val="single"/>
          <w:lang w:eastAsia="en-US" w:bidi="ar-SA"/>
        </w:rPr>
        <w:t>s</w:t>
      </w:r>
      <w:r w:rsidR="00EE21A3" w:rsidRPr="00B30E15">
        <w:rPr>
          <w:szCs w:val="32"/>
          <w:u w:val="single"/>
          <w:lang w:eastAsia="en-US" w:bidi="ar-SA"/>
        </w:rPr>
        <w:t>, and nothing contained within this blueprint should be considered as “advice.”</w:t>
      </w:r>
    </w:p>
    <w:p w14:paraId="65258C88" w14:textId="77777777" w:rsidR="003E38EA" w:rsidRDefault="00EE21A3" w:rsidP="001D55CA">
      <w:pPr>
        <w:rPr>
          <w:b/>
          <w:szCs w:val="32"/>
          <w:lang w:eastAsia="en-US" w:bidi="ar-SA"/>
        </w:rPr>
        <w:sectPr w:rsidR="003E38EA" w:rsidSect="003E38EA">
          <w:type w:val="continuous"/>
          <w:pgSz w:w="12240" w:h="15840"/>
          <w:pgMar w:top="1440" w:right="1138" w:bottom="1282" w:left="1440" w:header="432" w:footer="418" w:gutter="0"/>
          <w:pgNumType w:fmt="lowerRoman" w:start="1"/>
          <w:cols w:space="720"/>
          <w:docGrid w:linePitch="435"/>
        </w:sectPr>
      </w:pPr>
      <w:r w:rsidRPr="00B30E15">
        <w:rPr>
          <w:b/>
          <w:szCs w:val="32"/>
          <w:lang w:eastAsia="en-US" w:bidi="ar-SA"/>
        </w:rPr>
        <w:t>ALWAYS do your due diligence whenever considering any sort of financial/business actions.</w:t>
      </w:r>
    </w:p>
    <w:p w14:paraId="51831112" w14:textId="4709FC6C" w:rsidR="00EE21A3" w:rsidRPr="001D55CA" w:rsidRDefault="00EE21A3" w:rsidP="001D55CA">
      <w:pPr>
        <w:rPr>
          <w:b/>
          <w:szCs w:val="32"/>
          <w:lang w:eastAsia="en-US" w:bidi="ar-SA"/>
        </w:rPr>
      </w:pPr>
    </w:p>
    <w:p w14:paraId="77AB5EB3" w14:textId="77777777" w:rsidR="003E38EA" w:rsidRDefault="003E38EA" w:rsidP="003E38EA">
      <w:bookmarkStart w:id="19" w:name="_Toc63752199"/>
      <w:bookmarkStart w:id="20" w:name="_Toc81216371"/>
      <w:bookmarkStart w:id="21" w:name="_Toc141105948"/>
      <w:bookmarkEnd w:id="17"/>
    </w:p>
    <w:p w14:paraId="1B3BC065" w14:textId="77777777" w:rsidR="003E38EA" w:rsidRDefault="003E38EA">
      <w:pPr>
        <w:widowControl/>
        <w:suppressAutoHyphens w:val="0"/>
        <w:spacing w:before="0" w:after="160" w:line="259" w:lineRule="auto"/>
      </w:pPr>
      <w:r>
        <w:br w:type="page"/>
      </w:r>
    </w:p>
    <w:p w14:paraId="12B553E2" w14:textId="77777777" w:rsidR="003E38EA" w:rsidRDefault="003E38EA" w:rsidP="003E38EA">
      <w:pPr>
        <w:pStyle w:val="Heading1"/>
        <w:sectPr w:rsidR="003E38EA" w:rsidSect="003E38EA">
          <w:type w:val="continuous"/>
          <w:pgSz w:w="12240" w:h="15840"/>
          <w:pgMar w:top="1440" w:right="1138" w:bottom="1282" w:left="1440" w:header="432" w:footer="418" w:gutter="0"/>
          <w:pgNumType w:start="1"/>
          <w:cols w:space="720"/>
          <w:docGrid w:linePitch="435"/>
        </w:sectPr>
      </w:pPr>
    </w:p>
    <w:p w14:paraId="304B2CF9" w14:textId="2A749944" w:rsidR="00590D0E" w:rsidRDefault="00590D0E" w:rsidP="003E38EA">
      <w:pPr>
        <w:pStyle w:val="Heading1"/>
      </w:pPr>
      <w:bookmarkStart w:id="22" w:name="_Toc143814565"/>
      <w:bookmarkStart w:id="23" w:name="_Toc148217050"/>
      <w:r>
        <w:t>Welcome</w:t>
      </w:r>
      <w:bookmarkEnd w:id="19"/>
      <w:bookmarkEnd w:id="20"/>
      <w:bookmarkEnd w:id="21"/>
      <w:r>
        <w:t>!</w:t>
      </w:r>
      <w:bookmarkEnd w:id="22"/>
      <w:bookmarkEnd w:id="23"/>
    </w:p>
    <w:p w14:paraId="562899A0" w14:textId="7A06C68F" w:rsidR="00B774AA" w:rsidRPr="00B774AA" w:rsidRDefault="00B774AA" w:rsidP="00B774AA">
      <w:pPr>
        <w:pStyle w:val="BodyText"/>
        <w:jc w:val="center"/>
      </w:pPr>
      <w:r>
        <w:rPr>
          <w:noProof/>
        </w:rPr>
        <w:drawing>
          <wp:inline distT="0" distB="0" distL="0" distR="0" wp14:anchorId="70FC4FDC" wp14:editId="1E186516">
            <wp:extent cx="4082283" cy="1927909"/>
            <wp:effectExtent l="133350" t="76200" r="71120" b="129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elcom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00411" cy="19364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F09094C" w14:textId="77777777" w:rsidR="00590D0E" w:rsidRDefault="00590D0E" w:rsidP="00590D0E">
      <w:pPr>
        <w:pStyle w:val="BodyText"/>
      </w:pPr>
      <w:r>
        <w:t>Hey there!</w:t>
      </w:r>
    </w:p>
    <w:p w14:paraId="2EF2C0FD" w14:textId="2B03F25C" w:rsidR="00873BD9" w:rsidRDefault="00B774AA" w:rsidP="00873BD9">
      <w:pPr>
        <w:pStyle w:val="BodyText"/>
      </w:pPr>
      <w:r>
        <w:t xml:space="preserve">We are Dennis and Barb from the magnificently named </w:t>
      </w:r>
      <w:r w:rsidR="00590D0E">
        <w:t>DennisAndBarb Coaching team, and</w:t>
      </w:r>
      <w:r>
        <w:t xml:space="preserve"> we’re</w:t>
      </w:r>
      <w:r w:rsidR="00590D0E">
        <w:t xml:space="preserve"> going to show </w:t>
      </w:r>
      <w:r w:rsidR="006958EB">
        <w:t xml:space="preserve">you how you can </w:t>
      </w:r>
      <w:r w:rsidR="00873BD9">
        <w:t>create (and sell!) you</w:t>
      </w:r>
      <w:r w:rsidR="006958EB">
        <w:t>r</w:t>
      </w:r>
      <w:r w:rsidR="00873BD9">
        <w:t xml:space="preserve"> very own Virtual Haunted House Adventure.   Isn’t that nifty?</w:t>
      </w:r>
    </w:p>
    <w:p w14:paraId="62F8DD15" w14:textId="793115B5" w:rsidR="00CF3BD4" w:rsidRDefault="00873BD9" w:rsidP="00873BD9">
      <w:pPr>
        <w:pStyle w:val="BodyText"/>
      </w:pPr>
      <w:r>
        <w:rPr>
          <w:b/>
        </w:rPr>
        <w:t>So let’s begin &lt;ahem&gt;</w:t>
      </w:r>
    </w:p>
    <w:p w14:paraId="1AAF4D0B" w14:textId="77777777" w:rsidR="00D22FC5" w:rsidRDefault="00D22FC5" w:rsidP="00D22FC5">
      <w:pPr>
        <w:rPr>
          <w:lang w:eastAsia="en-US" w:bidi="ar-SA"/>
        </w:rPr>
      </w:pPr>
      <w:r>
        <w:rPr>
          <w:lang w:eastAsia="en-US" w:bidi="ar-SA"/>
        </w:rPr>
        <w:t>Halloween is fast coming upon us!  And you know what that means, right?</w:t>
      </w:r>
    </w:p>
    <w:p w14:paraId="10B4BAE2" w14:textId="690E0F09" w:rsidR="00D22FC5" w:rsidRDefault="00D22FC5" w:rsidP="00D22FC5">
      <w:pPr>
        <w:rPr>
          <w:lang w:eastAsia="en-US" w:bidi="ar-SA"/>
        </w:rPr>
      </w:pPr>
      <w:r w:rsidRPr="000E07CF">
        <w:rPr>
          <w:b/>
          <w:highlight w:val="yellow"/>
          <w:lang w:eastAsia="en-US" w:bidi="ar-SA"/>
        </w:rPr>
        <w:t>‘course you  do!  It means it’s time to create an awesome customized product that you can sell, starting today</w:t>
      </w:r>
      <w:r>
        <w:rPr>
          <w:lang w:eastAsia="en-US" w:bidi="ar-SA"/>
        </w:rPr>
        <w:t xml:space="preserve">.   And heck, if you don’t think there is enough days to really design something magnificent, change your Haunted House to… a </w:t>
      </w:r>
      <w:r w:rsidRPr="00D22FC5">
        <w:rPr>
          <w:lang w:eastAsia="en-US" w:bidi="ar-SA"/>
        </w:rPr>
        <w:t>Virtual Autumn Odyssey</w:t>
      </w:r>
      <w:r>
        <w:rPr>
          <w:lang w:eastAsia="en-US" w:bidi="ar-SA"/>
        </w:rPr>
        <w:t xml:space="preserve">!   </w:t>
      </w:r>
      <w:r w:rsidRPr="00D22FC5">
        <w:rPr>
          <w:lang w:eastAsia="en-US" w:bidi="ar-SA"/>
        </w:rPr>
        <w:t>Virtual Dreidel Discoveries</w:t>
      </w:r>
      <w:r>
        <w:rPr>
          <w:lang w:eastAsia="en-US" w:bidi="ar-SA"/>
        </w:rPr>
        <w:t xml:space="preserve">!  </w:t>
      </w:r>
      <w:r w:rsidRPr="00D22FC5">
        <w:rPr>
          <w:lang w:eastAsia="en-US" w:bidi="ar-SA"/>
        </w:rPr>
        <w:t>Virtual Mistletoe Mysteries</w:t>
      </w:r>
      <w:r>
        <w:rPr>
          <w:lang w:eastAsia="en-US" w:bidi="ar-SA"/>
        </w:rPr>
        <w:t>!</w:t>
      </w:r>
    </w:p>
    <w:p w14:paraId="5B63CA5F" w14:textId="13A9D597" w:rsidR="00D0421F" w:rsidRDefault="00D0421F" w:rsidP="00D22FC5">
      <w:pPr>
        <w:rPr>
          <w:lang w:eastAsia="en-US" w:bidi="ar-SA"/>
        </w:rPr>
      </w:pPr>
      <w:r>
        <w:rPr>
          <w:lang w:eastAsia="en-US" w:bidi="ar-SA"/>
        </w:rPr>
        <w:t xml:space="preserve">The mind boggles at the possibilities.  </w:t>
      </w:r>
      <w:r>
        <w:rPr>
          <mc:AlternateContent>
            <mc:Choice Requires="w16se"/>
            <mc:Fallback>
              <w:rFonts w:ascii="Segoe UI Emoji" w:eastAsia="Segoe UI Emoji" w:hAnsi="Segoe UI Emoji" w:cs="Segoe UI Emoji"/>
            </mc:Fallback>
          </mc:AlternateContent>
          <w:lang w:eastAsia="en-US" w:bidi="ar-SA"/>
        </w:rPr>
        <mc:AlternateContent>
          <mc:Choice Requires="w16se">
            <w16se:symEx w16se:font="Segoe UI Emoji" w16se:char="1F60A"/>
          </mc:Choice>
          <mc:Fallback>
            <w:t>😊</w:t>
          </mc:Fallback>
        </mc:AlternateContent>
      </w:r>
    </w:p>
    <w:p w14:paraId="7573B4CE" w14:textId="4CBDF30E" w:rsidR="00D0421F" w:rsidRDefault="00D0421F" w:rsidP="00D22FC5">
      <w:pPr>
        <w:rPr>
          <w:lang w:eastAsia="en-US" w:bidi="ar-SA"/>
        </w:rPr>
      </w:pPr>
      <w:r>
        <w:rPr>
          <w:lang w:eastAsia="en-US" w:bidi="ar-SA"/>
        </w:rPr>
        <w:t>But for now, let’s focus on Halloween!</w:t>
      </w:r>
    </w:p>
    <w:p w14:paraId="67098CD5" w14:textId="1D189143" w:rsidR="006958EB" w:rsidRPr="00D22FC5" w:rsidRDefault="00D22FC5" w:rsidP="00D22FC5">
      <w:pPr>
        <w:rPr>
          <w:lang w:eastAsia="en-US" w:bidi="ar-SA"/>
        </w:rPr>
      </w:pPr>
      <w:r w:rsidRPr="00D22FC5">
        <w:rPr>
          <w:lang w:eastAsia="en-US" w:bidi="ar-SA"/>
        </w:rPr>
        <w:t xml:space="preserve"> If you've ever thought about creating your own haunted house but were daunted by the logistics, I've got good news for you. Creating a Virtual Haunted House is not only possible but also surprisingly straightforward</w:t>
      </w:r>
      <w:r w:rsidR="006958EB">
        <w:rPr>
          <w:lang w:eastAsia="en-US" w:bidi="ar-SA"/>
        </w:rPr>
        <w:t xml:space="preserve"> to boot!</w:t>
      </w:r>
    </w:p>
    <w:p w14:paraId="7D7634DC" w14:textId="3CBAD8CA" w:rsidR="004A7BD9" w:rsidRDefault="00D22FC5" w:rsidP="000E07CF">
      <w:pPr>
        <w:rPr>
          <w:lang w:eastAsia="en-US" w:bidi="ar-SA"/>
        </w:rPr>
      </w:pPr>
      <w:r w:rsidRPr="00D22FC5">
        <w:rPr>
          <w:lang w:eastAsia="en-US" w:bidi="ar-SA"/>
        </w:rPr>
        <w:t>You do</w:t>
      </w:r>
      <w:r w:rsidR="000E07CF">
        <w:rPr>
          <w:lang w:eastAsia="en-US" w:bidi="ar-SA"/>
        </w:rPr>
        <w:t xml:space="preserve"> NOT </w:t>
      </w:r>
      <w:r w:rsidRPr="00D22FC5">
        <w:rPr>
          <w:lang w:eastAsia="en-US" w:bidi="ar-SA"/>
        </w:rPr>
        <w:t xml:space="preserve">need a background in game design or a degree in computer science. </w:t>
      </w:r>
      <w:r w:rsidR="000E07CF">
        <w:rPr>
          <w:lang w:eastAsia="en-US" w:bidi="ar-SA"/>
        </w:rPr>
        <w:t xml:space="preserve"> </w:t>
      </w:r>
      <w:r w:rsidR="006958EB">
        <w:rPr>
          <w:lang w:eastAsia="en-US" w:bidi="ar-SA"/>
        </w:rPr>
        <w:t xml:space="preserve"> You do NOT need an eCommerce site or focus on SEO.</w:t>
      </w:r>
    </w:p>
    <w:p w14:paraId="32353A9A" w14:textId="5E0D867D" w:rsidR="004A7BD9" w:rsidRDefault="000E07CF" w:rsidP="00D22FC5">
      <w:pPr>
        <w:rPr>
          <w:lang w:eastAsia="en-US" w:bidi="ar-SA"/>
        </w:rPr>
      </w:pPr>
      <w:r>
        <w:rPr>
          <w:lang w:eastAsia="en-US" w:bidi="ar-SA"/>
        </w:rPr>
        <w:t xml:space="preserve">Want to know </w:t>
      </w:r>
      <w:r w:rsidR="004A7BD9">
        <w:rPr>
          <w:lang w:eastAsia="en-US" w:bidi="ar-SA"/>
        </w:rPr>
        <w:t>what DO  you need?</w:t>
      </w:r>
    </w:p>
    <w:p w14:paraId="33629859" w14:textId="77777777" w:rsidR="004A7BD9" w:rsidRDefault="004A7BD9" w:rsidP="00D22FC5">
      <w:pPr>
        <w:rPr>
          <w:lang w:eastAsia="en-US" w:bidi="ar-SA"/>
        </w:rPr>
      </w:pPr>
      <w:r>
        <w:rPr>
          <w:lang w:eastAsia="en-US" w:bidi="ar-SA"/>
        </w:rPr>
        <w:t xml:space="preserve">‘Tis simple, really.  </w:t>
      </w:r>
    </w:p>
    <w:p w14:paraId="64975A30" w14:textId="2DBCD79A" w:rsidR="004A7BD9" w:rsidRDefault="004A7BD9" w:rsidP="006958EB">
      <w:pPr>
        <w:pStyle w:val="ListParagraph"/>
        <w:numPr>
          <w:ilvl w:val="0"/>
          <w:numId w:val="23"/>
        </w:numPr>
        <w:rPr>
          <w:lang w:eastAsia="en-US" w:bidi="ar-SA"/>
        </w:rPr>
      </w:pPr>
      <w:r>
        <w:rPr>
          <w:lang w:eastAsia="en-US" w:bidi="ar-SA"/>
        </w:rPr>
        <w:t xml:space="preserve">A </w:t>
      </w:r>
      <w:r w:rsidR="00D22FC5" w:rsidRPr="00D22FC5">
        <w:rPr>
          <w:lang w:eastAsia="en-US" w:bidi="ar-SA"/>
        </w:rPr>
        <w:t>bit of creativity</w:t>
      </w:r>
      <w:r>
        <w:rPr>
          <w:lang w:eastAsia="en-US" w:bidi="ar-SA"/>
        </w:rPr>
        <w:t>…</w:t>
      </w:r>
    </w:p>
    <w:p w14:paraId="40A8088F" w14:textId="1B68CE37" w:rsidR="006958EB" w:rsidRDefault="006958EB" w:rsidP="00D22FC5">
      <w:pPr>
        <w:rPr>
          <w:lang w:eastAsia="en-US" w:bidi="ar-SA"/>
        </w:rPr>
      </w:pPr>
      <w:r>
        <w:rPr>
          <w:lang w:eastAsia="en-US" w:bidi="ar-SA"/>
        </w:rPr>
        <w:t>and</w:t>
      </w:r>
    </w:p>
    <w:p w14:paraId="3BBCD30B" w14:textId="165CAA14" w:rsidR="004A7BD9" w:rsidRDefault="004A7BD9" w:rsidP="006958EB">
      <w:pPr>
        <w:pStyle w:val="ListParagraph"/>
        <w:numPr>
          <w:ilvl w:val="0"/>
          <w:numId w:val="23"/>
        </w:numPr>
        <w:rPr>
          <w:lang w:eastAsia="en-US" w:bidi="ar-SA"/>
        </w:rPr>
      </w:pPr>
      <w:r>
        <w:rPr>
          <w:lang w:eastAsia="en-US" w:bidi="ar-SA"/>
        </w:rPr>
        <w:t>A</w:t>
      </w:r>
      <w:r w:rsidR="00D22FC5" w:rsidRPr="00D22FC5">
        <w:rPr>
          <w:lang w:eastAsia="en-US" w:bidi="ar-SA"/>
        </w:rPr>
        <w:t xml:space="preserve"> willingness to think outside the box</w:t>
      </w:r>
      <w:r>
        <w:rPr>
          <w:lang w:eastAsia="en-US" w:bidi="ar-SA"/>
        </w:rPr>
        <w:t>..</w:t>
      </w:r>
      <w:r w:rsidR="00D22FC5" w:rsidRPr="00D22FC5">
        <w:rPr>
          <w:lang w:eastAsia="en-US" w:bidi="ar-SA"/>
        </w:rPr>
        <w:t xml:space="preserve">. </w:t>
      </w:r>
      <w:r w:rsidRPr="006958EB">
        <w:rPr>
          <w:i/>
          <w:lang w:eastAsia="en-US" w:bidi="ar-SA"/>
        </w:rPr>
        <w:t>(and hey, if you find that difficult</w:t>
      </w:r>
      <w:r w:rsidR="006958EB" w:rsidRPr="006958EB">
        <w:rPr>
          <w:i/>
          <w:lang w:eastAsia="en-US" w:bidi="ar-SA"/>
        </w:rPr>
        <w:t>,</w:t>
      </w:r>
      <w:r w:rsidRPr="006958EB">
        <w:rPr>
          <w:i/>
          <w:lang w:eastAsia="en-US" w:bidi="ar-SA"/>
        </w:rPr>
        <w:t xml:space="preserve"> ChatGPT can help you magnificently with that</w:t>
      </w:r>
      <w:r w:rsidR="000E07CF" w:rsidRPr="006958EB">
        <w:rPr>
          <w:i/>
          <w:lang w:eastAsia="en-US" w:bidi="ar-SA"/>
        </w:rPr>
        <w:t xml:space="preserve"> as well</w:t>
      </w:r>
      <w:r w:rsidRPr="006958EB">
        <w:rPr>
          <w:i/>
          <w:lang w:eastAsia="en-US" w:bidi="ar-SA"/>
        </w:rPr>
        <w:t>!)</w:t>
      </w:r>
    </w:p>
    <w:p w14:paraId="6BF80482" w14:textId="69D5CA25" w:rsidR="00D22FC5" w:rsidRPr="00D22FC5" w:rsidRDefault="006958EB" w:rsidP="00D22FC5">
      <w:pPr>
        <w:rPr>
          <w:lang w:eastAsia="en-US" w:bidi="ar-SA"/>
        </w:rPr>
      </w:pPr>
      <w:r>
        <w:rPr>
          <w:lang w:eastAsia="en-US" w:bidi="ar-SA"/>
        </w:rPr>
        <w:t xml:space="preserve">That’s it!  </w:t>
      </w:r>
      <w:r w:rsidR="00D22FC5" w:rsidRPr="00D22FC5">
        <w:rPr>
          <w:lang w:eastAsia="en-US" w:bidi="ar-SA"/>
        </w:rPr>
        <w:t xml:space="preserve">With some basic </w:t>
      </w:r>
      <w:r>
        <w:rPr>
          <w:lang w:eastAsia="en-US" w:bidi="ar-SA"/>
        </w:rPr>
        <w:t xml:space="preserve">free </w:t>
      </w:r>
      <w:r w:rsidR="00D22FC5" w:rsidRPr="00D22FC5">
        <w:rPr>
          <w:lang w:eastAsia="en-US" w:bidi="ar-SA"/>
        </w:rPr>
        <w:t xml:space="preserve">tools and a sprinkle of imagination, </w:t>
      </w:r>
      <w:r w:rsidR="004A7BD9">
        <w:rPr>
          <w:lang w:eastAsia="en-US" w:bidi="ar-SA"/>
        </w:rPr>
        <w:t>YOU</w:t>
      </w:r>
      <w:r w:rsidR="00D22FC5" w:rsidRPr="00D22FC5">
        <w:rPr>
          <w:lang w:eastAsia="en-US" w:bidi="ar-SA"/>
        </w:rPr>
        <w:t xml:space="preserve"> </w:t>
      </w:r>
      <w:r w:rsidR="000E07CF">
        <w:rPr>
          <w:lang w:eastAsia="en-US" w:bidi="ar-SA"/>
        </w:rPr>
        <w:t xml:space="preserve">(yes you!) </w:t>
      </w:r>
      <w:r w:rsidR="00D22FC5" w:rsidRPr="00D22FC5">
        <w:rPr>
          <w:lang w:eastAsia="en-US" w:bidi="ar-SA"/>
        </w:rPr>
        <w:t>can craft an immersive, interactive experience that people can enjoy from the comfort of their own homes.</w:t>
      </w:r>
    </w:p>
    <w:p w14:paraId="24D1E983" w14:textId="6DE872A7" w:rsidR="00D22FC5" w:rsidRPr="00D22FC5" w:rsidRDefault="004A7BD9" w:rsidP="00D22FC5">
      <w:pPr>
        <w:rPr>
          <w:lang w:eastAsia="en-US" w:bidi="ar-SA"/>
        </w:rPr>
      </w:pPr>
      <w:r>
        <w:rPr>
          <w:lang w:eastAsia="en-US" w:bidi="ar-SA"/>
        </w:rPr>
        <w:t xml:space="preserve">See, the </w:t>
      </w:r>
      <w:r w:rsidR="00D22FC5" w:rsidRPr="00D22FC5">
        <w:rPr>
          <w:lang w:eastAsia="en-US" w:bidi="ar-SA"/>
        </w:rPr>
        <w:t xml:space="preserve">beauty of a Virtual Haunted House is its accessibility and convenience. </w:t>
      </w:r>
      <w:r w:rsidRPr="00873BD9">
        <w:rPr>
          <w:b/>
          <w:lang w:eastAsia="en-US" w:bidi="ar-SA"/>
        </w:rPr>
        <w:t>Heck, you can create one via an autoresponder!</w:t>
      </w:r>
      <w:r>
        <w:rPr>
          <w:lang w:eastAsia="en-US" w:bidi="ar-SA"/>
        </w:rPr>
        <w:t xml:space="preserve"> </w:t>
      </w:r>
      <w:r w:rsidR="00D22FC5" w:rsidRPr="00D22FC5">
        <w:rPr>
          <w:lang w:eastAsia="en-US" w:bidi="ar-SA"/>
        </w:rPr>
        <w:t xml:space="preserve"> It's a scalable venture with minimal overhead costs, making it an ideal choice for those looking to dip their toes into the world of </w:t>
      </w:r>
      <w:r w:rsidR="00421C2E">
        <w:rPr>
          <w:lang w:eastAsia="en-US" w:bidi="ar-SA"/>
        </w:rPr>
        <w:t>profiting online</w:t>
      </w:r>
      <w:r w:rsidR="00D22FC5" w:rsidRPr="00D22FC5">
        <w:rPr>
          <w:lang w:eastAsia="en-US" w:bidi="ar-SA"/>
        </w:rPr>
        <w:t>.</w:t>
      </w:r>
    </w:p>
    <w:p w14:paraId="23F80ADA" w14:textId="34E3F336" w:rsidR="00D22FC5" w:rsidRDefault="00D22FC5" w:rsidP="00D22FC5">
      <w:pPr>
        <w:rPr>
          <w:lang w:eastAsia="en-US" w:bidi="ar-SA"/>
        </w:rPr>
      </w:pPr>
      <w:r w:rsidRPr="00D22FC5">
        <w:rPr>
          <w:lang w:eastAsia="en-US" w:bidi="ar-SA"/>
        </w:rPr>
        <w:t xml:space="preserve">So, what's the next step? It's simple. </w:t>
      </w:r>
      <w:r w:rsidR="004A7BD9">
        <w:rPr>
          <w:lang w:eastAsia="en-US" w:bidi="ar-SA"/>
        </w:rPr>
        <w:t xml:space="preserve"> You’ve already bought your ticket for </w:t>
      </w:r>
      <w:r w:rsidR="000E07CF">
        <w:rPr>
          <w:lang w:eastAsia="en-US" w:bidi="ar-SA"/>
        </w:rPr>
        <w:t>HauntProfits</w:t>
      </w:r>
      <w:r w:rsidR="00421C2E">
        <w:rPr>
          <w:lang w:eastAsia="en-US" w:bidi="ar-SA"/>
        </w:rPr>
        <w:t>!</w:t>
      </w:r>
      <w:r w:rsidR="004A7BD9">
        <w:rPr>
          <w:lang w:eastAsia="en-US" w:bidi="ar-SA"/>
        </w:rPr>
        <w:t>, Simple Creation Series</w:t>
      </w:r>
      <w:r w:rsidR="00421C2E">
        <w:rPr>
          <w:lang w:eastAsia="en-US" w:bidi="ar-SA"/>
        </w:rPr>
        <w:t>, Volume 1</w:t>
      </w:r>
      <w:r w:rsidR="004A7BD9">
        <w:rPr>
          <w:lang w:eastAsia="en-US" w:bidi="ar-SA"/>
        </w:rPr>
        <w:t>….</w:t>
      </w:r>
    </w:p>
    <w:p w14:paraId="0A4BA6FE" w14:textId="4F45B741" w:rsidR="004A7BD9" w:rsidRDefault="004A7BD9" w:rsidP="00D22FC5">
      <w:pPr>
        <w:rPr>
          <w:lang w:eastAsia="en-US" w:bidi="ar-SA"/>
        </w:rPr>
      </w:pPr>
      <w:r>
        <w:rPr>
          <w:lang w:eastAsia="en-US" w:bidi="ar-SA"/>
        </w:rPr>
        <w:t>… Why not turn the page and dive in?</w:t>
      </w:r>
    </w:p>
    <w:p w14:paraId="40941AC5" w14:textId="24627146" w:rsidR="004A7BD9" w:rsidRDefault="004A7BD9" w:rsidP="00D22FC5">
      <w:pPr>
        <w:rPr>
          <w:lang w:eastAsia="en-US" w:bidi="ar-SA"/>
        </w:rPr>
      </w:pPr>
      <w:r>
        <w:rPr>
          <w:lang w:eastAsia="en-US" w:bidi="ar-SA"/>
        </w:rPr>
        <w:t>Behold!</w:t>
      </w:r>
    </w:p>
    <w:p w14:paraId="1C83FF44" w14:textId="662F4531" w:rsidR="004A7BD9" w:rsidRDefault="004A7BD9">
      <w:pPr>
        <w:widowControl/>
        <w:suppressAutoHyphens w:val="0"/>
        <w:spacing w:before="0" w:after="160" w:line="259" w:lineRule="auto"/>
        <w:rPr>
          <w:rFonts w:ascii="Arial Black" w:eastAsia="Microsoft YaHei" w:hAnsi="Arial Black"/>
          <w:b/>
          <w:bCs/>
          <w:color w:val="000000" w:themeColor="text1"/>
          <w:kern w:val="31"/>
          <w:szCs w:val="32"/>
        </w:rPr>
      </w:pPr>
    </w:p>
    <w:p w14:paraId="64C8B865" w14:textId="48D0C212" w:rsidR="005F426B" w:rsidRDefault="00AB47D1" w:rsidP="0014768B">
      <w:pPr>
        <w:pStyle w:val="Heading1"/>
      </w:pPr>
      <w:bookmarkStart w:id="24" w:name="_Toc148217051"/>
      <w:r>
        <w:t>Action Step #</w:t>
      </w:r>
      <w:r w:rsidR="00BE569A">
        <w:t>1</w:t>
      </w:r>
      <w:r>
        <w:t xml:space="preserve">.) </w:t>
      </w:r>
      <w:r w:rsidR="00FD3F1B">
        <w:t>Create Happy Buy Buttons</w:t>
      </w:r>
      <w:bookmarkEnd w:id="24"/>
    </w:p>
    <w:p w14:paraId="060B047C" w14:textId="380E84C4" w:rsidR="000E6CF5" w:rsidRPr="000E6CF5" w:rsidRDefault="00BE569A" w:rsidP="000E6CF5">
      <w:pPr>
        <w:pStyle w:val="BodyText"/>
        <w:jc w:val="center"/>
      </w:pPr>
      <w:r>
        <w:rPr>
          <w:noProof/>
        </w:rPr>
        <w:drawing>
          <wp:inline distT="0" distB="0" distL="0" distR="0" wp14:anchorId="20081811" wp14:editId="47D0581E">
            <wp:extent cx="3413115" cy="2113280"/>
            <wp:effectExtent l="133350" t="76200" r="73660" b="134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23010" cy="211940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C007141" w14:textId="11737D67" w:rsidR="00AB47D1" w:rsidRDefault="004D216C" w:rsidP="005F426B">
      <w:r>
        <w:t xml:space="preserve">I might add, create happy buy buttons that also will sign a buyer up to your </w:t>
      </w:r>
      <w:r w:rsidR="0012239C">
        <w:t>Virtual Haunted House Daily Adventures</w:t>
      </w:r>
      <w:bookmarkStart w:id="25" w:name="_GoBack"/>
      <w:bookmarkEnd w:id="25"/>
      <w:r>
        <w:t>!</w:t>
      </w:r>
    </w:p>
    <w:p w14:paraId="2DB93BE5" w14:textId="77777777" w:rsidR="00AB47D1" w:rsidRPr="000E6CF5" w:rsidRDefault="00AB47D1" w:rsidP="005F426B">
      <w:pPr>
        <w:rPr>
          <w:b/>
        </w:rPr>
      </w:pPr>
      <w:r w:rsidRPr="000E6CF5">
        <w:rPr>
          <w:b/>
        </w:rPr>
        <w:t>And even better… it’s just plain SOOO easy to do.</w:t>
      </w:r>
    </w:p>
    <w:p w14:paraId="2EE61FC0" w14:textId="4EEF3C4F" w:rsidR="0014768B" w:rsidRDefault="00AB47D1" w:rsidP="005F426B">
      <w:r>
        <w:t>As mentioned,</w:t>
      </w:r>
      <w:r w:rsidR="0014768B">
        <w:t xml:space="preserve"> first thing we have to consider is how one can sign up </w:t>
      </w:r>
      <w:r>
        <w:t xml:space="preserve">to *gain* your experience </w:t>
      </w:r>
      <w:r w:rsidR="0014768B">
        <w:t xml:space="preserve">and more importantly, how someone can </w:t>
      </w:r>
      <w:r>
        <w:t>*</w:t>
      </w:r>
      <w:r w:rsidR="0014768B">
        <w:t>pay</w:t>
      </w:r>
      <w:r w:rsidR="00802D22">
        <w:t xml:space="preserve"> you</w:t>
      </w:r>
      <w:r>
        <w:t>*</w:t>
      </w:r>
      <w:r w:rsidR="00802D22">
        <w:t xml:space="preserve"> for </w:t>
      </w:r>
      <w:r>
        <w:t>said</w:t>
      </w:r>
      <w:r w:rsidR="00802D22">
        <w:t xml:space="preserve"> experience!</w:t>
      </w:r>
      <w:r w:rsidR="0014768B">
        <w:t xml:space="preserve"> </w:t>
      </w:r>
      <w:r w:rsidR="005F426B">
        <w:t xml:space="preserve"> </w:t>
      </w:r>
      <w:r w:rsidR="0014768B">
        <w:t xml:space="preserve">How it’s delivered is another thing entirely BUT… if you decide to run it via a community (ie, FB groups, forum, etc.) there really ARE some folk you don’t want </w:t>
      </w:r>
      <w:r w:rsidR="00C5462E">
        <w:t xml:space="preserve">to possess </w:t>
      </w:r>
      <w:r w:rsidR="0014768B">
        <w:t>the ability to purchase it.</w:t>
      </w:r>
    </w:p>
    <w:p w14:paraId="19648231" w14:textId="6C95D54A" w:rsidR="0014768B" w:rsidRDefault="0014768B" w:rsidP="005F426B">
      <w:r>
        <w:t>Think</w:t>
      </w:r>
      <w:r w:rsidR="005F426B">
        <w:t xml:space="preserve"> of </w:t>
      </w:r>
      <w:r>
        <w:t>“payment”</w:t>
      </w:r>
      <w:r w:rsidR="005F426B">
        <w:t xml:space="preserve"> as th</w:t>
      </w:r>
      <w:r w:rsidR="004C6E56">
        <w:t>at</w:t>
      </w:r>
      <w:r w:rsidR="005F426B">
        <w:t xml:space="preserve"> </w:t>
      </w:r>
      <w:r>
        <w:t xml:space="preserve">big beefy </w:t>
      </w:r>
      <w:r w:rsidR="005F426B">
        <w:t>bouncer at the door of your virtual haunted house.</w:t>
      </w:r>
      <w:r>
        <w:t xml:space="preserve">  He’s </w:t>
      </w:r>
      <w:r w:rsidR="005F426B">
        <w:t xml:space="preserve">the gatekeeper that ensures only the brave souls who've paid their dues get to experience the thrills and chills </w:t>
      </w:r>
      <w:r>
        <w:t xml:space="preserve">of what you’ve </w:t>
      </w:r>
      <w:r w:rsidR="005F426B">
        <w:t>prepared</w:t>
      </w:r>
      <w:r>
        <w:t xml:space="preserve">! </w:t>
      </w:r>
      <w:r w:rsidR="005F426B">
        <w:t xml:space="preserve"> Without a solid sign-up and payment system, you're essentially throwing a haunted house party without a guest list or entry fee. </w:t>
      </w:r>
      <w:r>
        <w:t xml:space="preserve"> </w:t>
      </w:r>
    </w:p>
    <w:p w14:paraId="058DAB19" w14:textId="4D778E16" w:rsidR="0014768B" w:rsidRDefault="00C5462E" w:rsidP="005F426B">
      <w:r w:rsidRPr="004C6E56">
        <w:rPr>
          <w:b/>
          <w:highlight w:val="yellow"/>
        </w:rPr>
        <w:t>And n</w:t>
      </w:r>
      <w:r w:rsidR="0014768B" w:rsidRPr="004C6E56">
        <w:rPr>
          <w:b/>
          <w:highlight w:val="yellow"/>
        </w:rPr>
        <w:t xml:space="preserve">o entry fee </w:t>
      </w:r>
      <w:r w:rsidR="0014768B" w:rsidRPr="004C6E56">
        <w:rPr>
          <w:b/>
          <w:highlight w:val="yellow"/>
        </w:rPr>
        <w:sym w:font="Wingdings" w:char="F0E8"/>
      </w:r>
      <w:r w:rsidR="0014768B" w:rsidRPr="004C6E56">
        <w:rPr>
          <w:b/>
          <w:highlight w:val="yellow"/>
        </w:rPr>
        <w:t xml:space="preserve"> No earnings for you!</w:t>
      </w:r>
      <w:r w:rsidR="0014768B" w:rsidRPr="004C6E56">
        <w:rPr>
          <w:b/>
        </w:rPr>
        <w:t xml:space="preserve">  </w:t>
      </w:r>
      <w:r>
        <w:t>That</w:t>
      </w:r>
      <w:r w:rsidR="0014768B">
        <w:t xml:space="preserve"> means you’d do all the work and reap virtually none of the benefits, which is a pretty nonprofitable thingee indeed. </w:t>
      </w:r>
    </w:p>
    <w:p w14:paraId="31902F65" w14:textId="77777777" w:rsidR="00D74C14" w:rsidRDefault="0014768B" w:rsidP="005F426B">
      <w:r>
        <w:t>Thus, let’s first figure out</w:t>
      </w:r>
      <w:r w:rsidR="005F426B">
        <w:t xml:space="preserve"> how do </w:t>
      </w:r>
      <w:r>
        <w:t>to set up this crucial gateway.</w:t>
      </w:r>
      <w:r w:rsidR="005F426B">
        <w:t xml:space="preserve"> </w:t>
      </w:r>
      <w:r w:rsidR="00D74C14">
        <w:t xml:space="preserve"> </w:t>
      </w:r>
    </w:p>
    <w:p w14:paraId="395398AD" w14:textId="5CC92AD1" w:rsidR="00D74C14" w:rsidRPr="0025681F" w:rsidRDefault="00D74C14" w:rsidP="005F426B">
      <w:pPr>
        <w:rPr>
          <w:b/>
        </w:rPr>
      </w:pPr>
      <w:r w:rsidRPr="0025681F">
        <w:rPr>
          <w:b/>
        </w:rPr>
        <w:t xml:space="preserve">First, you </w:t>
      </w:r>
      <w:r w:rsidR="00CF57CE">
        <w:rPr>
          <w:b/>
        </w:rPr>
        <w:t xml:space="preserve">will </w:t>
      </w:r>
      <w:r w:rsidRPr="0025681F">
        <w:rPr>
          <w:b/>
        </w:rPr>
        <w:t>need a payment processor.</w:t>
      </w:r>
    </w:p>
    <w:p w14:paraId="4DDD8535" w14:textId="15722761" w:rsidR="00D74C14" w:rsidRDefault="00D74C14" w:rsidP="005F426B">
      <w:r>
        <w:t xml:space="preserve">One popular one is </w:t>
      </w:r>
      <w:hyperlink r:id="rId22" w:history="1">
        <w:r w:rsidRPr="0025681F">
          <w:rPr>
            <w:rStyle w:val="Hyperlink"/>
          </w:rPr>
          <w:t>Paypal</w:t>
        </w:r>
      </w:hyperlink>
      <w:r>
        <w:t>;</w:t>
      </w:r>
      <w:r w:rsidR="0025681F">
        <w:t xml:space="preserve"> others include </w:t>
      </w:r>
      <w:hyperlink r:id="rId23" w:history="1">
        <w:r w:rsidR="0025681F" w:rsidRPr="0025681F">
          <w:rPr>
            <w:rStyle w:val="Hyperlink"/>
          </w:rPr>
          <w:t>Stripe</w:t>
        </w:r>
      </w:hyperlink>
      <w:r w:rsidR="0025681F">
        <w:t xml:space="preserve">, </w:t>
      </w:r>
      <w:hyperlink r:id="rId24" w:history="1">
        <w:r w:rsidR="0025681F" w:rsidRPr="0025681F">
          <w:rPr>
            <w:rStyle w:val="Hyperlink"/>
          </w:rPr>
          <w:t>Venmo</w:t>
        </w:r>
      </w:hyperlink>
      <w:r w:rsidR="0025681F">
        <w:t xml:space="preserve">, </w:t>
      </w:r>
      <w:hyperlink r:id="rId25" w:history="1">
        <w:r w:rsidR="0025681F" w:rsidRPr="0025681F">
          <w:rPr>
            <w:rStyle w:val="Hyperlink"/>
          </w:rPr>
          <w:t>Zelle</w:t>
        </w:r>
      </w:hyperlink>
      <w:r w:rsidR="0025681F">
        <w:t xml:space="preserve"> or others.  As I’m used to Paypal, I’ll provide instructions for Paypal (and links for other resources).</w:t>
      </w:r>
    </w:p>
    <w:p w14:paraId="575D72F4" w14:textId="6471AC24" w:rsidR="00D544E9" w:rsidRDefault="00D544E9" w:rsidP="005F426B">
      <w:r>
        <w:t>And here’s how you make it possible for people to purchase your Virtual Haunted House.</w:t>
      </w:r>
    </w:p>
    <w:p w14:paraId="6D95C515" w14:textId="0832A803" w:rsidR="00122F69" w:rsidRPr="00122F69" w:rsidRDefault="00122F69" w:rsidP="005F426B">
      <w:pPr>
        <w:rPr>
          <w:b/>
        </w:rPr>
      </w:pPr>
      <w:r w:rsidRPr="00AB47D1">
        <w:rPr>
          <w:b/>
          <w:color w:val="0000FF"/>
        </w:rPr>
        <w:t xml:space="preserve">Step 1.)  </w:t>
      </w:r>
      <w:r w:rsidRPr="00122F69">
        <w:rPr>
          <w:b/>
        </w:rPr>
        <w:t xml:space="preserve">Create a Subscription button in Paypal.  </w:t>
      </w:r>
    </w:p>
    <w:p w14:paraId="1A644340" w14:textId="046ADD75" w:rsidR="00122F69" w:rsidRDefault="00122F69" w:rsidP="005F426B">
      <w:r>
        <w:t xml:space="preserve">Click </w:t>
      </w:r>
      <w:hyperlink r:id="rId26" w:history="1">
        <w:r w:rsidRPr="00122F69">
          <w:rPr>
            <w:rStyle w:val="Hyperlink"/>
            <w:b/>
          </w:rPr>
          <w:t>HERE</w:t>
        </w:r>
      </w:hyperlink>
      <w:r>
        <w:t xml:space="preserve"> to create a new subscription (or even your first) button.</w:t>
      </w:r>
    </w:p>
    <w:p w14:paraId="5E676E69" w14:textId="344871A3" w:rsidR="001D1B11" w:rsidRDefault="00F136A6" w:rsidP="005F426B">
      <w:r>
        <w:t xml:space="preserve">This will create (wait for it) a Paypal subscription button </w:t>
      </w:r>
      <w:r w:rsidR="001D1B11">
        <w:t>that looks like the following.</w:t>
      </w:r>
    </w:p>
    <w:p w14:paraId="7BC654A4" w14:textId="2A267BC3" w:rsidR="001D1B11" w:rsidRDefault="00C223B4" w:rsidP="00C223B4">
      <w:pPr>
        <w:jc w:val="center"/>
      </w:pPr>
      <w:r>
        <w:rPr>
          <w:noProof/>
        </w:rPr>
        <w:drawing>
          <wp:inline distT="0" distB="0" distL="0" distR="0" wp14:anchorId="2166AAE7" wp14:editId="25F9AB67">
            <wp:extent cx="2324219" cy="1498677"/>
            <wp:effectExtent l="133350" t="76200" r="76200" b="139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24219" cy="149867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A360B15" w14:textId="34FADF81" w:rsidR="00F136A6" w:rsidRDefault="00C223B4" w:rsidP="005F426B">
      <w:r>
        <w:t>In other words, it’s that dinky little yellow button</w:t>
      </w:r>
      <w:r w:rsidR="00C5462E">
        <w:t xml:space="preserve"> you see above</w:t>
      </w:r>
      <w:r>
        <w:t>.</w:t>
      </w:r>
    </w:p>
    <w:p w14:paraId="4E997CFE" w14:textId="5ABFF246" w:rsidR="00C223B4" w:rsidRDefault="00C223B4" w:rsidP="005F426B">
      <w:r>
        <w:t xml:space="preserve">However, you can use OTHER buttons that </w:t>
      </w:r>
      <w:r w:rsidR="00C5462E">
        <w:t>you might possess</w:t>
      </w:r>
      <w:r>
        <w:t xml:space="preserve"> by simply replacing the Paypal button source URL </w:t>
      </w:r>
      <w:r w:rsidR="00C5462E">
        <w:t xml:space="preserve">with </w:t>
      </w:r>
      <w:r>
        <w:t>the YOUR button URL like this one</w:t>
      </w:r>
      <w:r w:rsidR="00D544E9">
        <w:t xml:space="preserve"> following</w:t>
      </w:r>
      <w:r>
        <w:t>:</w:t>
      </w:r>
    </w:p>
    <w:p w14:paraId="64B3DD86" w14:textId="06E96CC0" w:rsidR="00C223B4" w:rsidRDefault="00C223B4" w:rsidP="00C223B4">
      <w:pPr>
        <w:jc w:val="center"/>
      </w:pPr>
      <w:r>
        <w:rPr>
          <w:noProof/>
        </w:rPr>
        <w:drawing>
          <wp:inline distT="0" distB="0" distL="0" distR="0" wp14:anchorId="3CF836C2" wp14:editId="184AC161">
            <wp:extent cx="4084320" cy="1127760"/>
            <wp:effectExtent l="0" t="0" r="0" b="0"/>
            <wp:docPr id="2" name="Picture 2" descr="https://barbaraling.com/images/admito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arbaraling.com/images/admitone.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84320" cy="1127760"/>
                    </a:xfrm>
                    <a:prstGeom prst="rect">
                      <a:avLst/>
                    </a:prstGeom>
                    <a:noFill/>
                    <a:ln>
                      <a:noFill/>
                    </a:ln>
                  </pic:spPr>
                </pic:pic>
              </a:graphicData>
            </a:graphic>
          </wp:inline>
        </w:drawing>
      </w:r>
    </w:p>
    <w:p w14:paraId="779F713A" w14:textId="2B25A909" w:rsidR="00C223B4" w:rsidRDefault="00C223B4" w:rsidP="005F426B">
      <w:r>
        <w:t xml:space="preserve">Please check out the </w:t>
      </w:r>
      <w:hyperlink w:anchor="_Appendix_1_–" w:history="1">
        <w:r w:rsidRPr="000611FD">
          <w:rPr>
            <w:rStyle w:val="Hyperlink"/>
          </w:rPr>
          <w:t>first Appendix</w:t>
        </w:r>
      </w:hyperlink>
      <w:r>
        <w:t xml:space="preserve"> to see how one does that.</w:t>
      </w:r>
    </w:p>
    <w:p w14:paraId="5ED28380" w14:textId="5A31C37B" w:rsidR="00AB47D1" w:rsidRDefault="00AB47D1" w:rsidP="005F426B">
      <w:r>
        <w:t>Next, move to:</w:t>
      </w:r>
    </w:p>
    <w:p w14:paraId="48DD3CA0" w14:textId="5BA6DC74" w:rsidR="00C15910" w:rsidRDefault="00C15910" w:rsidP="005F426B">
      <w:r w:rsidRPr="00AB47D1">
        <w:rPr>
          <w:b/>
          <w:color w:val="0000FF"/>
        </w:rPr>
        <w:t xml:space="preserve">Step 2.)  </w:t>
      </w:r>
      <w:r w:rsidR="004C6E56">
        <w:rPr>
          <w:b/>
        </w:rPr>
        <w:t>Choose an Autoresponder to integrate</w:t>
      </w:r>
      <w:r>
        <w:rPr>
          <w:b/>
        </w:rPr>
        <w:t xml:space="preserve"> with Paypal</w:t>
      </w:r>
      <w:r w:rsidRPr="00122F69">
        <w:rPr>
          <w:b/>
        </w:rPr>
        <w:t xml:space="preserve">.  </w:t>
      </w:r>
    </w:p>
    <w:p w14:paraId="156EEFE2" w14:textId="77777777" w:rsidR="004C6E56" w:rsidRDefault="000611FD" w:rsidP="00C15910">
      <w:r>
        <w:t xml:space="preserve">Now, if you decide to send out your Virtual Haunted House via an Autoresponder like aWeber or GetResponse, </w:t>
      </w:r>
    </w:p>
    <w:p w14:paraId="41A7ED2A" w14:textId="7BFD220F" w:rsidR="004C6E56" w:rsidRPr="00AB47D1" w:rsidRDefault="004C6E56" w:rsidP="00AB47D1">
      <w:pPr>
        <w:pStyle w:val="IntenseQuote"/>
      </w:pPr>
      <w:r w:rsidRPr="00AB47D1">
        <w:t xml:space="preserve">Both of them have free options you can use to test out this method; </w:t>
      </w:r>
      <w:hyperlink r:id="rId29" w:history="1">
        <w:r w:rsidRPr="00AB47D1">
          <w:rPr>
            <w:rStyle w:val="Hyperlink"/>
            <w:b w:val="0"/>
            <w:color w:val="0000FF"/>
          </w:rPr>
          <w:t>click HERE for Free aWeber</w:t>
        </w:r>
      </w:hyperlink>
      <w:r w:rsidRPr="00AB47D1">
        <w:t xml:space="preserve"> and </w:t>
      </w:r>
      <w:hyperlink r:id="rId30" w:history="1">
        <w:r w:rsidRPr="00AB47D1">
          <w:rPr>
            <w:rStyle w:val="Hyperlink"/>
            <w:b w:val="0"/>
            <w:color w:val="0000FF"/>
          </w:rPr>
          <w:t>HERE for Free Getresponse</w:t>
        </w:r>
      </w:hyperlink>
      <w:r w:rsidR="00AB47D1">
        <w:rPr>
          <w:color w:val="0000FF"/>
        </w:rPr>
        <w:t>…</w:t>
      </w:r>
    </w:p>
    <w:p w14:paraId="037E3BAE" w14:textId="48E29D09" w:rsidR="000611FD" w:rsidRDefault="00AB47D1" w:rsidP="00C15910">
      <w:r>
        <w:t>Y</w:t>
      </w:r>
      <w:r w:rsidR="00C15910">
        <w:t>ou can first create a new list for this purpose and then integrate Paypal</w:t>
      </w:r>
      <w:r w:rsidR="00D544E9">
        <w:t xml:space="preserve"> to said list.  Need help?  Consider </w:t>
      </w:r>
      <w:r w:rsidR="000611FD">
        <w:t>these resources:</w:t>
      </w:r>
    </w:p>
    <w:p w14:paraId="3B323760" w14:textId="6E48248A" w:rsidR="00C15910" w:rsidRDefault="00AB10D4" w:rsidP="009D364D">
      <w:pPr>
        <w:pStyle w:val="ListParagraph"/>
        <w:numPr>
          <w:ilvl w:val="0"/>
          <w:numId w:val="5"/>
        </w:numPr>
      </w:pPr>
      <w:hyperlink r:id="rId31" w:history="1">
        <w:r w:rsidR="000611FD" w:rsidRPr="000611FD">
          <w:rPr>
            <w:rStyle w:val="Hyperlink"/>
          </w:rPr>
          <w:t xml:space="preserve">How do I integrate PayPal with </w:t>
        </w:r>
        <w:r w:rsidR="000611FD" w:rsidRPr="00C15910">
          <w:rPr>
            <w:rStyle w:val="Hyperlink"/>
            <w:b/>
          </w:rPr>
          <w:t>AWeber</w:t>
        </w:r>
      </w:hyperlink>
      <w:r w:rsidR="000611FD" w:rsidRPr="000611FD">
        <w:t>?</w:t>
      </w:r>
    </w:p>
    <w:p w14:paraId="6FFF014E" w14:textId="40573EAF" w:rsidR="00C15910" w:rsidRDefault="00AB10D4" w:rsidP="009D364D">
      <w:pPr>
        <w:pStyle w:val="ListParagraph"/>
        <w:numPr>
          <w:ilvl w:val="0"/>
          <w:numId w:val="5"/>
        </w:numPr>
      </w:pPr>
      <w:hyperlink r:id="rId32" w:history="1">
        <w:r w:rsidR="00C15910" w:rsidRPr="00C15910">
          <w:rPr>
            <w:rStyle w:val="Hyperlink"/>
          </w:rPr>
          <w:t xml:space="preserve">How to integrate PayPal with </w:t>
        </w:r>
        <w:r w:rsidR="00C15910" w:rsidRPr="00C15910">
          <w:rPr>
            <w:rStyle w:val="Hyperlink"/>
            <w:b/>
          </w:rPr>
          <w:t>GetResponse</w:t>
        </w:r>
        <w:r w:rsidR="00C15910" w:rsidRPr="00C15910">
          <w:rPr>
            <w:rStyle w:val="Hyperlink"/>
          </w:rPr>
          <w:t xml:space="preserve"> and add buttons to messages and landing pages</w:t>
        </w:r>
      </w:hyperlink>
      <w:r w:rsidR="00C15910" w:rsidRPr="00C15910">
        <w:t>?</w:t>
      </w:r>
    </w:p>
    <w:p w14:paraId="3743BA0F" w14:textId="22482BDC" w:rsidR="00A16AAD" w:rsidRDefault="00C15910" w:rsidP="00C15910">
      <w:r>
        <w:t xml:space="preserve">In either case, you </w:t>
      </w:r>
      <w:r w:rsidR="00AB47D1">
        <w:t>HAVE to</w:t>
      </w:r>
      <w:r>
        <w:t xml:space="preserve"> specify the list to which you would like to add your Virtual Haunted House buyers</w:t>
      </w:r>
      <w:r w:rsidR="004C6E56">
        <w:t xml:space="preserve"> to.</w:t>
      </w:r>
      <w:r w:rsidR="00AB47D1">
        <w:t xml:space="preserve">  Makes sense, y’know – you might have other lists for other purposes.</w:t>
      </w:r>
    </w:p>
    <w:p w14:paraId="2221F4E4" w14:textId="77777777" w:rsidR="00D544E9" w:rsidRDefault="00D544E9" w:rsidP="00AB47D1">
      <w:pPr>
        <w:ind w:left="720"/>
        <w:rPr>
          <w:i/>
        </w:rPr>
      </w:pPr>
    </w:p>
    <w:p w14:paraId="7BD25334" w14:textId="77777777" w:rsidR="00D544E9" w:rsidRDefault="00D544E9" w:rsidP="00AB47D1">
      <w:pPr>
        <w:ind w:left="720"/>
        <w:rPr>
          <w:i/>
        </w:rPr>
      </w:pPr>
    </w:p>
    <w:p w14:paraId="3BC729BC" w14:textId="71CDB62A" w:rsidR="00C5462E" w:rsidRPr="00AB47D1" w:rsidRDefault="00C5462E" w:rsidP="00D544E9">
      <w:pPr>
        <w:pStyle w:val="IntenseQuote"/>
      </w:pPr>
      <w:r w:rsidRPr="00AB47D1">
        <w:t xml:space="preserve">And hey, even if you do NOT plan to use your Autoresponder for your Virtual Haunted House, you could </w:t>
      </w:r>
      <w:r w:rsidRPr="00D544E9">
        <w:rPr>
          <w:color w:val="0000FF"/>
        </w:rPr>
        <w:t xml:space="preserve">simply set the first message to welcoming the buyers and telling them their next steps </w:t>
      </w:r>
      <w:r w:rsidRPr="00AB47D1">
        <w:t>(ie, they should submit their request to join your Facebook group (or Discord server or Slack Channel or … you get what I mean.  Instructions!).</w:t>
      </w:r>
    </w:p>
    <w:p w14:paraId="25022A84" w14:textId="7B048293" w:rsidR="00DD5E3E" w:rsidRDefault="00DD5E3E" w:rsidP="00DD5E3E">
      <w:r>
        <w:t xml:space="preserve">Other payment </w:t>
      </w:r>
      <w:r w:rsidR="00D544E9">
        <w:t>platform integrations</w:t>
      </w:r>
      <w:r>
        <w:t xml:space="preserve"> include: </w:t>
      </w:r>
    </w:p>
    <w:p w14:paraId="20500018" w14:textId="5F9AF8DB" w:rsidR="00DD5E3E" w:rsidRDefault="00AB10D4" w:rsidP="009D364D">
      <w:pPr>
        <w:pStyle w:val="ListParagraph"/>
        <w:numPr>
          <w:ilvl w:val="0"/>
          <w:numId w:val="13"/>
        </w:numPr>
      </w:pPr>
      <w:hyperlink r:id="rId33" w:history="1">
        <w:r w:rsidR="00DD5E3E" w:rsidRPr="00DD5E3E">
          <w:rPr>
            <w:rStyle w:val="Hyperlink"/>
          </w:rPr>
          <w:t>Oh wow there’s a HUGE number of e-Commerce aWeber integrations!</w:t>
        </w:r>
      </w:hyperlink>
    </w:p>
    <w:p w14:paraId="5749D2E8" w14:textId="111102CB" w:rsidR="00DD5E3E" w:rsidRDefault="00AB10D4" w:rsidP="009D364D">
      <w:pPr>
        <w:pStyle w:val="ListParagraph"/>
        <w:numPr>
          <w:ilvl w:val="0"/>
          <w:numId w:val="13"/>
        </w:numPr>
      </w:pPr>
      <w:hyperlink r:id="rId34" w:history="1">
        <w:r w:rsidR="00DD5E3E" w:rsidRPr="00DD5E3E">
          <w:rPr>
            <w:rStyle w:val="Hyperlink"/>
          </w:rPr>
          <w:t>And bunches for GetResponse too!</w:t>
        </w:r>
      </w:hyperlink>
    </w:p>
    <w:p w14:paraId="14359944" w14:textId="43905610" w:rsidR="007864E7" w:rsidRDefault="007864E7" w:rsidP="00C15910">
      <w:r>
        <w:t xml:space="preserve">That takes care of adding buyers to your </w:t>
      </w:r>
      <w:r w:rsidR="00D544E9">
        <w:t xml:space="preserve">Virtual Haunted House </w:t>
      </w:r>
      <w:r>
        <w:t>Autoresponder list</w:t>
      </w:r>
      <w:r w:rsidR="00D544E9">
        <w:rPr>
          <w:rStyle w:val="FootnoteReference"/>
        </w:rPr>
        <w:footnoteReference w:id="1"/>
      </w:r>
      <w:r>
        <w:t xml:space="preserve"> after they have sent in a payment via the all-powerful “I Wanna Subscribe NOW!” button.  </w:t>
      </w:r>
    </w:p>
    <w:p w14:paraId="02610AC3" w14:textId="532F01ED" w:rsidR="007864E7" w:rsidRDefault="007864E7" w:rsidP="00C15910">
      <w:r>
        <w:t>And that reminds me as well.  *HOW* can they find that “I Wanna Subscribe NOW!” button in the first place?</w:t>
      </w:r>
    </w:p>
    <w:p w14:paraId="4D69B624" w14:textId="437C4401" w:rsidR="007864E7" w:rsidRDefault="007864E7" w:rsidP="00C15910">
      <w:r>
        <w:t>Why, in this way, of course.</w:t>
      </w:r>
    </w:p>
    <w:p w14:paraId="1149A42C" w14:textId="47201B4C" w:rsidR="007864E7" w:rsidRPr="007864E7" w:rsidRDefault="007864E7" w:rsidP="00C15910">
      <w:pPr>
        <w:rPr>
          <w:b/>
        </w:rPr>
      </w:pPr>
      <w:r w:rsidRPr="00AB47D1">
        <w:rPr>
          <w:b/>
          <w:color w:val="0000FF"/>
        </w:rPr>
        <w:t xml:space="preserve">Step 3.)  </w:t>
      </w:r>
      <w:r w:rsidRPr="007864E7">
        <w:rPr>
          <w:b/>
        </w:rPr>
        <w:t>Create a Landing Page so People Can Buy</w:t>
      </w:r>
    </w:p>
    <w:p w14:paraId="1B1AE52E" w14:textId="145B4304" w:rsidR="00D53F57" w:rsidRDefault="00D53F57" w:rsidP="00AB47D1">
      <w:r w:rsidRPr="00C1400B">
        <w:t>The devil's in the details, as they say, especially when it comes to crafting a landing page that not only attracts but also converts.</w:t>
      </w:r>
    </w:p>
    <w:p w14:paraId="0C26BDEF" w14:textId="1C9B8A8A" w:rsidR="00AB47D1" w:rsidRPr="00C1400B" w:rsidRDefault="00AB47D1" w:rsidP="00AB47D1">
      <w:r>
        <w:t>So!  It’s time to create that timeless, sacred bond between your community and your Virtual Haunted House, and do some quick integrations.</w:t>
      </w:r>
      <w:r>
        <w:rPr>
          <w:rStyle w:val="FootnoteReference"/>
        </w:rPr>
        <w:footnoteReference w:id="2"/>
      </w:r>
    </w:p>
    <w:p w14:paraId="71D6CAAF" w14:textId="77777777" w:rsidR="00D53F57" w:rsidRPr="00C1400B" w:rsidRDefault="00D53F57" w:rsidP="00D53F57">
      <w:pPr>
        <w:pStyle w:val="Heading3"/>
      </w:pPr>
      <w:r w:rsidRPr="00C1400B">
        <w:t>Step 1: Choose a Platform and Integrate Your Autoresponder</w:t>
      </w:r>
    </w:p>
    <w:p w14:paraId="582A8586" w14:textId="77777777" w:rsidR="00D53F57" w:rsidRPr="00C1400B" w:rsidRDefault="00D53F57" w:rsidP="00AB47D1">
      <w:r w:rsidRPr="00C1400B">
        <w:t>Both AWeber and GetResponse offer landing page builders, so you can create and manage everything in one place.</w:t>
      </w:r>
    </w:p>
    <w:p w14:paraId="72513986" w14:textId="77777777" w:rsidR="00D53F57" w:rsidRPr="00C1400B" w:rsidRDefault="00D53F57" w:rsidP="009D364D">
      <w:pPr>
        <w:pStyle w:val="ListParagraph"/>
        <w:numPr>
          <w:ilvl w:val="0"/>
          <w:numId w:val="14"/>
        </w:numPr>
      </w:pPr>
      <w:r w:rsidRPr="00C1400B">
        <w:rPr>
          <w:rStyle w:val="Strong"/>
        </w:rPr>
        <w:t>AWeber</w:t>
      </w:r>
      <w:r w:rsidRPr="00C1400B">
        <w:t xml:space="preserve">: Their </w:t>
      </w:r>
      <w:hyperlink r:id="rId35" w:tgtFrame="_new" w:history="1">
        <w:r w:rsidRPr="00C1400B">
          <w:rPr>
            <w:rStyle w:val="Hyperlink"/>
          </w:rPr>
          <w:t>landing page builder</w:t>
        </w:r>
      </w:hyperlink>
      <w:r w:rsidRPr="00C1400B">
        <w:t xml:space="preserve"> allows you to create a page without any coding. You can directly integrate it with your email lists in AWeber.</w:t>
      </w:r>
    </w:p>
    <w:p w14:paraId="3118AD56" w14:textId="2C1EF3FA" w:rsidR="00D53F57" w:rsidRDefault="00D53F57" w:rsidP="009D364D">
      <w:pPr>
        <w:pStyle w:val="ListParagraph"/>
        <w:numPr>
          <w:ilvl w:val="0"/>
          <w:numId w:val="14"/>
        </w:numPr>
      </w:pPr>
      <w:r w:rsidRPr="00C1400B">
        <w:rPr>
          <w:rStyle w:val="Strong"/>
        </w:rPr>
        <w:t>GetResponse</w:t>
      </w:r>
      <w:r w:rsidRPr="00C1400B">
        <w:t xml:space="preserve">: Similar to AWeber, GetResponse offers a </w:t>
      </w:r>
      <w:hyperlink r:id="rId36" w:tgtFrame="_new" w:history="1">
        <w:r w:rsidRPr="00C1400B">
          <w:rPr>
            <w:rStyle w:val="Hyperlink"/>
          </w:rPr>
          <w:t>landing page creator</w:t>
        </w:r>
      </w:hyperlink>
      <w:r w:rsidRPr="00C1400B">
        <w:t xml:space="preserve"> that integrates seamlessly with their email marketing services.</w:t>
      </w:r>
    </w:p>
    <w:p w14:paraId="3A82806F" w14:textId="6128726B" w:rsidR="00C1400B" w:rsidRPr="00C1400B" w:rsidRDefault="00C1400B" w:rsidP="00D53F57">
      <w:r>
        <w:t>Next, pounce upon:</w:t>
      </w:r>
    </w:p>
    <w:p w14:paraId="1ABE8633" w14:textId="77777777" w:rsidR="00D53F57" w:rsidRPr="00C1400B" w:rsidRDefault="00D53F57" w:rsidP="00D53F57">
      <w:pPr>
        <w:pStyle w:val="Heading3"/>
      </w:pPr>
      <w:r w:rsidRPr="00C1400B">
        <w:t>Step 2: Define Your Objective and Set Up Autoresponder Sequence</w:t>
      </w:r>
    </w:p>
    <w:p w14:paraId="2549F2DC" w14:textId="77777777" w:rsidR="00C1400B" w:rsidRDefault="00D53F57" w:rsidP="00C1400B">
      <w:r w:rsidRPr="00C1400B">
        <w:t>Before you even start designing the landing page, know what action you want the visitor to take. Is it to purchase a ticket to your Virtual Haunted House</w:t>
      </w:r>
      <w:r w:rsidR="00C1400B">
        <w:t xml:space="preserve"> (answer:  Yes!)</w:t>
      </w:r>
      <w:r w:rsidRPr="00C1400B">
        <w:t xml:space="preserve">? </w:t>
      </w:r>
    </w:p>
    <w:p w14:paraId="1A2F10B8" w14:textId="12561C1C" w:rsidR="00D53F57" w:rsidRDefault="00D53F57" w:rsidP="00C1400B">
      <w:r w:rsidRPr="00C1400B">
        <w:t xml:space="preserve">Once you know this, </w:t>
      </w:r>
      <w:r w:rsidR="00C1400B">
        <w:t xml:space="preserve">you can </w:t>
      </w:r>
      <w:r w:rsidRPr="00C1400B">
        <w:t xml:space="preserve">set up an autoresponder sequence in AWeber or GetResponse </w:t>
      </w:r>
      <w:r w:rsidR="00C1400B">
        <w:t>that delivers your 14 days of thrilling Virtual Haunted Houseness to your buyers</w:t>
      </w:r>
      <w:r w:rsidR="00D544E9">
        <w:t>.</w:t>
      </w:r>
    </w:p>
    <w:p w14:paraId="661B4D6C" w14:textId="16465572" w:rsidR="00C1400B" w:rsidRDefault="00C1400B" w:rsidP="00C1400B">
      <w:r>
        <w:t xml:space="preserve">That was easy enough.  Clear thinking </w:t>
      </w:r>
      <w:r>
        <w:sym w:font="Wingdings" w:char="F0E8"/>
      </w:r>
      <w:r>
        <w:t xml:space="preserve"> Mindfulness!</w:t>
      </w:r>
    </w:p>
    <w:p w14:paraId="4185513B" w14:textId="05970D02" w:rsidR="00C1400B" w:rsidRPr="00AB47D1" w:rsidRDefault="00C1400B" w:rsidP="00AB47D1">
      <w:r>
        <w:t>Next, address:</w:t>
      </w:r>
    </w:p>
    <w:p w14:paraId="1AA1338B" w14:textId="44AB3F57" w:rsidR="00D53F57" w:rsidRPr="00C1400B" w:rsidRDefault="00D53F57" w:rsidP="00D53F57">
      <w:pPr>
        <w:pStyle w:val="Heading3"/>
      </w:pPr>
      <w:r w:rsidRPr="00C1400B">
        <w:t xml:space="preserve">Step 3: </w:t>
      </w:r>
      <w:r w:rsidR="00D544E9">
        <w:t>Create</w:t>
      </w:r>
      <w:r w:rsidR="00C1400B">
        <w:t xml:space="preserve"> that SWEET Optin with a Payment Button</w:t>
      </w:r>
    </w:p>
    <w:p w14:paraId="35432706" w14:textId="103B7075" w:rsidR="00D53F57" w:rsidRPr="00C1400B" w:rsidRDefault="00D53F57" w:rsidP="00C1400B">
      <w:r w:rsidRPr="00C1400B">
        <w:t>Your landing page</w:t>
      </w:r>
      <w:r w:rsidR="00C1400B">
        <w:t xml:space="preserve"> (also called an optin page) for your Virtual Haunted House</w:t>
      </w:r>
      <w:r w:rsidRPr="00C1400B">
        <w:t xml:space="preserve"> should include the following elements:</w:t>
      </w:r>
    </w:p>
    <w:p w14:paraId="6C3CEE9D" w14:textId="2AF584DE" w:rsidR="00D53F57" w:rsidRPr="00C1400B" w:rsidRDefault="00D53F57" w:rsidP="009D364D">
      <w:pPr>
        <w:pStyle w:val="ListParagraph"/>
        <w:numPr>
          <w:ilvl w:val="0"/>
          <w:numId w:val="16"/>
        </w:numPr>
      </w:pPr>
      <w:r w:rsidRPr="00C1400B">
        <w:rPr>
          <w:rStyle w:val="Strong"/>
        </w:rPr>
        <w:t>Headline and Subheadline</w:t>
      </w:r>
      <w:r w:rsidRPr="00C1400B">
        <w:t>: Make it snappy and attention-grabbing. This is the first thing people see</w:t>
      </w:r>
      <w:r w:rsidR="006E65EC">
        <w:t>!  Intrigue your viewer – do they REALLY want to buy (of course, the answer is YES!)?</w:t>
      </w:r>
    </w:p>
    <w:p w14:paraId="789AEA47" w14:textId="6A542A23" w:rsidR="00D53F57" w:rsidRPr="00C1400B" w:rsidRDefault="00D53F57" w:rsidP="009D364D">
      <w:pPr>
        <w:pStyle w:val="ListParagraph"/>
        <w:numPr>
          <w:ilvl w:val="0"/>
          <w:numId w:val="16"/>
        </w:numPr>
      </w:pPr>
      <w:r w:rsidRPr="00C1400B">
        <w:rPr>
          <w:rStyle w:val="Strong"/>
        </w:rPr>
        <w:t>Description</w:t>
      </w:r>
      <w:r w:rsidRPr="00C1400B">
        <w:t xml:space="preserve">: Go into detail about what your Virtual Haunted House offers. </w:t>
      </w:r>
      <w:r w:rsidRPr="00D3420C">
        <w:rPr>
          <w:b/>
        </w:rPr>
        <w:t>What sets it apart?</w:t>
      </w:r>
      <w:r w:rsidRPr="00C1400B">
        <w:t xml:space="preserve"> What can visitors expect?</w:t>
      </w:r>
      <w:r w:rsidR="00AB47D1">
        <w:t xml:space="preserve">  Will The Count make an appearance and… Count?</w:t>
      </w:r>
    </w:p>
    <w:p w14:paraId="6A1A9FB3" w14:textId="410C6317" w:rsidR="00D53F57" w:rsidRPr="00C1400B" w:rsidRDefault="00D53F57" w:rsidP="009D364D">
      <w:pPr>
        <w:pStyle w:val="ListParagraph"/>
        <w:numPr>
          <w:ilvl w:val="0"/>
          <w:numId w:val="16"/>
        </w:numPr>
      </w:pPr>
      <w:r w:rsidRPr="00C1400B">
        <w:rPr>
          <w:rStyle w:val="Strong"/>
        </w:rPr>
        <w:t>Images or Videos</w:t>
      </w:r>
      <w:r w:rsidRPr="00C1400B">
        <w:t xml:space="preserve">: </w:t>
      </w:r>
      <w:r w:rsidR="006E65EC">
        <w:t xml:space="preserve">There are more free AI image makers out there than you can shake a coffeecup at!  </w:t>
      </w:r>
      <w:hyperlink r:id="rId37" w:history="1">
        <w:r w:rsidR="006E65EC" w:rsidRPr="006E65EC">
          <w:rPr>
            <w:rStyle w:val="Hyperlink"/>
          </w:rPr>
          <w:t>See some of them here</w:t>
        </w:r>
      </w:hyperlink>
      <w:r w:rsidRPr="00C1400B">
        <w:t>.</w:t>
      </w:r>
    </w:p>
    <w:p w14:paraId="1A6D8440" w14:textId="12A1088F" w:rsidR="00D53F57" w:rsidRPr="00C1400B" w:rsidRDefault="006E65EC" w:rsidP="009D364D">
      <w:pPr>
        <w:pStyle w:val="ListParagraph"/>
        <w:numPr>
          <w:ilvl w:val="0"/>
          <w:numId w:val="16"/>
        </w:numPr>
      </w:pPr>
      <w:r>
        <w:rPr>
          <w:rStyle w:val="Strong"/>
        </w:rPr>
        <w:t xml:space="preserve">Your Beloved </w:t>
      </w:r>
      <w:r w:rsidR="00D53F57" w:rsidRPr="00C1400B">
        <w:rPr>
          <w:rStyle w:val="Strong"/>
        </w:rPr>
        <w:t>Form</w:t>
      </w:r>
      <w:r w:rsidR="00D53F57" w:rsidRPr="00C1400B">
        <w:t xml:space="preserve">: </w:t>
      </w:r>
      <w:r w:rsidR="00AB47D1">
        <w:t>You can i</w:t>
      </w:r>
      <w:r w:rsidR="00D53F57" w:rsidRPr="00C1400B">
        <w:t>ntegrate a signup form that links to your AWeber or GetResponse email list</w:t>
      </w:r>
      <w:r w:rsidR="00AB47D1">
        <w:t>, did you know that?</w:t>
      </w:r>
      <w:r w:rsidR="00D53F57" w:rsidRPr="00C1400B">
        <w:t xml:space="preserve"> </w:t>
      </w:r>
      <w:r w:rsidR="00DA4015">
        <w:t xml:space="preserve">Personalize the messages with the buyer’s first name!  Do you want to allow them to choose a code name?  </w:t>
      </w:r>
      <w:r w:rsidR="004673D2">
        <w:t xml:space="preserve">Bring along John Wick’s Dog?  </w:t>
      </w:r>
      <w:r w:rsidR="00DA4015">
        <w:t xml:space="preserve">Whatever you desire… you can </w:t>
      </w:r>
      <w:r w:rsidR="004673D2">
        <w:t>bring it to life here.</w:t>
      </w:r>
    </w:p>
    <w:p w14:paraId="76774624" w14:textId="70089CFB" w:rsidR="00D53F57" w:rsidRPr="00C1400B" w:rsidRDefault="00D53F57" w:rsidP="00D53F57">
      <w:pPr>
        <w:pStyle w:val="Heading3"/>
      </w:pPr>
      <w:r w:rsidRPr="00C1400B">
        <w:t xml:space="preserve">Step 4: </w:t>
      </w:r>
      <w:r w:rsidR="004673D2">
        <w:t>Think on</w:t>
      </w:r>
      <w:r w:rsidRPr="00C1400B">
        <w:t xml:space="preserve"> Multimedia Elements</w:t>
      </w:r>
      <w:r w:rsidR="004673D2">
        <w:t>!</w:t>
      </w:r>
    </w:p>
    <w:p w14:paraId="29A81C3C" w14:textId="1C8D49A8" w:rsidR="004673D2" w:rsidRDefault="00D53F57" w:rsidP="00FF77F0">
      <w:r w:rsidRPr="00C1400B">
        <w:t>Consider embedding videos or background music to set the mood</w:t>
      </w:r>
      <w:r w:rsidR="004673D2">
        <w:t xml:space="preserve"> and get people in the mood to buy. </w:t>
      </w:r>
      <w:r w:rsidR="00D544E9">
        <w:t xml:space="preserve"> Scary music (</w:t>
      </w:r>
      <w:hyperlink r:id="rId38" w:history="1">
        <w:r w:rsidR="00D544E9" w:rsidRPr="00D544E9">
          <w:rPr>
            <w:rStyle w:val="Hyperlink"/>
          </w:rPr>
          <w:t>Danse Macabre</w:t>
        </w:r>
      </w:hyperlink>
      <w:r w:rsidR="00D544E9">
        <w:t xml:space="preserve"> anyone?), thrilling music, music music…. You </w:t>
      </w:r>
      <w:r w:rsidR="00620917">
        <w:t>can find free looping music over at:</w:t>
      </w:r>
    </w:p>
    <w:p w14:paraId="734F61D5" w14:textId="583E8302" w:rsidR="00620917" w:rsidRDefault="00AB10D4" w:rsidP="00620917">
      <w:pPr>
        <w:pStyle w:val="ListParagraph"/>
        <w:numPr>
          <w:ilvl w:val="0"/>
          <w:numId w:val="24"/>
        </w:numPr>
      </w:pPr>
      <w:hyperlink r:id="rId39" w:history="1">
        <w:r w:rsidR="00620917" w:rsidRPr="00620917">
          <w:rPr>
            <w:rStyle w:val="Hyperlink"/>
          </w:rPr>
          <w:t>Pixabay Scary Music</w:t>
        </w:r>
      </w:hyperlink>
    </w:p>
    <w:p w14:paraId="010FECDE" w14:textId="44A3DC19" w:rsidR="00620917" w:rsidRDefault="00AB10D4" w:rsidP="00620917">
      <w:pPr>
        <w:pStyle w:val="ListParagraph"/>
        <w:numPr>
          <w:ilvl w:val="0"/>
          <w:numId w:val="24"/>
        </w:numPr>
      </w:pPr>
      <w:hyperlink r:id="rId40" w:history="1">
        <w:r w:rsidR="00620917" w:rsidRPr="00620917">
          <w:rPr>
            <w:rStyle w:val="Hyperlink"/>
          </w:rPr>
          <w:t>Free Horror Loopy Sounds</w:t>
        </w:r>
      </w:hyperlink>
    </w:p>
    <w:p w14:paraId="0112B58D" w14:textId="27310C33" w:rsidR="00620917" w:rsidRDefault="00AB10D4" w:rsidP="00620917">
      <w:pPr>
        <w:pStyle w:val="ListParagraph"/>
        <w:numPr>
          <w:ilvl w:val="0"/>
          <w:numId w:val="24"/>
        </w:numPr>
      </w:pPr>
      <w:hyperlink r:id="rId41" w:history="1">
        <w:r w:rsidR="00620917" w:rsidRPr="00620917">
          <w:rPr>
            <w:rStyle w:val="Hyperlink"/>
          </w:rPr>
          <w:t>TuneReel Scary Music</w:t>
        </w:r>
      </w:hyperlink>
    </w:p>
    <w:p w14:paraId="3EAFA6A7" w14:textId="77777777" w:rsidR="00620917" w:rsidRDefault="00620917" w:rsidP="00FF77F0">
      <w:r>
        <w:t>And free video clips at:</w:t>
      </w:r>
    </w:p>
    <w:p w14:paraId="0BC8C516" w14:textId="39FD815D" w:rsidR="00620917" w:rsidRDefault="00AB10D4" w:rsidP="00620917">
      <w:pPr>
        <w:pStyle w:val="ListParagraph"/>
        <w:numPr>
          <w:ilvl w:val="0"/>
          <w:numId w:val="25"/>
        </w:numPr>
      </w:pPr>
      <w:hyperlink r:id="rId42" w:history="1">
        <w:r w:rsidR="00620917" w:rsidRPr="00620917">
          <w:rPr>
            <w:rStyle w:val="Hyperlink"/>
          </w:rPr>
          <w:t>Pixabay Free Halloween Videos</w:t>
        </w:r>
      </w:hyperlink>
    </w:p>
    <w:p w14:paraId="716B581C" w14:textId="7FD2BD6D" w:rsidR="00620917" w:rsidRDefault="00AB10D4" w:rsidP="00620917">
      <w:pPr>
        <w:pStyle w:val="ListParagraph"/>
        <w:numPr>
          <w:ilvl w:val="0"/>
          <w:numId w:val="25"/>
        </w:numPr>
      </w:pPr>
      <w:hyperlink r:id="rId43" w:history="1">
        <w:r w:rsidR="00620917" w:rsidRPr="00620917">
          <w:rPr>
            <w:rStyle w:val="Hyperlink"/>
          </w:rPr>
          <w:t>Mixkit Free Stock Videos</w:t>
        </w:r>
      </w:hyperlink>
    </w:p>
    <w:p w14:paraId="1DC03559" w14:textId="1CB6AEF4" w:rsidR="00620917" w:rsidRDefault="00AB10D4" w:rsidP="00620917">
      <w:pPr>
        <w:pStyle w:val="ListParagraph"/>
        <w:numPr>
          <w:ilvl w:val="0"/>
          <w:numId w:val="25"/>
        </w:numPr>
      </w:pPr>
      <w:hyperlink r:id="rId44" w:history="1">
        <w:r w:rsidR="00620917" w:rsidRPr="00620917">
          <w:rPr>
            <w:rStyle w:val="Hyperlink"/>
          </w:rPr>
          <w:t>Pexels Free Halloween Videos</w:t>
        </w:r>
      </w:hyperlink>
    </w:p>
    <w:p w14:paraId="19CF4C8F" w14:textId="77777777" w:rsidR="00922F4A" w:rsidRDefault="00922F4A" w:rsidP="00FF77F0">
      <w:r>
        <w:t>Not to mention free images at:</w:t>
      </w:r>
    </w:p>
    <w:p w14:paraId="7D71E9AA" w14:textId="3399270B" w:rsidR="00922F4A" w:rsidRDefault="00AB10D4" w:rsidP="00922F4A">
      <w:pPr>
        <w:pStyle w:val="ListParagraph"/>
        <w:numPr>
          <w:ilvl w:val="0"/>
          <w:numId w:val="26"/>
        </w:numPr>
      </w:pPr>
      <w:hyperlink r:id="rId45" w:history="1">
        <w:r w:rsidR="00922F4A" w:rsidRPr="00922F4A">
          <w:rPr>
            <w:rStyle w:val="Hyperlink"/>
          </w:rPr>
          <w:t>Pixabay Free Halloween Images</w:t>
        </w:r>
      </w:hyperlink>
    </w:p>
    <w:p w14:paraId="4F06EC66" w14:textId="622C67CE" w:rsidR="00922F4A" w:rsidRDefault="00AB10D4" w:rsidP="00922F4A">
      <w:pPr>
        <w:pStyle w:val="ListParagraph"/>
        <w:numPr>
          <w:ilvl w:val="0"/>
          <w:numId w:val="26"/>
        </w:numPr>
      </w:pPr>
      <w:hyperlink r:id="rId46" w:history="1">
        <w:r w:rsidR="00922F4A" w:rsidRPr="00922F4A">
          <w:rPr>
            <w:rStyle w:val="Hyperlink"/>
          </w:rPr>
          <w:t>Freepik Halloween Images</w:t>
        </w:r>
      </w:hyperlink>
    </w:p>
    <w:p w14:paraId="589080FA" w14:textId="009D43CB" w:rsidR="00922F4A" w:rsidRDefault="00AB10D4" w:rsidP="00922F4A">
      <w:pPr>
        <w:pStyle w:val="ListParagraph"/>
        <w:numPr>
          <w:ilvl w:val="0"/>
          <w:numId w:val="26"/>
        </w:numPr>
      </w:pPr>
      <w:hyperlink r:id="rId47" w:history="1">
        <w:r w:rsidR="00922F4A" w:rsidRPr="00922F4A">
          <w:rPr>
            <w:rStyle w:val="Hyperlink"/>
          </w:rPr>
          <w:t>Openverse Halloween Creative Commons Images</w:t>
        </w:r>
      </w:hyperlink>
    </w:p>
    <w:p w14:paraId="2C3E6823" w14:textId="0F8943E9" w:rsidR="00922F4A" w:rsidRDefault="00AB10D4" w:rsidP="00922F4A">
      <w:pPr>
        <w:pStyle w:val="ListParagraph"/>
        <w:numPr>
          <w:ilvl w:val="0"/>
          <w:numId w:val="26"/>
        </w:numPr>
      </w:pPr>
      <w:hyperlink r:id="rId48" w:history="1">
        <w:r w:rsidR="00922F4A" w:rsidRPr="00922F4A">
          <w:rPr>
            <w:rStyle w:val="Hyperlink"/>
          </w:rPr>
          <w:t>Google Halloween Creative Commons Images</w:t>
        </w:r>
      </w:hyperlink>
    </w:p>
    <w:p w14:paraId="7EC976C0" w14:textId="7EA41F4D" w:rsidR="0049270A" w:rsidRDefault="00620917" w:rsidP="00FF77F0">
      <w:r>
        <w:t>Now,</w:t>
      </w:r>
      <w:r w:rsidR="004673D2">
        <w:t xml:space="preserve"> if you’re already confused by all of sheer depth of information you have before you, well, </w:t>
      </w:r>
      <w:r w:rsidR="0049270A">
        <w:t>I’ve personally found that the BEST way to design a landing page is get inspired by them first!</w:t>
      </w:r>
    </w:p>
    <w:p w14:paraId="7951BAF7" w14:textId="34F2B0A6" w:rsidR="0010517A" w:rsidRDefault="0010517A" w:rsidP="00FF77F0">
      <w:r>
        <w:t>That’s so important, let me repeat it one more time:</w:t>
      </w:r>
    </w:p>
    <w:p w14:paraId="5D6F9097" w14:textId="10C91FCB" w:rsidR="0010517A" w:rsidRDefault="0010517A" w:rsidP="0010517A">
      <w:pPr>
        <w:pStyle w:val="IntenseQuote"/>
      </w:pPr>
      <w:r>
        <w:t xml:space="preserve">I’ve personally found that the </w:t>
      </w:r>
      <w:r w:rsidRPr="0010517A">
        <w:rPr>
          <w:color w:val="0000FF"/>
        </w:rPr>
        <w:t xml:space="preserve">BEST way </w:t>
      </w:r>
      <w:r>
        <w:t xml:space="preserve">to design a landing page is </w:t>
      </w:r>
      <w:r w:rsidRPr="0010517A">
        <w:rPr>
          <w:color w:val="0000FF"/>
        </w:rPr>
        <w:t>get inspired by them first</w:t>
      </w:r>
      <w:r>
        <w:t>!</w:t>
      </w:r>
    </w:p>
    <w:p w14:paraId="0A7CAFD8" w14:textId="0C09DF0E" w:rsidR="0049270A" w:rsidRDefault="0049270A" w:rsidP="00FF77F0">
      <w:r>
        <w:t>Consider checking out these sites:</w:t>
      </w:r>
    </w:p>
    <w:p w14:paraId="71BED541" w14:textId="3DC22F4B" w:rsidR="0049270A" w:rsidRDefault="00AB10D4" w:rsidP="009D364D">
      <w:pPr>
        <w:pStyle w:val="ListParagraph"/>
        <w:numPr>
          <w:ilvl w:val="0"/>
          <w:numId w:val="17"/>
        </w:numPr>
      </w:pPr>
      <w:hyperlink r:id="rId49" w:history="1">
        <w:r w:rsidR="0049270A" w:rsidRPr="0049270A">
          <w:rPr>
            <w:rStyle w:val="Hyperlink"/>
          </w:rPr>
          <w:t>Halloween Landing Page</w:t>
        </w:r>
      </w:hyperlink>
    </w:p>
    <w:p w14:paraId="5D9D2AD5" w14:textId="364916F8" w:rsidR="0049270A" w:rsidRDefault="00AB10D4" w:rsidP="009D364D">
      <w:pPr>
        <w:pStyle w:val="ListParagraph"/>
        <w:numPr>
          <w:ilvl w:val="0"/>
          <w:numId w:val="17"/>
        </w:numPr>
      </w:pPr>
      <w:hyperlink r:id="rId50" w:history="1">
        <w:r w:rsidR="0049270A" w:rsidRPr="0049270A">
          <w:rPr>
            <w:rStyle w:val="Hyperlink"/>
          </w:rPr>
          <w:t>How to Create a Landing Page for Halloween Offers</w:t>
        </w:r>
      </w:hyperlink>
    </w:p>
    <w:p w14:paraId="1D92AF50" w14:textId="19FF8F88" w:rsidR="0049270A" w:rsidRDefault="00AB10D4" w:rsidP="009D364D">
      <w:pPr>
        <w:pStyle w:val="ListParagraph"/>
        <w:numPr>
          <w:ilvl w:val="0"/>
          <w:numId w:val="17"/>
        </w:numPr>
      </w:pPr>
      <w:hyperlink r:id="rId51" w:history="1">
        <w:r w:rsidR="0049270A" w:rsidRPr="0049270A">
          <w:rPr>
            <w:rStyle w:val="Hyperlink"/>
          </w:rPr>
          <w:t>Halloween Special #2: How to Create a Halloween Landing Page on WordPress</w:t>
        </w:r>
      </w:hyperlink>
    </w:p>
    <w:p w14:paraId="7C321298" w14:textId="020A6E4B" w:rsidR="0049270A" w:rsidRDefault="0049270A" w:rsidP="00FF77F0">
      <w:r>
        <w:t>And then check out some best area practices:</w:t>
      </w:r>
    </w:p>
    <w:p w14:paraId="742CC26F" w14:textId="2DBAF286" w:rsidR="0049270A" w:rsidRDefault="00AB10D4" w:rsidP="009D364D">
      <w:pPr>
        <w:pStyle w:val="ListParagraph"/>
        <w:numPr>
          <w:ilvl w:val="0"/>
          <w:numId w:val="15"/>
        </w:numPr>
      </w:pPr>
      <w:hyperlink r:id="rId52" w:history="1">
        <w:r w:rsidR="0049270A" w:rsidRPr="0049270A">
          <w:rPr>
            <w:rStyle w:val="Hyperlink"/>
          </w:rPr>
          <w:t>The 11 Landing Page Best Practices We Swear By</w:t>
        </w:r>
      </w:hyperlink>
    </w:p>
    <w:p w14:paraId="4EB67387" w14:textId="310A1A34" w:rsidR="0049270A" w:rsidRDefault="00AB10D4" w:rsidP="009D364D">
      <w:pPr>
        <w:pStyle w:val="ListParagraph"/>
        <w:numPr>
          <w:ilvl w:val="0"/>
          <w:numId w:val="15"/>
        </w:numPr>
      </w:pPr>
      <w:hyperlink r:id="rId53" w:history="1">
        <w:r w:rsidR="0049270A" w:rsidRPr="0049270A">
          <w:rPr>
            <w:rStyle w:val="Hyperlink"/>
          </w:rPr>
          <w:t>The Ultimate Guide to Landing Pages</w:t>
        </w:r>
      </w:hyperlink>
    </w:p>
    <w:p w14:paraId="0459BE6C" w14:textId="7A6DED1A" w:rsidR="0049270A" w:rsidRDefault="00AB10D4" w:rsidP="009D364D">
      <w:pPr>
        <w:pStyle w:val="ListParagraph"/>
        <w:numPr>
          <w:ilvl w:val="0"/>
          <w:numId w:val="15"/>
        </w:numPr>
      </w:pPr>
      <w:hyperlink r:id="rId54" w:history="1">
        <w:r w:rsidR="0049270A" w:rsidRPr="0049270A">
          <w:rPr>
            <w:rStyle w:val="Hyperlink"/>
          </w:rPr>
          <w:t>8 Landing Page Design Best Practices That Help You Achieve Higher Conversions</w:t>
        </w:r>
      </w:hyperlink>
    </w:p>
    <w:p w14:paraId="58CACA70" w14:textId="4C1C65A1" w:rsidR="00D53F57" w:rsidRDefault="0049270A" w:rsidP="00FF77F0">
      <w:r>
        <w:t>Nifty!</w:t>
      </w:r>
    </w:p>
    <w:p w14:paraId="78739EF6" w14:textId="70201B9E" w:rsidR="004673D2" w:rsidRDefault="004673D2" w:rsidP="00FF77F0">
      <w:r>
        <w:t>Want even more help?</w:t>
      </w:r>
    </w:p>
    <w:p w14:paraId="2C706C8C" w14:textId="6B707D66" w:rsidR="004673D2" w:rsidRDefault="004673D2" w:rsidP="00FF77F0">
      <w:r>
        <w:t>Just go to ChatGPT and enter this prompt:</w:t>
      </w:r>
    </w:p>
    <w:p w14:paraId="55879230" w14:textId="7D5BC69E" w:rsidR="004673D2" w:rsidRPr="004673D2" w:rsidRDefault="004673D2" w:rsidP="009D364D">
      <w:pPr>
        <w:pStyle w:val="ListParagraph"/>
        <w:numPr>
          <w:ilvl w:val="0"/>
          <w:numId w:val="19"/>
        </w:numPr>
        <w:rPr>
          <w:i/>
        </w:rPr>
      </w:pPr>
      <w:r w:rsidRPr="004673D2">
        <w:rPr>
          <w:i/>
        </w:rPr>
        <w:t>Could you please tell me, step by step, how to design a landing page in aWeber?</w:t>
      </w:r>
    </w:p>
    <w:p w14:paraId="44DF8A12" w14:textId="3AE7E922" w:rsidR="004673D2" w:rsidRDefault="004673D2" w:rsidP="00FF77F0">
      <w:r>
        <w:t>You might see something returned like:</w:t>
      </w:r>
    </w:p>
    <w:p w14:paraId="6DE77DB6" w14:textId="77777777" w:rsidR="00BB000E" w:rsidRDefault="00BB000E" w:rsidP="00BB000E">
      <w:pPr>
        <w:jc w:val="center"/>
      </w:pPr>
    </w:p>
    <w:p w14:paraId="61BA868C" w14:textId="7C877B29" w:rsidR="00BB000E" w:rsidRDefault="00BB000E" w:rsidP="00BB000E">
      <w:pPr>
        <w:jc w:val="center"/>
      </w:pPr>
      <w:r>
        <w:rPr>
          <w:noProof/>
        </w:rPr>
        <w:drawing>
          <wp:inline distT="0" distB="0" distL="0" distR="0" wp14:anchorId="748CC722" wp14:editId="57C04B47">
            <wp:extent cx="3686965" cy="1645920"/>
            <wp:effectExtent l="133350" t="76200" r="85090" b="1257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23884" cy="166240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98E982B" w14:textId="5C8AAE00" w:rsidR="004673D2" w:rsidRDefault="004673D2" w:rsidP="004673D2">
      <w:pPr>
        <w:jc w:val="center"/>
      </w:pPr>
      <w:r>
        <w:rPr>
          <w:noProof/>
        </w:rPr>
        <w:drawing>
          <wp:inline distT="0" distB="0" distL="0" distR="0" wp14:anchorId="4F421B3A" wp14:editId="4BDC7F5C">
            <wp:extent cx="5384800" cy="5174031"/>
            <wp:effectExtent l="114300" t="76200" r="63500" b="140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05609" cy="5194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13C143F" w14:textId="22A805DB" w:rsidR="00D3420C" w:rsidRPr="00C1400B" w:rsidRDefault="00521DCC" w:rsidP="00FF77F0">
      <w:r>
        <w:t xml:space="preserve">I added in the highlighting to quickly show you the information received.  </w:t>
      </w:r>
      <w:r w:rsidR="00D3420C">
        <w:t xml:space="preserve">And once </w:t>
      </w:r>
      <w:r>
        <w:t>finished setting up everything</w:t>
      </w:r>
      <w:r w:rsidR="00D3420C">
        <w:t>, you can finally move to:</w:t>
      </w:r>
    </w:p>
    <w:p w14:paraId="1E005893" w14:textId="5CAA462C" w:rsidR="00D53F57" w:rsidRPr="00C1400B" w:rsidRDefault="00D53F57" w:rsidP="00D53F57">
      <w:pPr>
        <w:pStyle w:val="Heading3"/>
      </w:pPr>
      <w:r w:rsidRPr="00C1400B">
        <w:t xml:space="preserve">Step </w:t>
      </w:r>
      <w:r w:rsidR="00D3420C">
        <w:t>5</w:t>
      </w:r>
      <w:r w:rsidRPr="00C1400B">
        <w:t xml:space="preserve">: Promote Your </w:t>
      </w:r>
      <w:r w:rsidR="00D3420C">
        <w:t xml:space="preserve">VHH </w:t>
      </w:r>
      <w:r w:rsidRPr="00C1400B">
        <w:t>Landing Page</w:t>
      </w:r>
      <w:r w:rsidR="00D3420C">
        <w:t>!</w:t>
      </w:r>
    </w:p>
    <w:p w14:paraId="0E52CE9B" w14:textId="3124D018" w:rsidR="00D53F57" w:rsidRDefault="00D53F57" w:rsidP="00D3420C">
      <w:r w:rsidRPr="00C1400B">
        <w:t xml:space="preserve">Once your landing page is live, </w:t>
      </w:r>
      <w:r w:rsidR="00D3420C">
        <w:t>oh, there are SOOO many thingees you can do!</w:t>
      </w:r>
    </w:p>
    <w:p w14:paraId="6C4FE64F" w14:textId="2CECB602" w:rsidR="00EC3C2D" w:rsidRDefault="006958EB" w:rsidP="00D3420C">
      <w:r>
        <w:t>But we’re getting a bit ahead of ourselves.</w:t>
      </w:r>
    </w:p>
    <w:p w14:paraId="100F350F" w14:textId="6E79A3D4" w:rsidR="006958EB" w:rsidRDefault="006958EB" w:rsidP="00D3420C">
      <w:r w:rsidRPr="00620917">
        <w:rPr>
          <w:b/>
          <w:highlight w:val="yellow"/>
        </w:rPr>
        <w:t>Before we can market it, it would help if we created it, right?</w:t>
      </w:r>
      <w:r>
        <w:t xml:space="preserve">  That way, you’ll have a much better understanding of what benefits you can include on your sales page or mention on your landing page etc.</w:t>
      </w:r>
    </w:p>
    <w:p w14:paraId="09F1B04A" w14:textId="593BEE1B" w:rsidR="00D3420C" w:rsidRDefault="006958EB" w:rsidP="006958EB">
      <w:r>
        <w:t xml:space="preserve">So let’s next pounce upon: </w:t>
      </w:r>
    </w:p>
    <w:p w14:paraId="1480DEEA" w14:textId="2B0D902F" w:rsidR="006E35BB" w:rsidRDefault="00FF3A99" w:rsidP="006E35BB">
      <w:pPr>
        <w:pStyle w:val="Heading1"/>
      </w:pPr>
      <w:bookmarkStart w:id="26" w:name="_Toc148217052"/>
      <w:r>
        <w:t>Action Step #</w:t>
      </w:r>
      <w:r w:rsidR="006958EB">
        <w:t>2</w:t>
      </w:r>
      <w:r>
        <w:t xml:space="preserve">) </w:t>
      </w:r>
      <w:r w:rsidR="006E35BB">
        <w:t xml:space="preserve">Creating </w:t>
      </w:r>
      <w:r w:rsidR="00D3420C">
        <w:t xml:space="preserve">Your </w:t>
      </w:r>
      <w:r w:rsidR="006E35BB">
        <w:t>Daily Doses of Dread!</w:t>
      </w:r>
      <w:bookmarkEnd w:id="26"/>
    </w:p>
    <w:p w14:paraId="0BA87D91" w14:textId="2292F1ED" w:rsidR="00BE569A" w:rsidRPr="00BE569A" w:rsidRDefault="00BE569A" w:rsidP="00BE569A">
      <w:pPr>
        <w:pStyle w:val="BodyText"/>
        <w:jc w:val="center"/>
      </w:pPr>
      <w:r>
        <w:rPr>
          <w:noProof/>
        </w:rPr>
        <w:drawing>
          <wp:inline distT="0" distB="0" distL="0" distR="0" wp14:anchorId="7A57D50E" wp14:editId="2894C8A6">
            <wp:extent cx="3333750" cy="2349719"/>
            <wp:effectExtent l="114300" t="76200" r="57150" b="1270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43342" cy="23564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3250AC6" w14:textId="026F589C" w:rsidR="00053CE1" w:rsidRPr="001A4909" w:rsidRDefault="00C5462E" w:rsidP="005F426B">
      <w:pPr>
        <w:rPr>
          <w:b/>
        </w:rPr>
      </w:pPr>
      <w:r w:rsidRPr="001A4909">
        <w:rPr>
          <w:b/>
          <w:highlight w:val="yellow"/>
        </w:rPr>
        <w:t>Ah, the delight of really scary thingees</w:t>
      </w:r>
      <w:r w:rsidR="00053CE1" w:rsidRPr="001A4909">
        <w:rPr>
          <w:b/>
          <w:highlight w:val="yellow"/>
        </w:rPr>
        <w:t>.</w:t>
      </w:r>
    </w:p>
    <w:p w14:paraId="04A7113F" w14:textId="20881E17" w:rsidR="00C5462E" w:rsidRDefault="00C5462E" w:rsidP="005F426B">
      <w:r>
        <w:t>Personally, I wouldn’t know, as I am kinda sort</w:t>
      </w:r>
      <w:r w:rsidR="00150356">
        <w:t>a</w:t>
      </w:r>
      <w:r>
        <w:t xml:space="preserve"> not the scary-appreciating individual, but hey.</w:t>
      </w:r>
    </w:p>
    <w:p w14:paraId="2411DC02" w14:textId="3BD60396" w:rsidR="00C5462E" w:rsidRDefault="00C5462E" w:rsidP="005F426B">
      <w:r>
        <w:t>My preferences aren’t important if I want to meet the needs of my customers…</w:t>
      </w:r>
    </w:p>
    <w:p w14:paraId="1C546411" w14:textId="40F64134" w:rsidR="00C5462E" w:rsidRDefault="00C5462E" w:rsidP="005F426B">
      <w:r>
        <w:t>… unless of course, if I present the Virtual Haunted House as more Magical than Scary.</w:t>
      </w:r>
    </w:p>
    <w:p w14:paraId="42302D0D" w14:textId="60B085CC" w:rsidR="00C5462E" w:rsidRDefault="00C5462E" w:rsidP="005F426B">
      <w:r>
        <w:t xml:space="preserve">Which I think I shall do.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p>
    <w:p w14:paraId="17684E83" w14:textId="100DB38C" w:rsidR="00053CE1" w:rsidRDefault="00C5462E" w:rsidP="00C5462E">
      <w:r>
        <w:t xml:space="preserve">Regarding the daily messages, they </w:t>
      </w:r>
      <w:r w:rsidR="00B05A33">
        <w:t xml:space="preserve">could </w:t>
      </w:r>
      <w:r w:rsidR="00053CE1">
        <w:t>be structured like so:</w:t>
      </w:r>
    </w:p>
    <w:p w14:paraId="133D50E3" w14:textId="4718052D" w:rsidR="00053CE1" w:rsidRDefault="00053CE1" w:rsidP="009D364D">
      <w:pPr>
        <w:pStyle w:val="ListParagraph"/>
        <w:numPr>
          <w:ilvl w:val="0"/>
          <w:numId w:val="7"/>
        </w:numPr>
      </w:pPr>
      <w:r>
        <w:t>Greeting</w:t>
      </w:r>
    </w:p>
    <w:p w14:paraId="7F8B76F9" w14:textId="51066015" w:rsidR="00053CE1" w:rsidRDefault="00053CE1" w:rsidP="009D364D">
      <w:pPr>
        <w:pStyle w:val="ListParagraph"/>
        <w:numPr>
          <w:ilvl w:val="0"/>
          <w:numId w:val="7"/>
        </w:numPr>
      </w:pPr>
      <w:r>
        <w:t>The answer to yesterday’s challenge</w:t>
      </w:r>
    </w:p>
    <w:p w14:paraId="7CA0F0C6" w14:textId="0FAB69E6" w:rsidR="00053CE1" w:rsidRDefault="00053CE1" w:rsidP="009D364D">
      <w:pPr>
        <w:pStyle w:val="ListParagraph"/>
        <w:numPr>
          <w:ilvl w:val="0"/>
          <w:numId w:val="7"/>
        </w:numPr>
      </w:pPr>
      <w:r>
        <w:t>Today’s “Picture this!”</w:t>
      </w:r>
    </w:p>
    <w:p w14:paraId="3E0A4AB6" w14:textId="14C83A04" w:rsidR="00053CE1" w:rsidRDefault="00053CE1" w:rsidP="009D364D">
      <w:pPr>
        <w:pStyle w:val="ListParagraph"/>
        <w:numPr>
          <w:ilvl w:val="0"/>
          <w:numId w:val="7"/>
        </w:numPr>
      </w:pPr>
      <w:r>
        <w:t>Today’s challenge</w:t>
      </w:r>
    </w:p>
    <w:p w14:paraId="606676AE" w14:textId="721715A1" w:rsidR="00053CE1" w:rsidRDefault="00053CE1" w:rsidP="009D364D">
      <w:pPr>
        <w:pStyle w:val="ListParagraph"/>
        <w:numPr>
          <w:ilvl w:val="0"/>
          <w:numId w:val="7"/>
        </w:numPr>
      </w:pPr>
      <w:r>
        <w:t>Sign-off</w:t>
      </w:r>
    </w:p>
    <w:p w14:paraId="7AA5A48A" w14:textId="672B21E3" w:rsidR="00053CE1" w:rsidRDefault="00053CE1" w:rsidP="005F426B">
      <w:r>
        <w:t xml:space="preserve">An example of this </w:t>
      </w:r>
      <w:r w:rsidR="00620917">
        <w:t>in action is</w:t>
      </w:r>
      <w:r>
        <w:t>:</w:t>
      </w:r>
    </w:p>
    <w:p w14:paraId="459FBE19" w14:textId="01DC8F11" w:rsidR="00053CE1" w:rsidRPr="004D3F35" w:rsidRDefault="00053CE1" w:rsidP="004D3F35">
      <w:pPr>
        <w:ind w:left="720"/>
        <w:rPr>
          <w:i/>
        </w:rPr>
      </w:pPr>
      <w:r w:rsidRPr="004D3F35">
        <w:rPr>
          <w:i/>
        </w:rPr>
        <w:t>Hey there, savvy adventurer!  Are you ready for another exciting day in your Mind's Eye Virtual Haunted House?  Don't be tooo certain you will be able to emerge unscathed....</w:t>
      </w:r>
      <w:r w:rsidR="004D3F35" w:rsidRPr="004D3F35">
        <w:rPr>
          <w:i/>
        </w:rPr>
        <w:t xml:space="preserve"> </w:t>
      </w:r>
    </w:p>
    <w:p w14:paraId="4179C0EB" w14:textId="31D929FC" w:rsidR="00053CE1" w:rsidRPr="004D3F35" w:rsidRDefault="004D3F35" w:rsidP="004D3F35">
      <w:pPr>
        <w:ind w:left="720"/>
        <w:rPr>
          <w:i/>
        </w:rPr>
      </w:pPr>
      <w:r w:rsidRPr="004D3F35">
        <w:rPr>
          <w:i/>
        </w:rPr>
        <w:t xml:space="preserve">And yesterday’s riddle? </w:t>
      </w:r>
      <w:r w:rsidR="00053CE1" w:rsidRPr="004D3F35">
        <w:rPr>
          <w:i/>
        </w:rPr>
        <w:t>The answer was "Footsteps</w:t>
      </w:r>
      <w:r w:rsidRPr="004D3F35">
        <w:rPr>
          <w:i/>
        </w:rPr>
        <w:t>!</w:t>
      </w:r>
      <w:r w:rsidR="00053CE1" w:rsidRPr="004D3F35">
        <w:rPr>
          <w:i/>
        </w:rPr>
        <w:t xml:space="preserve">" If you got it right, kudos to you!  </w:t>
      </w:r>
      <w:r w:rsidRPr="004D3F35">
        <w:rPr>
          <w:i/>
        </w:rPr>
        <w:t>And it makes quite a lot of sense, don’t you think – after all, you ARE braving this Haunted House that Nobody ELSE! has dared before.  Quite… cheeky, aren’t you?</w:t>
      </w:r>
    </w:p>
    <w:p w14:paraId="12BD7297" w14:textId="7C06FBFA" w:rsidR="00053CE1" w:rsidRPr="004D3F35" w:rsidRDefault="00053CE1" w:rsidP="004D3F35">
      <w:pPr>
        <w:ind w:left="720"/>
        <w:rPr>
          <w:i/>
        </w:rPr>
      </w:pPr>
      <w:r w:rsidRPr="004D3F35">
        <w:rPr>
          <w:i/>
        </w:rPr>
        <w:t>But enough about that, it’s time for:</w:t>
      </w:r>
    </w:p>
    <w:p w14:paraId="2B282779" w14:textId="746412E1" w:rsidR="00053CE1" w:rsidRPr="004D3F35" w:rsidRDefault="00053CE1" w:rsidP="004D3F35">
      <w:pPr>
        <w:ind w:left="720"/>
        <w:rPr>
          <w:b/>
          <w:i/>
        </w:rPr>
      </w:pPr>
      <w:r w:rsidRPr="004D3F35">
        <w:rPr>
          <w:b/>
          <w:i/>
        </w:rPr>
        <w:t xml:space="preserve">Day </w:t>
      </w:r>
      <w:r w:rsidR="00620917">
        <w:rPr>
          <w:b/>
          <w:i/>
        </w:rPr>
        <w:t>4</w:t>
      </w:r>
      <w:r w:rsidRPr="004D3F35">
        <w:rPr>
          <w:b/>
          <w:i/>
        </w:rPr>
        <w:t>!</w:t>
      </w:r>
    </w:p>
    <w:p w14:paraId="76EABFE6" w14:textId="4791459B" w:rsidR="00053CE1" w:rsidRPr="004D3F35" w:rsidRDefault="00053CE1" w:rsidP="004D3F35">
      <w:pPr>
        <w:ind w:left="720"/>
        <w:rPr>
          <w:i/>
        </w:rPr>
      </w:pPr>
      <w:r w:rsidRPr="004D3F35">
        <w:rPr>
          <w:i/>
        </w:rPr>
        <w:t xml:space="preserve"> You've made it to the Puzzle Room, a chamber filled with intricate puzzles, perplexing mazes, and mind-bending challenges. The room is a kaleidoscope of colors, with puzzle pieces floating in mid-air and walls that shift and change before your eyes. It's like stepping into a living, breathing brain teaser!</w:t>
      </w:r>
    </w:p>
    <w:p w14:paraId="26D0D42A" w14:textId="77777777" w:rsidR="00053CE1" w:rsidRPr="004D3F35" w:rsidRDefault="00053CE1" w:rsidP="004D3F35">
      <w:pPr>
        <w:ind w:left="720"/>
        <w:rPr>
          <w:i/>
        </w:rPr>
      </w:pPr>
      <w:r w:rsidRPr="004D3F35">
        <w:rPr>
          <w:i/>
        </w:rPr>
        <w:t>As you explore the room, you realize that each puzzle is a gateway to another part of the mansion. Solve it, and you'll be teleported to a new location, bringing you one step closer to the treasure. But fail, and you'll be sent back to the beginning, forced to start your journey anew. The stakes are high, and the clock is ticking.</w:t>
      </w:r>
    </w:p>
    <w:p w14:paraId="3468219B" w14:textId="4B2129B1" w:rsidR="00053CE1" w:rsidRPr="004D3F35" w:rsidRDefault="00053CE1" w:rsidP="004D3F35">
      <w:pPr>
        <w:ind w:left="720"/>
        <w:rPr>
          <w:i/>
        </w:rPr>
      </w:pPr>
      <w:r w:rsidRPr="004D3F35">
        <w:rPr>
          <w:i/>
        </w:rPr>
        <w:t xml:space="preserve">Your eyes fall on a particularly intriguing puzzle. It's a giant jigsaw puzzle with pieces that glow in the dark, forming the shape of a mysterious key. Could this be the key to the treasure? Your </w:t>
      </w:r>
      <w:r w:rsidR="004D3F35" w:rsidRPr="004D3F35">
        <w:rPr>
          <w:i/>
        </w:rPr>
        <w:t>breath catches</w:t>
      </w:r>
      <w:r w:rsidRPr="004D3F35">
        <w:rPr>
          <w:i/>
        </w:rPr>
        <w:t xml:space="preserve"> as you start putting the pieces together, knowing that every second counts.</w:t>
      </w:r>
    </w:p>
    <w:p w14:paraId="19DE02B0" w14:textId="77777777" w:rsidR="00053CE1" w:rsidRPr="004D3F35" w:rsidRDefault="00053CE1" w:rsidP="004D3F35">
      <w:pPr>
        <w:ind w:left="720"/>
        <w:rPr>
          <w:i/>
        </w:rPr>
      </w:pPr>
      <w:r w:rsidRPr="004D3F35">
        <w:rPr>
          <w:i/>
        </w:rPr>
        <w:t>Finally, you place the last piece, and the puzzle glows brighter, casting a magical light that fills the room. You brace yourself for what comes next. Will you be teleported to the treasure, or is this another of the mansion's tricks? Only time will tell, but one thing's for sure: the Puzzle Room is not for the faint of heart.</w:t>
      </w:r>
    </w:p>
    <w:p w14:paraId="7519E96F" w14:textId="77777777" w:rsidR="00053CE1" w:rsidRPr="004D3F35" w:rsidRDefault="00053CE1" w:rsidP="004D3F35">
      <w:pPr>
        <w:ind w:left="720"/>
        <w:rPr>
          <w:i/>
        </w:rPr>
      </w:pPr>
      <w:r w:rsidRPr="004D3F35">
        <w:rPr>
          <w:i/>
        </w:rPr>
        <w:t>Today's Challenge:</w:t>
      </w:r>
    </w:p>
    <w:p w14:paraId="42B2CA35" w14:textId="3C61E546" w:rsidR="00053CE1" w:rsidRPr="004D3F35" w:rsidRDefault="004D3F35" w:rsidP="004D3F35">
      <w:pPr>
        <w:ind w:left="720"/>
        <w:rPr>
          <w:i/>
        </w:rPr>
      </w:pPr>
      <w:r w:rsidRPr="004D3F35">
        <w:rPr>
          <w:i/>
        </w:rPr>
        <w:t xml:space="preserve">Dare you answer this riddle? </w:t>
      </w:r>
      <w:r w:rsidR="00053CE1" w:rsidRPr="004D3F35">
        <w:rPr>
          <w:i/>
        </w:rPr>
        <w:t xml:space="preserve"> "What comes once in a minute, twice in a moment, but never in a thousand years?" Reply to this email with your answer. In tomorrow's email, we'll reveal the most common answer </w:t>
      </w:r>
      <w:r w:rsidRPr="004D3F35">
        <w:rPr>
          <w:i/>
        </w:rPr>
        <w:t xml:space="preserve">… </w:t>
      </w:r>
      <w:r w:rsidR="00053CE1" w:rsidRPr="004D3F35">
        <w:rPr>
          <w:i/>
        </w:rPr>
        <w:t xml:space="preserve"> and what that means for </w:t>
      </w:r>
      <w:r w:rsidRPr="004D3F35">
        <w:rPr>
          <w:i/>
        </w:rPr>
        <w:t>YOUR</w:t>
      </w:r>
      <w:r w:rsidR="00053CE1" w:rsidRPr="004D3F35">
        <w:rPr>
          <w:i/>
        </w:rPr>
        <w:t xml:space="preserve"> adventure</w:t>
      </w:r>
      <w:r w:rsidRPr="004D3F35">
        <w:rPr>
          <w:i/>
        </w:rPr>
        <w:t xml:space="preserve">. </w:t>
      </w:r>
    </w:p>
    <w:p w14:paraId="132BDAE3" w14:textId="60043A94" w:rsidR="00053CE1" w:rsidRDefault="00053CE1" w:rsidP="004D3F35">
      <w:pPr>
        <w:ind w:left="720"/>
      </w:pPr>
      <w:r w:rsidRPr="004D3F35">
        <w:rPr>
          <w:i/>
        </w:rPr>
        <w:t>So, are you up for the challenge of the Puzzle Room? Your wits are your greatest asset, and you'll need them more than ever. Until tomorrow, savvy adventurer!</w:t>
      </w:r>
    </w:p>
    <w:p w14:paraId="7EF302CB" w14:textId="0E077211" w:rsidR="004D3F35" w:rsidRDefault="004D3F35" w:rsidP="005F426B">
      <w:r>
        <w:t>A somewhat simple way to create your</w:t>
      </w:r>
      <w:r w:rsidR="00B05A33">
        <w:t xml:space="preserve"> own</w:t>
      </w:r>
      <w:r>
        <w:t xml:space="preserve"> daily autoresponder</w:t>
      </w:r>
      <w:r w:rsidR="00C5462E">
        <w:t xml:space="preserve"> message</w:t>
      </w:r>
      <w:r w:rsidR="00620917">
        <w:t>s</w:t>
      </w:r>
      <w:r>
        <w:t xml:space="preserve"> is to use </w:t>
      </w:r>
      <w:r w:rsidR="00C5462E">
        <w:t>the following prompt in ChatGPT</w:t>
      </w:r>
      <w:r>
        <w:t>:</w:t>
      </w:r>
    </w:p>
    <w:p w14:paraId="183688A9" w14:textId="4A753515" w:rsidR="004D3F35" w:rsidRPr="006E35BB" w:rsidRDefault="004D3F35" w:rsidP="009D364D">
      <w:pPr>
        <w:pStyle w:val="ListParagraph"/>
        <w:numPr>
          <w:ilvl w:val="0"/>
          <w:numId w:val="8"/>
        </w:numPr>
        <w:rPr>
          <w:i/>
        </w:rPr>
      </w:pPr>
      <w:r w:rsidRPr="006E35BB">
        <w:rPr>
          <w:i/>
        </w:rPr>
        <w:t>I would like to create a Virtual Haunted House.  Please suggest to me 14 (or 7, or 21, or …) Subject lines I could use.</w:t>
      </w:r>
    </w:p>
    <w:p w14:paraId="0D823AC7" w14:textId="4AB25827" w:rsidR="004D3F35" w:rsidRPr="001F7756" w:rsidRDefault="006E35BB" w:rsidP="005F426B">
      <w:pPr>
        <w:rPr>
          <w:b/>
        </w:rPr>
      </w:pPr>
      <w:r w:rsidRPr="001F7756">
        <w:rPr>
          <w:b/>
        </w:rPr>
        <w:t>Once you have your Subject lines, f</w:t>
      </w:r>
      <w:r w:rsidR="004D3F35" w:rsidRPr="001F7756">
        <w:rPr>
          <w:b/>
        </w:rPr>
        <w:t>ollow that with</w:t>
      </w:r>
      <w:r w:rsidR="001F7756">
        <w:rPr>
          <w:b/>
        </w:rPr>
        <w:t xml:space="preserve"> this ENTIRE prompt</w:t>
      </w:r>
      <w:r w:rsidR="004D3F35" w:rsidRPr="001F7756">
        <w:rPr>
          <w:b/>
        </w:rPr>
        <w:t>:</w:t>
      </w:r>
    </w:p>
    <w:p w14:paraId="26BABB1D" w14:textId="77777777" w:rsidR="006E35BB" w:rsidRPr="006E35BB" w:rsidRDefault="004D3F35" w:rsidP="009D364D">
      <w:pPr>
        <w:pStyle w:val="ListParagraph"/>
        <w:numPr>
          <w:ilvl w:val="0"/>
          <w:numId w:val="8"/>
        </w:numPr>
        <w:rPr>
          <w:i/>
        </w:rPr>
      </w:pPr>
      <w:r w:rsidRPr="006E35BB">
        <w:rPr>
          <w:i/>
        </w:rPr>
        <w:t>For each subject line, please create an autoresponder message that is structured like so:</w:t>
      </w:r>
    </w:p>
    <w:p w14:paraId="5404836A" w14:textId="38977D9D" w:rsidR="004D3F35" w:rsidRPr="006E35BB" w:rsidRDefault="004D3F35" w:rsidP="009D364D">
      <w:pPr>
        <w:pStyle w:val="ListParagraph"/>
        <w:numPr>
          <w:ilvl w:val="1"/>
          <w:numId w:val="8"/>
        </w:numPr>
        <w:rPr>
          <w:i/>
        </w:rPr>
      </w:pPr>
      <w:r w:rsidRPr="006E35BB">
        <w:rPr>
          <w:i/>
        </w:rPr>
        <w:t>Greetings</w:t>
      </w:r>
    </w:p>
    <w:p w14:paraId="4C3252AC" w14:textId="77777777" w:rsidR="004D3F35" w:rsidRPr="006E35BB" w:rsidRDefault="004D3F35" w:rsidP="009D364D">
      <w:pPr>
        <w:pStyle w:val="ListParagraph"/>
        <w:numPr>
          <w:ilvl w:val="1"/>
          <w:numId w:val="8"/>
        </w:numPr>
        <w:rPr>
          <w:i/>
        </w:rPr>
      </w:pPr>
      <w:r w:rsidRPr="006E35BB">
        <w:rPr>
          <w:i/>
        </w:rPr>
        <w:t>The answer to yesterday's riddle</w:t>
      </w:r>
    </w:p>
    <w:p w14:paraId="419A702B" w14:textId="77777777" w:rsidR="004D3F35" w:rsidRPr="006E35BB" w:rsidRDefault="004D3F35" w:rsidP="009D364D">
      <w:pPr>
        <w:pStyle w:val="ListParagraph"/>
        <w:numPr>
          <w:ilvl w:val="1"/>
          <w:numId w:val="8"/>
        </w:numPr>
        <w:rPr>
          <w:i/>
        </w:rPr>
      </w:pPr>
      <w:r w:rsidRPr="006E35BB">
        <w:rPr>
          <w:i/>
        </w:rPr>
        <w:t>4 paragraphs describing today's scenario</w:t>
      </w:r>
    </w:p>
    <w:p w14:paraId="5CCDF9BC" w14:textId="77777777" w:rsidR="004D3F35" w:rsidRPr="006E35BB" w:rsidRDefault="004D3F35" w:rsidP="009D364D">
      <w:pPr>
        <w:pStyle w:val="ListParagraph"/>
        <w:numPr>
          <w:ilvl w:val="1"/>
          <w:numId w:val="8"/>
        </w:numPr>
        <w:rPr>
          <w:i/>
        </w:rPr>
      </w:pPr>
      <w:r w:rsidRPr="006E35BB">
        <w:rPr>
          <w:i/>
        </w:rPr>
        <w:t>Today's riddle</w:t>
      </w:r>
    </w:p>
    <w:p w14:paraId="20E2067E" w14:textId="64F29283" w:rsidR="004D3F35" w:rsidRPr="006E35BB" w:rsidRDefault="004D3F35" w:rsidP="009D364D">
      <w:pPr>
        <w:pStyle w:val="ListParagraph"/>
        <w:numPr>
          <w:ilvl w:val="1"/>
          <w:numId w:val="8"/>
        </w:numPr>
        <w:rPr>
          <w:i/>
        </w:rPr>
      </w:pPr>
      <w:r w:rsidRPr="006E35BB">
        <w:rPr>
          <w:i/>
        </w:rPr>
        <w:t>Closing</w:t>
      </w:r>
    </w:p>
    <w:p w14:paraId="4B2BC463" w14:textId="1CB5CC01" w:rsidR="006E35BB" w:rsidRDefault="006E35BB" w:rsidP="006E35BB">
      <w:pPr>
        <w:ind w:left="720"/>
      </w:pPr>
      <w:r w:rsidRPr="006E35BB">
        <w:rPr>
          <w:i/>
        </w:rPr>
        <w:t>Please pause after each message so I can see if we can move forward.  Thank you!</w:t>
      </w:r>
    </w:p>
    <w:p w14:paraId="7A9C0FCB" w14:textId="137965CF" w:rsidR="006E35BB" w:rsidRDefault="00FB5469" w:rsidP="005F426B">
      <w:r>
        <w:t>ChatGPT is quite helpful when it comes to this, although you will want to tweakize the content it returns to fit with your vision and ideas.</w:t>
      </w:r>
    </w:p>
    <w:p w14:paraId="2F20866A" w14:textId="77777777" w:rsidR="00620917" w:rsidRDefault="00303BD2" w:rsidP="005F426B">
      <w:r>
        <w:t>How?  Well</w:t>
      </w:r>
      <w:r w:rsidR="00620917">
        <w:t>,</w:t>
      </w:r>
      <w:r>
        <w:t xml:space="preserve"> </w:t>
      </w:r>
      <w:r w:rsidR="001A4909">
        <w:t>let’s show you in real time</w:t>
      </w:r>
      <w:r w:rsidR="00620917">
        <w:t>.</w:t>
      </w:r>
    </w:p>
    <w:p w14:paraId="3343646E" w14:textId="21537AB7" w:rsidR="00303BD2" w:rsidRDefault="00BB000E" w:rsidP="005F426B">
      <w:r>
        <w:t>When I was creating this guide and the sample 14 days, I noticed something weird.  Do you spot it?</w:t>
      </w:r>
    </w:p>
    <w:p w14:paraId="74C50797" w14:textId="49907860" w:rsidR="005F426B" w:rsidRPr="00303BD2" w:rsidRDefault="00303BD2" w:rsidP="00303BD2">
      <w:pPr>
        <w:ind w:left="720"/>
        <w:rPr>
          <w:i/>
        </w:rPr>
      </w:pPr>
      <w:r w:rsidRPr="00303BD2">
        <w:rPr>
          <w:i/>
        </w:rPr>
        <w:t>“</w:t>
      </w:r>
      <w:r w:rsidR="005F426B" w:rsidRPr="00303BD2">
        <w:rPr>
          <w:i/>
        </w:rPr>
        <w:t>Ah, the Welcome Email—the grand entrance to your virtual haunted house! Picture this: The lights dim, eerie music starts to play, and then—BAM!—an email pops into your inbox, inviting you into a world of supernatural shenanigans. This is where you set the tone, folks. It's like the opening credits of a horror movie; it's gotta grab attention and set the mood. Otherwise, you risk turning your haunted house into a snooze fest. And nobody wants to attend a haunted "nap" house, am I right?</w:t>
      </w:r>
    </w:p>
    <w:p w14:paraId="45C1265D" w14:textId="77777777" w:rsidR="005F426B" w:rsidRPr="00303BD2" w:rsidRDefault="005F426B" w:rsidP="00303BD2">
      <w:pPr>
        <w:ind w:left="720"/>
        <w:rPr>
          <w:i/>
        </w:rPr>
      </w:pPr>
      <w:r w:rsidRPr="00303BD2">
        <w:rPr>
          <w:i/>
        </w:rPr>
        <w:t>So, what should this electrifying email include? First off, a spine-chilling subject line is a must. Something like "Welcome to [Your Haunted House Name]: Your Journey Into the Unknown Begins Now!" will do the trick. Inside the email, include a brief but creepy intro story to set the scene. Maybe describe the haunted mansion they're about to "enter," complete with creaky doors and ghostly inhabitants. Add links to some unsettling background music or sound effects for that extra layer of spookiness. Oh, and don't forget to outline what they can expect in the coming days—a sneak peek of the scares to come!</w:t>
      </w:r>
    </w:p>
    <w:p w14:paraId="1DE99707" w14:textId="32318C72" w:rsidR="005F426B" w:rsidRDefault="005F426B" w:rsidP="00303BD2">
      <w:pPr>
        <w:ind w:left="720"/>
      </w:pPr>
      <w:r w:rsidRPr="00303BD2">
        <w:rPr>
          <w:i/>
        </w:rPr>
        <w:t xml:space="preserve">Now, here's a thought: </w:t>
      </w:r>
      <w:r w:rsidRPr="00303BD2">
        <w:rPr>
          <w:b/>
          <w:i/>
          <w:highlight w:val="yellow"/>
        </w:rPr>
        <w:t>Why not use this welcome email to turn your participants into your very own army of little monsters?</w:t>
      </w:r>
      <w:r w:rsidRPr="00303BD2">
        <w:rPr>
          <w:i/>
        </w:rPr>
        <w:t xml:space="preserve"> Encourage them to invite their friends to join the haunted fun. You could offer some sort of bonus for referrals, like an exclusive mini-story or a special clue for an upcoming challenge. It's a win-win; they get extra goodies, and you get more participants. Plus, nothing screams "community" like a horde of people collectively freaking out over ghost stories, right?</w:t>
      </w:r>
      <w:r w:rsidR="00303BD2" w:rsidRPr="00303BD2">
        <w:rPr>
          <w:i/>
        </w:rPr>
        <w:t>”</w:t>
      </w:r>
    </w:p>
    <w:p w14:paraId="2553A7D5" w14:textId="77777777" w:rsidR="005F426B" w:rsidRPr="00303BD2" w:rsidRDefault="005F426B" w:rsidP="00303BD2">
      <w:pPr>
        <w:ind w:left="720"/>
        <w:rPr>
          <w:i/>
        </w:rPr>
      </w:pPr>
      <w:r w:rsidRPr="00303BD2">
        <w:rPr>
          <w:i/>
        </w:rPr>
        <w:t>The benefits of a killer welcome email are endless. It not only sets the stage for your entire haunted experience but also serves as a tool for expanding your audience. It's your first impression, so make it a hauntingly memorable one! Plus, by encouraging referrals, you're adding a viral element to your event. Before you know it, your haunted house could be the talk of the virtual town!</w:t>
      </w:r>
    </w:p>
    <w:p w14:paraId="1703BD60" w14:textId="3E2AD728" w:rsidR="005F426B" w:rsidRDefault="005F426B" w:rsidP="00303BD2">
      <w:pPr>
        <w:ind w:left="720"/>
      </w:pPr>
      <w:r w:rsidRPr="00303BD2">
        <w:rPr>
          <w:i/>
        </w:rPr>
        <w:t xml:space="preserve">So, to wrap it up, your welcome email is more than just a "hello." It's the opening act of your haunted circus, the first chapter of your ghostly novel, the inaugural scream on your rollercoaster of terror. Get it right, and you'll have participants eagerly awaiting each new scare like kids waiting for candy on Halloween night. Ready to move on to the main event? The daily scares are up next, and trust me, they're going to be a scream! </w:t>
      </w:r>
      <w:r w:rsidR="00303BD2">
        <w:rPr>
          <w:rFonts w:ascii="Segoe UI Emoji" w:hAnsi="Segoe UI Emoji" w:cs="Segoe UI Emoji"/>
          <w:i/>
        </w:rPr>
        <w:t xml:space="preserve"> </w:t>
      </w:r>
      <w:r w:rsidR="00303BD2">
        <w:t xml:space="preserve"> </w:t>
      </w:r>
    </w:p>
    <w:p w14:paraId="43EFA980" w14:textId="37E7A42D" w:rsidR="00303BD2" w:rsidRPr="001A4909" w:rsidRDefault="00303BD2" w:rsidP="005F426B">
      <w:pPr>
        <w:rPr>
          <w:b/>
        </w:rPr>
      </w:pPr>
      <w:r w:rsidRPr="001A4909">
        <w:rPr>
          <w:b/>
        </w:rPr>
        <w:t>Did you see what’s missing?</w:t>
      </w:r>
    </w:p>
    <w:p w14:paraId="4C921269" w14:textId="59586B19" w:rsidR="00303BD2" w:rsidRDefault="00303BD2" w:rsidP="005F426B">
      <w:r>
        <w:t>ChatGPT is telling you what you should included (which is really good, mind you, BUT)…</w:t>
      </w:r>
    </w:p>
    <w:p w14:paraId="301177C6" w14:textId="6E679CE8" w:rsidR="00303BD2" w:rsidRPr="001A4909" w:rsidRDefault="00303BD2" w:rsidP="005F426B">
      <w:pPr>
        <w:rPr>
          <w:b/>
        </w:rPr>
      </w:pPr>
      <w:r w:rsidRPr="001A4909">
        <w:rPr>
          <w:b/>
          <w:highlight w:val="yellow"/>
        </w:rPr>
        <w:t>It's not actually WRITING the content for you!</w:t>
      </w:r>
    </w:p>
    <w:p w14:paraId="17FB6B04" w14:textId="0992A3C4" w:rsidR="00303BD2" w:rsidRDefault="00303BD2" w:rsidP="005F426B">
      <w:r>
        <w:t>Now, yes, keep in mind. You should ALWAYS rewrite ChatGPT’s suggestions so they are completely in your voice (assuming you have time).  You could try this prompt:</w:t>
      </w:r>
    </w:p>
    <w:p w14:paraId="0584BCE2" w14:textId="758F7609" w:rsidR="005F426B" w:rsidRPr="00303BD2" w:rsidRDefault="005F426B" w:rsidP="00303BD2">
      <w:pPr>
        <w:ind w:left="720"/>
        <w:rPr>
          <w:i/>
        </w:rPr>
      </w:pPr>
      <w:r w:rsidRPr="00303BD2">
        <w:rPr>
          <w:i/>
        </w:rPr>
        <w:t>Please write 10 paragraphs for the Daily Doses of Dread - how are they created? Is there a good step-by-step way *to* create them? Can they be automated? Can they be customized? etc.etc.</w:t>
      </w:r>
    </w:p>
    <w:p w14:paraId="68068006" w14:textId="6B2CBD12" w:rsidR="005F426B" w:rsidRDefault="00303BD2" w:rsidP="005F426B">
      <w:r>
        <w:t>Which, trust me, will NOT return the information you truly seek.</w:t>
      </w:r>
    </w:p>
    <w:p w14:paraId="33C356B1" w14:textId="15D48487" w:rsidR="00303BD2" w:rsidRDefault="00303BD2" w:rsidP="005F426B">
      <w:r>
        <w:t>So!  You can return and try:</w:t>
      </w:r>
    </w:p>
    <w:p w14:paraId="5C6A52F9" w14:textId="450790D5" w:rsidR="005F426B" w:rsidRDefault="00295A20" w:rsidP="00295A20">
      <w:pPr>
        <w:ind w:left="720"/>
      </w:pPr>
      <w:r w:rsidRPr="00295A20">
        <w:rPr>
          <w:i/>
        </w:rPr>
        <w:t>Please</w:t>
      </w:r>
      <w:r w:rsidR="005F426B" w:rsidRPr="00295A20">
        <w:rPr>
          <w:i/>
        </w:rPr>
        <w:t xml:space="preserve"> spell out exactly *how* to create the content? Do I ask ChatGPT to create for me 14 days of Daily Doses of Dread? What are the best kinds of prompts for that? etc.etc</w:t>
      </w:r>
      <w:r w:rsidR="005F426B">
        <w:t>.</w:t>
      </w:r>
    </w:p>
    <w:p w14:paraId="3A4E681B" w14:textId="6833576E" w:rsidR="005F426B" w:rsidRDefault="00295A20" w:rsidP="005F426B">
      <w:r>
        <w:t xml:space="preserve">And you’ll probably receive additional ideas to make your VHH stand out.  </w:t>
      </w:r>
      <w:r w:rsidR="00C64616">
        <w:t>Sweet!</w:t>
      </w:r>
    </w:p>
    <w:p w14:paraId="3BCF44A6" w14:textId="5BDD5118" w:rsidR="00295A20" w:rsidRPr="00C64616" w:rsidRDefault="00C64616" w:rsidP="005F426B">
      <w:r>
        <w:t xml:space="preserve">To make things even more simple, </w:t>
      </w:r>
      <w:r w:rsidRPr="00C64616">
        <w:rPr>
          <w:b/>
        </w:rPr>
        <w:t>h</w:t>
      </w:r>
      <w:r w:rsidR="00295A20" w:rsidRPr="001A4909">
        <w:rPr>
          <w:b/>
        </w:rPr>
        <w:t>ere is the prompt to get a 2 week, 14 Virtual Haunted House Adventure:</w:t>
      </w:r>
    </w:p>
    <w:p w14:paraId="794D0863" w14:textId="13AC623E" w:rsidR="00295A20" w:rsidRDefault="00295A20" w:rsidP="00295A20">
      <w:pPr>
        <w:ind w:left="720"/>
        <w:rPr>
          <w:i/>
        </w:rPr>
      </w:pPr>
      <w:r w:rsidRPr="00295A20">
        <w:rPr>
          <w:i/>
        </w:rPr>
        <w:t>Let's say that I wanted to create a 14 day Virtual Haunted House. Could you please share a sample 14 message subjects?</w:t>
      </w:r>
    </w:p>
    <w:p w14:paraId="6230D3C2" w14:textId="38BF46A4" w:rsidR="00295A20" w:rsidRDefault="00C64616" w:rsidP="005F426B">
      <w:r>
        <w:t xml:space="preserve">Type that into ChatGPT and </w:t>
      </w:r>
      <w:r w:rsidR="00295A20" w:rsidRPr="00295A20">
        <w:t>you might get back:</w:t>
      </w:r>
    </w:p>
    <w:p w14:paraId="4972DF6D"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 "Welcome to [Your Haunted House Name]: Are You Brave Enough?"</w:t>
      </w:r>
    </w:p>
    <w:p w14:paraId="56F22B64" w14:textId="77777777" w:rsidR="00295A20" w:rsidRPr="001A4909" w:rsidRDefault="00295A20" w:rsidP="009D364D">
      <w:pPr>
        <w:pStyle w:val="ListParagraph"/>
        <w:numPr>
          <w:ilvl w:val="1"/>
          <w:numId w:val="18"/>
        </w:numPr>
        <w:rPr>
          <w:i/>
          <w:lang w:eastAsia="en-US" w:bidi="ar-SA"/>
        </w:rPr>
      </w:pPr>
      <w:r w:rsidRPr="001A4909">
        <w:rPr>
          <w:i/>
          <w:lang w:eastAsia="en-US" w:bidi="ar-SA"/>
        </w:rPr>
        <w:t>Set the stage, my friend! Let 'em know what they've signed up for.</w:t>
      </w:r>
    </w:p>
    <w:p w14:paraId="23779085"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2: "Meet Your Ghostly Guide: Can You Trust Them?"</w:t>
      </w:r>
    </w:p>
    <w:p w14:paraId="3CEFF517" w14:textId="77777777" w:rsidR="00295A20" w:rsidRPr="001A4909" w:rsidRDefault="00295A20" w:rsidP="009D364D">
      <w:pPr>
        <w:pStyle w:val="ListParagraph"/>
        <w:numPr>
          <w:ilvl w:val="1"/>
          <w:numId w:val="18"/>
        </w:numPr>
        <w:rPr>
          <w:i/>
          <w:lang w:eastAsia="en-US" w:bidi="ar-SA"/>
        </w:rPr>
      </w:pPr>
      <w:r w:rsidRPr="001A4909">
        <w:rPr>
          <w:i/>
          <w:lang w:eastAsia="en-US" w:bidi="ar-SA"/>
        </w:rPr>
        <w:t>Introduce a character who'll guide them through this haunted journey.</w:t>
      </w:r>
    </w:p>
    <w:p w14:paraId="5C9A44BA"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3: "The Whispering Walls: What Secrets Do They Hold?"</w:t>
      </w:r>
    </w:p>
    <w:p w14:paraId="254B7774" w14:textId="77777777" w:rsidR="00295A20" w:rsidRPr="001A4909" w:rsidRDefault="00295A20" w:rsidP="009D364D">
      <w:pPr>
        <w:pStyle w:val="ListParagraph"/>
        <w:numPr>
          <w:ilvl w:val="1"/>
          <w:numId w:val="18"/>
        </w:numPr>
        <w:rPr>
          <w:i/>
          <w:lang w:eastAsia="en-US" w:bidi="ar-SA"/>
        </w:rPr>
      </w:pPr>
      <w:r w:rsidRPr="001A4909">
        <w:rPr>
          <w:i/>
          <w:lang w:eastAsia="en-US" w:bidi="ar-SA"/>
        </w:rPr>
        <w:t>A room where the walls talk? Creepy and cool!</w:t>
      </w:r>
    </w:p>
    <w:p w14:paraId="5B32557C"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4: "Choose Wisely: The Door of Doom or The Staircase of Scares?"</w:t>
      </w:r>
    </w:p>
    <w:p w14:paraId="350666AA" w14:textId="77777777" w:rsidR="00295A20" w:rsidRPr="001A4909" w:rsidRDefault="00295A20" w:rsidP="009D364D">
      <w:pPr>
        <w:pStyle w:val="ListParagraph"/>
        <w:numPr>
          <w:ilvl w:val="1"/>
          <w:numId w:val="18"/>
        </w:numPr>
        <w:rPr>
          <w:i/>
          <w:lang w:eastAsia="en-US" w:bidi="ar-SA"/>
        </w:rPr>
      </w:pPr>
      <w:r w:rsidRPr="001A4909">
        <w:rPr>
          <w:i/>
          <w:lang w:eastAsia="en-US" w:bidi="ar-SA"/>
        </w:rPr>
        <w:t>Ah, a decision point! Keep 'em engaged.</w:t>
      </w:r>
    </w:p>
    <w:p w14:paraId="519D61D2"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5: "The Haunted Library: What's That Book Floating in Mid-Air?"</w:t>
      </w:r>
    </w:p>
    <w:p w14:paraId="1DBE9BDE" w14:textId="77777777" w:rsidR="00295A20" w:rsidRPr="001A4909" w:rsidRDefault="00295A20" w:rsidP="009D364D">
      <w:pPr>
        <w:pStyle w:val="ListParagraph"/>
        <w:numPr>
          <w:ilvl w:val="1"/>
          <w:numId w:val="18"/>
        </w:numPr>
        <w:rPr>
          <w:i/>
          <w:lang w:eastAsia="en-US" w:bidi="ar-SA"/>
        </w:rPr>
      </w:pPr>
      <w:r w:rsidRPr="001A4909">
        <w:rPr>
          <w:i/>
          <w:lang w:eastAsia="en-US" w:bidi="ar-SA"/>
        </w:rPr>
        <w:t>Because even ghosts like a good read, right?</w:t>
      </w:r>
    </w:p>
    <w:p w14:paraId="346E60AD"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6: "The Phantom Feast: Would You Dine with Ghosts?"</w:t>
      </w:r>
    </w:p>
    <w:p w14:paraId="097F9C33" w14:textId="77777777" w:rsidR="00295A20" w:rsidRPr="001A4909" w:rsidRDefault="00295A20" w:rsidP="009D364D">
      <w:pPr>
        <w:pStyle w:val="ListParagraph"/>
        <w:numPr>
          <w:ilvl w:val="1"/>
          <w:numId w:val="18"/>
        </w:numPr>
        <w:rPr>
          <w:i/>
          <w:lang w:eastAsia="en-US" w:bidi="ar-SA"/>
        </w:rPr>
      </w:pPr>
      <w:r w:rsidRPr="001A4909">
        <w:rPr>
          <w:i/>
          <w:lang w:eastAsia="en-US" w:bidi="ar-SA"/>
        </w:rPr>
        <w:t>A spooky banquet hall with some... unusual dishes.</w:t>
      </w:r>
    </w:p>
    <w:p w14:paraId="7F9811B6"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7: "Mirror, Mirror on the Wall: Who's the Scariest of Them All?"</w:t>
      </w:r>
    </w:p>
    <w:p w14:paraId="07EC745F" w14:textId="77777777" w:rsidR="00295A20" w:rsidRPr="001A4909" w:rsidRDefault="00295A20" w:rsidP="009D364D">
      <w:pPr>
        <w:pStyle w:val="ListParagraph"/>
        <w:numPr>
          <w:ilvl w:val="1"/>
          <w:numId w:val="18"/>
        </w:numPr>
        <w:rPr>
          <w:i/>
          <w:lang w:eastAsia="en-US" w:bidi="ar-SA"/>
        </w:rPr>
      </w:pPr>
      <w:r w:rsidRPr="001A4909">
        <w:rPr>
          <w:i/>
          <w:lang w:eastAsia="en-US" w:bidi="ar-SA"/>
        </w:rPr>
        <w:t>A room full of mirrors that show more than just your reflection.</w:t>
      </w:r>
    </w:p>
    <w:p w14:paraId="153920BA"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8: "The Garden of Gargoyles: Stone by Day, Alive by Night?"</w:t>
      </w:r>
    </w:p>
    <w:p w14:paraId="4BA94C99" w14:textId="77777777" w:rsidR="00295A20" w:rsidRPr="001A4909" w:rsidRDefault="00295A20" w:rsidP="009D364D">
      <w:pPr>
        <w:pStyle w:val="ListParagraph"/>
        <w:numPr>
          <w:ilvl w:val="1"/>
          <w:numId w:val="18"/>
        </w:numPr>
        <w:rPr>
          <w:i/>
          <w:lang w:eastAsia="en-US" w:bidi="ar-SA"/>
        </w:rPr>
      </w:pPr>
      <w:r w:rsidRPr="001A4909">
        <w:rPr>
          <w:i/>
          <w:lang w:eastAsia="en-US" w:bidi="ar-SA"/>
        </w:rPr>
        <w:t>Outdoor scares? Yes, please!</w:t>
      </w:r>
    </w:p>
    <w:p w14:paraId="38EC58EF"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9: "The Time-Twisting Tower: Where Past and Present Collide!"</w:t>
      </w:r>
    </w:p>
    <w:p w14:paraId="5E1C8A03" w14:textId="77777777" w:rsidR="00295A20" w:rsidRPr="001A4909" w:rsidRDefault="00295A20" w:rsidP="009D364D">
      <w:pPr>
        <w:pStyle w:val="ListParagraph"/>
        <w:numPr>
          <w:ilvl w:val="1"/>
          <w:numId w:val="18"/>
        </w:numPr>
        <w:rPr>
          <w:i/>
          <w:lang w:eastAsia="en-US" w:bidi="ar-SA"/>
        </w:rPr>
      </w:pPr>
      <w:r w:rsidRPr="001A4909">
        <w:rPr>
          <w:i/>
          <w:lang w:eastAsia="en-US" w:bidi="ar-SA"/>
        </w:rPr>
        <w:t>A room where time doesn't behave as it should.</w:t>
      </w:r>
    </w:p>
    <w:p w14:paraId="07E76FFB"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10: "The Bottomless Pit: Will You Take the Leap?"</w:t>
      </w:r>
    </w:p>
    <w:p w14:paraId="54BFB052" w14:textId="77777777" w:rsidR="00295A20" w:rsidRPr="001A4909" w:rsidRDefault="00295A20" w:rsidP="009D364D">
      <w:pPr>
        <w:pStyle w:val="ListParagraph"/>
        <w:numPr>
          <w:ilvl w:val="1"/>
          <w:numId w:val="18"/>
        </w:numPr>
        <w:rPr>
          <w:i/>
          <w:lang w:eastAsia="en-US" w:bidi="ar-SA"/>
        </w:rPr>
      </w:pPr>
      <w:r w:rsidRPr="001A4909">
        <w:rPr>
          <w:i/>
          <w:lang w:eastAsia="en-US" w:bidi="ar-SA"/>
        </w:rPr>
        <w:t>A challenge that'll make their hearts skip a beat!</w:t>
      </w:r>
    </w:p>
    <w:p w14:paraId="58DC2636"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11: "The Potion Room: Brew Your Own Luck or Doom!"</w:t>
      </w:r>
    </w:p>
    <w:p w14:paraId="10B2B917" w14:textId="77777777" w:rsidR="00295A20" w:rsidRPr="001A4909" w:rsidRDefault="00295A20" w:rsidP="009D364D">
      <w:pPr>
        <w:pStyle w:val="ListParagraph"/>
        <w:numPr>
          <w:ilvl w:val="1"/>
          <w:numId w:val="18"/>
        </w:numPr>
        <w:rPr>
          <w:i/>
          <w:lang w:eastAsia="en-US" w:bidi="ar-SA"/>
        </w:rPr>
      </w:pPr>
      <w:r w:rsidRPr="001A4909">
        <w:rPr>
          <w:i/>
          <w:lang w:eastAsia="en-US" w:bidi="ar-SA"/>
        </w:rPr>
        <w:t>Mix some potions, but be careful what you wish for!</w:t>
      </w:r>
    </w:p>
    <w:p w14:paraId="3373682B"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12: "The Ghostly Gala: Dance the Night Away, If You Dare!"</w:t>
      </w:r>
    </w:p>
    <w:p w14:paraId="6D701807" w14:textId="77777777" w:rsidR="00295A20" w:rsidRPr="001A4909" w:rsidRDefault="00295A20" w:rsidP="009D364D">
      <w:pPr>
        <w:pStyle w:val="ListParagraph"/>
        <w:numPr>
          <w:ilvl w:val="1"/>
          <w:numId w:val="18"/>
        </w:numPr>
        <w:rPr>
          <w:i/>
          <w:lang w:eastAsia="en-US" w:bidi="ar-SA"/>
        </w:rPr>
      </w:pPr>
      <w:r w:rsidRPr="001A4909">
        <w:rPr>
          <w:i/>
          <w:lang w:eastAsia="en-US" w:bidi="ar-SA"/>
        </w:rPr>
        <w:t>A party with the paranormal? Why not!</w:t>
      </w:r>
    </w:p>
    <w:p w14:paraId="0056BFA8"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13: "The Final Countdown: Solve the Riddle or Stay Forever!"</w:t>
      </w:r>
    </w:p>
    <w:p w14:paraId="1B032DEE" w14:textId="77777777" w:rsidR="00295A20" w:rsidRPr="001A4909" w:rsidRDefault="00295A20" w:rsidP="009D364D">
      <w:pPr>
        <w:pStyle w:val="ListParagraph"/>
        <w:numPr>
          <w:ilvl w:val="1"/>
          <w:numId w:val="18"/>
        </w:numPr>
        <w:rPr>
          <w:i/>
          <w:lang w:eastAsia="en-US" w:bidi="ar-SA"/>
        </w:rPr>
      </w:pPr>
      <w:r w:rsidRPr="001A4909">
        <w:rPr>
          <w:i/>
          <w:lang w:eastAsia="en-US" w:bidi="ar-SA"/>
        </w:rPr>
        <w:t>The penultimate challenge. Make it a tough one!</w:t>
      </w:r>
    </w:p>
    <w:p w14:paraId="6405C925" w14:textId="77777777" w:rsidR="00295A20" w:rsidRPr="001A4909" w:rsidRDefault="00295A20" w:rsidP="009D364D">
      <w:pPr>
        <w:pStyle w:val="ListParagraph"/>
        <w:numPr>
          <w:ilvl w:val="0"/>
          <w:numId w:val="18"/>
        </w:numPr>
        <w:rPr>
          <w:b/>
          <w:i/>
          <w:lang w:eastAsia="en-US" w:bidi="ar-SA"/>
        </w:rPr>
      </w:pPr>
      <w:r w:rsidRPr="001A4909">
        <w:rPr>
          <w:b/>
          <w:i/>
          <w:lang w:eastAsia="en-US" w:bidi="ar-SA"/>
        </w:rPr>
        <w:t>Day 14: "Congratulations, Survivor! Claim Your Spook-tacular Prize!"</w:t>
      </w:r>
    </w:p>
    <w:p w14:paraId="4D0275D2" w14:textId="77777777" w:rsidR="00295A20" w:rsidRPr="00414ACC" w:rsidRDefault="00295A20" w:rsidP="009D364D">
      <w:pPr>
        <w:pStyle w:val="ListParagraph"/>
        <w:numPr>
          <w:ilvl w:val="1"/>
          <w:numId w:val="18"/>
        </w:numPr>
        <w:rPr>
          <w:lang w:eastAsia="en-US" w:bidi="ar-SA"/>
        </w:rPr>
      </w:pPr>
      <w:r w:rsidRPr="001A4909">
        <w:rPr>
          <w:i/>
          <w:lang w:eastAsia="en-US" w:bidi="ar-SA"/>
        </w:rPr>
        <w:t>They made it! Time for rewards and a call to action.</w:t>
      </w:r>
    </w:p>
    <w:p w14:paraId="1A6D88AC" w14:textId="37291601" w:rsidR="00295A20" w:rsidRDefault="00C64616" w:rsidP="00414ACC">
      <w:r>
        <w:t>Don’t forget the bigger prompt:</w:t>
      </w:r>
    </w:p>
    <w:p w14:paraId="00C8E24E" w14:textId="1D795942" w:rsidR="001445AE" w:rsidRPr="001445AE" w:rsidRDefault="001445AE" w:rsidP="001445AE">
      <w:pPr>
        <w:ind w:left="720"/>
        <w:rPr>
          <w:i/>
        </w:rPr>
      </w:pPr>
      <w:r w:rsidRPr="001445AE">
        <w:rPr>
          <w:i/>
        </w:rPr>
        <w:t>For each message, please structure it like so:</w:t>
      </w:r>
    </w:p>
    <w:p w14:paraId="55E05B02" w14:textId="29A492A4" w:rsidR="001445AE" w:rsidRPr="001445AE" w:rsidRDefault="001445AE" w:rsidP="001445AE">
      <w:pPr>
        <w:ind w:left="720"/>
        <w:rPr>
          <w:i/>
        </w:rPr>
      </w:pPr>
      <w:r w:rsidRPr="001445AE">
        <w:rPr>
          <w:i/>
        </w:rPr>
        <w:t>Greetings</w:t>
      </w:r>
    </w:p>
    <w:p w14:paraId="5756F3AF" w14:textId="1B49D42A" w:rsidR="001445AE" w:rsidRPr="001445AE" w:rsidRDefault="001445AE" w:rsidP="001445AE">
      <w:pPr>
        <w:ind w:left="720"/>
        <w:rPr>
          <w:i/>
        </w:rPr>
      </w:pPr>
      <w:r w:rsidRPr="001445AE">
        <w:rPr>
          <w:i/>
        </w:rPr>
        <w:t>The answer to yesterday's riddle</w:t>
      </w:r>
    </w:p>
    <w:p w14:paraId="583F357F" w14:textId="45216488" w:rsidR="001445AE" w:rsidRPr="001445AE" w:rsidRDefault="001445AE" w:rsidP="001445AE">
      <w:pPr>
        <w:ind w:left="720"/>
        <w:rPr>
          <w:i/>
        </w:rPr>
      </w:pPr>
      <w:r w:rsidRPr="001445AE">
        <w:rPr>
          <w:i/>
        </w:rPr>
        <w:t>4 paragraphs describing today's scenario</w:t>
      </w:r>
    </w:p>
    <w:p w14:paraId="30AF39D4" w14:textId="20822813" w:rsidR="001445AE" w:rsidRPr="001445AE" w:rsidRDefault="001445AE" w:rsidP="001445AE">
      <w:pPr>
        <w:ind w:left="720"/>
        <w:rPr>
          <w:i/>
        </w:rPr>
      </w:pPr>
      <w:r w:rsidRPr="001445AE">
        <w:rPr>
          <w:i/>
        </w:rPr>
        <w:t>Today's riddle</w:t>
      </w:r>
    </w:p>
    <w:p w14:paraId="0DFFCC98" w14:textId="26A3F76C" w:rsidR="001445AE" w:rsidRDefault="001445AE" w:rsidP="001445AE">
      <w:pPr>
        <w:ind w:left="720"/>
      </w:pPr>
      <w:r w:rsidRPr="001445AE">
        <w:rPr>
          <w:i/>
        </w:rPr>
        <w:t>Closing</w:t>
      </w:r>
    </w:p>
    <w:p w14:paraId="79DC3C1F" w14:textId="1810AA0B" w:rsidR="001445AE" w:rsidRPr="00C64616" w:rsidRDefault="001445AE" w:rsidP="00375E74">
      <w:pPr>
        <w:pStyle w:val="BodyText"/>
        <w:rPr>
          <w:b/>
        </w:rPr>
      </w:pPr>
      <w:r w:rsidRPr="00C64616">
        <w:rPr>
          <w:b/>
          <w:highlight w:val="yellow"/>
        </w:rPr>
        <w:t xml:space="preserve">And yet again… you’ll </w:t>
      </w:r>
      <w:r w:rsidR="001A4909" w:rsidRPr="00C64616">
        <w:rPr>
          <w:b/>
          <w:highlight w:val="yellow"/>
        </w:rPr>
        <w:t xml:space="preserve">STILL possibly </w:t>
      </w:r>
      <w:r w:rsidRPr="00C64616">
        <w:rPr>
          <w:b/>
          <w:highlight w:val="yellow"/>
        </w:rPr>
        <w:t>have just a wee bit of an issue.</w:t>
      </w:r>
    </w:p>
    <w:p w14:paraId="12127F9E" w14:textId="3B8CF22C" w:rsidR="001445AE" w:rsidRDefault="001445AE" w:rsidP="00375E74">
      <w:pPr>
        <w:pStyle w:val="BodyText"/>
      </w:pPr>
      <w:r>
        <w:t>ChatGPT might (MIGHT, mind you) *totally* forget about the earlier subject for each of the 14 days… and start designing a new storyline</w:t>
      </w:r>
      <w:r w:rsidR="001A4909">
        <w:rPr>
          <w:rStyle w:val="FootnoteReference"/>
        </w:rPr>
        <w:footnoteReference w:id="3"/>
      </w:r>
      <w:r>
        <w:t>.</w:t>
      </w:r>
    </w:p>
    <w:p w14:paraId="0D240C6B" w14:textId="1255AB7C" w:rsidR="001445AE" w:rsidRDefault="001445AE" w:rsidP="00375E74">
      <w:pPr>
        <w:pStyle w:val="BodyText"/>
      </w:pPr>
      <w:r>
        <w:t>That’s okay I suppose, but you know what else might happen?</w:t>
      </w:r>
    </w:p>
    <w:p w14:paraId="7BA05F6D" w14:textId="18D7A364" w:rsidR="001445AE" w:rsidRDefault="001445AE" w:rsidP="00375E74">
      <w:pPr>
        <w:pStyle w:val="BodyText"/>
      </w:pPr>
      <w:r>
        <w:t>It might “borrow” scenarios from other books (</w:t>
      </w:r>
      <w:r w:rsidR="00C64616">
        <w:t>such as</w:t>
      </w:r>
      <w:r>
        <w:t xml:space="preserve"> the Harry Potter series</w:t>
      </w:r>
      <w:r w:rsidR="008D7AA3">
        <w:t>)</w:t>
      </w:r>
      <w:r>
        <w:t xml:space="preserve"> like t</w:t>
      </w:r>
      <w:r w:rsidR="008D7AA3">
        <w:t>his delightful section:</w:t>
      </w:r>
    </w:p>
    <w:p w14:paraId="5FAEB07E" w14:textId="029CC4C6" w:rsidR="008D7AA3" w:rsidRPr="008D7AA3" w:rsidRDefault="008D7AA3" w:rsidP="008D7AA3">
      <w:pPr>
        <w:pStyle w:val="BodyText"/>
        <w:ind w:left="720"/>
        <w:rPr>
          <w:i/>
        </w:rPr>
      </w:pPr>
      <w:r w:rsidRPr="008D7AA3">
        <w:rPr>
          <w:i/>
        </w:rPr>
        <w:t xml:space="preserve">Your thoughts are interrupted by a rustling in the bushes. Out steps </w:t>
      </w:r>
      <w:r w:rsidRPr="00C64616">
        <w:rPr>
          <w:b/>
          <w:i/>
          <w:highlight w:val="cyan"/>
        </w:rPr>
        <w:t>a majestic stag</w:t>
      </w:r>
      <w:r w:rsidRPr="008D7AA3">
        <w:rPr>
          <w:i/>
        </w:rPr>
        <w:t xml:space="preserve">, its antlers shimmering in the moonlight. The </w:t>
      </w:r>
      <w:r w:rsidRPr="00C64616">
        <w:rPr>
          <w:b/>
          <w:i/>
          <w:highlight w:val="cyan"/>
        </w:rPr>
        <w:t>stag</w:t>
      </w:r>
      <w:r w:rsidRPr="008D7AA3">
        <w:rPr>
          <w:i/>
        </w:rPr>
        <w:t xml:space="preserve"> locks eyes with you, and for a moment, you feel a strange sense of connection. Could this be a guardian of the garden, or is it another of the mansion's tricks? You remember the tales of shape-shifting spirits and wonder if this </w:t>
      </w:r>
      <w:r w:rsidRPr="00C64616">
        <w:rPr>
          <w:b/>
          <w:i/>
          <w:highlight w:val="cyan"/>
        </w:rPr>
        <w:t>stag</w:t>
      </w:r>
      <w:r w:rsidRPr="008D7AA3">
        <w:rPr>
          <w:i/>
        </w:rPr>
        <w:t xml:space="preserve"> is more than it appears to be.</w:t>
      </w:r>
    </w:p>
    <w:p w14:paraId="29EA6B1B" w14:textId="3F8E9289" w:rsidR="008D7AA3" w:rsidRPr="008D7AA3" w:rsidRDefault="008D7AA3" w:rsidP="00375E74">
      <w:pPr>
        <w:pStyle w:val="BodyText"/>
        <w:rPr>
          <w:b/>
        </w:rPr>
      </w:pPr>
      <w:r w:rsidRPr="00C64616">
        <w:rPr>
          <w:b/>
          <w:highlight w:val="cyan"/>
        </w:rPr>
        <w:t>Stag?  Jeepers now, that wouldn’t at all be Harry Patronus, correct?</w:t>
      </w:r>
    </w:p>
    <w:p w14:paraId="5B985940" w14:textId="09ADDE62" w:rsidR="008D7AA3" w:rsidRDefault="001A4909" w:rsidP="00375E74">
      <w:pPr>
        <w:pStyle w:val="BodyText"/>
      </w:pPr>
      <w:r>
        <w:rPr>
          <w:b/>
        </w:rPr>
        <w:t>Thus</w:t>
      </w:r>
      <w:r w:rsidR="00C64616">
        <w:rPr>
          <w:b/>
        </w:rPr>
        <w:t>,</w:t>
      </w:r>
      <w:r>
        <w:rPr>
          <w:b/>
        </w:rPr>
        <w:t xml:space="preserve"> </w:t>
      </w:r>
      <w:r w:rsidR="008D7AA3" w:rsidRPr="001A4909">
        <w:rPr>
          <w:b/>
        </w:rPr>
        <w:t>change such things when you see them</w:t>
      </w:r>
      <w:r w:rsidR="008D7AA3">
        <w:t>.  For example, I changed that darling majestic stag to the awesome majestic moose because you know, my sister was bitten by a moose!  She was karving her initials in the Moose… Moose bites are very nasty!</w:t>
      </w:r>
      <w:r w:rsidR="00B36FF4">
        <w:t xml:space="preserve">  (</w:t>
      </w:r>
      <w:hyperlink r:id="rId58" w:history="1">
        <w:r w:rsidR="00B36FF4" w:rsidRPr="00B36FF4">
          <w:rPr>
            <w:rStyle w:val="Hyperlink"/>
          </w:rPr>
          <w:t>click on the image</w:t>
        </w:r>
        <w:r w:rsidR="00C64616">
          <w:rPr>
            <w:rStyle w:val="Hyperlink"/>
          </w:rPr>
          <w:t xml:space="preserve"> that follows</w:t>
        </w:r>
        <w:r w:rsidR="00B36FF4" w:rsidRPr="00B36FF4">
          <w:rPr>
            <w:rStyle w:val="Hyperlink"/>
          </w:rPr>
          <w:t xml:space="preserve"> and you’ll be taken to that exact part of the video</w:t>
        </w:r>
      </w:hyperlink>
      <w:r w:rsidR="00B36FF4">
        <w:t>)  Now do you see what I say that DAB products are pretty nifty?   Not only do we educate</w:t>
      </w:r>
      <w:r w:rsidR="00461938">
        <w:t>…</w:t>
      </w:r>
    </w:p>
    <w:p w14:paraId="3799AE85" w14:textId="498D6DFB" w:rsidR="00B36FF4" w:rsidRDefault="00461938" w:rsidP="00375E74">
      <w:pPr>
        <w:pStyle w:val="BodyText"/>
      </w:pPr>
      <w:r>
        <w:t xml:space="preserve">… </w:t>
      </w:r>
      <w:r w:rsidR="00B36FF4">
        <w:t xml:space="preserve">We entertain too.  </w:t>
      </w:r>
      <w:r w:rsidR="00B36FF4">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51C121B4" w14:textId="09A942D1" w:rsidR="00025433" w:rsidRDefault="001E5B6D" w:rsidP="00375E74">
      <w:pPr>
        <w:pStyle w:val="BodyText"/>
      </w:pPr>
      <w:r>
        <w:t xml:space="preserve"> </w:t>
      </w:r>
    </w:p>
    <w:p w14:paraId="0F967242" w14:textId="453A37CB" w:rsidR="008D7AA3" w:rsidRDefault="008D7AA3" w:rsidP="00B36FF4">
      <w:pPr>
        <w:pStyle w:val="BodyText"/>
        <w:jc w:val="center"/>
      </w:pPr>
      <w:r>
        <w:rPr>
          <w:noProof/>
        </w:rPr>
        <w:drawing>
          <wp:inline distT="0" distB="0" distL="0" distR="0" wp14:anchorId="5AE143F2" wp14:editId="1D7C7D93">
            <wp:extent cx="5406224" cy="3596640"/>
            <wp:effectExtent l="114300" t="76200" r="61595" b="137160"/>
            <wp:docPr id="4" name="Picture 4">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a:hlinkClick r:id="rId58"/>
                    </pic:cNvPr>
                    <pic:cNvPicPr/>
                  </pic:nvPicPr>
                  <pic:blipFill>
                    <a:blip r:embed="rId59"/>
                    <a:stretch>
                      <a:fillRect/>
                    </a:stretch>
                  </pic:blipFill>
                  <pic:spPr>
                    <a:xfrm>
                      <a:off x="0" y="0"/>
                      <a:ext cx="5427322" cy="361067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6554583" w14:textId="76A9D50B" w:rsidR="001E5B6D" w:rsidRDefault="001E5B6D" w:rsidP="001A4909">
      <w:pPr>
        <w:pStyle w:val="BodyText"/>
      </w:pPr>
      <w:r>
        <w:t xml:space="preserve">In addition, you can paste whatever ChatGPT returns to you into the </w:t>
      </w:r>
      <w:hyperlink r:id="rId60" w:history="1">
        <w:r w:rsidRPr="001E5B6D">
          <w:rPr>
            <w:rStyle w:val="Hyperlink"/>
            <w:b/>
          </w:rPr>
          <w:t>Grammarly Plagiarism Checker</w:t>
        </w:r>
      </w:hyperlink>
      <w:r>
        <w:t xml:space="preserve"> and see if other sources were used.  </w:t>
      </w:r>
    </w:p>
    <w:p w14:paraId="631213E5" w14:textId="517811F2" w:rsidR="00C64616" w:rsidRDefault="00C64616" w:rsidP="001A4909">
      <w:pPr>
        <w:pStyle w:val="BodyText"/>
      </w:pPr>
      <w:r>
        <w:t>Nifty!</w:t>
      </w:r>
    </w:p>
    <w:p w14:paraId="657B4C0A" w14:textId="1828EF51" w:rsidR="001A4909" w:rsidRDefault="00C64616" w:rsidP="001A4909">
      <w:pPr>
        <w:pStyle w:val="BodyText"/>
      </w:pPr>
      <w:r>
        <w:t>And now that we have finished 2 of the 3 required steps, all that remains is</w:t>
      </w:r>
      <w:r w:rsidR="006958EB">
        <w:t>:</w:t>
      </w:r>
    </w:p>
    <w:p w14:paraId="7571A434" w14:textId="2497E951" w:rsidR="00C64616" w:rsidRDefault="00C64616" w:rsidP="00C64616">
      <w:pPr>
        <w:pStyle w:val="BodyText"/>
        <w:jc w:val="center"/>
      </w:pPr>
      <w:r>
        <w:rPr>
          <w:noProof/>
        </w:rPr>
        <w:drawing>
          <wp:inline distT="0" distB="0" distL="0" distR="0" wp14:anchorId="72DE7EAC" wp14:editId="5CAE79CE">
            <wp:extent cx="3686965" cy="1645920"/>
            <wp:effectExtent l="133350" t="76200" r="85090" b="12573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23884" cy="166240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151FAE9" w14:textId="77777777" w:rsidR="00C64616" w:rsidRDefault="00C64616" w:rsidP="001A4909">
      <w:pPr>
        <w:pStyle w:val="BodyText"/>
      </w:pPr>
    </w:p>
    <w:p w14:paraId="1AEC1FF5" w14:textId="0E4A16BB" w:rsidR="006958EB" w:rsidRDefault="006958EB" w:rsidP="006958EB">
      <w:pPr>
        <w:pStyle w:val="Heading1"/>
      </w:pPr>
      <w:bookmarkStart w:id="27" w:name="_Toc148217053"/>
      <w:r w:rsidRPr="00FF3A99">
        <w:t>Action Step #</w:t>
      </w:r>
      <w:r>
        <w:t>3</w:t>
      </w:r>
      <w:r w:rsidRPr="00FF3A99">
        <w:t xml:space="preserve">.) </w:t>
      </w:r>
      <w:r>
        <w:t>Market Me!</w:t>
      </w:r>
      <w:r>
        <w:rPr>
          <w:rStyle w:val="FootnoteReference"/>
        </w:rPr>
        <w:footnoteReference w:id="4"/>
      </w:r>
      <w:bookmarkEnd w:id="27"/>
    </w:p>
    <w:p w14:paraId="6F92CD66" w14:textId="77777777" w:rsidR="006958EB" w:rsidRPr="00BE569A" w:rsidRDefault="006958EB" w:rsidP="006958EB">
      <w:pPr>
        <w:pStyle w:val="BodyText"/>
        <w:jc w:val="center"/>
      </w:pPr>
      <w:r>
        <w:rPr>
          <w:noProof/>
        </w:rPr>
        <w:drawing>
          <wp:inline distT="0" distB="0" distL="0" distR="0" wp14:anchorId="5EED12D3" wp14:editId="47F81C57">
            <wp:extent cx="3353393" cy="2286000"/>
            <wp:effectExtent l="133350" t="76200" r="76200" b="133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63775" cy="229307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DEA243" w14:textId="09FC37BE" w:rsidR="006958EB" w:rsidRDefault="00C64616" w:rsidP="006958EB">
      <w:r>
        <w:t>Now that you have your very own Virtual Haunted House, it certainly would be a shame if nobody knew about it, right?  It would be even a bigger shame if nobody bought it either</w:t>
      </w:r>
      <w:r w:rsidR="006958EB" w:rsidRPr="00FB5469">
        <w:t>!</w:t>
      </w:r>
    </w:p>
    <w:p w14:paraId="2BF318E4" w14:textId="4A5077DE" w:rsidR="00C64616" w:rsidRPr="00FB5469" w:rsidRDefault="00C64616" w:rsidP="006958EB">
      <w:r>
        <w:t>Welp, people first need to know it exists before they buy it (as it’s kinda sorta real difficult to buy something if you have no idea whatsoever that such a thing is waiting for your attention!).  Let’s now begin a selection of some ideas like:</w:t>
      </w:r>
    </w:p>
    <w:p w14:paraId="1103C6E0" w14:textId="77777777" w:rsidR="006958EB" w:rsidRPr="00FB5469" w:rsidRDefault="006958EB" w:rsidP="006958EB">
      <w:pPr>
        <w:pStyle w:val="Heading3"/>
      </w:pPr>
      <w:r w:rsidRPr="00FB5469">
        <w:t>Social Media Blitz</w:t>
      </w:r>
    </w:p>
    <w:p w14:paraId="58F12D74" w14:textId="77777777" w:rsidR="006958EB" w:rsidRDefault="006958EB" w:rsidP="006958EB">
      <w:r w:rsidRPr="00FB5469">
        <w:t xml:space="preserve">Social media is a powerhouse for reaching a broad audience. Platforms like </w:t>
      </w:r>
      <w:hyperlink r:id="rId62" w:tgtFrame="_new" w:history="1">
        <w:r w:rsidRPr="00FB5469">
          <w:rPr>
            <w:rStyle w:val="Hyperlink"/>
          </w:rPr>
          <w:t>Facebook</w:t>
        </w:r>
      </w:hyperlink>
      <w:r w:rsidRPr="00FB5469">
        <w:t xml:space="preserve">, </w:t>
      </w:r>
      <w:hyperlink r:id="rId63" w:tgtFrame="_new" w:history="1">
        <w:r w:rsidRPr="00FB5469">
          <w:rPr>
            <w:rStyle w:val="Hyperlink"/>
          </w:rPr>
          <w:t>Instagram</w:t>
        </w:r>
      </w:hyperlink>
      <w:r w:rsidRPr="00FB5469">
        <w:t xml:space="preserve">, and </w:t>
      </w:r>
      <w:hyperlink r:id="rId64" w:tgtFrame="_new" w:history="1">
        <w:r w:rsidRPr="00FB5469">
          <w:rPr>
            <w:rStyle w:val="Hyperlink"/>
          </w:rPr>
          <w:t>Twitter</w:t>
        </w:r>
      </w:hyperlink>
      <w:r w:rsidRPr="00FB5469">
        <w:t xml:space="preserve"> offer a mix of organic and paid opportunities to get your message out there. Start by creating a content calendar using tools like </w:t>
      </w:r>
      <w:hyperlink r:id="rId65" w:tgtFrame="_new" w:history="1">
        <w:r w:rsidRPr="00FB5469">
          <w:rPr>
            <w:rStyle w:val="Hyperlink"/>
          </w:rPr>
          <w:t>Hootsuite</w:t>
        </w:r>
      </w:hyperlink>
      <w:r w:rsidRPr="00FB5469">
        <w:t xml:space="preserve"> or </w:t>
      </w:r>
      <w:hyperlink r:id="rId66" w:tgtFrame="_new" w:history="1">
        <w:r w:rsidRPr="00FB5469">
          <w:rPr>
            <w:rStyle w:val="Hyperlink"/>
          </w:rPr>
          <w:t>Buffer</w:t>
        </w:r>
      </w:hyperlink>
      <w:r w:rsidRPr="00FB5469">
        <w:t xml:space="preserve">. These platforms allow you to schedule posts across multiple social networks, track engagement, and even respond to comments or messages. </w:t>
      </w:r>
    </w:p>
    <w:p w14:paraId="3769B02E" w14:textId="556DB9F3" w:rsidR="006958EB" w:rsidRDefault="006958EB" w:rsidP="006958EB">
      <w:r w:rsidRPr="00FB5469">
        <w:t xml:space="preserve">The key </w:t>
      </w:r>
      <w:r>
        <w:t xml:space="preserve">here </w:t>
      </w:r>
      <w:r w:rsidRPr="00FB5469">
        <w:t xml:space="preserve">is to be consistent and interactive. Engage with your audience by responding to comments, asking questions, and running polls. </w:t>
      </w:r>
      <w:r w:rsidRPr="001E5B6D">
        <w:rPr>
          <w:b/>
        </w:rPr>
        <w:t xml:space="preserve">The more engagement your posts get, the more they'll be shown in </w:t>
      </w:r>
      <w:r w:rsidR="00392E69" w:rsidRPr="001E5B6D">
        <w:rPr>
          <w:b/>
        </w:rPr>
        <w:t xml:space="preserve">other </w:t>
      </w:r>
      <w:r w:rsidRPr="001E5B6D">
        <w:rPr>
          <w:b/>
        </w:rPr>
        <w:t>people's feeds</w:t>
      </w:r>
      <w:r w:rsidRPr="00FB5469">
        <w:t>.</w:t>
      </w:r>
    </w:p>
    <w:p w14:paraId="6C98A3E8" w14:textId="32255439" w:rsidR="006958EB" w:rsidRDefault="00392E69" w:rsidP="006958EB">
      <w:r>
        <w:t>And the benefit there?</w:t>
      </w:r>
    </w:p>
    <w:p w14:paraId="36D4FB42" w14:textId="0F9DB9F6" w:rsidR="006958EB" w:rsidRPr="001E5B6D" w:rsidRDefault="006958EB" w:rsidP="006958EB">
      <w:pPr>
        <w:rPr>
          <w:b/>
        </w:rPr>
      </w:pPr>
      <w:r>
        <w:t>Why, the more and more people</w:t>
      </w:r>
      <w:r w:rsidR="00392E69">
        <w:t xml:space="preserve"> gain</w:t>
      </w:r>
      <w:r>
        <w:t xml:space="preserve"> awareness of your Virtual Haunted House</w:t>
      </w:r>
      <w:r w:rsidR="00392E69">
        <w:t>, the higher the probability becomes that individuals will purchase it</w:t>
      </w:r>
      <w:r w:rsidR="001E5B6D">
        <w:t xml:space="preserve">! </w:t>
      </w:r>
      <w:r w:rsidR="00392E69">
        <w:t xml:space="preserve"> </w:t>
      </w:r>
      <w:r w:rsidR="00392E69" w:rsidRPr="001E5B6D">
        <w:rPr>
          <w:b/>
        </w:rPr>
        <w:t>More sales, I’m sure you will agree, is a Very Good Thing indeed</w:t>
      </w:r>
      <w:r w:rsidR="001E5B6D">
        <w:rPr>
          <w:rStyle w:val="FootnoteReference"/>
          <w:b/>
        </w:rPr>
        <w:footnoteReference w:id="5"/>
      </w:r>
      <w:r w:rsidR="00392E69" w:rsidRPr="001E5B6D">
        <w:rPr>
          <w:b/>
        </w:rPr>
        <w:t>.</w:t>
      </w:r>
    </w:p>
    <w:p w14:paraId="23B7F61C" w14:textId="77777777" w:rsidR="006958EB" w:rsidRPr="00FB5469" w:rsidRDefault="006958EB" w:rsidP="006958EB">
      <w:r>
        <w:t>And speaking of that, one excellent way to promote awareness of this fantastic Virtual Haunted House is to create:</w:t>
      </w:r>
    </w:p>
    <w:p w14:paraId="63694F8F" w14:textId="77777777" w:rsidR="006958EB" w:rsidRPr="00FB5469" w:rsidRDefault="006958EB" w:rsidP="006958EB">
      <w:pPr>
        <w:pStyle w:val="Heading3"/>
      </w:pPr>
      <w:r w:rsidRPr="00FB5469">
        <w:t>Email Campaign</w:t>
      </w:r>
      <w:r>
        <w:t>s</w:t>
      </w:r>
    </w:p>
    <w:p w14:paraId="5A1E146A" w14:textId="3F042F31" w:rsidR="006958EB" w:rsidRDefault="006958EB" w:rsidP="006958EB">
      <w:r w:rsidRPr="00FB5469">
        <w:t xml:space="preserve">Email marketing remains one of the most effective ways to reach your audience directly. Platforms like </w:t>
      </w:r>
      <w:r>
        <w:t>aWeber or GetResponse</w:t>
      </w:r>
      <w:r w:rsidRPr="00FB5469">
        <w:t xml:space="preserve"> offer user-friendly interfaces for designing emails, segmenting your audience, and tracking performance</w:t>
      </w:r>
      <w:r>
        <w:t xml:space="preserve"> (no I was NOT going to say, these platforms offer you ways to email your list!   That’s kinda</w:t>
      </w:r>
      <w:r w:rsidR="00392E69">
        <w:t xml:space="preserve"> sorta</w:t>
      </w:r>
      <w:r>
        <w:t xml:space="preserve"> their main reason for existing.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r w:rsidRPr="00FB5469">
        <w:t xml:space="preserve">. </w:t>
      </w:r>
    </w:p>
    <w:p w14:paraId="467342A9" w14:textId="77777777" w:rsidR="00392E69" w:rsidRDefault="006958EB" w:rsidP="006958EB">
      <w:r>
        <w:t>With that</w:t>
      </w:r>
      <w:r w:rsidRPr="00FB5469">
        <w:t>, consider</w:t>
      </w:r>
      <w:r>
        <w:t xml:space="preserve"> your eMail marketing campaign from the top down</w:t>
      </w:r>
      <w:r w:rsidR="00392E69">
        <w:t>.</w:t>
      </w:r>
    </w:p>
    <w:p w14:paraId="4F01FCD3" w14:textId="5C68FF02" w:rsidR="006958EB" w:rsidRDefault="00392E69" w:rsidP="006958EB">
      <w:r>
        <w:t>Begin with the *first* thing subscribers will see.  In other words,</w:t>
      </w:r>
      <w:r w:rsidR="006958EB">
        <w:t xml:space="preserve"> d</w:t>
      </w:r>
      <w:r w:rsidR="006958EB" w:rsidRPr="00FB5469">
        <w:t>on't underestimate the power of a compelling subject line</w:t>
      </w:r>
      <w:r>
        <w:t xml:space="preserve">! </w:t>
      </w:r>
      <w:r w:rsidR="006958EB" w:rsidRPr="00FB5469">
        <w:t xml:space="preserve"> It's the first </w:t>
      </w:r>
      <w:r>
        <w:t>opportunity for your Virtual Haunted House to be seen, and</w:t>
      </w:r>
      <w:r w:rsidR="006958EB" w:rsidRPr="00FB5469">
        <w:t xml:space="preserve"> can be the deciding factor in whether your email gets opened</w:t>
      </w:r>
      <w:r w:rsidR="006958EB">
        <w:t xml:space="preserve">.  Think about it – you could have written an email so incredibly effective, you would have blown out all of aWeber’s AND GetResponses’ servers… </w:t>
      </w:r>
      <w:r w:rsidR="006958EB" w:rsidRPr="00392E69">
        <w:rPr>
          <w:b/>
        </w:rPr>
        <w:t>but it’s of zero use to you if it’s not opened even once</w:t>
      </w:r>
      <w:r w:rsidR="006958EB">
        <w:t>.</w:t>
      </w:r>
    </w:p>
    <w:p w14:paraId="1A4D0E16" w14:textId="4ABBC694" w:rsidR="006958EB" w:rsidRDefault="006958EB" w:rsidP="006958EB">
      <w:r w:rsidRPr="000070D5">
        <w:rPr>
          <w:b/>
          <w:highlight w:val="yellow"/>
        </w:rPr>
        <w:t>ChatGPT can help you create great subject lines as well</w:t>
      </w:r>
      <w:r w:rsidR="00392E69">
        <w:t>.</w:t>
      </w:r>
      <w:r>
        <w:t xml:space="preserve">  Need prompts?  Check out these resources:</w:t>
      </w:r>
    </w:p>
    <w:p w14:paraId="192216E5" w14:textId="77777777" w:rsidR="006958EB" w:rsidRDefault="00AB10D4" w:rsidP="006958EB">
      <w:pPr>
        <w:pStyle w:val="ListParagraph"/>
        <w:numPr>
          <w:ilvl w:val="0"/>
          <w:numId w:val="9"/>
        </w:numPr>
      </w:pPr>
      <w:hyperlink r:id="rId67" w:history="1">
        <w:r w:rsidR="006958EB" w:rsidRPr="009F7D70">
          <w:rPr>
            <w:rStyle w:val="Hyperlink"/>
          </w:rPr>
          <w:t>Best ChatGPT email marketing prompts [+ ecommerce examples]</w:t>
        </w:r>
      </w:hyperlink>
    </w:p>
    <w:p w14:paraId="4BD50BCF" w14:textId="77777777" w:rsidR="006958EB" w:rsidRDefault="00AB10D4" w:rsidP="006958EB">
      <w:pPr>
        <w:pStyle w:val="ListParagraph"/>
        <w:numPr>
          <w:ilvl w:val="0"/>
          <w:numId w:val="9"/>
        </w:numPr>
      </w:pPr>
      <w:hyperlink r:id="rId68" w:history="1">
        <w:r w:rsidR="006958EB" w:rsidRPr="009F7D70">
          <w:rPr>
            <w:rStyle w:val="Hyperlink"/>
          </w:rPr>
          <w:t>Best Examples of ChatGPT Email Marketing Prompts</w:t>
        </w:r>
      </w:hyperlink>
    </w:p>
    <w:p w14:paraId="4732DC04" w14:textId="77777777" w:rsidR="006958EB" w:rsidRDefault="00AB10D4" w:rsidP="006958EB">
      <w:pPr>
        <w:pStyle w:val="ListParagraph"/>
        <w:numPr>
          <w:ilvl w:val="0"/>
          <w:numId w:val="9"/>
        </w:numPr>
      </w:pPr>
      <w:hyperlink r:id="rId69" w:history="1">
        <w:r w:rsidR="006958EB" w:rsidRPr="009F7D70">
          <w:rPr>
            <w:rStyle w:val="Hyperlink"/>
          </w:rPr>
          <w:t>Top 20 Prompts To Write Cold Email Subject Lines With ChatGPT</w:t>
        </w:r>
      </w:hyperlink>
    </w:p>
    <w:p w14:paraId="052F5ACD" w14:textId="77777777" w:rsidR="006958EB" w:rsidRDefault="006958EB" w:rsidP="006958EB">
      <w:r>
        <w:t>And the eMail content?  How about:</w:t>
      </w:r>
    </w:p>
    <w:p w14:paraId="04BB19AE" w14:textId="77777777" w:rsidR="006958EB" w:rsidRPr="0025624E" w:rsidRDefault="006958EB" w:rsidP="006958EB">
      <w:pPr>
        <w:pStyle w:val="NormalWeb"/>
        <w:ind w:left="720"/>
        <w:rPr>
          <w:i/>
        </w:rPr>
      </w:pPr>
      <w:r w:rsidRPr="0025624E">
        <w:rPr>
          <w:rStyle w:val="Strong"/>
          <w:i/>
        </w:rPr>
        <w:t>Dear [Name],</w:t>
      </w:r>
    </w:p>
    <w:p w14:paraId="18D4EC53" w14:textId="77777777" w:rsidR="006958EB" w:rsidRPr="0025624E" w:rsidRDefault="006958EB" w:rsidP="006958EB">
      <w:pPr>
        <w:ind w:left="720"/>
        <w:rPr>
          <w:i/>
        </w:rPr>
      </w:pPr>
      <w:r w:rsidRPr="0025624E">
        <w:rPr>
          <w:i/>
        </w:rPr>
        <w:t>Are you ready for a Halloween experience like no other? Forget the same old haunted houses and corn mazes. This year, we're bringing the thrills and chills directly to you with our Virtual Haunted House!</w:t>
      </w:r>
    </w:p>
    <w:p w14:paraId="3B7AE3E6" w14:textId="77777777" w:rsidR="006958EB" w:rsidRPr="0025624E" w:rsidRDefault="006958EB" w:rsidP="006958EB">
      <w:pPr>
        <w:pStyle w:val="NormalWeb"/>
        <w:ind w:left="720"/>
        <w:rPr>
          <w:i/>
        </w:rPr>
      </w:pPr>
      <w:r w:rsidRPr="0025624E">
        <w:rPr>
          <w:rStyle w:val="Strong"/>
          <w:i/>
        </w:rPr>
        <w:t>Why Our Virtual Haunted House is a Must-Experience:</w:t>
      </w:r>
    </w:p>
    <w:p w14:paraId="7485CDC9" w14:textId="77777777" w:rsidR="006958EB" w:rsidRPr="0025624E" w:rsidRDefault="006958EB" w:rsidP="006958EB">
      <w:pPr>
        <w:ind w:left="720"/>
        <w:rPr>
          <w:i/>
        </w:rPr>
      </w:pPr>
      <w:r w:rsidRPr="0025624E">
        <w:rPr>
          <w:rFonts w:ascii="Segoe UI Emoji" w:hAnsi="Segoe UI Emoji" w:cs="Segoe UI Emoji"/>
          <w:i/>
        </w:rPr>
        <w:t>🎃</w:t>
      </w:r>
      <w:r w:rsidRPr="0025624E">
        <w:rPr>
          <w:i/>
        </w:rPr>
        <w:t xml:space="preserve"> </w:t>
      </w:r>
      <w:r w:rsidRPr="0025624E">
        <w:rPr>
          <w:rStyle w:val="Strong"/>
          <w:i/>
        </w:rPr>
        <w:t>Immersive Storylines</w:t>
      </w:r>
      <w:r w:rsidRPr="0025624E">
        <w:rPr>
          <w:i/>
        </w:rPr>
        <w:t>: Navigate through a series of spine-tingling rooms, each with its own eerie tale.</w:t>
      </w:r>
    </w:p>
    <w:p w14:paraId="4C34930D" w14:textId="77777777" w:rsidR="006958EB" w:rsidRPr="0025624E" w:rsidRDefault="006958EB" w:rsidP="006958EB">
      <w:pPr>
        <w:ind w:left="720"/>
        <w:rPr>
          <w:i/>
        </w:rPr>
      </w:pPr>
      <w:r w:rsidRPr="0025624E">
        <w:rPr>
          <w:rFonts w:ascii="Segoe UI Emoji" w:hAnsi="Segoe UI Emoji" w:cs="Segoe UI Emoji"/>
          <w:i/>
        </w:rPr>
        <w:t>👻</w:t>
      </w:r>
      <w:r w:rsidRPr="0025624E">
        <w:rPr>
          <w:i/>
        </w:rPr>
        <w:t xml:space="preserve"> </w:t>
      </w:r>
      <w:r w:rsidRPr="0025624E">
        <w:rPr>
          <w:rStyle w:val="Strong"/>
          <w:i/>
        </w:rPr>
        <w:t>Interactive Challenges</w:t>
      </w:r>
      <w:r w:rsidRPr="0025624E">
        <w:rPr>
          <w:i/>
        </w:rPr>
        <w:t>: Solve riddles, decipher clues, and make choices that affect your journey.</w:t>
      </w:r>
    </w:p>
    <w:p w14:paraId="17FA3D74" w14:textId="77777777" w:rsidR="006958EB" w:rsidRPr="0025624E" w:rsidRDefault="006958EB" w:rsidP="006958EB">
      <w:pPr>
        <w:ind w:left="720"/>
        <w:rPr>
          <w:i/>
        </w:rPr>
      </w:pPr>
      <w:r w:rsidRPr="0025624E">
        <w:rPr>
          <w:rFonts w:ascii="Segoe UI Emoji" w:hAnsi="Segoe UI Emoji" w:cs="Segoe UI Emoji"/>
          <w:i/>
        </w:rPr>
        <w:t>🌙</w:t>
      </w:r>
      <w:r w:rsidRPr="0025624E">
        <w:rPr>
          <w:i/>
        </w:rPr>
        <w:t xml:space="preserve"> </w:t>
      </w:r>
      <w:r w:rsidRPr="0025624E">
        <w:rPr>
          <w:rStyle w:val="Strong"/>
          <w:i/>
        </w:rPr>
        <w:t>Safe and Convenient</w:t>
      </w:r>
      <w:r w:rsidRPr="0025624E">
        <w:rPr>
          <w:i/>
        </w:rPr>
        <w:t>: Experience all the thrills from the comfort of your home, any time you choose.</w:t>
      </w:r>
    </w:p>
    <w:p w14:paraId="76145BE9" w14:textId="77777777" w:rsidR="006958EB" w:rsidRPr="0025624E" w:rsidRDefault="006958EB" w:rsidP="006958EB">
      <w:pPr>
        <w:ind w:left="720"/>
        <w:rPr>
          <w:i/>
        </w:rPr>
      </w:pPr>
      <w:r w:rsidRPr="0025624E">
        <w:rPr>
          <w:rStyle w:val="Strong"/>
          <w:i/>
        </w:rPr>
        <w:t>Limited-Time Offer!</w:t>
      </w:r>
      <w:r w:rsidRPr="0025624E">
        <w:rPr>
          <w:i/>
        </w:rPr>
        <w:t xml:space="preserve"> Sign up in the next 48 hours and receive an exclusive "Survivor's Guide" e-book, packed with behind-the-scenes secrets and tips for conquering the haunted house.</w:t>
      </w:r>
    </w:p>
    <w:p w14:paraId="0616F282" w14:textId="77777777" w:rsidR="006958EB" w:rsidRPr="0025624E" w:rsidRDefault="006958EB" w:rsidP="006958EB">
      <w:pPr>
        <w:ind w:left="720"/>
        <w:rPr>
          <w:i/>
        </w:rPr>
      </w:pPr>
      <w:r w:rsidRPr="0025624E">
        <w:rPr>
          <w:rStyle w:val="Strong"/>
          <w:i/>
        </w:rPr>
        <w:t>Don't Miss Out!</w:t>
      </w:r>
      <w:r w:rsidRPr="0025624E">
        <w:rPr>
          <w:i/>
        </w:rPr>
        <w:t xml:space="preserve"> Spots are filling up fast, and this is one Halloween adventure you won't want to miss. Click the link below to secure your place in the most thrilling Virtual Haunted House ever created!</w:t>
      </w:r>
    </w:p>
    <w:p w14:paraId="39621841" w14:textId="77777777" w:rsidR="006958EB" w:rsidRPr="0025624E" w:rsidRDefault="006958EB" w:rsidP="006958EB">
      <w:pPr>
        <w:ind w:left="720"/>
        <w:rPr>
          <w:b/>
          <w:i/>
          <w:color w:val="0000FF"/>
        </w:rPr>
      </w:pPr>
      <w:r w:rsidRPr="0025624E">
        <w:rPr>
          <w:b/>
          <w:i/>
          <w:color w:val="0000FF"/>
        </w:rPr>
        <w:t>Secure My Spot Now!</w:t>
      </w:r>
    </w:p>
    <w:p w14:paraId="034943D8" w14:textId="77777777" w:rsidR="006958EB" w:rsidRPr="0025624E" w:rsidRDefault="006958EB" w:rsidP="006958EB">
      <w:pPr>
        <w:ind w:left="720"/>
        <w:rPr>
          <w:i/>
        </w:rPr>
      </w:pPr>
      <w:r w:rsidRPr="0025624E">
        <w:rPr>
          <w:rStyle w:val="Strong"/>
          <w:i/>
        </w:rPr>
        <w:t>Still on the Fence?</w:t>
      </w:r>
      <w:r w:rsidRPr="0025624E">
        <w:rPr>
          <w:i/>
        </w:rPr>
        <w:t xml:space="preserve"> Check out what some of our brave adventurers had to say</w:t>
      </w:r>
      <w:r w:rsidRPr="0025624E">
        <w:rPr>
          <w:rStyle w:val="FootnoteReference"/>
          <w:i/>
        </w:rPr>
        <w:footnoteReference w:id="6"/>
      </w:r>
      <w:r w:rsidRPr="0025624E">
        <w:rPr>
          <w:i/>
        </w:rPr>
        <w:t>:</w:t>
      </w:r>
    </w:p>
    <w:p w14:paraId="2CBC5ADC" w14:textId="77777777" w:rsidR="006958EB" w:rsidRPr="0025624E" w:rsidRDefault="006958EB" w:rsidP="006958EB">
      <w:pPr>
        <w:ind w:left="720"/>
        <w:rPr>
          <w:i/>
        </w:rPr>
      </w:pPr>
      <w:r w:rsidRPr="0025624E">
        <w:rPr>
          <w:i/>
        </w:rPr>
        <w:t>"This was the most fun I've had all year! The interactive challenges were a game-changer."</w:t>
      </w:r>
      <w:r w:rsidRPr="0025624E">
        <w:rPr>
          <w:i/>
        </w:rPr>
        <w:br/>
        <w:t>—Sarah, Virtual Haunted House Survivor</w:t>
      </w:r>
    </w:p>
    <w:p w14:paraId="50F675E7" w14:textId="77777777" w:rsidR="006958EB" w:rsidRPr="0025624E" w:rsidRDefault="006958EB" w:rsidP="006958EB">
      <w:pPr>
        <w:ind w:left="720"/>
        <w:rPr>
          <w:i/>
        </w:rPr>
      </w:pPr>
      <w:r w:rsidRPr="0025624E">
        <w:rPr>
          <w:i/>
        </w:rPr>
        <w:t>"I've been to a lot of haunted houses, but this was my first virtual one. It did not disappoint!"</w:t>
      </w:r>
      <w:r w:rsidRPr="0025624E">
        <w:rPr>
          <w:i/>
        </w:rPr>
        <w:br/>
        <w:t>—Mike, Thrill-Seeker Extraordinaire</w:t>
      </w:r>
    </w:p>
    <w:p w14:paraId="1A15F071" w14:textId="77777777" w:rsidR="006958EB" w:rsidRPr="0025624E" w:rsidRDefault="006958EB" w:rsidP="006958EB">
      <w:pPr>
        <w:ind w:left="720"/>
        <w:rPr>
          <w:i/>
        </w:rPr>
      </w:pPr>
      <w:r w:rsidRPr="0025624E">
        <w:rPr>
          <w:i/>
        </w:rPr>
        <w:t>So, are you ready to take on the ultimate Halloween challenge? We can't wait to see if you've got what it takes to survive our Virtual Haunted House!</w:t>
      </w:r>
    </w:p>
    <w:p w14:paraId="56B5EA81" w14:textId="77777777" w:rsidR="006958EB" w:rsidRPr="0025624E" w:rsidRDefault="006958EB" w:rsidP="006958EB">
      <w:pPr>
        <w:ind w:left="720"/>
        <w:rPr>
          <w:b/>
          <w:i/>
        </w:rPr>
      </w:pPr>
      <w:r w:rsidRPr="0025624E">
        <w:rPr>
          <w:b/>
          <w:i/>
          <w:color w:val="0000FF"/>
        </w:rPr>
        <w:t>Secure My Spot Now!</w:t>
      </w:r>
    </w:p>
    <w:p w14:paraId="1BF22D55" w14:textId="77777777" w:rsidR="006958EB" w:rsidRPr="00D3420C" w:rsidRDefault="006958EB" w:rsidP="006958EB">
      <w:pPr>
        <w:ind w:left="720"/>
        <w:rPr>
          <w:rFonts w:ascii="Segoe UI" w:hAnsi="Segoe UI" w:cs="Segoe UI"/>
          <w:color w:val="374151"/>
        </w:rPr>
      </w:pPr>
      <w:r w:rsidRPr="0025624E">
        <w:rPr>
          <w:i/>
        </w:rPr>
        <w:t>Happy Haunting, [Your Team]</w:t>
      </w:r>
    </w:p>
    <w:p w14:paraId="34C1E0E2" w14:textId="77777777" w:rsidR="006958EB" w:rsidRDefault="006958EB" w:rsidP="006958EB">
      <w:r>
        <w:t>Sweet!</w:t>
      </w:r>
    </w:p>
    <w:p w14:paraId="0CDD1120" w14:textId="77777777" w:rsidR="006958EB" w:rsidRPr="00FB5469" w:rsidRDefault="006958EB" w:rsidP="006958EB">
      <w:r>
        <w:t>The next way to consider promoting your Virtual Haunted House is via:</w:t>
      </w:r>
    </w:p>
    <w:p w14:paraId="17E6B5FE" w14:textId="77777777" w:rsidR="006958EB" w:rsidRPr="00FB5469" w:rsidRDefault="006958EB" w:rsidP="006958EB">
      <w:pPr>
        <w:pStyle w:val="Heading3"/>
      </w:pPr>
      <w:r w:rsidRPr="00FB5469">
        <w:t>Partnerships and Collaborations</w:t>
      </w:r>
    </w:p>
    <w:p w14:paraId="08E0A20D" w14:textId="77777777" w:rsidR="006958EB" w:rsidRDefault="006958EB" w:rsidP="006958EB">
      <w:r w:rsidRPr="00630278">
        <w:rPr>
          <w:b/>
          <w:highlight w:val="yellow"/>
        </w:rPr>
        <w:t>Collaborating with influencers or other businesses can exponentially increase your reach</w:t>
      </w:r>
      <w:r w:rsidRPr="00FB5469">
        <w:t xml:space="preserve">. </w:t>
      </w:r>
      <w:r>
        <w:t xml:space="preserve">Think of it as the adult version of The Power of Friendship via the Power of Shared Monetary Interest!  Okay, perhaps not.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r w:rsidRPr="00FB5469">
        <w:t xml:space="preserve">Start by identifying potential partners who align with your brand and have an audience that would be </w:t>
      </w:r>
      <w:r>
        <w:t>champing at the bit to get a ticket to</w:t>
      </w:r>
      <w:r w:rsidRPr="00FB5469">
        <w:t xml:space="preserve"> </w:t>
      </w:r>
      <w:r>
        <w:t>YOUR (nobody elses, YOUR)</w:t>
      </w:r>
      <w:r w:rsidRPr="00FB5469">
        <w:t xml:space="preserve"> Virtual Haunted House</w:t>
      </w:r>
      <w:r>
        <w:t xml:space="preserve">!  </w:t>
      </w:r>
    </w:p>
    <w:p w14:paraId="2CB578DB" w14:textId="77777777" w:rsidR="006958EB" w:rsidRDefault="006958EB" w:rsidP="006958EB">
      <w:r>
        <w:t>And once</w:t>
      </w:r>
      <w:r w:rsidRPr="00FB5469">
        <w:t xml:space="preserve"> you've identified potential partners, craft a compelling pitch. Explain what's in it for them—this could be anything from shared revenue to cross-promotion</w:t>
      </w:r>
      <w:r>
        <w:t xml:space="preserve"> to being interviewed on Oprah and the like</w:t>
      </w:r>
      <w:r w:rsidRPr="00FB5469">
        <w:t xml:space="preserve">. Tools like </w:t>
      </w:r>
      <w:hyperlink r:id="rId70" w:tgtFrame="_new" w:history="1">
        <w:r w:rsidRPr="00FB5469">
          <w:rPr>
            <w:rStyle w:val="Hyperlink"/>
          </w:rPr>
          <w:t>BuzzSumo</w:t>
        </w:r>
      </w:hyperlink>
      <w:r w:rsidRPr="00FB5469">
        <w:t xml:space="preserve"> can help you identify potential influencers in your niche</w:t>
      </w:r>
      <w:r>
        <w:t xml:space="preserve"> as well as these sites:</w:t>
      </w:r>
    </w:p>
    <w:p w14:paraId="48EA42DF" w14:textId="77777777" w:rsidR="006958EB" w:rsidRDefault="00AB10D4" w:rsidP="006958EB">
      <w:pPr>
        <w:pStyle w:val="ListParagraph"/>
        <w:numPr>
          <w:ilvl w:val="0"/>
          <w:numId w:val="10"/>
        </w:numPr>
      </w:pPr>
      <w:hyperlink r:id="rId71" w:history="1">
        <w:r w:rsidR="006958EB" w:rsidRPr="00DF29B0">
          <w:rPr>
            <w:rStyle w:val="Hyperlink"/>
          </w:rPr>
          <w:t>23 FREE Influencer Marketing Tools to Find Influencers</w:t>
        </w:r>
      </w:hyperlink>
    </w:p>
    <w:p w14:paraId="5E1452A1" w14:textId="77777777" w:rsidR="006958EB" w:rsidRDefault="00AB10D4" w:rsidP="006958EB">
      <w:pPr>
        <w:pStyle w:val="ListParagraph"/>
        <w:numPr>
          <w:ilvl w:val="0"/>
          <w:numId w:val="10"/>
        </w:numPr>
      </w:pPr>
      <w:hyperlink r:id="rId72" w:history="1">
        <w:r w:rsidR="006958EB" w:rsidRPr="00DF29B0">
          <w:rPr>
            <w:rStyle w:val="Hyperlink"/>
          </w:rPr>
          <w:t>Free Influencer Search Tool</w:t>
        </w:r>
      </w:hyperlink>
    </w:p>
    <w:p w14:paraId="4CB2E0BA" w14:textId="77777777" w:rsidR="006958EB" w:rsidRDefault="00AB10D4" w:rsidP="006958EB">
      <w:pPr>
        <w:pStyle w:val="ListParagraph"/>
        <w:numPr>
          <w:ilvl w:val="0"/>
          <w:numId w:val="10"/>
        </w:numPr>
      </w:pPr>
      <w:hyperlink r:id="rId73" w:history="1">
        <w:r w:rsidR="006958EB" w:rsidRPr="00DF29B0">
          <w:rPr>
            <w:rStyle w:val="Hyperlink"/>
          </w:rPr>
          <w:t>Influencer Marketing Platforms</w:t>
        </w:r>
      </w:hyperlink>
    </w:p>
    <w:p w14:paraId="05640B2D" w14:textId="77777777" w:rsidR="006958EB" w:rsidRDefault="00AB10D4" w:rsidP="006958EB">
      <w:pPr>
        <w:pStyle w:val="ListParagraph"/>
        <w:numPr>
          <w:ilvl w:val="0"/>
          <w:numId w:val="10"/>
        </w:numPr>
      </w:pPr>
      <w:hyperlink r:id="rId74" w:history="1">
        <w:r w:rsidR="006958EB" w:rsidRPr="00DF29B0">
          <w:rPr>
            <w:rStyle w:val="Hyperlink"/>
          </w:rPr>
          <w:t>Phlanx</w:t>
        </w:r>
      </w:hyperlink>
    </w:p>
    <w:p w14:paraId="6A0D7B63" w14:textId="77777777" w:rsidR="006958EB" w:rsidRDefault="00AB10D4" w:rsidP="006958EB">
      <w:pPr>
        <w:pStyle w:val="ListParagraph"/>
        <w:numPr>
          <w:ilvl w:val="0"/>
          <w:numId w:val="10"/>
        </w:numPr>
      </w:pPr>
      <w:hyperlink r:id="rId75" w:history="1">
        <w:r w:rsidR="006958EB" w:rsidRPr="00DF29B0">
          <w:rPr>
            <w:rStyle w:val="Hyperlink"/>
          </w:rPr>
          <w:t>UpFluence</w:t>
        </w:r>
      </w:hyperlink>
    </w:p>
    <w:p w14:paraId="22436E17" w14:textId="77777777" w:rsidR="006958EB" w:rsidRDefault="006958EB" w:rsidP="006958EB">
      <w:r>
        <w:t>And regarding using ChatGPT to increase Influencer Appeal, consider:</w:t>
      </w:r>
    </w:p>
    <w:p w14:paraId="0FE33C21" w14:textId="77777777" w:rsidR="006958EB" w:rsidRDefault="00AB10D4" w:rsidP="006958EB">
      <w:pPr>
        <w:pStyle w:val="ListParagraph"/>
        <w:numPr>
          <w:ilvl w:val="0"/>
          <w:numId w:val="11"/>
        </w:numPr>
      </w:pPr>
      <w:hyperlink r:id="rId76" w:history="1">
        <w:r w:rsidR="006958EB" w:rsidRPr="00DF29B0">
          <w:rPr>
            <w:rStyle w:val="Hyperlink"/>
          </w:rPr>
          <w:t>How Can You Use ChatGPT to Write the Perfect Outreach Email for Your Influencer Marketing Campaign</w:t>
        </w:r>
      </w:hyperlink>
      <w:r w:rsidR="006958EB" w:rsidRPr="00DF29B0">
        <w:t>?</w:t>
      </w:r>
    </w:p>
    <w:p w14:paraId="1B867450" w14:textId="77777777" w:rsidR="006958EB" w:rsidRDefault="00AB10D4" w:rsidP="006958EB">
      <w:pPr>
        <w:pStyle w:val="ListParagraph"/>
        <w:numPr>
          <w:ilvl w:val="0"/>
          <w:numId w:val="11"/>
        </w:numPr>
      </w:pPr>
      <w:hyperlink r:id="rId77" w:history="1">
        <w:r w:rsidR="006958EB" w:rsidRPr="00DF29B0">
          <w:rPr>
            <w:rStyle w:val="Hyperlink"/>
          </w:rPr>
          <w:t>How to use ChatGPT for influencer marketing. Game-changer examples</w:t>
        </w:r>
      </w:hyperlink>
    </w:p>
    <w:p w14:paraId="1028EEFE" w14:textId="77777777" w:rsidR="006958EB" w:rsidRDefault="00AB10D4" w:rsidP="006958EB">
      <w:pPr>
        <w:pStyle w:val="ListParagraph"/>
        <w:numPr>
          <w:ilvl w:val="0"/>
          <w:numId w:val="11"/>
        </w:numPr>
      </w:pPr>
      <w:hyperlink r:id="rId78" w:history="1">
        <w:r w:rsidR="006958EB" w:rsidRPr="00262108">
          <w:rPr>
            <w:rStyle w:val="Hyperlink"/>
          </w:rPr>
          <w:t>Introductory Guide to AI in Influencer Marketing</w:t>
        </w:r>
      </w:hyperlink>
    </w:p>
    <w:p w14:paraId="0D653628" w14:textId="77777777" w:rsidR="006958EB" w:rsidRDefault="00AB10D4" w:rsidP="006958EB">
      <w:pPr>
        <w:pStyle w:val="ListParagraph"/>
        <w:numPr>
          <w:ilvl w:val="0"/>
          <w:numId w:val="11"/>
        </w:numPr>
      </w:pPr>
      <w:hyperlink r:id="rId79" w:history="1">
        <w:r w:rsidR="006958EB" w:rsidRPr="00DF29B0">
          <w:rPr>
            <w:rStyle w:val="Hyperlink"/>
          </w:rPr>
          <w:t>Use ChatGPT to Find Influencers</w:t>
        </w:r>
      </w:hyperlink>
    </w:p>
    <w:p w14:paraId="7EDB52A0" w14:textId="33D5C0A7" w:rsidR="006958EB" w:rsidRDefault="00392E69" w:rsidP="006958EB">
      <w:r>
        <w:t xml:space="preserve">Plus! </w:t>
      </w:r>
      <w:r w:rsidR="006958EB">
        <w:t xml:space="preserve"> </w:t>
      </w:r>
      <w:r>
        <w:t>R</w:t>
      </w:r>
      <w:r w:rsidR="006958EB">
        <w:t>emember that ‘crafting a pitch/press release’ idea?  Here, ChatGPT can help you too!   You could try prompts like:</w:t>
      </w:r>
    </w:p>
    <w:p w14:paraId="3EFDC9DF" w14:textId="77777777" w:rsidR="006958EB" w:rsidRPr="00630278" w:rsidRDefault="006958EB" w:rsidP="006958EB">
      <w:pPr>
        <w:rPr>
          <w:b/>
        </w:rPr>
      </w:pPr>
      <w:r w:rsidRPr="00630278">
        <w:rPr>
          <w:b/>
          <w:color w:val="0000FF"/>
        </w:rPr>
        <w:t>1. The Hook</w:t>
      </w:r>
    </w:p>
    <w:p w14:paraId="293652B2" w14:textId="35DC8350" w:rsidR="006958EB" w:rsidRPr="00630278" w:rsidRDefault="006958EB" w:rsidP="006958EB">
      <w:r w:rsidRPr="00630278">
        <w:rPr>
          <w:rStyle w:val="Strong"/>
        </w:rPr>
        <w:t>Prompt:</w:t>
      </w:r>
      <w:r w:rsidRPr="00630278">
        <w:t xml:space="preserve"> "</w:t>
      </w:r>
      <w:r w:rsidR="00392E69">
        <w:t>Please help</w:t>
      </w:r>
      <w:r w:rsidRPr="00630278">
        <w:t xml:space="preserve"> me come up with a catchy headline for my virtual haunted house press release."</w:t>
      </w:r>
    </w:p>
    <w:p w14:paraId="240F329C" w14:textId="77777777" w:rsidR="006958EB" w:rsidRPr="00630278" w:rsidRDefault="006958EB" w:rsidP="006958EB">
      <w:pPr>
        <w:rPr>
          <w:b/>
        </w:rPr>
      </w:pPr>
      <w:r w:rsidRPr="00630278">
        <w:rPr>
          <w:b/>
          <w:color w:val="0000FF"/>
        </w:rPr>
        <w:t>2. The Intro</w:t>
      </w:r>
    </w:p>
    <w:p w14:paraId="76154A22" w14:textId="47044998" w:rsidR="006958EB" w:rsidRPr="00630278" w:rsidRDefault="006958EB" w:rsidP="006958EB">
      <w:r w:rsidRPr="00630278">
        <w:rPr>
          <w:rStyle w:val="Strong"/>
        </w:rPr>
        <w:t>Prompt:</w:t>
      </w:r>
      <w:r w:rsidRPr="00630278">
        <w:t xml:space="preserve"> "</w:t>
      </w:r>
      <w:r w:rsidR="00392E69">
        <w:t>Please</w:t>
      </w:r>
      <w:r w:rsidRPr="00630278">
        <w:t xml:space="preserve"> write an engaging introduction that sets the stage for my virtual haunted house</w:t>
      </w:r>
      <w:r w:rsidR="00392E69">
        <w:t>.</w:t>
      </w:r>
      <w:r w:rsidRPr="00630278">
        <w:t>"</w:t>
      </w:r>
    </w:p>
    <w:p w14:paraId="29C9F4C9" w14:textId="77777777" w:rsidR="006958EB" w:rsidRPr="00630278" w:rsidRDefault="006958EB" w:rsidP="006958EB">
      <w:pPr>
        <w:rPr>
          <w:b/>
        </w:rPr>
      </w:pPr>
      <w:r w:rsidRPr="00630278">
        <w:rPr>
          <w:b/>
          <w:color w:val="0000FF"/>
        </w:rPr>
        <w:t>3. The What</w:t>
      </w:r>
    </w:p>
    <w:p w14:paraId="43C0955E" w14:textId="77777777" w:rsidR="006958EB" w:rsidRPr="00630278" w:rsidRDefault="006958EB" w:rsidP="006958EB">
      <w:r w:rsidRPr="00630278">
        <w:rPr>
          <w:rStyle w:val="Strong"/>
        </w:rPr>
        <w:t>Prompt:</w:t>
      </w:r>
      <w:r w:rsidRPr="00630278">
        <w:t xml:space="preserve"> "I need to explain what my virtual haunted house is. Can you assist me in describing it in a way that's both clear and intriguing?"</w:t>
      </w:r>
    </w:p>
    <w:p w14:paraId="4E2F0287" w14:textId="77777777" w:rsidR="006958EB" w:rsidRPr="00630278" w:rsidRDefault="006958EB" w:rsidP="006958EB">
      <w:pPr>
        <w:rPr>
          <w:b/>
        </w:rPr>
      </w:pPr>
      <w:r w:rsidRPr="00630278">
        <w:rPr>
          <w:b/>
          <w:color w:val="0000FF"/>
        </w:rPr>
        <w:t>4. The Why</w:t>
      </w:r>
    </w:p>
    <w:p w14:paraId="7C80C48A" w14:textId="77777777" w:rsidR="006958EB" w:rsidRPr="00630278" w:rsidRDefault="006958EB" w:rsidP="006958EB">
      <w:r w:rsidRPr="00630278">
        <w:rPr>
          <w:rStyle w:val="Strong"/>
        </w:rPr>
        <w:t>Prompt:</w:t>
      </w:r>
      <w:r w:rsidRPr="00630278">
        <w:t xml:space="preserve"> "Why should people care about my virtual haunted house? Help me articulate the unique aspects that make it stand out."</w:t>
      </w:r>
    </w:p>
    <w:p w14:paraId="7300D79E" w14:textId="77777777" w:rsidR="006958EB" w:rsidRPr="00630278" w:rsidRDefault="006958EB" w:rsidP="006958EB">
      <w:pPr>
        <w:rPr>
          <w:b/>
        </w:rPr>
      </w:pPr>
      <w:r w:rsidRPr="00630278">
        <w:rPr>
          <w:b/>
          <w:color w:val="0000FF"/>
        </w:rPr>
        <w:t>5. The Who</w:t>
      </w:r>
    </w:p>
    <w:p w14:paraId="025CC169" w14:textId="24B0CC73" w:rsidR="006958EB" w:rsidRPr="00630278" w:rsidRDefault="006958EB" w:rsidP="006958EB">
      <w:r w:rsidRPr="00630278">
        <w:rPr>
          <w:rStyle w:val="Strong"/>
        </w:rPr>
        <w:t>Prompt:</w:t>
      </w:r>
      <w:r w:rsidRPr="00630278">
        <w:t xml:space="preserve"> "Help me write a bio section that introduces </w:t>
      </w:r>
      <w:r w:rsidR="00392E69">
        <w:t>me</w:t>
      </w:r>
      <w:r w:rsidRPr="00630278">
        <w:t>."</w:t>
      </w:r>
    </w:p>
    <w:p w14:paraId="3B749A1C" w14:textId="77777777" w:rsidR="006958EB" w:rsidRPr="00630278" w:rsidRDefault="006958EB" w:rsidP="006958EB">
      <w:pPr>
        <w:rPr>
          <w:b/>
        </w:rPr>
      </w:pPr>
      <w:r w:rsidRPr="00630278">
        <w:rPr>
          <w:b/>
          <w:color w:val="0000FF"/>
        </w:rPr>
        <w:t>6. The When and Where</w:t>
      </w:r>
    </w:p>
    <w:p w14:paraId="0348EA29" w14:textId="36DBAE0A" w:rsidR="006958EB" w:rsidRPr="00630278" w:rsidRDefault="006958EB" w:rsidP="006958EB">
      <w:r w:rsidRPr="00630278">
        <w:rPr>
          <w:rStyle w:val="Strong"/>
        </w:rPr>
        <w:t>Prompt:</w:t>
      </w:r>
      <w:r w:rsidRPr="00630278">
        <w:t xml:space="preserve"> "</w:t>
      </w:r>
      <w:r w:rsidR="00392E69">
        <w:t>Please</w:t>
      </w:r>
      <w:r w:rsidRPr="00630278">
        <w:t xml:space="preserve"> me phrase </w:t>
      </w:r>
      <w:r w:rsidR="00392E69">
        <w:t>the day registrations open.”</w:t>
      </w:r>
    </w:p>
    <w:p w14:paraId="1F4BE40A" w14:textId="77777777" w:rsidR="006958EB" w:rsidRPr="00630278" w:rsidRDefault="006958EB" w:rsidP="006958EB">
      <w:pPr>
        <w:rPr>
          <w:b/>
        </w:rPr>
      </w:pPr>
      <w:r w:rsidRPr="00630278">
        <w:rPr>
          <w:b/>
          <w:color w:val="0000FF"/>
        </w:rPr>
        <w:t>7. The How</w:t>
      </w:r>
    </w:p>
    <w:p w14:paraId="3D780F81" w14:textId="5632CB6D" w:rsidR="006958EB" w:rsidRPr="00630278" w:rsidRDefault="006958EB" w:rsidP="006958EB">
      <w:r w:rsidRPr="00630278">
        <w:rPr>
          <w:rStyle w:val="Strong"/>
        </w:rPr>
        <w:t>Prompt:</w:t>
      </w:r>
      <w:r w:rsidRPr="00630278">
        <w:t xml:space="preserve"> "</w:t>
      </w:r>
      <w:r w:rsidR="00392E69">
        <w:t>Please</w:t>
      </w:r>
      <w:r w:rsidRPr="00630278">
        <w:t xml:space="preserve"> </w:t>
      </w:r>
      <w:r w:rsidR="00392E69">
        <w:t>h</w:t>
      </w:r>
      <w:r w:rsidRPr="00630278">
        <w:t xml:space="preserve">elp me explain </w:t>
      </w:r>
      <w:r w:rsidR="00392E69">
        <w:t>how people can participate</w:t>
      </w:r>
      <w:r w:rsidRPr="00630278">
        <w:t>."</w:t>
      </w:r>
    </w:p>
    <w:p w14:paraId="41F7975D" w14:textId="77777777" w:rsidR="006958EB" w:rsidRPr="00630278" w:rsidRDefault="006958EB" w:rsidP="006958EB">
      <w:pPr>
        <w:rPr>
          <w:b/>
        </w:rPr>
      </w:pPr>
      <w:r w:rsidRPr="00630278">
        <w:rPr>
          <w:b/>
          <w:color w:val="0000FF"/>
        </w:rPr>
        <w:t>8. The Visuals</w:t>
      </w:r>
    </w:p>
    <w:p w14:paraId="0690C823" w14:textId="3D947C72" w:rsidR="006958EB" w:rsidRPr="00630278" w:rsidRDefault="006958EB" w:rsidP="00392E69">
      <w:r w:rsidRPr="00630278">
        <w:rPr>
          <w:rStyle w:val="Strong"/>
        </w:rPr>
        <w:t>Prompt:</w:t>
      </w:r>
      <w:r w:rsidRPr="00630278">
        <w:t xml:space="preserve"> "</w:t>
      </w:r>
      <w:r w:rsidR="00392E69">
        <w:t>Please suggest</w:t>
      </w:r>
      <w:r w:rsidRPr="00630278">
        <w:t xml:space="preserve"> what types of images or videos I should include in my press release to make it more engaging</w:t>
      </w:r>
      <w:r w:rsidR="00392E69">
        <w:t>.</w:t>
      </w:r>
      <w:r w:rsidRPr="00630278">
        <w:t>"</w:t>
      </w:r>
      <w:r w:rsidR="00392E69">
        <w:rPr>
          <w:b/>
          <w:color w:val="0000FF"/>
        </w:rPr>
        <w:t xml:space="preserve"> </w:t>
      </w:r>
    </w:p>
    <w:p w14:paraId="7B5AA5BA" w14:textId="4EE67226" w:rsidR="006958EB" w:rsidRPr="00630278" w:rsidRDefault="00392E69" w:rsidP="006958EB">
      <w:pPr>
        <w:rPr>
          <w:b/>
        </w:rPr>
      </w:pPr>
      <w:r>
        <w:rPr>
          <w:b/>
          <w:color w:val="0000FF"/>
        </w:rPr>
        <w:t>9</w:t>
      </w:r>
      <w:r w:rsidR="006958EB" w:rsidRPr="00630278">
        <w:rPr>
          <w:b/>
          <w:color w:val="0000FF"/>
        </w:rPr>
        <w:t>. The Conclusion</w:t>
      </w:r>
    </w:p>
    <w:p w14:paraId="5F94C78E" w14:textId="77777777" w:rsidR="006958EB" w:rsidRDefault="006958EB" w:rsidP="006958EB">
      <w:pPr>
        <w:rPr>
          <w:rFonts w:ascii="Segoe UI" w:hAnsi="Segoe UI" w:cs="Segoe UI"/>
          <w:color w:val="374151"/>
          <w:sz w:val="24"/>
        </w:rPr>
      </w:pPr>
      <w:r w:rsidRPr="00630278">
        <w:rPr>
          <w:rStyle w:val="Strong"/>
        </w:rPr>
        <w:t>Prompt:</w:t>
      </w:r>
      <w:r w:rsidRPr="00630278">
        <w:t xml:space="preserve"> "Let's wrap this up! Can you help me write a strong concluding paragraph that leaves a lasting impression?"</w:t>
      </w:r>
    </w:p>
    <w:p w14:paraId="69B87D82" w14:textId="77777777" w:rsidR="006958EB" w:rsidRDefault="006958EB" w:rsidP="006958EB">
      <w:r>
        <w:t>Want more ideas?  Check out:</w:t>
      </w:r>
    </w:p>
    <w:p w14:paraId="65B3C5C8" w14:textId="77777777" w:rsidR="006958EB" w:rsidRDefault="00AB10D4" w:rsidP="006958EB">
      <w:pPr>
        <w:pStyle w:val="ListParagraph"/>
        <w:numPr>
          <w:ilvl w:val="0"/>
          <w:numId w:val="20"/>
        </w:numPr>
      </w:pPr>
      <w:hyperlink r:id="rId80" w:history="1">
        <w:r w:rsidR="006958EB" w:rsidRPr="00630278">
          <w:rPr>
            <w:rStyle w:val="Hyperlink"/>
          </w:rPr>
          <w:t>Best ChatGPT Prompts for Public Relations</w:t>
        </w:r>
      </w:hyperlink>
    </w:p>
    <w:p w14:paraId="3CB77687" w14:textId="77777777" w:rsidR="006958EB" w:rsidRDefault="00AB10D4" w:rsidP="006958EB">
      <w:pPr>
        <w:pStyle w:val="ListParagraph"/>
        <w:numPr>
          <w:ilvl w:val="0"/>
          <w:numId w:val="20"/>
        </w:numPr>
      </w:pPr>
      <w:hyperlink r:id="rId81" w:history="1">
        <w:r w:rsidR="006958EB" w:rsidRPr="00630278">
          <w:rPr>
            <w:rStyle w:val="Hyperlink"/>
          </w:rPr>
          <w:t>12 ChatGPT Prompts To Write Press Releases That Get Noticed</w:t>
        </w:r>
      </w:hyperlink>
    </w:p>
    <w:p w14:paraId="654AEFF5" w14:textId="77777777" w:rsidR="006958EB" w:rsidRDefault="00AB10D4" w:rsidP="006958EB">
      <w:pPr>
        <w:pStyle w:val="ListParagraph"/>
        <w:numPr>
          <w:ilvl w:val="0"/>
          <w:numId w:val="20"/>
        </w:numPr>
      </w:pPr>
      <w:hyperlink r:id="rId82" w:anchor="chatgpt-prompts-for-press-releases" w:history="1">
        <w:r w:rsidR="006958EB" w:rsidRPr="00630278">
          <w:rPr>
            <w:rStyle w:val="Hyperlink"/>
          </w:rPr>
          <w:t>ChatGPT prompts for press releases</w:t>
        </w:r>
      </w:hyperlink>
    </w:p>
    <w:p w14:paraId="06E47ED2" w14:textId="77777777" w:rsidR="006958EB" w:rsidRPr="00FB5469" w:rsidRDefault="006958EB" w:rsidP="006958EB">
      <w:r>
        <w:t>Good stuff!  Next, consider:</w:t>
      </w:r>
    </w:p>
    <w:p w14:paraId="06E1F896" w14:textId="77777777" w:rsidR="006958EB" w:rsidRPr="00FB5469" w:rsidRDefault="006958EB" w:rsidP="006958EB">
      <w:pPr>
        <w:pStyle w:val="Heading3"/>
      </w:pPr>
      <w:r w:rsidRPr="00FB5469">
        <w:t>Local Community Engagement</w:t>
      </w:r>
    </w:p>
    <w:p w14:paraId="260A521C" w14:textId="77777777" w:rsidR="006958EB" w:rsidRDefault="006958EB" w:rsidP="006958EB">
      <w:r w:rsidRPr="00FB5469">
        <w:t xml:space="preserve">Local communities are often tight-knit and can offer valuable word-of-mouth marketing.  </w:t>
      </w:r>
      <w:r>
        <w:t xml:space="preserve">You can begin </w:t>
      </w:r>
      <w:r w:rsidRPr="00FB5469">
        <w:t xml:space="preserve">by identifying local online forums, community boards, or Facebook groups where you can post about your Virtual Haunted House. </w:t>
      </w:r>
    </w:p>
    <w:p w14:paraId="74FCB7D0" w14:textId="77777777" w:rsidR="006958EB" w:rsidRDefault="006958EB" w:rsidP="006958EB">
      <w:r w:rsidRPr="00FB5469">
        <w:t xml:space="preserve">If your event is family-friendly, consider reaching out to local schools or parent groups. </w:t>
      </w:r>
      <w:r w:rsidRPr="00812450">
        <w:rPr>
          <w:b/>
          <w:highlight w:val="yellow"/>
        </w:rPr>
        <w:t>Many local newspapers and blogs are always looking for interesting stories to cover, so don't hesitate to send out a press release or pitch your story directly</w:t>
      </w:r>
      <w:r>
        <w:rPr>
          <w:rStyle w:val="FootnoteReference"/>
          <w:b/>
          <w:highlight w:val="yellow"/>
        </w:rPr>
        <w:footnoteReference w:id="7"/>
      </w:r>
      <w:r>
        <w:t>; after all, l</w:t>
      </w:r>
      <w:r w:rsidRPr="00262108">
        <w:t>ocal newspapers, blogs, and TV stations are always on the lookout for interesting stories. ChatGPT can assist you in writing compelling story pitches that grab attention</w:t>
      </w:r>
      <w:r>
        <w:t xml:space="preserve"> too! </w:t>
      </w:r>
      <w:r w:rsidRPr="00262108">
        <w:t xml:space="preserve">Imagine a headline like, </w:t>
      </w:r>
      <w:r w:rsidRPr="00812450">
        <w:rPr>
          <w:b/>
          <w:highlight w:val="cyan"/>
        </w:rPr>
        <w:t>"Local Entrepreneur Brings Virtual Haunted House Experience to [Your Town]!"</w:t>
      </w:r>
      <w:r w:rsidRPr="00262108">
        <w:t xml:space="preserve"> </w:t>
      </w:r>
    </w:p>
    <w:p w14:paraId="1E2496E2" w14:textId="77777777" w:rsidR="006958EB" w:rsidRDefault="006958EB" w:rsidP="006958EB">
      <w:r w:rsidRPr="00262108">
        <w:t>Sounds like something that could get picked up, right?</w:t>
      </w:r>
      <w:r>
        <w:t xml:space="preserve">  It’s subtle, you know.  Very subtle. </w:t>
      </w:r>
    </w:p>
    <w:p w14:paraId="7CBD1A5D" w14:textId="77777777" w:rsidR="006958EB" w:rsidRDefault="006958EB" w:rsidP="006958EB">
      <w:pPr>
        <w:rPr>
          <w:rFonts w:ascii="Champagne &amp; Limousines" w:eastAsia="Microsoft YaHei" w:hAnsi="Champagne &amp; Limousines"/>
          <w:b/>
          <w:bCs/>
          <w:color w:val="C00000"/>
          <w:sz w:val="40"/>
          <w:szCs w:val="28"/>
        </w:rPr>
      </w:pPr>
      <w:r>
        <w:t>Plus, l</w:t>
      </w:r>
      <w:r w:rsidRPr="00262108">
        <w:t xml:space="preserve">et's say you want to make your </w:t>
      </w:r>
      <w:r w:rsidRPr="00812450">
        <w:rPr>
          <w:b/>
        </w:rPr>
        <w:t>Virtual Haunted House</w:t>
      </w:r>
      <w:r w:rsidRPr="00262108">
        <w:t xml:space="preserve"> particularly appealing to your local community. ChatGPT can help you brainstorm and write localized content. Think of a room in your haunted house that features local legends or landmarks. This localized touch could make your experience more appealing to local residents and could be a great talking point in your marketing messages.</w:t>
      </w:r>
      <w:r>
        <w:t xml:space="preserve"> </w:t>
      </w:r>
      <w:r>
        <w:rPr>
          <w:rFonts w:ascii="Champagne &amp; Limousines" w:eastAsia="Microsoft YaHei" w:hAnsi="Champagne &amp; Limousines"/>
          <w:b/>
          <w:bCs/>
          <w:color w:val="C00000"/>
          <w:sz w:val="40"/>
          <w:szCs w:val="28"/>
        </w:rPr>
        <w:t xml:space="preserve"> </w:t>
      </w:r>
    </w:p>
    <w:p w14:paraId="7DA95FD0" w14:textId="77777777" w:rsidR="006958EB" w:rsidRPr="00FB5469" w:rsidRDefault="006958EB" w:rsidP="006958EB">
      <w:r>
        <w:t>And finally, consider:</w:t>
      </w:r>
    </w:p>
    <w:p w14:paraId="65CD9C7B" w14:textId="77777777" w:rsidR="006958EB" w:rsidRPr="00FB5469" w:rsidRDefault="006958EB" w:rsidP="006958EB">
      <w:pPr>
        <w:pStyle w:val="Heading3"/>
      </w:pPr>
      <w:r w:rsidRPr="00FB5469">
        <w:t>Online Ads</w:t>
      </w:r>
    </w:p>
    <w:p w14:paraId="1BF90682" w14:textId="7E9CA04C" w:rsidR="006958EB" w:rsidRDefault="006958EB" w:rsidP="006958EB">
      <w:r w:rsidRPr="00FB5469">
        <w:t xml:space="preserve">If you have the budget for it, online ads can be a quick way to get your Virtual Haunted House in front of a large audience. Both </w:t>
      </w:r>
      <w:hyperlink r:id="rId83" w:tgtFrame="_new" w:history="1">
        <w:r w:rsidRPr="00FB5469">
          <w:rPr>
            <w:rStyle w:val="Hyperlink"/>
          </w:rPr>
          <w:t>Google Ads</w:t>
        </w:r>
      </w:hyperlink>
      <w:r w:rsidRPr="00FB5469">
        <w:t xml:space="preserve"> and </w:t>
      </w:r>
      <w:hyperlink r:id="rId84" w:tgtFrame="_new" w:history="1">
        <w:r w:rsidRPr="00FB5469">
          <w:rPr>
            <w:rStyle w:val="Hyperlink"/>
          </w:rPr>
          <w:t>Facebook Ads</w:t>
        </w:r>
      </w:hyperlink>
      <w:r w:rsidRPr="00FB5469">
        <w:t xml:space="preserve"> </w:t>
      </w:r>
      <w:r>
        <w:t xml:space="preserve">and </w:t>
      </w:r>
      <w:hyperlink r:id="rId85" w:history="1">
        <w:r w:rsidRPr="00812450">
          <w:rPr>
            <w:rStyle w:val="Hyperlink"/>
          </w:rPr>
          <w:t>Pinterest Ads</w:t>
        </w:r>
      </w:hyperlink>
      <w:r>
        <w:t xml:space="preserve"> and </w:t>
      </w:r>
      <w:hyperlink r:id="rId86" w:history="1">
        <w:r w:rsidRPr="00812450">
          <w:rPr>
            <w:rStyle w:val="Hyperlink"/>
          </w:rPr>
          <w:t>LinkedIn Ads</w:t>
        </w:r>
      </w:hyperlink>
      <w:r>
        <w:t xml:space="preserve"> </w:t>
      </w:r>
      <w:r w:rsidRPr="00FB5469">
        <w:t xml:space="preserve">offer highly targeted advertising options based on demographics, location, and even interests or behavior. </w:t>
      </w:r>
      <w:r w:rsidR="00A20CD7">
        <w:t xml:space="preserve"> You’d</w:t>
      </w:r>
      <w:r w:rsidRPr="00FB5469">
        <w:t xml:space="preserve"> with a small budget and use A/B testing to identify which messages and images resonate most with your audience.</w:t>
      </w:r>
    </w:p>
    <w:p w14:paraId="3B7B6B50" w14:textId="77777777" w:rsidR="006958EB" w:rsidRDefault="006958EB" w:rsidP="006958EB">
      <w:r>
        <w:t>From there, you can use ChatGPT to help you craft headlines for these ads, like:</w:t>
      </w:r>
    </w:p>
    <w:p w14:paraId="08D0BDD9" w14:textId="77777777" w:rsidR="006958EB" w:rsidRDefault="006958EB" w:rsidP="006958EB">
      <w:pPr>
        <w:pStyle w:val="ListParagraph"/>
        <w:numPr>
          <w:ilvl w:val="0"/>
          <w:numId w:val="12"/>
        </w:numPr>
      </w:pPr>
      <w:r>
        <w:t>"Dare to Enter the Ultimate Virtual Haunted House Experience!"</w:t>
      </w:r>
    </w:p>
    <w:p w14:paraId="4B0FE2E2" w14:textId="77777777" w:rsidR="006958EB" w:rsidRDefault="006958EB" w:rsidP="006958EB">
      <w:pPr>
        <w:pStyle w:val="ListParagraph"/>
        <w:numPr>
          <w:ilvl w:val="0"/>
          <w:numId w:val="12"/>
        </w:numPr>
      </w:pPr>
      <w:r>
        <w:t>"Get Your Scream On—From the Comfort of Your Home!"</w:t>
      </w:r>
    </w:p>
    <w:p w14:paraId="3B7FC2A8" w14:textId="77777777" w:rsidR="006958EB" w:rsidRDefault="006958EB" w:rsidP="006958EB">
      <w:pPr>
        <w:pStyle w:val="ListParagraph"/>
        <w:numPr>
          <w:ilvl w:val="0"/>
          <w:numId w:val="12"/>
        </w:numPr>
      </w:pPr>
      <w:r>
        <w:t>"Unlock the Mysteries of the Spookiest Virtual Haunted House!"</w:t>
      </w:r>
    </w:p>
    <w:p w14:paraId="2F5B769B" w14:textId="77777777" w:rsidR="006958EB" w:rsidRDefault="006958EB" w:rsidP="006958EB">
      <w:pPr>
        <w:pStyle w:val="ListParagraph"/>
        <w:numPr>
          <w:ilvl w:val="0"/>
          <w:numId w:val="12"/>
        </w:numPr>
      </w:pPr>
      <w:r>
        <w:t>"Ready for a Fright Night? Explore Our Virtual Haunted Mansion!"</w:t>
      </w:r>
    </w:p>
    <w:p w14:paraId="62E1EE66" w14:textId="77777777" w:rsidR="006958EB" w:rsidRDefault="006958EB" w:rsidP="006958EB">
      <w:pPr>
        <w:pStyle w:val="ListParagraph"/>
        <w:numPr>
          <w:ilvl w:val="0"/>
          <w:numId w:val="12"/>
        </w:numPr>
      </w:pPr>
      <w:r>
        <w:t>"Brace Yourself for the Most Thrilling Virtual Haunt of the Year!"</w:t>
      </w:r>
    </w:p>
    <w:p w14:paraId="1083B3F2" w14:textId="77777777" w:rsidR="006958EB" w:rsidRDefault="006958EB" w:rsidP="006958EB">
      <w:pPr>
        <w:pStyle w:val="ListParagraph"/>
        <w:numPr>
          <w:ilvl w:val="0"/>
          <w:numId w:val="12"/>
        </w:numPr>
      </w:pPr>
      <w:r>
        <w:t>"Why Wait for Halloween? The Scare is Here and Now!"</w:t>
      </w:r>
    </w:p>
    <w:p w14:paraId="279B0C2E" w14:textId="77777777" w:rsidR="006958EB" w:rsidRDefault="006958EB" w:rsidP="006958EB">
      <w:pPr>
        <w:pStyle w:val="ListParagraph"/>
        <w:numPr>
          <w:ilvl w:val="0"/>
          <w:numId w:val="12"/>
        </w:numPr>
      </w:pPr>
      <w:r>
        <w:t>"Ghosts, Ghouls, and Thrills—All in One Virtual Haunted House!"</w:t>
      </w:r>
    </w:p>
    <w:p w14:paraId="022EFC35" w14:textId="77777777" w:rsidR="006958EB" w:rsidRDefault="006958EB" w:rsidP="006958EB">
      <w:pPr>
        <w:pStyle w:val="ListParagraph"/>
        <w:numPr>
          <w:ilvl w:val="0"/>
          <w:numId w:val="12"/>
        </w:numPr>
      </w:pPr>
      <w:r>
        <w:t>"Step Inside—if You Dare! Virtual Haunted House Now Open!"</w:t>
      </w:r>
    </w:p>
    <w:p w14:paraId="5F8E3945" w14:textId="77777777" w:rsidR="006958EB" w:rsidRDefault="006958EB" w:rsidP="006958EB">
      <w:pPr>
        <w:pStyle w:val="ListParagraph"/>
        <w:numPr>
          <w:ilvl w:val="0"/>
          <w:numId w:val="12"/>
        </w:numPr>
      </w:pPr>
      <w:r>
        <w:t>"Experience the Haunt of a Lifetime—Right from Your Living Room!"</w:t>
      </w:r>
    </w:p>
    <w:p w14:paraId="6E37F8DD" w14:textId="77777777" w:rsidR="006958EB" w:rsidRDefault="006958EB" w:rsidP="006958EB">
      <w:pPr>
        <w:pStyle w:val="ListParagraph"/>
        <w:numPr>
          <w:ilvl w:val="0"/>
          <w:numId w:val="12"/>
        </w:numPr>
      </w:pPr>
      <w:r>
        <w:t>"Limited Time Only: Virtual Haunted House Tickets Are Going Fast!"</w:t>
      </w:r>
    </w:p>
    <w:p w14:paraId="74531D3C" w14:textId="352830CA" w:rsidR="006958EB" w:rsidRDefault="006958EB" w:rsidP="006958EB">
      <w:pPr>
        <w:pStyle w:val="NormalWeb"/>
      </w:pPr>
      <w:r>
        <w:rPr>
          <w:rFonts w:asciiTheme="minorHAnsi" w:eastAsia="SimSun" w:hAnsiTheme="minorHAnsi" w:cs="Mangal"/>
          <w:color w:val="auto"/>
        </w:rPr>
        <w:t>And you know, did you realize you</w:t>
      </w:r>
      <w:r w:rsidR="00A20CD7">
        <w:rPr>
          <w:rFonts w:asciiTheme="minorHAnsi" w:eastAsia="SimSun" w:hAnsiTheme="minorHAnsi" w:cs="Mangal"/>
          <w:color w:val="auto"/>
        </w:rPr>
        <w:t xml:space="preserve"> are</w:t>
      </w:r>
      <w:r>
        <w:rPr>
          <w:rFonts w:asciiTheme="minorHAnsi" w:eastAsia="SimSun" w:hAnsiTheme="minorHAnsi" w:cs="Mangal"/>
          <w:color w:val="auto"/>
        </w:rPr>
        <w:t xml:space="preserve"> still missing something?  Well, 2 things actually, but let’s first start with: </w:t>
      </w:r>
    </w:p>
    <w:p w14:paraId="339576D1" w14:textId="1737359B" w:rsidR="006958EB" w:rsidRDefault="006958EB" w:rsidP="006958EB">
      <w:r w:rsidRPr="00812450">
        <w:rPr>
          <w:b/>
          <w:color w:val="0000FF"/>
        </w:rPr>
        <w:t xml:space="preserve">Step 4.)  </w:t>
      </w:r>
      <w:r w:rsidR="00A20CD7">
        <w:rPr>
          <w:b/>
        </w:rPr>
        <w:t>Finalize</w:t>
      </w:r>
      <w:r>
        <w:rPr>
          <w:b/>
        </w:rPr>
        <w:t xml:space="preserve"> HOW you want to deliver your Virtual Haunted House</w:t>
      </w:r>
      <w:r w:rsidRPr="00122F69">
        <w:rPr>
          <w:b/>
        </w:rPr>
        <w:t xml:space="preserve">.  </w:t>
      </w:r>
    </w:p>
    <w:p w14:paraId="07FBF8AF" w14:textId="77777777" w:rsidR="006958EB" w:rsidRDefault="006958EB" w:rsidP="006958EB">
      <w:r>
        <w:t>There are several ways to do so.</w:t>
      </w:r>
    </w:p>
    <w:p w14:paraId="6880135C" w14:textId="77777777" w:rsidR="006958EB" w:rsidRDefault="006958EB" w:rsidP="006958EB">
      <w:r>
        <w:t xml:space="preserve">You could create a </w:t>
      </w:r>
      <w:hyperlink r:id="rId87" w:history="1">
        <w:r w:rsidRPr="009510BF">
          <w:rPr>
            <w:rStyle w:val="Hyperlink"/>
          </w:rPr>
          <w:t>Facebook group</w:t>
        </w:r>
      </w:hyperlink>
      <w:r>
        <w:t xml:space="preserve"> and only allow in paid individuals.</w:t>
      </w:r>
    </w:p>
    <w:p w14:paraId="14739CB2" w14:textId="77777777" w:rsidR="006958EB" w:rsidRDefault="006958EB" w:rsidP="006958EB">
      <w:r>
        <w:t>Heck, speaking of that, you can also consider these free services:</w:t>
      </w:r>
    </w:p>
    <w:p w14:paraId="324F1E33" w14:textId="77777777" w:rsidR="006958EB" w:rsidRDefault="00AB10D4" w:rsidP="006958EB">
      <w:pPr>
        <w:pStyle w:val="ListParagraph"/>
        <w:numPr>
          <w:ilvl w:val="0"/>
          <w:numId w:val="6"/>
        </w:numPr>
      </w:pPr>
      <w:hyperlink r:id="rId88" w:history="1">
        <w:r w:rsidR="006958EB" w:rsidRPr="009510BF">
          <w:rPr>
            <w:rStyle w:val="Hyperlink"/>
          </w:rPr>
          <w:t>Slack</w:t>
        </w:r>
      </w:hyperlink>
      <w:r w:rsidR="006958EB">
        <w:t xml:space="preserve"> (Free level)</w:t>
      </w:r>
    </w:p>
    <w:p w14:paraId="20465396" w14:textId="77777777" w:rsidR="006958EB" w:rsidRDefault="00AB10D4" w:rsidP="006958EB">
      <w:pPr>
        <w:pStyle w:val="ListParagraph"/>
        <w:numPr>
          <w:ilvl w:val="0"/>
          <w:numId w:val="6"/>
        </w:numPr>
      </w:pPr>
      <w:hyperlink r:id="rId89" w:history="1">
        <w:r w:rsidR="006958EB" w:rsidRPr="009510BF">
          <w:rPr>
            <w:rStyle w:val="Hyperlink"/>
          </w:rPr>
          <w:t>Zoom</w:t>
        </w:r>
      </w:hyperlink>
      <w:r w:rsidR="006958EB">
        <w:t xml:space="preserve"> (Free level has a limit of 40 minutes)</w:t>
      </w:r>
    </w:p>
    <w:p w14:paraId="450158CA" w14:textId="77777777" w:rsidR="006958EB" w:rsidRDefault="00AB10D4" w:rsidP="006958EB">
      <w:pPr>
        <w:pStyle w:val="ListParagraph"/>
        <w:numPr>
          <w:ilvl w:val="0"/>
          <w:numId w:val="6"/>
        </w:numPr>
      </w:pPr>
      <w:hyperlink r:id="rId90" w:history="1">
        <w:r w:rsidR="006958EB" w:rsidRPr="009510BF">
          <w:rPr>
            <w:rStyle w:val="Hyperlink"/>
          </w:rPr>
          <w:t>Discord</w:t>
        </w:r>
      </w:hyperlink>
      <w:r w:rsidR="006958EB">
        <w:t xml:space="preserve"> (There’s a wee bit ‘o </w:t>
      </w:r>
      <w:hyperlink r:id="rId91" w:history="1">
        <w:r w:rsidR="006958EB" w:rsidRPr="0022162A">
          <w:rPr>
            <w:rStyle w:val="Hyperlink"/>
          </w:rPr>
          <w:t>HEAP of admin learning</w:t>
        </w:r>
      </w:hyperlink>
      <w:r w:rsidR="006958EB">
        <w:t>)</w:t>
      </w:r>
    </w:p>
    <w:p w14:paraId="5FB8192B" w14:textId="77777777" w:rsidR="006958EB" w:rsidRDefault="006958EB" w:rsidP="006958EB">
      <w:r>
        <w:t>as well!</w:t>
      </w:r>
    </w:p>
    <w:p w14:paraId="34AA7404" w14:textId="77777777" w:rsidR="006958EB" w:rsidRDefault="006958EB" w:rsidP="006958EB">
      <w:r>
        <w:t>From there, you could post daily messages that describe a scenario and ask those group members how they would approach it via a creative fashion.</w:t>
      </w:r>
    </w:p>
    <w:p w14:paraId="0A319ECA" w14:textId="4698042A" w:rsidR="006958EB" w:rsidRDefault="006958EB" w:rsidP="006958EB">
      <w:r w:rsidRPr="00D3420C">
        <w:rPr>
          <w:b/>
          <w:highlight w:val="yellow"/>
        </w:rPr>
        <w:t>Or (wait for it), you could use your trusty Autoresponder account</w:t>
      </w:r>
      <w:r w:rsidR="00A20CD7">
        <w:rPr>
          <w:b/>
          <w:highlight w:val="yellow"/>
        </w:rPr>
        <w:t xml:space="preserve"> (which we kinda sorta implied from the very beginning).</w:t>
      </w:r>
      <w:r>
        <w:t xml:space="preserve"> One rather excellent benefit TO delivering it via Autoresponder is whenever they decide to reply with their answers, it will come across as a direct message between you and your subscriber </w:t>
      </w:r>
      <w:r w:rsidRPr="00A20CD7">
        <w:rPr>
          <w:i/>
        </w:rPr>
        <w:t>(thus increasing deliverability).</w:t>
      </w:r>
    </w:p>
    <w:p w14:paraId="13CC8556" w14:textId="3234C77A" w:rsidR="006958EB" w:rsidRDefault="00A20CD7" w:rsidP="006958EB">
      <w:r>
        <w:t xml:space="preserve">Thus in </w:t>
      </w:r>
      <w:r w:rsidR="006958EB">
        <w:t>summary, that’s really all you need</w:t>
      </w:r>
      <w:r>
        <w:t xml:space="preserve"> to do, can you imagine?</w:t>
      </w:r>
    </w:p>
    <w:p w14:paraId="2A62FB98" w14:textId="421FB8A2" w:rsidR="006958EB" w:rsidRDefault="006958EB" w:rsidP="006958EB">
      <w:r>
        <w:t xml:space="preserve">Just </w:t>
      </w:r>
      <w:r w:rsidR="00A20CD7">
        <w:t xml:space="preserve">follow </w:t>
      </w:r>
      <w:r>
        <w:t>3 simple steps:</w:t>
      </w:r>
    </w:p>
    <w:p w14:paraId="00202495" w14:textId="34C7D8BA" w:rsidR="006958EB" w:rsidRDefault="006958EB" w:rsidP="006958EB">
      <w:pPr>
        <w:pStyle w:val="ListParagraph"/>
        <w:numPr>
          <w:ilvl w:val="0"/>
          <w:numId w:val="22"/>
        </w:numPr>
      </w:pPr>
      <w:r>
        <w:t>Step 1.)  Set up your payment processor</w:t>
      </w:r>
    </w:p>
    <w:p w14:paraId="71D22558" w14:textId="6C2CDE92" w:rsidR="006958EB" w:rsidRDefault="006958EB" w:rsidP="006958EB">
      <w:pPr>
        <w:pStyle w:val="ListParagraph"/>
        <w:numPr>
          <w:ilvl w:val="0"/>
          <w:numId w:val="22"/>
        </w:numPr>
      </w:pPr>
      <w:r>
        <w:t>Step 2.)  Create your daily doses of dread!</w:t>
      </w:r>
    </w:p>
    <w:p w14:paraId="106389A4" w14:textId="7EEDDBDF" w:rsidR="006958EB" w:rsidRDefault="006958EB" w:rsidP="006958EB">
      <w:pPr>
        <w:pStyle w:val="ListParagraph"/>
        <w:numPr>
          <w:ilvl w:val="0"/>
          <w:numId w:val="22"/>
        </w:numPr>
      </w:pPr>
      <w:r>
        <w:t>Step 3.)  Market your Virtual Haunted House</w:t>
      </w:r>
    </w:p>
    <w:p w14:paraId="0618FC77" w14:textId="0D1C2512" w:rsidR="006958EB" w:rsidRDefault="006958EB" w:rsidP="006958EB">
      <w:r>
        <w:t>Told you it was uncomplicated…</w:t>
      </w:r>
    </w:p>
    <w:p w14:paraId="0BC6CF13" w14:textId="65BB73A0" w:rsidR="006958EB" w:rsidRDefault="006958EB" w:rsidP="006958EB">
      <w:r>
        <w:t>Woot!</w:t>
      </w:r>
    </w:p>
    <w:p w14:paraId="634F9C63" w14:textId="1571682E" w:rsidR="00BB000E" w:rsidRDefault="00BB000E" w:rsidP="006958EB"/>
    <w:p w14:paraId="3AB67B29" w14:textId="5095B584" w:rsidR="00BB000E" w:rsidRDefault="00BB000E" w:rsidP="00BB000E">
      <w:pPr>
        <w:jc w:val="center"/>
      </w:pPr>
      <w:r>
        <w:rPr>
          <w:noProof/>
        </w:rPr>
        <w:drawing>
          <wp:inline distT="0" distB="0" distL="0" distR="0" wp14:anchorId="1A615C0D" wp14:editId="6F4D30C0">
            <wp:extent cx="5311727" cy="2371240"/>
            <wp:effectExtent l="114300" t="76200" r="60960" b="1244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80900" cy="24021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735D50D" w14:textId="77777777" w:rsidR="00BB000E" w:rsidRDefault="00BB000E">
      <w:pPr>
        <w:widowControl/>
        <w:suppressAutoHyphens w:val="0"/>
        <w:spacing w:before="0" w:after="160" w:line="259" w:lineRule="auto"/>
        <w:rPr>
          <w:rFonts w:ascii="Arial Black" w:eastAsia="Microsoft YaHei" w:hAnsi="Arial Black"/>
          <w:b/>
          <w:bCs/>
          <w:color w:val="000000" w:themeColor="text1"/>
          <w:kern w:val="31"/>
          <w:szCs w:val="32"/>
        </w:rPr>
      </w:pPr>
      <w:bookmarkStart w:id="28" w:name="_Toc143814578"/>
      <w:r>
        <w:br w:type="page"/>
      </w:r>
    </w:p>
    <w:p w14:paraId="3155EA8F" w14:textId="6FA3BA7A" w:rsidR="00320CA9" w:rsidRDefault="00107ACC" w:rsidP="00107ACC">
      <w:pPr>
        <w:pStyle w:val="Heading1"/>
      </w:pPr>
      <w:bookmarkStart w:id="29" w:name="_Toc148217054"/>
      <w:r>
        <w:t>What You’ve Just Learned</w:t>
      </w:r>
      <w:bookmarkEnd w:id="28"/>
      <w:bookmarkEnd w:id="29"/>
    </w:p>
    <w:p w14:paraId="59AA7B9C" w14:textId="6D3DF454" w:rsidR="00107ACC" w:rsidRDefault="00755983" w:rsidP="00755983">
      <w:pPr>
        <w:pStyle w:val="BodyText"/>
        <w:jc w:val="center"/>
      </w:pPr>
      <w:r>
        <w:rPr>
          <w:noProof/>
        </w:rPr>
        <w:drawing>
          <wp:inline distT="0" distB="0" distL="0" distR="0" wp14:anchorId="7CD31B16" wp14:editId="6934786C">
            <wp:extent cx="3962604" cy="2603634"/>
            <wp:effectExtent l="133350" t="57150" r="76200" b="1206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962604" cy="260363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F34CE99" w14:textId="0FAA85CD" w:rsidR="00755983" w:rsidRDefault="007C79CB" w:rsidP="00320CA9">
      <w:pPr>
        <w:pStyle w:val="BodyText"/>
      </w:pPr>
      <w:r>
        <w:t>What a Tremendous Amount of Goodness you’ve discovered!</w:t>
      </w:r>
    </w:p>
    <w:p w14:paraId="5684DEFF" w14:textId="2BF683F1" w:rsidR="00D15DAB" w:rsidRDefault="007C79CB" w:rsidP="00FF3A99">
      <w:pPr>
        <w:pStyle w:val="BodyText"/>
        <w:rPr>
          <w:b/>
        </w:rPr>
      </w:pPr>
      <w:r>
        <w:t>You’ve just learned the following:</w:t>
      </w:r>
    </w:p>
    <w:p w14:paraId="2DE2DE8C" w14:textId="20D0567D" w:rsidR="00FF3A99" w:rsidRDefault="00FF3A99" w:rsidP="009D364D">
      <w:pPr>
        <w:pStyle w:val="BodyText"/>
        <w:numPr>
          <w:ilvl w:val="0"/>
          <w:numId w:val="21"/>
        </w:numPr>
      </w:pPr>
      <w:r>
        <w:t>Action Step #</w:t>
      </w:r>
      <w:r w:rsidR="00A20CD7">
        <w:t>1</w:t>
      </w:r>
      <w:r>
        <w:t>.) Make Your Customers Happy &amp;</w:t>
      </w:r>
      <w:r w:rsidR="00873BD9">
        <w:t xml:space="preserve"> …</w:t>
      </w:r>
    </w:p>
    <w:p w14:paraId="73805E13" w14:textId="49DE4A68" w:rsidR="00FF3A99" w:rsidRDefault="00FF3A99" w:rsidP="009D364D">
      <w:pPr>
        <w:pStyle w:val="BodyText"/>
        <w:numPr>
          <w:ilvl w:val="0"/>
          <w:numId w:val="21"/>
        </w:numPr>
      </w:pPr>
      <w:r>
        <w:t>Action Step #</w:t>
      </w:r>
      <w:r w:rsidR="00A20CD7">
        <w:t>2</w:t>
      </w:r>
      <w:r>
        <w:t xml:space="preserve">.) </w:t>
      </w:r>
      <w:r w:rsidR="00A20CD7">
        <w:t xml:space="preserve">  Creating Your Daily Doses of Dread!</w:t>
      </w:r>
    </w:p>
    <w:p w14:paraId="2B308CE5" w14:textId="5ED2ED5D" w:rsidR="00FF3A99" w:rsidRDefault="00FF3A99" w:rsidP="009D364D">
      <w:pPr>
        <w:pStyle w:val="BodyText"/>
        <w:numPr>
          <w:ilvl w:val="0"/>
          <w:numId w:val="21"/>
        </w:numPr>
      </w:pPr>
      <w:r>
        <w:t>Action Step #</w:t>
      </w:r>
      <w:r w:rsidR="00A20CD7">
        <w:t>3</w:t>
      </w:r>
      <w:r>
        <w:t xml:space="preserve">.) </w:t>
      </w:r>
      <w:r w:rsidR="00A20CD7">
        <w:t xml:space="preserve"> Market Me!</w:t>
      </w:r>
    </w:p>
    <w:p w14:paraId="0BC04B64" w14:textId="5CFAB185" w:rsidR="00A20CD7" w:rsidRDefault="00FF3A99" w:rsidP="00FF3A99">
      <w:pPr>
        <w:pStyle w:val="BodyText"/>
      </w:pPr>
      <w:r>
        <w:t>Not to mention</w:t>
      </w:r>
      <w:r w:rsidR="00A20CD7">
        <w:t xml:space="preserve"> the </w:t>
      </w:r>
      <w:r>
        <w:t xml:space="preserve">ChatGPT prompts for, well, everything involved.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00A20CD7">
        <w:t xml:space="preserve"> </w:t>
      </w:r>
      <w:r>
        <w:t xml:space="preserve">Prompts for: </w:t>
      </w:r>
    </w:p>
    <w:p w14:paraId="2DB37520" w14:textId="500D5676" w:rsidR="00FF3A99" w:rsidRPr="00A20CD7" w:rsidRDefault="00FF3A99" w:rsidP="00A20CD7">
      <w:pPr>
        <w:pStyle w:val="BodyText"/>
        <w:ind w:left="720"/>
        <w:rPr>
          <w:i/>
        </w:rPr>
      </w:pPr>
      <w:r w:rsidRPr="00A20CD7">
        <w:rPr>
          <w:b/>
          <w:i/>
          <w:color w:val="0000FF"/>
        </w:rPr>
        <w:t xml:space="preserve">* </w:t>
      </w:r>
      <w:r w:rsidRPr="00A20CD7">
        <w:rPr>
          <w:i/>
        </w:rPr>
        <w:t>Creating Daily Content</w:t>
      </w:r>
      <w:r w:rsidRPr="00A20CD7">
        <w:rPr>
          <w:i/>
        </w:rPr>
        <w:tab/>
      </w:r>
      <w:r w:rsidRPr="00A20CD7">
        <w:rPr>
          <w:b/>
          <w:i/>
          <w:color w:val="0000FF"/>
        </w:rPr>
        <w:t xml:space="preserve">* </w:t>
      </w:r>
      <w:r w:rsidRPr="00A20CD7">
        <w:rPr>
          <w:i/>
        </w:rPr>
        <w:t>Creating Subject Lines</w:t>
      </w:r>
      <w:r w:rsidRPr="00A20CD7">
        <w:rPr>
          <w:i/>
        </w:rPr>
        <w:tab/>
      </w:r>
    </w:p>
    <w:p w14:paraId="6B0AD700" w14:textId="02E05FA4" w:rsidR="00FF3A99" w:rsidRDefault="00FF3A99" w:rsidP="00A20CD7">
      <w:pPr>
        <w:pStyle w:val="BodyText"/>
        <w:ind w:left="720"/>
      </w:pPr>
      <w:r w:rsidRPr="00A20CD7">
        <w:rPr>
          <w:b/>
          <w:i/>
          <w:color w:val="0000FF"/>
        </w:rPr>
        <w:t xml:space="preserve">* </w:t>
      </w:r>
      <w:r w:rsidRPr="00A20CD7">
        <w:rPr>
          <w:i/>
        </w:rPr>
        <w:t>PR</w:t>
      </w:r>
      <w:r w:rsidRPr="00A20CD7">
        <w:rPr>
          <w:i/>
        </w:rPr>
        <w:tab/>
      </w:r>
      <w:r w:rsidRPr="00A20CD7">
        <w:rPr>
          <w:i/>
        </w:rPr>
        <w:tab/>
      </w:r>
      <w:r w:rsidRPr="00A20CD7">
        <w:rPr>
          <w:b/>
          <w:i/>
          <w:color w:val="0000FF"/>
        </w:rPr>
        <w:t xml:space="preserve">* </w:t>
      </w:r>
      <w:r w:rsidRPr="00A20CD7">
        <w:rPr>
          <w:i/>
        </w:rPr>
        <w:t>Ad Headlines</w:t>
      </w:r>
      <w:r w:rsidRPr="00A20CD7">
        <w:rPr>
          <w:i/>
        </w:rPr>
        <w:tab/>
      </w:r>
      <w:r w:rsidRPr="00A20CD7">
        <w:rPr>
          <w:b/>
          <w:i/>
          <w:color w:val="0000FF"/>
        </w:rPr>
        <w:t xml:space="preserve">* </w:t>
      </w:r>
      <w:r w:rsidRPr="00A20CD7">
        <w:rPr>
          <w:i/>
        </w:rPr>
        <w:t>eMail Content</w:t>
      </w:r>
      <w:r w:rsidRPr="00A20CD7">
        <w:rPr>
          <w:i/>
        </w:rPr>
        <w:tab/>
      </w:r>
    </w:p>
    <w:p w14:paraId="368C019B" w14:textId="056AF56B" w:rsidR="00FF3A99" w:rsidRDefault="00FF3A99" w:rsidP="00FF3A99">
      <w:pPr>
        <w:pStyle w:val="BodyText"/>
      </w:pPr>
      <w:r>
        <w:t xml:space="preserve">And so much more.   </w:t>
      </w:r>
    </w:p>
    <w:p w14:paraId="616E1DC7" w14:textId="38938873" w:rsidR="00F20804" w:rsidRPr="00BB000E" w:rsidRDefault="00A20CD7" w:rsidP="00BB000E">
      <w:pPr>
        <w:pStyle w:val="BodyText"/>
      </w:pPr>
      <w:bookmarkStart w:id="30" w:name="_Toc143814579"/>
      <w:r>
        <w:t>But wait!  There’s still one more thing required for you to do, and that is to consider:</w:t>
      </w:r>
    </w:p>
    <w:p w14:paraId="30063834" w14:textId="7186F4E6" w:rsidR="00D15DAB" w:rsidRDefault="00D15DAB" w:rsidP="00D15DAB">
      <w:pPr>
        <w:pStyle w:val="Heading1"/>
      </w:pPr>
      <w:bookmarkStart w:id="31" w:name="_Toc148217055"/>
      <w:r>
        <w:t>Your Next Steps</w:t>
      </w:r>
      <w:bookmarkEnd w:id="30"/>
      <w:bookmarkEnd w:id="31"/>
    </w:p>
    <w:p w14:paraId="345B05B0" w14:textId="0043386D" w:rsidR="00D15DAB" w:rsidRDefault="00EE35CA" w:rsidP="00EE35CA">
      <w:pPr>
        <w:pStyle w:val="BodyText"/>
        <w:jc w:val="center"/>
      </w:pPr>
      <w:r>
        <w:rPr>
          <w:noProof/>
        </w:rPr>
        <w:drawing>
          <wp:inline distT="0" distB="0" distL="0" distR="0" wp14:anchorId="2DD86725" wp14:editId="4A53BC3F">
            <wp:extent cx="2720340" cy="1859280"/>
            <wp:effectExtent l="133350" t="76200" r="80010" b="1409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nextsteps.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20340" cy="18592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731EDAC" w14:textId="031E9EC9" w:rsidR="00D15DAB" w:rsidRPr="00F91294" w:rsidRDefault="00D15DAB" w:rsidP="00426A92">
      <w:pPr>
        <w:pStyle w:val="BodyText"/>
        <w:spacing w:before="120" w:after="240"/>
        <w:rPr>
          <w:b/>
        </w:rPr>
      </w:pPr>
      <w:r w:rsidRPr="00F91294">
        <w:rPr>
          <w:b/>
        </w:rPr>
        <w:t>Your next steps are to DO!</w:t>
      </w:r>
    </w:p>
    <w:p w14:paraId="78249389" w14:textId="437265A1" w:rsidR="00D15DAB" w:rsidRDefault="00D15DAB" w:rsidP="00426A92">
      <w:pPr>
        <w:pStyle w:val="BodyText"/>
        <w:spacing w:before="120" w:after="240"/>
      </w:pPr>
      <w:r>
        <w:t>Review this blueprint once more.</w:t>
      </w:r>
      <w:r w:rsidR="00A13D89">
        <w:t xml:space="preserve">  </w:t>
      </w:r>
      <w:r w:rsidR="000558F8">
        <w:t xml:space="preserve">Heck, you might even ALREADY have all of the needed tools (Autoresponder, </w:t>
      </w:r>
      <w:r>
        <w:t>.</w:t>
      </w:r>
      <w:r w:rsidR="000558F8">
        <w:t>Paypal, and ChatGPT) that can start putting it into practice the instant you reach the end of this blueprint (which reminds me – pls make sure to check out all the appendices.   The first one deals specifically with How to Change Paypal Buttons).</w:t>
      </w:r>
    </w:p>
    <w:p w14:paraId="4A70D53D" w14:textId="5546CA13" w:rsidR="00D15DAB" w:rsidRDefault="000558F8" w:rsidP="00426A92">
      <w:pPr>
        <w:pStyle w:val="BodyText"/>
        <w:spacing w:before="120" w:after="240"/>
      </w:pPr>
      <w:r>
        <w:t>Remember</w:t>
      </w:r>
      <w:r w:rsidR="00426A92">
        <w:t xml:space="preserve">, </w:t>
      </w:r>
      <w:r w:rsidR="00D15DAB">
        <w:t xml:space="preserve"> you have now gained for yourself the very best gift imaginable…</w:t>
      </w:r>
      <w:r w:rsidR="00426A92">
        <w:t xml:space="preserve"> Knowledge!</w:t>
      </w:r>
    </w:p>
    <w:p w14:paraId="5CC98E6E" w14:textId="671C40E2" w:rsidR="00D15DAB" w:rsidRPr="00426A92" w:rsidRDefault="00D15DAB" w:rsidP="00426A92">
      <w:pPr>
        <w:pStyle w:val="BodyText"/>
        <w:spacing w:before="120" w:after="240"/>
        <w:rPr>
          <w:b/>
        </w:rPr>
      </w:pPr>
      <w:r w:rsidRPr="00426A92">
        <w:rPr>
          <w:b/>
          <w:highlight w:val="yellow"/>
        </w:rPr>
        <w:t xml:space="preserve">You are now *capable* of </w:t>
      </w:r>
      <w:r w:rsidR="00426A92" w:rsidRPr="00426A92">
        <w:rPr>
          <w:b/>
          <w:highlight w:val="yellow"/>
        </w:rPr>
        <w:t>generating a nifty bit of cash during the Halloween Season.</w:t>
      </w:r>
    </w:p>
    <w:p w14:paraId="1E7EA2F0" w14:textId="10CA37A6" w:rsidR="00EE35CA" w:rsidRDefault="00EE35CA" w:rsidP="00426A92">
      <w:pPr>
        <w:pStyle w:val="BodyText"/>
        <w:spacing w:before="120" w:after="240"/>
      </w:pPr>
      <w:r>
        <w:t>Go forth ….</w:t>
      </w:r>
    </w:p>
    <w:p w14:paraId="4293C296" w14:textId="640A5234" w:rsidR="00755983" w:rsidRDefault="00EE35CA" w:rsidP="00426A92">
      <w:pPr>
        <w:pStyle w:val="BodyText"/>
        <w:spacing w:before="120" w:after="240"/>
        <w:rPr>
          <w:b/>
        </w:rPr>
      </w:pPr>
      <w:r>
        <w:t>… and make greatness happen today.</w:t>
      </w:r>
      <w:r w:rsidR="00A13D89">
        <w:t xml:space="preserve">   </w:t>
      </w:r>
      <w:r w:rsidRPr="005D01A6">
        <w:rPr>
          <w:b/>
        </w:rPr>
        <w:t>You’ve got this!</w:t>
      </w:r>
      <w:r w:rsidR="009B3DD3">
        <w:rPr>
          <w:b/>
        </w:rPr>
        <w:t xml:space="preserve"> </w:t>
      </w:r>
    </w:p>
    <w:p w14:paraId="7B00892D" w14:textId="45640797" w:rsidR="00907207" w:rsidRDefault="00907207" w:rsidP="00426A92">
      <w:pPr>
        <w:pStyle w:val="BodyText"/>
        <w:spacing w:before="120" w:after="240"/>
        <w:rPr>
          <w:b/>
        </w:rPr>
      </w:pPr>
      <w:r>
        <w:rPr>
          <w:b/>
        </w:rPr>
        <w:t>Enjoy.</w:t>
      </w:r>
    </w:p>
    <w:p w14:paraId="4E7C8615" w14:textId="77777777" w:rsidR="00A20CD7" w:rsidRDefault="00A20CD7" w:rsidP="00426A92">
      <w:pPr>
        <w:pStyle w:val="BodyText"/>
        <w:spacing w:before="120" w:after="240"/>
        <w:rPr>
          <w:b/>
        </w:rPr>
      </w:pPr>
    </w:p>
    <w:p w14:paraId="6C204C2B" w14:textId="79817FCA" w:rsidR="0013712F" w:rsidRPr="00A13D89" w:rsidRDefault="0013712F" w:rsidP="00502379">
      <w:pPr>
        <w:pStyle w:val="BodyText"/>
        <w:spacing w:before="120"/>
      </w:pPr>
    </w:p>
    <w:p w14:paraId="6B60D527" w14:textId="56EB6AE8" w:rsidR="00A13D89" w:rsidRDefault="00A13D89" w:rsidP="00BB000E">
      <w:pPr>
        <w:pStyle w:val="Heading1"/>
      </w:pPr>
      <w:r>
        <w:br w:type="page"/>
      </w:r>
      <w:bookmarkStart w:id="32" w:name="_Toc143814580"/>
      <w:bookmarkStart w:id="33" w:name="_Toc148217056"/>
      <w:r>
        <w:t>Conclusion</w:t>
      </w:r>
      <w:bookmarkEnd w:id="32"/>
      <w:bookmarkEnd w:id="33"/>
    </w:p>
    <w:p w14:paraId="547B3A6B" w14:textId="3C8F1ABE" w:rsidR="00D101D0" w:rsidRPr="00D101D0" w:rsidRDefault="00A13D89" w:rsidP="00A13D89">
      <w:pPr>
        <w:rPr>
          <w:szCs w:val="32"/>
        </w:rPr>
      </w:pPr>
      <w:r w:rsidRPr="00D101D0">
        <w:rPr>
          <w:szCs w:val="32"/>
        </w:rPr>
        <w:t xml:space="preserve">This </w:t>
      </w:r>
      <w:r w:rsidR="005F16E5">
        <w:rPr>
          <w:szCs w:val="32"/>
        </w:rPr>
        <w:t>concludes the DAB Power Blueprint.</w:t>
      </w:r>
      <w:r w:rsidRPr="00D101D0">
        <w:rPr>
          <w:szCs w:val="32"/>
        </w:rPr>
        <w:t xml:space="preserve">  </w:t>
      </w:r>
    </w:p>
    <w:p w14:paraId="20712D4F" w14:textId="3469A8BD" w:rsidR="00A13D89" w:rsidRPr="00D101D0" w:rsidRDefault="00A13D89" w:rsidP="00A13D89">
      <w:pPr>
        <w:rPr>
          <w:szCs w:val="32"/>
        </w:rPr>
      </w:pPr>
      <w:r w:rsidRPr="00D101D0">
        <w:rPr>
          <w:szCs w:val="32"/>
        </w:rPr>
        <w:t>Hope you enjoyed it grand!</w:t>
      </w:r>
    </w:p>
    <w:p w14:paraId="0B3083DC" w14:textId="0ADDD09E" w:rsidR="00A13D89" w:rsidRDefault="00A13D89" w:rsidP="00A13D89">
      <w:r w:rsidRPr="00D101D0">
        <w:rPr>
          <w:szCs w:val="32"/>
        </w:rPr>
        <w:t>And don’t forget</w:t>
      </w:r>
      <w:r w:rsidR="00D101D0" w:rsidRPr="00D101D0">
        <w:rPr>
          <w:szCs w:val="32"/>
        </w:rPr>
        <w:t xml:space="preserve"> to network with us at:</w:t>
      </w:r>
    </w:p>
    <w:p w14:paraId="7A98E9AE" w14:textId="7F65C917" w:rsidR="00D101D0" w:rsidRDefault="00D101D0" w:rsidP="00A13D89">
      <w:r>
        <w:rPr>
          <w:noProof/>
        </w:rPr>
        <w:drawing>
          <wp:inline distT="0" distB="0" distL="0" distR="0" wp14:anchorId="166C1FED" wp14:editId="3EAA1D02">
            <wp:extent cx="5943600" cy="1910715"/>
            <wp:effectExtent l="0" t="0" r="0" b="0"/>
            <wp:docPr id="11" name="Picture 11">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a:hlinkClick r:id="rId94"/>
                    </pic:cNvPr>
                    <pic:cNvPicPr/>
                  </pic:nvPicPr>
                  <pic:blipFill>
                    <a:blip r:embed="rId95"/>
                    <a:stretch>
                      <a:fillRect/>
                    </a:stretch>
                  </pic:blipFill>
                  <pic:spPr>
                    <a:xfrm>
                      <a:off x="0" y="0"/>
                      <a:ext cx="5943600" cy="1910715"/>
                    </a:xfrm>
                    <a:prstGeom prst="rect">
                      <a:avLst/>
                    </a:prstGeom>
                  </pic:spPr>
                </pic:pic>
              </a:graphicData>
            </a:graphic>
          </wp:inline>
        </w:drawing>
      </w:r>
    </w:p>
    <w:p w14:paraId="7EE0614D" w14:textId="2A8615B3" w:rsidR="00D101D0" w:rsidRPr="00D101D0" w:rsidRDefault="00AB10D4" w:rsidP="00A13D89">
      <w:pPr>
        <w:rPr>
          <w:szCs w:val="32"/>
        </w:rPr>
      </w:pPr>
      <w:hyperlink r:id="rId96" w:history="1">
        <w:r w:rsidR="00D101D0" w:rsidRPr="00D101D0">
          <w:rPr>
            <w:rStyle w:val="Hyperlink"/>
            <w:szCs w:val="32"/>
          </w:rPr>
          <w:t>https://www.facebook.com/groups/theiminsidetrack</w:t>
        </w:r>
      </w:hyperlink>
      <w:r w:rsidR="00D101D0" w:rsidRPr="00D101D0">
        <w:rPr>
          <w:szCs w:val="32"/>
        </w:rPr>
        <w:t xml:space="preserve"> </w:t>
      </w:r>
    </w:p>
    <w:p w14:paraId="1899F28C" w14:textId="0AAE6D96" w:rsidR="00D101D0" w:rsidRDefault="00D101D0" w:rsidP="00A13D89">
      <w:r>
        <w:rPr>
          <w:noProof/>
        </w:rPr>
        <w:drawing>
          <wp:inline distT="0" distB="0" distL="0" distR="0" wp14:anchorId="7A51F05A" wp14:editId="7C5AB68E">
            <wp:extent cx="5943600" cy="1849755"/>
            <wp:effectExtent l="0" t="0" r="0" b="0"/>
            <wp:docPr id="12" name="Picture 12">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hlinkClick r:id="rId97"/>
                    </pic:cNvPr>
                    <pic:cNvPicPr/>
                  </pic:nvPicPr>
                  <pic:blipFill>
                    <a:blip r:embed="rId98"/>
                    <a:stretch>
                      <a:fillRect/>
                    </a:stretch>
                  </pic:blipFill>
                  <pic:spPr>
                    <a:xfrm>
                      <a:off x="0" y="0"/>
                      <a:ext cx="5943600" cy="1849755"/>
                    </a:xfrm>
                    <a:prstGeom prst="rect">
                      <a:avLst/>
                    </a:prstGeom>
                  </pic:spPr>
                </pic:pic>
              </a:graphicData>
            </a:graphic>
          </wp:inline>
        </w:drawing>
      </w:r>
    </w:p>
    <w:p w14:paraId="60AEBE6D" w14:textId="270552FF" w:rsidR="00D101D0" w:rsidRPr="00D101D0" w:rsidRDefault="00AB10D4" w:rsidP="00A13D89">
      <w:pPr>
        <w:rPr>
          <w:szCs w:val="32"/>
        </w:rPr>
      </w:pPr>
      <w:hyperlink r:id="rId99" w:history="1">
        <w:r w:rsidR="00D101D0" w:rsidRPr="00D101D0">
          <w:rPr>
            <w:rStyle w:val="Hyperlink"/>
            <w:szCs w:val="32"/>
          </w:rPr>
          <w:t>https://www.facebook.com/groups/perkingupprofits</w:t>
        </w:r>
      </w:hyperlink>
      <w:r w:rsidR="00D101D0" w:rsidRPr="00D101D0">
        <w:rPr>
          <w:szCs w:val="32"/>
        </w:rPr>
        <w:t xml:space="preserve"> </w:t>
      </w:r>
    </w:p>
    <w:p w14:paraId="5B6E3B65" w14:textId="46D2D97C" w:rsidR="00D101D0" w:rsidRDefault="00D101D0" w:rsidP="00A13D89">
      <w:pPr>
        <w:rPr>
          <w:szCs w:val="32"/>
        </w:rPr>
      </w:pPr>
      <w:r w:rsidRPr="00D101D0">
        <w:rPr>
          <w:szCs w:val="32"/>
        </w:rPr>
        <w:t>We’d love to hear from you!</w:t>
      </w:r>
    </w:p>
    <w:p w14:paraId="21EE4157" w14:textId="77777777" w:rsidR="000611FD" w:rsidRDefault="000611FD" w:rsidP="000611FD">
      <w:pPr>
        <w:pStyle w:val="Heading2"/>
      </w:pPr>
    </w:p>
    <w:p w14:paraId="3F662516" w14:textId="07907D06" w:rsidR="00D101D0" w:rsidRPr="00462E18" w:rsidRDefault="00C223B4">
      <w:pPr>
        <w:widowControl/>
        <w:suppressAutoHyphens w:val="0"/>
        <w:spacing w:before="0" w:after="160" w:line="259" w:lineRule="auto"/>
      </w:pPr>
      <w:r>
        <w:br w:type="page"/>
      </w:r>
    </w:p>
    <w:p w14:paraId="7330FCBE" w14:textId="76EB63F2" w:rsidR="00320CA9" w:rsidRDefault="00B1236F" w:rsidP="00B1236F">
      <w:pPr>
        <w:pStyle w:val="Heading1"/>
      </w:pPr>
      <w:bookmarkStart w:id="34" w:name="_Toc143814581"/>
      <w:bookmarkStart w:id="35" w:name="_Toc148217057"/>
      <w:r>
        <w:t>About DAB Coaching, DennisAndBarb</w:t>
      </w:r>
      <w:bookmarkEnd w:id="34"/>
      <w:bookmarkEnd w:id="35"/>
    </w:p>
    <w:p w14:paraId="09A1C183" w14:textId="3315AF09" w:rsidR="00B1236F" w:rsidRPr="00B1236F" w:rsidRDefault="00B1236F" w:rsidP="00B1236F">
      <w:pPr>
        <w:pStyle w:val="BodyText"/>
      </w:pPr>
      <w:r>
        <w:t>Just who ARE these modern legends on whom the movie “Hobbs And Shaw” patterned?</w:t>
      </w:r>
      <w:r w:rsidR="009B3DD3">
        <w:t xml:space="preserve">  </w:t>
      </w:r>
      <w:r>
        <w:t>Well!  Let’s begin with</w:t>
      </w:r>
      <w:r w:rsidR="000D481F">
        <w:t xml:space="preserve"> Dennis the Dignified:</w:t>
      </w:r>
    </w:p>
    <w:p w14:paraId="0178F011" w14:textId="0AA94A27" w:rsidR="00B1236F" w:rsidRPr="000611FD" w:rsidRDefault="00B1236F" w:rsidP="000611FD">
      <w:pPr>
        <w:rPr>
          <w:b/>
          <w:sz w:val="40"/>
          <w:szCs w:val="40"/>
        </w:rPr>
      </w:pPr>
      <w:bookmarkStart w:id="36" w:name="_Toc143814582"/>
      <w:r w:rsidRPr="000611FD">
        <w:rPr>
          <w:b/>
          <w:noProof/>
          <w:color w:val="C00000"/>
          <w:sz w:val="40"/>
          <w:szCs w:val="40"/>
        </w:rPr>
        <w:drawing>
          <wp:anchor distT="0" distB="0" distL="114300" distR="114300" simplePos="0" relativeHeight="251660288" behindDoc="1" locked="0" layoutInCell="1" allowOverlap="1" wp14:anchorId="76C1D718" wp14:editId="1940FAE5">
            <wp:simplePos x="0" y="0"/>
            <wp:positionH relativeFrom="column">
              <wp:posOffset>0</wp:posOffset>
            </wp:positionH>
            <wp:positionV relativeFrom="paragraph">
              <wp:posOffset>2741</wp:posOffset>
            </wp:positionV>
            <wp:extent cx="1427480" cy="1812925"/>
            <wp:effectExtent l="0" t="0" r="1270" b="0"/>
            <wp:wrapTight wrapText="bothSides">
              <wp:wrapPolygon edited="0">
                <wp:start x="0" y="0"/>
                <wp:lineTo x="0" y="21335"/>
                <wp:lineTo x="21331" y="21335"/>
                <wp:lineTo x="21331" y="0"/>
                <wp:lineTo x="0" y="0"/>
              </wp:wrapPolygon>
            </wp:wrapTight>
            <wp:docPr id="49" name="Picture 49" descr="http://dabcoaching.com/wp-content/uploads/2020/09/Screen-Shot-Dennis-236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abcoaching.com/wp-content/uploads/2020/09/Screen-Shot-Dennis-236x300.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27480" cy="1812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11FD">
        <w:rPr>
          <w:b/>
          <w:color w:val="C00000"/>
          <w:sz w:val="40"/>
          <w:szCs w:val="40"/>
        </w:rPr>
        <w:t>Dennis Becker</w:t>
      </w:r>
      <w:bookmarkEnd w:id="36"/>
    </w:p>
    <w:p w14:paraId="179E7C64" w14:textId="0B04D064" w:rsidR="00B1236F" w:rsidRPr="000D481F" w:rsidRDefault="00B1236F" w:rsidP="000D481F">
      <w:pPr>
        <w:spacing w:before="120"/>
        <w:rPr>
          <w:szCs w:val="28"/>
        </w:rPr>
      </w:pPr>
      <w:r w:rsidRPr="000D481F">
        <w:rPr>
          <w:szCs w:val="28"/>
        </w:rPr>
        <w:t>Dennis has been online since he started his first eBay business in 1998, and in 2002 started my first Internet marketing business. But 2005 was the year things actually ‘clicked’ for me and I set up multiple streams of income by focusing on repeatable, sustainable business methods and strategies. I’m still doing that today and earn six figures a year from my online business.</w:t>
      </w:r>
    </w:p>
    <w:p w14:paraId="3616D55B" w14:textId="0E641D51" w:rsidR="00B1236F" w:rsidRPr="000D481F" w:rsidRDefault="000D481F" w:rsidP="000D481F">
      <w:pPr>
        <w:spacing w:before="120"/>
        <w:rPr>
          <w:szCs w:val="28"/>
        </w:rPr>
      </w:pPr>
      <w:r w:rsidRPr="000D481F">
        <w:rPr>
          <w:szCs w:val="28"/>
        </w:rPr>
        <w:t>He’s</w:t>
      </w:r>
      <w:r w:rsidR="00B1236F" w:rsidRPr="000D481F">
        <w:rPr>
          <w:szCs w:val="28"/>
        </w:rPr>
        <w:t xml:space="preserve"> written over 50 books, set up numerous membership sites, and now devote most of my time helping others do what didn’t come so easily to me in the beginning.</w:t>
      </w:r>
    </w:p>
    <w:p w14:paraId="2503DEE9" w14:textId="2DEC1197" w:rsidR="00B1236F" w:rsidRPr="000D481F" w:rsidRDefault="000D481F" w:rsidP="000D481F">
      <w:pPr>
        <w:spacing w:before="120"/>
        <w:rPr>
          <w:szCs w:val="28"/>
        </w:rPr>
      </w:pPr>
      <w:r w:rsidRPr="000D481F">
        <w:rPr>
          <w:szCs w:val="28"/>
        </w:rPr>
        <w:t xml:space="preserve">And Barb the Caffeinated?  </w:t>
      </w:r>
      <w:r w:rsidR="009B3DD3">
        <w:rPr>
          <w:szCs w:val="28"/>
        </w:rPr>
        <w:t>Behold!</w:t>
      </w:r>
    </w:p>
    <w:p w14:paraId="208B6085" w14:textId="35A16494" w:rsidR="00B1236F" w:rsidRPr="000611FD" w:rsidRDefault="00B1236F" w:rsidP="000611FD">
      <w:pPr>
        <w:rPr>
          <w:b/>
          <w:sz w:val="40"/>
          <w:szCs w:val="40"/>
        </w:rPr>
      </w:pPr>
      <w:bookmarkStart w:id="37" w:name="_Toc143814583"/>
      <w:r w:rsidRPr="000611FD">
        <w:rPr>
          <w:b/>
          <w:noProof/>
          <w:color w:val="C00000"/>
          <w:sz w:val="40"/>
          <w:szCs w:val="40"/>
        </w:rPr>
        <w:drawing>
          <wp:anchor distT="0" distB="0" distL="114300" distR="114300" simplePos="0" relativeHeight="251659264" behindDoc="0" locked="0" layoutInCell="1" allowOverlap="1" wp14:anchorId="0B9C4BCC" wp14:editId="06149646">
            <wp:simplePos x="0" y="0"/>
            <wp:positionH relativeFrom="column">
              <wp:posOffset>0</wp:posOffset>
            </wp:positionH>
            <wp:positionV relativeFrom="paragraph">
              <wp:posOffset>48895</wp:posOffset>
            </wp:positionV>
            <wp:extent cx="1427480" cy="2117725"/>
            <wp:effectExtent l="0" t="0" r="1270" b="0"/>
            <wp:wrapSquare wrapText="bothSides"/>
            <wp:docPr id="48" name="Picture 48" descr="http://dabcoaching.com/wp-content/uploads/2020/09/Screen-Shot-Barb-202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abcoaching.com/wp-content/uploads/2020/09/Screen-Shot-Barb-202x300.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27480" cy="211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11FD">
        <w:rPr>
          <w:b/>
          <w:color w:val="C00000"/>
          <w:sz w:val="40"/>
          <w:szCs w:val="40"/>
        </w:rPr>
        <w:t>Barb Ling</w:t>
      </w:r>
      <w:bookmarkEnd w:id="37"/>
    </w:p>
    <w:p w14:paraId="0C3999F6" w14:textId="53EADF0F" w:rsidR="000D481F" w:rsidRPr="009B3DD3" w:rsidRDefault="00B1236F" w:rsidP="009B3DD3">
      <w:pPr>
        <w:spacing w:before="120"/>
        <w:rPr>
          <w:szCs w:val="28"/>
        </w:rPr>
      </w:pPr>
      <w:r w:rsidRPr="000D481F">
        <w:rPr>
          <w:szCs w:val="28"/>
        </w:rPr>
        <w:t xml:space="preserve">Barb has been supporting her family via the </w:t>
      </w:r>
      <w:r w:rsidR="000D481F" w:rsidRPr="000D481F">
        <w:rPr>
          <w:szCs w:val="28"/>
        </w:rPr>
        <w:t>I</w:t>
      </w:r>
      <w:r w:rsidRPr="000D481F">
        <w:rPr>
          <w:szCs w:val="28"/>
        </w:rPr>
        <w:t>nternet since 1998. Her first product was the only 5-Star recommended resource by Inc. Magazine. She is the author of over 100 ebooks and specializes turning ‘complicated’ into ‘simple’</w:t>
      </w:r>
      <w:r w:rsidR="000D481F" w:rsidRPr="000D481F">
        <w:rPr>
          <w:szCs w:val="28"/>
        </w:rPr>
        <w:t xml:space="preserve">.  She also excels in being more creative than MacGyver on a Good Day.  </w:t>
      </w:r>
      <w:r w:rsidR="000D481F" w:rsidRPr="000D481F">
        <w:rPr>
          <mc:AlternateContent>
            <mc:Choice Requires="w16se"/>
            <mc:Fallback>
              <w:rFonts w:ascii="Segoe UI Emoji" w:eastAsia="Segoe UI Emoji" w:hAnsi="Segoe UI Emoji" w:cs="Segoe UI Emoji"/>
            </mc:Fallback>
          </mc:AlternateContent>
          <w:szCs w:val="28"/>
        </w:rPr>
        <mc:AlternateContent>
          <mc:Choice Requires="w16se">
            <w16se:symEx w16se:font="Segoe UI Emoji" w16se:char="1F60A"/>
          </mc:Choice>
          <mc:Fallback>
            <w:t>😊</w:t>
          </mc:Fallback>
        </mc:AlternateContent>
      </w:r>
    </w:p>
    <w:p w14:paraId="4B32D4EB" w14:textId="449A00FC" w:rsidR="00B1236F" w:rsidRDefault="00B1236F" w:rsidP="009B3DD3">
      <w:pPr>
        <w:rPr>
          <w:rFonts w:cstheme="minorHAnsi"/>
          <w:szCs w:val="28"/>
        </w:rPr>
      </w:pPr>
      <w:r w:rsidRPr="000D481F">
        <w:rPr>
          <w:rFonts w:cstheme="minorHAnsi"/>
          <w:szCs w:val="28"/>
        </w:rPr>
        <w:t>Between us</w:t>
      </w:r>
      <w:r w:rsidR="000D481F" w:rsidRPr="000D481F">
        <w:rPr>
          <w:rFonts w:cstheme="minorHAnsi"/>
          <w:szCs w:val="28"/>
        </w:rPr>
        <w:t>,</w:t>
      </w:r>
      <w:r w:rsidRPr="000D481F">
        <w:rPr>
          <w:rFonts w:cstheme="minorHAnsi"/>
          <w:szCs w:val="28"/>
        </w:rPr>
        <w:t xml:space="preserve"> we’ve authored 100s of books and courses, supported our families for over 2</w:t>
      </w:r>
      <w:r w:rsidR="000D481F" w:rsidRPr="000D481F">
        <w:rPr>
          <w:rFonts w:cstheme="minorHAnsi"/>
          <w:szCs w:val="28"/>
        </w:rPr>
        <w:t>5</w:t>
      </w:r>
      <w:r w:rsidRPr="000D481F">
        <w:rPr>
          <w:rFonts w:cstheme="minorHAnsi"/>
          <w:szCs w:val="28"/>
        </w:rPr>
        <w:t xml:space="preserve"> years each doing what we now teach, and combined to form one of the top group coaching programs </w:t>
      </w:r>
      <w:r w:rsidR="000D481F" w:rsidRPr="000D481F">
        <w:rPr>
          <w:rFonts w:cstheme="minorHAnsi"/>
          <w:szCs w:val="28"/>
        </w:rPr>
        <w:t xml:space="preserve">for those looking how to profit online. </w:t>
      </w:r>
    </w:p>
    <w:p w14:paraId="4A4192EA" w14:textId="102798EA" w:rsidR="00462E18" w:rsidRDefault="00462E18" w:rsidP="00462E18">
      <w:pPr>
        <w:pStyle w:val="Heading1"/>
      </w:pPr>
      <w:bookmarkStart w:id="38" w:name="_Appendix_1_–"/>
      <w:bookmarkStart w:id="39" w:name="_Toc148217058"/>
      <w:bookmarkEnd w:id="38"/>
      <w:r>
        <w:t>Appendix 1</w:t>
      </w:r>
      <w:r w:rsidR="00BB000E">
        <w:t>:</w:t>
      </w:r>
      <w:r>
        <w:t xml:space="preserve"> How to Change Paypal Buttons</w:t>
      </w:r>
      <w:bookmarkEnd w:id="39"/>
    </w:p>
    <w:p w14:paraId="50ADFA9E" w14:textId="77777777" w:rsidR="00462E18" w:rsidRDefault="00462E18" w:rsidP="00462E18">
      <w:pPr>
        <w:pStyle w:val="BodyText"/>
      </w:pPr>
      <w:r>
        <w:t>The form code that Paypal requires you to include in your website looks something like:</w:t>
      </w:r>
    </w:p>
    <w:p w14:paraId="3D74508C" w14:textId="77777777" w:rsidR="00462E18" w:rsidRPr="005F152A" w:rsidRDefault="00462E18" w:rsidP="00462E18">
      <w:pPr>
        <w:pStyle w:val="BodyText"/>
        <w:spacing w:before="0" w:after="0"/>
        <w:ind w:left="720"/>
        <w:rPr>
          <w:i/>
        </w:rPr>
      </w:pPr>
      <w:r w:rsidRPr="005F152A">
        <w:rPr>
          <w:i/>
        </w:rPr>
        <w:t>&lt;form action="https://www.paypal.com/cgi-bin/webscr" method="post" target="_top"&gt;</w:t>
      </w:r>
    </w:p>
    <w:p w14:paraId="3242D9D6" w14:textId="77777777" w:rsidR="00462E18" w:rsidRPr="005F152A" w:rsidRDefault="00462E18" w:rsidP="00462E18">
      <w:pPr>
        <w:pStyle w:val="BodyText"/>
        <w:spacing w:before="0" w:after="0"/>
        <w:ind w:left="720"/>
        <w:rPr>
          <w:i/>
        </w:rPr>
      </w:pPr>
      <w:r w:rsidRPr="005F152A">
        <w:rPr>
          <w:i/>
        </w:rPr>
        <w:t xml:space="preserve">  &lt;input type="hidden" name="cmd" value="_s-xclick" /&gt;</w:t>
      </w:r>
    </w:p>
    <w:p w14:paraId="49ABAB73" w14:textId="77777777" w:rsidR="00462E18" w:rsidRPr="005F152A" w:rsidRDefault="00462E18" w:rsidP="00462E18">
      <w:pPr>
        <w:pStyle w:val="BodyText"/>
        <w:spacing w:before="0" w:after="0"/>
        <w:ind w:left="720"/>
        <w:rPr>
          <w:i/>
        </w:rPr>
      </w:pPr>
      <w:r w:rsidRPr="005F152A">
        <w:rPr>
          <w:i/>
        </w:rPr>
        <w:t xml:space="preserve">  &lt;input type="hidden" name="hosted_button_id" value="</w:t>
      </w:r>
      <w:r>
        <w:rPr>
          <w:i/>
        </w:rPr>
        <w:t>xxxx</w:t>
      </w:r>
      <w:r w:rsidRPr="005F152A">
        <w:rPr>
          <w:i/>
        </w:rPr>
        <w:t>" /&gt;</w:t>
      </w:r>
    </w:p>
    <w:p w14:paraId="59DD4A45" w14:textId="77777777" w:rsidR="00462E18" w:rsidRPr="005F152A" w:rsidRDefault="00462E18" w:rsidP="00462E18">
      <w:pPr>
        <w:pStyle w:val="BodyText"/>
        <w:spacing w:before="0" w:after="0"/>
        <w:ind w:left="720"/>
        <w:rPr>
          <w:i/>
        </w:rPr>
      </w:pPr>
      <w:r w:rsidRPr="005F152A">
        <w:rPr>
          <w:i/>
        </w:rPr>
        <w:t xml:space="preserve">  &lt;input type="hidden" name="currency_code" value="USD" /&gt;</w:t>
      </w:r>
    </w:p>
    <w:p w14:paraId="19771DB3" w14:textId="77777777" w:rsidR="00462E18" w:rsidRPr="005F152A" w:rsidRDefault="00462E18" w:rsidP="00462E18">
      <w:pPr>
        <w:pStyle w:val="BodyText"/>
        <w:spacing w:before="0" w:after="0"/>
        <w:ind w:left="720"/>
        <w:rPr>
          <w:i/>
        </w:rPr>
      </w:pPr>
      <w:r w:rsidRPr="005F152A">
        <w:rPr>
          <w:i/>
        </w:rPr>
        <w:t xml:space="preserve">  &lt;input type="image" src="</w:t>
      </w:r>
      <w:hyperlink r:id="rId102" w:history="1">
        <w:r w:rsidRPr="005F152A">
          <w:rPr>
            <w:rStyle w:val="Hyperlink"/>
            <w:i/>
          </w:rPr>
          <w:t>https://www.paypalobjects.com/en_US/i/btn/btn_cart_LG.gif</w:t>
        </w:r>
      </w:hyperlink>
      <w:r w:rsidRPr="005F152A">
        <w:rPr>
          <w:i/>
        </w:rPr>
        <w:t xml:space="preserve"> border="0" name="submit" title="PayPal - The safer, easier way to pay online!" alt="Subscribe" /&gt;</w:t>
      </w:r>
    </w:p>
    <w:p w14:paraId="09BB0D55" w14:textId="77777777" w:rsidR="00462E18" w:rsidRDefault="00462E18" w:rsidP="00462E18">
      <w:pPr>
        <w:pStyle w:val="BodyText"/>
        <w:spacing w:before="0" w:after="0"/>
        <w:ind w:left="720"/>
      </w:pPr>
      <w:r w:rsidRPr="005F152A">
        <w:rPr>
          <w:i/>
        </w:rPr>
        <w:t>&lt;/form&gt;</w:t>
      </w:r>
    </w:p>
    <w:p w14:paraId="67FB3D49" w14:textId="77777777" w:rsidR="00462E18" w:rsidRDefault="00462E18" w:rsidP="00462E18">
      <w:pPr>
        <w:pStyle w:val="BodyText"/>
        <w:spacing w:before="120" w:after="0"/>
      </w:pPr>
      <w:r>
        <w:t xml:space="preserve">To change to a different button that you are hosting, just replace the </w:t>
      </w:r>
      <w:hyperlink r:id="rId103" w:history="1">
        <w:r w:rsidRPr="00493569">
          <w:rPr>
            <w:rStyle w:val="Hyperlink"/>
          </w:rPr>
          <w:t>https://www.paypalobjects.com/en_US/i/btn/btn_cart_LG.gif</w:t>
        </w:r>
      </w:hyperlink>
      <w:r>
        <w:t xml:space="preserve"> link with the direct URL to your button, like the one I used:</w:t>
      </w:r>
    </w:p>
    <w:p w14:paraId="2C6AF755" w14:textId="77777777" w:rsidR="00462E18" w:rsidRDefault="00AB10D4" w:rsidP="009D364D">
      <w:pPr>
        <w:pStyle w:val="BodyText"/>
        <w:numPr>
          <w:ilvl w:val="0"/>
          <w:numId w:val="2"/>
        </w:numPr>
        <w:spacing w:before="120" w:after="0"/>
      </w:pPr>
      <w:hyperlink r:id="rId104" w:history="1">
        <w:r w:rsidR="00462E18" w:rsidRPr="00493569">
          <w:rPr>
            <w:rStyle w:val="Hyperlink"/>
          </w:rPr>
          <w:t>https://barbaraling.com/images/admitone.gif</w:t>
        </w:r>
      </w:hyperlink>
      <w:r w:rsidR="00462E18">
        <w:t xml:space="preserve"> </w:t>
      </w:r>
    </w:p>
    <w:p w14:paraId="1E9F3B3E" w14:textId="77777777" w:rsidR="00462E18" w:rsidRDefault="00462E18" w:rsidP="00462E18">
      <w:pPr>
        <w:pStyle w:val="BodyText"/>
        <w:spacing w:before="120" w:after="0"/>
      </w:pPr>
      <w:r>
        <w:t>For more info, check out:</w:t>
      </w:r>
    </w:p>
    <w:p w14:paraId="5DB07850" w14:textId="77777777" w:rsidR="00462E18" w:rsidRDefault="00AB10D4" w:rsidP="009D364D">
      <w:pPr>
        <w:pStyle w:val="BodyText"/>
        <w:numPr>
          <w:ilvl w:val="0"/>
          <w:numId w:val="3"/>
        </w:numPr>
        <w:spacing w:before="120" w:after="0"/>
      </w:pPr>
      <w:hyperlink r:id="rId105" w:history="1">
        <w:r w:rsidR="00462E18" w:rsidRPr="00462E18">
          <w:rPr>
            <w:rStyle w:val="Hyperlink"/>
          </w:rPr>
          <w:t>How do you add a custom button to the PayPal checkout page</w:t>
        </w:r>
      </w:hyperlink>
      <w:r w:rsidR="00462E18" w:rsidRPr="00462E18">
        <w:t>?</w:t>
      </w:r>
    </w:p>
    <w:p w14:paraId="56047725" w14:textId="77777777" w:rsidR="00462E18" w:rsidRDefault="00462E18" w:rsidP="00462E18">
      <w:pPr>
        <w:pStyle w:val="BodyText"/>
        <w:spacing w:before="120" w:after="0"/>
      </w:pPr>
      <w:r>
        <w:t>And to create free web buttons, consider:</w:t>
      </w:r>
    </w:p>
    <w:p w14:paraId="045B975E" w14:textId="77777777" w:rsidR="00462E18" w:rsidRDefault="00AB10D4" w:rsidP="009D364D">
      <w:pPr>
        <w:pStyle w:val="BodyText"/>
        <w:numPr>
          <w:ilvl w:val="0"/>
          <w:numId w:val="4"/>
        </w:numPr>
        <w:spacing w:before="120" w:after="0"/>
      </w:pPr>
      <w:hyperlink r:id="rId106" w:history="1">
        <w:r w:rsidR="00462E18" w:rsidRPr="00462E18">
          <w:rPr>
            <w:rStyle w:val="Hyperlink"/>
          </w:rPr>
          <w:t>Click-Minded DaButtonFactory</w:t>
        </w:r>
      </w:hyperlink>
      <w:r w:rsidR="00462E18">
        <w:t xml:space="preserve"> (yes, they were bought out)</w:t>
      </w:r>
    </w:p>
    <w:p w14:paraId="48CAAB38" w14:textId="77777777" w:rsidR="00462E18" w:rsidRDefault="00AB10D4" w:rsidP="009D364D">
      <w:pPr>
        <w:pStyle w:val="BodyText"/>
        <w:numPr>
          <w:ilvl w:val="0"/>
          <w:numId w:val="4"/>
        </w:numPr>
        <w:spacing w:before="120" w:after="0"/>
      </w:pPr>
      <w:hyperlink r:id="rId107" w:history="1">
        <w:r w:rsidR="00462E18" w:rsidRPr="00462E18">
          <w:rPr>
            <w:rStyle w:val="Hyperlink"/>
          </w:rPr>
          <w:t>Button Optimizer</w:t>
        </w:r>
      </w:hyperlink>
    </w:p>
    <w:p w14:paraId="2217546B" w14:textId="77777777" w:rsidR="00462E18" w:rsidRDefault="00AB10D4" w:rsidP="009D364D">
      <w:pPr>
        <w:pStyle w:val="BodyText"/>
        <w:numPr>
          <w:ilvl w:val="0"/>
          <w:numId w:val="4"/>
        </w:numPr>
        <w:spacing w:before="120" w:after="0"/>
      </w:pPr>
      <w:hyperlink r:id="rId108" w:history="1">
        <w:r w:rsidR="00462E18" w:rsidRPr="00462E18">
          <w:rPr>
            <w:rStyle w:val="Hyperlink"/>
          </w:rPr>
          <w:t>10+ Button Generators</w:t>
        </w:r>
      </w:hyperlink>
    </w:p>
    <w:p w14:paraId="6324A9F9" w14:textId="36DEEF72" w:rsidR="00462E18" w:rsidRDefault="00462E18" w:rsidP="00462E18">
      <w:pPr>
        <w:spacing w:before="120" w:after="0"/>
      </w:pPr>
      <w:r>
        <w:t>Enjoy!</w:t>
      </w:r>
    </w:p>
    <w:p w14:paraId="2194B584" w14:textId="4E549A7C" w:rsidR="000611FD" w:rsidRDefault="000611FD">
      <w:pPr>
        <w:widowControl/>
        <w:suppressAutoHyphens w:val="0"/>
        <w:spacing w:before="0" w:after="160" w:line="259" w:lineRule="auto"/>
      </w:pPr>
      <w:r>
        <w:br w:type="page"/>
      </w:r>
    </w:p>
    <w:p w14:paraId="1B9EAAE8" w14:textId="41B9E56B" w:rsidR="000611FD" w:rsidRPr="007B5801" w:rsidRDefault="000611FD" w:rsidP="000611FD">
      <w:pPr>
        <w:pStyle w:val="Heading1"/>
        <w:spacing w:before="360" w:after="240" w:line="262" w:lineRule="auto"/>
      </w:pPr>
      <w:bookmarkStart w:id="40" w:name="_Toc535261756"/>
      <w:bookmarkStart w:id="41" w:name="_Toc98741947"/>
      <w:bookmarkStart w:id="42" w:name="_Toc121834089"/>
      <w:bookmarkStart w:id="43" w:name="_Toc148217059"/>
      <w:r>
        <w:t xml:space="preserve">Appendix </w:t>
      </w:r>
      <w:r w:rsidR="000E07CF">
        <w:t>2</w:t>
      </w:r>
      <w:r>
        <w:t xml:space="preserve">: </w:t>
      </w:r>
      <w:bookmarkEnd w:id="40"/>
      <w:bookmarkEnd w:id="41"/>
      <w:bookmarkEnd w:id="42"/>
      <w:r>
        <w:t xml:space="preserve"> DAB Insiders</w:t>
      </w:r>
      <w:bookmarkEnd w:id="43"/>
    </w:p>
    <w:p w14:paraId="310F3A48" w14:textId="77777777" w:rsidR="000611FD" w:rsidRPr="00456229" w:rsidRDefault="000611FD" w:rsidP="000611FD">
      <w:pPr>
        <w:jc w:val="center"/>
      </w:pPr>
      <w:r w:rsidRPr="00456229">
        <w:rPr>
          <w:noProof/>
        </w:rPr>
        <w:drawing>
          <wp:inline distT="0" distB="0" distL="0" distR="0" wp14:anchorId="05033D07" wp14:editId="6848F754">
            <wp:extent cx="5676154" cy="4616605"/>
            <wp:effectExtent l="114300" t="76200" r="77470" b="127000"/>
            <wp:docPr id="3" name="Picture 3">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a:hlinkClick r:id="rId109"/>
                    </pic:cNvPr>
                    <pic:cNvPicPr/>
                  </pic:nvPicPr>
                  <pic:blipFill>
                    <a:blip r:embed="rId110">
                      <a:extLst>
                        <a:ext uri="{28A0092B-C50C-407E-A947-70E740481C1C}">
                          <a14:useLocalDpi xmlns:a14="http://schemas.microsoft.com/office/drawing/2010/main" val="0"/>
                        </a:ext>
                      </a:extLst>
                    </a:blip>
                    <a:stretch>
                      <a:fillRect/>
                    </a:stretch>
                  </pic:blipFill>
                  <pic:spPr>
                    <a:xfrm>
                      <a:off x="0" y="0"/>
                      <a:ext cx="5695419" cy="463227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03BB83F" w14:textId="77777777" w:rsidR="000611FD" w:rsidRPr="0092095F" w:rsidRDefault="000611FD" w:rsidP="000611FD">
      <w:pPr>
        <w:jc w:val="center"/>
        <w:rPr>
          <w:b/>
        </w:rPr>
      </w:pPr>
      <w:r w:rsidRPr="0092095F">
        <w:rPr>
          <w:b/>
        </w:rPr>
        <w:t>You truly have to see it to comprehend the insane value offered at such a loooow price….</w:t>
      </w:r>
    </w:p>
    <w:p w14:paraId="7E18056D" w14:textId="24B30789" w:rsidR="000611FD" w:rsidRPr="000574C1" w:rsidRDefault="00AB10D4" w:rsidP="000611FD">
      <w:pPr>
        <w:pStyle w:val="BodyText"/>
        <w:jc w:val="center"/>
        <w:rPr>
          <w:b/>
          <w:color w:val="000080"/>
          <w:sz w:val="56"/>
          <w:szCs w:val="56"/>
          <w:highlight w:val="yellow"/>
          <w:u w:val="single"/>
        </w:rPr>
      </w:pPr>
      <w:hyperlink r:id="rId111" w:history="1">
        <w:r w:rsidR="000611FD" w:rsidRPr="00493569">
          <w:rPr>
            <w:rStyle w:val="Hyperlink"/>
            <w:b/>
            <w:sz w:val="56"/>
            <w:szCs w:val="56"/>
            <w:highlight w:val="yellow"/>
          </w:rPr>
          <w:t>https://askblings.com/dabi</w:t>
        </w:r>
      </w:hyperlink>
    </w:p>
    <w:p w14:paraId="5E7E0CF2" w14:textId="650A31B3" w:rsidR="000611FD" w:rsidRDefault="000611FD" w:rsidP="000611FD">
      <w:pPr>
        <w:spacing w:before="120" w:after="0"/>
        <w:jc w:val="center"/>
        <w:rPr>
          <w:b/>
          <w:sz w:val="56"/>
          <w:szCs w:val="56"/>
        </w:rPr>
      </w:pPr>
    </w:p>
    <w:p w14:paraId="339A370C" w14:textId="7D57B731" w:rsidR="005F16E5" w:rsidRDefault="005F16E5">
      <w:pPr>
        <w:widowControl/>
        <w:suppressAutoHyphens w:val="0"/>
        <w:spacing w:before="0" w:after="160" w:line="259" w:lineRule="auto"/>
        <w:rPr>
          <w:sz w:val="56"/>
          <w:szCs w:val="56"/>
        </w:rPr>
      </w:pPr>
      <w:r>
        <w:rPr>
          <w:sz w:val="56"/>
          <w:szCs w:val="56"/>
        </w:rPr>
        <w:br w:type="page"/>
      </w:r>
    </w:p>
    <w:p w14:paraId="6BB23375" w14:textId="03D35899" w:rsidR="005F16E5" w:rsidRDefault="005F16E5" w:rsidP="005F16E5">
      <w:pPr>
        <w:pStyle w:val="Heading1"/>
      </w:pPr>
      <w:bookmarkStart w:id="44" w:name="_Toc148217060"/>
      <w:r>
        <w:t xml:space="preserve">Appendix </w:t>
      </w:r>
      <w:r w:rsidR="000E07CF">
        <w:t>3</w:t>
      </w:r>
      <w:r>
        <w:t xml:space="preserve">:  </w:t>
      </w:r>
      <w:bookmarkStart w:id="45" w:name="_Toc143814584"/>
      <w:r>
        <w:t>Affiliate Marketing &amp; MMO Goodies!</w:t>
      </w:r>
      <w:bookmarkEnd w:id="44"/>
    </w:p>
    <w:p w14:paraId="325E4663" w14:textId="77777777" w:rsidR="00175076" w:rsidRDefault="005630FD" w:rsidP="005F16E5">
      <w:pPr>
        <w:pStyle w:val="BodyText"/>
        <w:rPr>
          <w:sz w:val="28"/>
          <w:szCs w:val="28"/>
        </w:rPr>
      </w:pPr>
      <w:r w:rsidRPr="00175076">
        <w:rPr>
          <w:sz w:val="28"/>
          <w:szCs w:val="28"/>
        </w:rPr>
        <w:t>We have 2 goodies to show today!   The first one is called RUSHHH and it’s pretty awesome indee</w:t>
      </w:r>
      <w:r w:rsidR="00EA35DC" w:rsidRPr="00175076">
        <w:rPr>
          <w:sz w:val="28"/>
          <w:szCs w:val="28"/>
        </w:rPr>
        <w:t>d; created by Jeremy Kennedy (who literally IS one of Barb Ling’s best students from back in 2012</w:t>
      </w:r>
      <w:r w:rsidR="00175076">
        <w:rPr>
          <w:sz w:val="28"/>
          <w:szCs w:val="28"/>
        </w:rPr>
        <w:t>);</w:t>
      </w:r>
      <w:r w:rsidR="00EA35DC" w:rsidRPr="00175076">
        <w:rPr>
          <w:sz w:val="28"/>
          <w:szCs w:val="28"/>
        </w:rPr>
        <w:t xml:space="preserve"> it </w:t>
      </w:r>
      <w:r w:rsidR="00EA35DC" w:rsidRPr="00175076">
        <w:rPr>
          <w:b/>
          <w:sz w:val="28"/>
          <w:szCs w:val="28"/>
        </w:rPr>
        <w:t>enables you to close FAR more affiliate sales</w:t>
      </w:r>
      <w:r w:rsidR="00EA35DC" w:rsidRPr="00175076">
        <w:rPr>
          <w:sz w:val="28"/>
          <w:szCs w:val="28"/>
        </w:rPr>
        <w:t xml:space="preserve"> via the miracle of </w:t>
      </w:r>
      <w:r w:rsidR="0077546D" w:rsidRPr="00175076">
        <w:rPr>
          <w:sz w:val="28"/>
          <w:szCs w:val="28"/>
        </w:rPr>
        <w:t xml:space="preserve">showcasing </w:t>
      </w:r>
      <w:r w:rsidR="00175076">
        <w:rPr>
          <w:sz w:val="28"/>
          <w:szCs w:val="28"/>
        </w:rPr>
        <w:t>something incredibly smart</w:t>
      </w:r>
      <w:r w:rsidR="0077546D" w:rsidRPr="00175076">
        <w:rPr>
          <w:sz w:val="28"/>
          <w:szCs w:val="28"/>
        </w:rPr>
        <w:t xml:space="preserve"> (creating a second of urgency).  </w:t>
      </w:r>
    </w:p>
    <w:p w14:paraId="4E97A1F0" w14:textId="66ADBDFB" w:rsidR="005F16E5" w:rsidRPr="00175076" w:rsidRDefault="0077546D" w:rsidP="005F16E5">
      <w:pPr>
        <w:pStyle w:val="BodyText"/>
        <w:rPr>
          <w:sz w:val="28"/>
          <w:szCs w:val="28"/>
        </w:rPr>
      </w:pPr>
      <w:r w:rsidRPr="00175076">
        <w:rPr>
          <w:sz w:val="28"/>
          <w:szCs w:val="28"/>
        </w:rPr>
        <w:t xml:space="preserve">Dennis Becker wrote FAR more eloquently than could I – </w:t>
      </w:r>
      <w:hyperlink r:id="rId112" w:history="1">
        <w:r w:rsidRPr="00175076">
          <w:rPr>
            <w:rStyle w:val="Hyperlink"/>
            <w:b/>
            <w:sz w:val="28"/>
            <w:szCs w:val="28"/>
          </w:rPr>
          <w:t>you could read his words over HERE,</w:t>
        </w:r>
      </w:hyperlink>
      <w:r w:rsidRPr="00175076">
        <w:rPr>
          <w:b/>
          <w:sz w:val="28"/>
          <w:szCs w:val="28"/>
        </w:rPr>
        <w:t xml:space="preserve"> </w:t>
      </w:r>
      <w:r w:rsidRPr="00175076">
        <w:rPr>
          <w:sz w:val="28"/>
          <w:szCs w:val="28"/>
        </w:rPr>
        <w:t>or simply click BELOW to see RUSHHH  in action (after it goes live, of course)</w:t>
      </w:r>
    </w:p>
    <w:p w14:paraId="1BBA02DD" w14:textId="51172BC0" w:rsidR="0077546D" w:rsidRDefault="0077546D" w:rsidP="0077546D">
      <w:pPr>
        <w:pStyle w:val="BodyText"/>
        <w:jc w:val="center"/>
      </w:pPr>
      <w:r>
        <w:rPr>
          <w:noProof/>
        </w:rPr>
        <w:drawing>
          <wp:inline distT="0" distB="0" distL="0" distR="0" wp14:anchorId="1DC69057" wp14:editId="4B857BEE">
            <wp:extent cx="5943600" cy="3757930"/>
            <wp:effectExtent l="133350" t="76200" r="76200" b="128270"/>
            <wp:docPr id="8" name="Picture 8">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hlinkClick r:id="rId113"/>
                    </pic:cNvPr>
                    <pic:cNvPicPr/>
                  </pic:nvPicPr>
                  <pic:blipFill>
                    <a:blip r:embed="rId114"/>
                    <a:stretch>
                      <a:fillRect/>
                    </a:stretch>
                  </pic:blipFill>
                  <pic:spPr>
                    <a:xfrm>
                      <a:off x="0" y="0"/>
                      <a:ext cx="5943600" cy="37579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66FDF2B" w14:textId="08A50C05" w:rsidR="00175076" w:rsidRPr="00175076" w:rsidRDefault="00AB10D4" w:rsidP="0077546D">
      <w:pPr>
        <w:pStyle w:val="BodyText"/>
        <w:jc w:val="center"/>
        <w:rPr>
          <w:b/>
        </w:rPr>
      </w:pPr>
      <w:hyperlink r:id="rId115" w:history="1">
        <w:r w:rsidR="00175076" w:rsidRPr="000E07CF">
          <w:rPr>
            <w:rStyle w:val="Hyperlink"/>
            <w:b/>
            <w:color w:val="0000FF"/>
          </w:rPr>
          <w:t>Click HERE to see RUSHHH in Action!</w:t>
        </w:r>
      </w:hyperlink>
    </w:p>
    <w:p w14:paraId="00F64D47" w14:textId="1B85D613" w:rsidR="0077546D" w:rsidRDefault="0077546D" w:rsidP="0077546D">
      <w:pPr>
        <w:pStyle w:val="BodyText"/>
        <w:jc w:val="center"/>
      </w:pPr>
      <w:r>
        <w:t>And next, turn the page to see:</w:t>
      </w:r>
    </w:p>
    <w:p w14:paraId="78725FF4" w14:textId="1906795F" w:rsidR="00AE311F" w:rsidRDefault="00AE311F" w:rsidP="0077546D">
      <w:pPr>
        <w:pStyle w:val="BodyText"/>
        <w:jc w:val="center"/>
      </w:pPr>
    </w:p>
    <w:p w14:paraId="286AEECE" w14:textId="6650F519" w:rsidR="00AE311F" w:rsidRPr="00AE311F" w:rsidRDefault="00AE311F" w:rsidP="0077546D">
      <w:pPr>
        <w:pStyle w:val="BodyText"/>
        <w:jc w:val="center"/>
        <w:rPr>
          <w:b/>
        </w:rPr>
      </w:pPr>
      <w:r w:rsidRPr="00FC2A8A">
        <w:rPr>
          <w:b/>
          <w:highlight w:val="cyan"/>
        </w:rPr>
        <w:t>October Make Money via AI and Affiliate Marketing!</w:t>
      </w:r>
    </w:p>
    <w:p w14:paraId="4AD7A89B" w14:textId="405AAB9C" w:rsidR="00AE311F" w:rsidRDefault="00AE311F" w:rsidP="00AE311F">
      <w:pPr>
        <w:pStyle w:val="BodyText"/>
      </w:pPr>
      <w:r w:rsidRPr="00AE311F">
        <w:t xml:space="preserve">Chris is one of my fav vendors, </w:t>
      </w:r>
      <w:r>
        <w:t>mainly because he knows AI and profit making upside, downside acrossside and more!  Behold:</w:t>
      </w:r>
    </w:p>
    <w:p w14:paraId="71764534" w14:textId="5DF61EA8" w:rsidR="00AE311F" w:rsidRDefault="00A46FD1" w:rsidP="00AE311F">
      <w:pPr>
        <w:pStyle w:val="BodyText"/>
      </w:pPr>
      <w:r>
        <w:rPr>
          <w:noProof/>
        </w:rPr>
        <w:drawing>
          <wp:inline distT="0" distB="0" distL="0" distR="0" wp14:anchorId="4699C81B" wp14:editId="5AFAE3D4">
            <wp:extent cx="5943600" cy="4279265"/>
            <wp:effectExtent l="133350" t="76200" r="76200" b="140335"/>
            <wp:docPr id="10" name="Picture 10">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hlinkClick r:id="rId116"/>
                    </pic:cNvPr>
                    <pic:cNvPicPr/>
                  </pic:nvPicPr>
                  <pic:blipFill>
                    <a:blip r:embed="rId117"/>
                    <a:stretch>
                      <a:fillRect/>
                    </a:stretch>
                  </pic:blipFill>
                  <pic:spPr>
                    <a:xfrm>
                      <a:off x="0" y="0"/>
                      <a:ext cx="5943600" cy="42792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6030479" w14:textId="24DE7FBA" w:rsidR="00A46FD1" w:rsidRDefault="00A46FD1" w:rsidP="00AE311F">
      <w:pPr>
        <w:pStyle w:val="BodyText"/>
      </w:pPr>
      <w:r>
        <w:t>Notice that October date on top?  Pretty recent, aye?</w:t>
      </w:r>
    </w:p>
    <w:p w14:paraId="06D6C7E2" w14:textId="5E1812B3" w:rsidR="00A46FD1" w:rsidRDefault="00A46FD1" w:rsidP="00AE311F">
      <w:pPr>
        <w:pStyle w:val="BodyText"/>
      </w:pPr>
      <w:r>
        <w:t xml:space="preserve">You will simply LOVE seeing the tricks Chris can make ChatGPT do… simply breathtaking.  </w:t>
      </w:r>
    </w:p>
    <w:p w14:paraId="5C9237EA" w14:textId="7FC100A9" w:rsidR="00A46FD1" w:rsidRPr="00A46FD1" w:rsidRDefault="00AB10D4" w:rsidP="00A46FD1">
      <w:pPr>
        <w:pStyle w:val="BodyText"/>
        <w:jc w:val="center"/>
        <w:rPr>
          <w:b/>
        </w:rPr>
      </w:pPr>
      <w:hyperlink r:id="rId118" w:history="1">
        <w:r w:rsidR="00A46FD1" w:rsidRPr="00A46FD1">
          <w:rPr>
            <w:rStyle w:val="Hyperlink"/>
            <w:b/>
          </w:rPr>
          <w:t>Click HERE to Learn More!</w:t>
        </w:r>
      </w:hyperlink>
    </w:p>
    <w:p w14:paraId="70560CAC" w14:textId="26274DE1" w:rsidR="00175076" w:rsidRDefault="005F16E5">
      <w:pPr>
        <w:widowControl/>
        <w:suppressAutoHyphens w:val="0"/>
        <w:spacing w:before="0" w:after="160" w:line="259" w:lineRule="auto"/>
        <w:rPr>
          <w:rFonts w:ascii="Arial Black" w:eastAsia="Microsoft YaHei" w:hAnsi="Arial Black"/>
          <w:b/>
          <w:bCs/>
          <w:color w:val="000000" w:themeColor="text1"/>
          <w:kern w:val="31"/>
          <w:szCs w:val="32"/>
        </w:rPr>
      </w:pPr>
      <w:r>
        <w:br w:type="page"/>
      </w:r>
    </w:p>
    <w:p w14:paraId="1770AAD8" w14:textId="77777777" w:rsidR="00FF4569" w:rsidRDefault="00FF4569" w:rsidP="00FF4569">
      <w:pPr>
        <w:pStyle w:val="Heading1"/>
      </w:pPr>
      <w:bookmarkStart w:id="46" w:name="_Toc148217061"/>
      <w:r>
        <w:t>Appendix 4:  Halloween Promotion Resources</w:t>
      </w:r>
      <w:bookmarkEnd w:id="46"/>
    </w:p>
    <w:p w14:paraId="789DA2D4" w14:textId="77777777" w:rsidR="00CA73FE" w:rsidRDefault="00FF4569" w:rsidP="00CA73FE">
      <w:r>
        <w:t xml:space="preserve"> </w:t>
      </w:r>
      <w:r w:rsidR="00CA73FE">
        <w:t>Thinking about promoting your own Virtual Haunted House?</w:t>
      </w:r>
    </w:p>
    <w:p w14:paraId="30C948A7" w14:textId="55DC53A0" w:rsidR="00CA73FE" w:rsidRDefault="00CA73FE" w:rsidP="00CA73FE">
      <w:r>
        <w:t>If so, consider these Halloween and October ideas!</w:t>
      </w:r>
    </w:p>
    <w:p w14:paraId="44FB6FAB" w14:textId="77777777" w:rsidR="008E5C78" w:rsidRDefault="00AB10D4" w:rsidP="008E5C78">
      <w:pPr>
        <w:pStyle w:val="ListParagraph"/>
        <w:numPr>
          <w:ilvl w:val="0"/>
          <w:numId w:val="31"/>
        </w:numPr>
      </w:pPr>
      <w:hyperlink r:id="rId119" w:history="1">
        <w:r w:rsidR="008E5C78" w:rsidRPr="00C014A9">
          <w:rPr>
            <w:rStyle w:val="Hyperlink"/>
          </w:rPr>
          <w:t>10 Halloween Campaign Ideas to Increase Customer Engagement</w:t>
        </w:r>
      </w:hyperlink>
    </w:p>
    <w:p w14:paraId="7CF7BBE0" w14:textId="77777777" w:rsidR="008E5C78" w:rsidRDefault="00AB10D4" w:rsidP="008E5C78">
      <w:pPr>
        <w:pStyle w:val="ListParagraph"/>
        <w:numPr>
          <w:ilvl w:val="0"/>
          <w:numId w:val="31"/>
        </w:numPr>
      </w:pPr>
      <w:hyperlink r:id="rId120" w:history="1">
        <w:r w:rsidR="008E5C78" w:rsidRPr="00C014A9">
          <w:rPr>
            <w:rStyle w:val="Hyperlink"/>
          </w:rPr>
          <w:t>11 Halloween Promotions to Use in Your Marketing This Year</w:t>
        </w:r>
      </w:hyperlink>
    </w:p>
    <w:p w14:paraId="46EF6886" w14:textId="77777777" w:rsidR="008E5C78" w:rsidRDefault="00AB10D4" w:rsidP="008E5C78">
      <w:pPr>
        <w:pStyle w:val="ListParagraph"/>
        <w:numPr>
          <w:ilvl w:val="0"/>
          <w:numId w:val="31"/>
        </w:numPr>
      </w:pPr>
      <w:hyperlink r:id="rId121" w:history="1">
        <w:r w:rsidR="008E5C78" w:rsidRPr="00C014A9">
          <w:rPr>
            <w:rStyle w:val="Hyperlink"/>
          </w:rPr>
          <w:t>12 Halloween Marketing Ideas for Your Small Business</w:t>
        </w:r>
      </w:hyperlink>
    </w:p>
    <w:p w14:paraId="6989C919" w14:textId="77777777" w:rsidR="008E5C78" w:rsidRDefault="00AB10D4" w:rsidP="008E5C78">
      <w:pPr>
        <w:pStyle w:val="ListParagraph"/>
        <w:numPr>
          <w:ilvl w:val="0"/>
          <w:numId w:val="32"/>
        </w:numPr>
      </w:pPr>
      <w:hyperlink r:id="rId122" w:history="1">
        <w:r w:rsidR="008E5C78" w:rsidRPr="00C014A9">
          <w:rPr>
            <w:rStyle w:val="Hyperlink"/>
          </w:rPr>
          <w:t>20 Halloween Marketing Ideas for Your Store</w:t>
        </w:r>
      </w:hyperlink>
    </w:p>
    <w:p w14:paraId="65F4BDEA" w14:textId="77777777" w:rsidR="008E5C78" w:rsidRDefault="00AB10D4" w:rsidP="008E5C78">
      <w:pPr>
        <w:pStyle w:val="ListParagraph"/>
        <w:numPr>
          <w:ilvl w:val="0"/>
          <w:numId w:val="32"/>
        </w:numPr>
      </w:pPr>
      <w:hyperlink r:id="rId123" w:anchor="social-media-halloween-post-ideas-about-history-and-traditions" w:history="1">
        <w:r w:rsidR="008E5C78" w:rsidRPr="008E5C78">
          <w:rPr>
            <w:rStyle w:val="Hyperlink"/>
            <w:highlight w:val="cyan"/>
          </w:rPr>
          <w:t>200+ Scary-Good Halloween Social Media Post Ideas for 2023</w:t>
        </w:r>
      </w:hyperlink>
    </w:p>
    <w:p w14:paraId="7926A12E" w14:textId="77777777" w:rsidR="008E5C78" w:rsidRDefault="00AB10D4" w:rsidP="008E5C78">
      <w:pPr>
        <w:pStyle w:val="ListParagraph"/>
        <w:numPr>
          <w:ilvl w:val="0"/>
          <w:numId w:val="32"/>
        </w:numPr>
      </w:pPr>
      <w:hyperlink r:id="rId124" w:history="1">
        <w:r w:rsidR="008E5C78" w:rsidRPr="00C014A9">
          <w:rPr>
            <w:rStyle w:val="Hyperlink"/>
          </w:rPr>
          <w:t>2023 Halloween Marketing Ideas to Scale Your Business</w:t>
        </w:r>
      </w:hyperlink>
    </w:p>
    <w:p w14:paraId="5A02667C" w14:textId="77777777" w:rsidR="008E5C78" w:rsidRDefault="00AB10D4" w:rsidP="008E5C78">
      <w:pPr>
        <w:pStyle w:val="ListParagraph"/>
        <w:numPr>
          <w:ilvl w:val="0"/>
          <w:numId w:val="33"/>
        </w:numPr>
      </w:pPr>
      <w:hyperlink r:id="rId125" w:history="1">
        <w:r w:rsidR="008E5C78" w:rsidRPr="00C014A9">
          <w:rPr>
            <w:rStyle w:val="Hyperlink"/>
          </w:rPr>
          <w:t>21 Halloween Marketing Ideas with Real-World Examples</w:t>
        </w:r>
      </w:hyperlink>
    </w:p>
    <w:p w14:paraId="292277CB" w14:textId="77777777" w:rsidR="008E5C78" w:rsidRDefault="00AB10D4" w:rsidP="008E5C78">
      <w:pPr>
        <w:pStyle w:val="ListParagraph"/>
        <w:numPr>
          <w:ilvl w:val="0"/>
          <w:numId w:val="33"/>
        </w:numPr>
      </w:pPr>
      <w:hyperlink r:id="rId126" w:history="1">
        <w:r w:rsidR="008E5C78" w:rsidRPr="00C014A9">
          <w:rPr>
            <w:rStyle w:val="Hyperlink"/>
          </w:rPr>
          <w:t>Halloween Email Marketing: How to Make Monster Sales This Fall</w:t>
        </w:r>
      </w:hyperlink>
    </w:p>
    <w:p w14:paraId="2A5A6AEF" w14:textId="77777777" w:rsidR="008E5C78" w:rsidRDefault="00AB10D4" w:rsidP="008E5C78">
      <w:pPr>
        <w:pStyle w:val="ListParagraph"/>
        <w:numPr>
          <w:ilvl w:val="0"/>
          <w:numId w:val="33"/>
        </w:numPr>
      </w:pPr>
      <w:hyperlink r:id="rId127" w:history="1">
        <w:r w:rsidR="008E5C78" w:rsidRPr="00C014A9">
          <w:rPr>
            <w:rStyle w:val="Hyperlink"/>
          </w:rPr>
          <w:t>Halloween Email Marketing: Strategies, Designs, and Tips for Spooktacular Campaigns</w:t>
        </w:r>
      </w:hyperlink>
    </w:p>
    <w:p w14:paraId="69C51189" w14:textId="77777777" w:rsidR="008E5C78" w:rsidRDefault="008E5C78" w:rsidP="008E5C78">
      <w:pPr>
        <w:pStyle w:val="ListParagraph"/>
        <w:numPr>
          <w:ilvl w:val="0"/>
          <w:numId w:val="34"/>
        </w:numPr>
      </w:pPr>
      <w:hyperlink r:id="rId128" w:history="1">
        <w:r w:rsidRPr="00C014A9">
          <w:rPr>
            <w:rStyle w:val="Hyperlink"/>
          </w:rPr>
          <w:t>Halloween Email Marketing: Strategy, Tips &amp; Examples [2023]</w:t>
        </w:r>
      </w:hyperlink>
    </w:p>
    <w:p w14:paraId="483EB63F" w14:textId="77777777" w:rsidR="008E5C78" w:rsidRDefault="00AB10D4" w:rsidP="008E5C78">
      <w:pPr>
        <w:pStyle w:val="ListParagraph"/>
        <w:numPr>
          <w:ilvl w:val="0"/>
          <w:numId w:val="34"/>
        </w:numPr>
      </w:pPr>
      <w:hyperlink r:id="rId129" w:history="1">
        <w:r w:rsidR="008E5C78" w:rsidRPr="00C014A9">
          <w:rPr>
            <w:rStyle w:val="Hyperlink"/>
          </w:rPr>
          <w:t>Interactive Halloween Promotions to boost your brand</w:t>
        </w:r>
      </w:hyperlink>
    </w:p>
    <w:p w14:paraId="28E263EF" w14:textId="77777777" w:rsidR="008E5C78" w:rsidRDefault="00AB10D4" w:rsidP="008E5C78">
      <w:pPr>
        <w:pStyle w:val="ListParagraph"/>
        <w:numPr>
          <w:ilvl w:val="0"/>
          <w:numId w:val="34"/>
        </w:numPr>
      </w:pPr>
      <w:hyperlink r:id="rId130" w:history="1">
        <w:r w:rsidR="008E5C78" w:rsidRPr="00C014A9">
          <w:rPr>
            <w:rStyle w:val="Hyperlink"/>
          </w:rPr>
          <w:t>Tips and tricks to create stunning Halloween emails</w:t>
        </w:r>
      </w:hyperlink>
    </w:p>
    <w:p w14:paraId="07B078F3" w14:textId="414E648E" w:rsidR="00CA73FE" w:rsidRDefault="00C014A9" w:rsidP="00CA73FE">
      <w:r>
        <w:t>Good stuff!</w:t>
      </w:r>
    </w:p>
    <w:p w14:paraId="0DB34399" w14:textId="7720911C" w:rsidR="00CA73FE" w:rsidRPr="00BB000E" w:rsidRDefault="00C014A9" w:rsidP="00BB000E">
      <w:r>
        <w:t>And finally…</w:t>
      </w:r>
    </w:p>
    <w:p w14:paraId="1C24D14E" w14:textId="30D8D22F" w:rsidR="004D528A" w:rsidRDefault="00A46FD1" w:rsidP="00E113EB">
      <w:pPr>
        <w:pStyle w:val="Heading1"/>
      </w:pPr>
      <w:bookmarkStart w:id="47" w:name="_Toc148217062"/>
      <w:r>
        <w:t>Finally, Remember This</w:t>
      </w:r>
      <w:bookmarkEnd w:id="45"/>
      <w:r>
        <w:t>.</w:t>
      </w:r>
      <w:bookmarkEnd w:id="47"/>
    </w:p>
    <w:p w14:paraId="1BB81B4C" w14:textId="3B259CC3" w:rsidR="00E113EB" w:rsidRPr="00E113EB" w:rsidRDefault="00E113EB" w:rsidP="00873BD9">
      <w:pPr>
        <w:pStyle w:val="BodyText"/>
        <w:spacing w:before="360"/>
        <w:jc w:val="center"/>
        <w:rPr>
          <w:b/>
          <w:sz w:val="72"/>
          <w:szCs w:val="72"/>
        </w:rPr>
      </w:pPr>
      <w:r w:rsidRPr="00E113EB">
        <w:rPr>
          <w:b/>
          <w:sz w:val="72"/>
          <w:szCs w:val="72"/>
        </w:rPr>
        <w:t>Money</w:t>
      </w:r>
    </w:p>
    <w:p w14:paraId="4F261234" w14:textId="771AE83B" w:rsidR="00E113EB" w:rsidRPr="00E113EB" w:rsidRDefault="00E113EB" w:rsidP="00873BD9">
      <w:pPr>
        <w:pStyle w:val="BodyText"/>
        <w:spacing w:before="360"/>
        <w:jc w:val="center"/>
        <w:rPr>
          <w:b/>
          <w:sz w:val="72"/>
          <w:szCs w:val="72"/>
        </w:rPr>
      </w:pPr>
      <w:r w:rsidRPr="00E113EB">
        <w:rPr>
          <w:b/>
          <w:sz w:val="72"/>
          <w:szCs w:val="72"/>
        </w:rPr>
        <w:t>Likes</w:t>
      </w:r>
      <w:r>
        <w:rPr>
          <w:b/>
          <w:sz w:val="72"/>
          <w:szCs w:val="72"/>
        </w:rPr>
        <w:t xml:space="preserve"> </w:t>
      </w:r>
      <w:r w:rsidRPr="00E113EB">
        <w:rPr>
          <w:b/>
          <w:sz w:val="72"/>
          <w:szCs w:val="72"/>
        </w:rPr>
        <w:t>Speed.</w:t>
      </w:r>
    </w:p>
    <w:p w14:paraId="09EA8010" w14:textId="2D1D8042" w:rsidR="00E113EB" w:rsidRPr="00E113EB" w:rsidRDefault="00E113EB" w:rsidP="00873BD9">
      <w:pPr>
        <w:pStyle w:val="BodyText"/>
        <w:spacing w:before="360"/>
        <w:jc w:val="center"/>
        <w:rPr>
          <w:b/>
          <w:sz w:val="72"/>
          <w:szCs w:val="72"/>
        </w:rPr>
      </w:pPr>
      <w:r w:rsidRPr="00E113EB">
        <w:rPr>
          <w:b/>
          <w:sz w:val="72"/>
          <w:szCs w:val="72"/>
        </w:rPr>
        <w:t>So get UP to Speed…</w:t>
      </w:r>
    </w:p>
    <w:p w14:paraId="65880C93" w14:textId="6B7A42D8" w:rsidR="00E113EB" w:rsidRDefault="00E113EB" w:rsidP="00873BD9">
      <w:pPr>
        <w:pStyle w:val="BodyText"/>
        <w:spacing w:before="360" w:after="600"/>
        <w:jc w:val="center"/>
        <w:rPr>
          <w:b/>
          <w:sz w:val="72"/>
          <w:szCs w:val="72"/>
        </w:rPr>
      </w:pPr>
      <w:r>
        <w:rPr>
          <w:b/>
          <w:sz w:val="72"/>
          <w:szCs w:val="72"/>
        </w:rPr>
        <w:t xml:space="preserve">Starting </w:t>
      </w:r>
      <w:r w:rsidRPr="00E113EB">
        <w:rPr>
          <w:b/>
          <w:sz w:val="72"/>
          <w:szCs w:val="72"/>
        </w:rPr>
        <w:t>Today!</w:t>
      </w:r>
    </w:p>
    <w:p w14:paraId="11E7FEAE" w14:textId="0BBAB9C6" w:rsidR="008E5F48" w:rsidRPr="00E113EB" w:rsidRDefault="00E113EB" w:rsidP="00E113EB">
      <w:pPr>
        <w:pStyle w:val="BodyText"/>
        <w:jc w:val="center"/>
        <w:rPr>
          <w:b/>
          <w:sz w:val="72"/>
          <w:szCs w:val="72"/>
        </w:rPr>
      </w:pPr>
      <w:r>
        <w:rPr>
          <w:b/>
          <w:noProof/>
          <w:sz w:val="72"/>
          <w:szCs w:val="72"/>
        </w:rPr>
        <w:drawing>
          <wp:inline distT="0" distB="0" distL="0" distR="0" wp14:anchorId="2993A75D" wp14:editId="7311A9A2">
            <wp:extent cx="4965032" cy="2604520"/>
            <wp:effectExtent l="95250" t="76200" r="102870" b="82486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winners.jpg"/>
                    <pic:cNvPicPr/>
                  </pic:nvPicPr>
                  <pic:blipFill>
                    <a:blip r:embed="rId131">
                      <a:extLst>
                        <a:ext uri="{28A0092B-C50C-407E-A947-70E740481C1C}">
                          <a14:useLocalDpi xmlns:a14="http://schemas.microsoft.com/office/drawing/2010/main" val="0"/>
                        </a:ext>
                      </a:extLst>
                    </a:blip>
                    <a:stretch>
                      <a:fillRect/>
                    </a:stretch>
                  </pic:blipFill>
                  <pic:spPr>
                    <a:xfrm>
                      <a:off x="0" y="0"/>
                      <a:ext cx="4975600" cy="2610064"/>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sectPr w:rsidR="008E5F48" w:rsidRPr="00E113EB" w:rsidSect="00E15329">
      <w:type w:val="continuous"/>
      <w:pgSz w:w="12240" w:h="15840"/>
      <w:pgMar w:top="864" w:right="1440" w:bottom="864" w:left="1440" w:header="432" w:footer="418" w:gutter="0"/>
      <w:pgNumType w:start="1"/>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FF3E9" w14:textId="77777777" w:rsidR="000E330E" w:rsidRDefault="000E330E">
      <w:pPr>
        <w:spacing w:before="0" w:after="0"/>
      </w:pPr>
      <w:r>
        <w:separator/>
      </w:r>
    </w:p>
  </w:endnote>
  <w:endnote w:type="continuationSeparator" w:id="0">
    <w:p w14:paraId="0854C91A" w14:textId="77777777" w:rsidR="000E330E" w:rsidRDefault="000E330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altName w:val="Cambria"/>
    <w:panose1 w:val="00000400000000000000"/>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hampagne &amp; Limousines">
    <w:panose1 w:val="020B0202020202020204"/>
    <w:charset w:val="00"/>
    <w:family w:val="swiss"/>
    <w:pitch w:val="variable"/>
    <w:sig w:usb0="A00002AF" w:usb1="500060F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OpenSymbol">
    <w:panose1 w:val="05010000000000000000"/>
    <w:charset w:val="00"/>
    <w:family w:val="auto"/>
    <w:pitch w:val="variable"/>
    <w:sig w:usb0="800000AF" w:usb1="1001ECEA" w:usb2="00000000" w:usb3="00000000" w:csb0="00000001" w:csb1="00000000"/>
  </w:font>
  <w:font w:name="DejaVu Serif">
    <w:panose1 w:val="02060603050605020204"/>
    <w:charset w:val="00"/>
    <w:family w:val="roman"/>
    <w:pitch w:val="variable"/>
    <w:sig w:usb0="E50006FF" w:usb1="5200F9FB" w:usb2="0A04002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SimSun">
    <w:panose1 w:val="02010609030101010101"/>
    <w:charset w:val="86"/>
    <w:family w:val="modern"/>
    <w:pitch w:val="fixed"/>
    <w:sig w:usb0="00000203" w:usb1="288F0000" w:usb2="00000016" w:usb3="00000000" w:csb0="00040001" w:csb1="00000000"/>
  </w:font>
  <w:font w:name="DejaVu Sans">
    <w:panose1 w:val="020B0603030804020204"/>
    <w:charset w:val="00"/>
    <w:family w:val="swiss"/>
    <w:pitch w:val="variable"/>
    <w:sig w:usb0="E7002EFF" w:usb1="D200FDFF" w:usb2="0A24602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A4C63" w14:textId="77777777" w:rsidR="00AB10D4" w:rsidRDefault="00AB10D4" w:rsidP="00C90911">
    <w:pPr>
      <w:pStyle w:val="Footer"/>
      <w:tabs>
        <w:tab w:val="clear" w:pos="4113"/>
        <w:tab w:val="clear" w:pos="8226"/>
        <w:tab w:val="left" w:pos="3228"/>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A00F3" w14:textId="77777777" w:rsidR="00AB10D4" w:rsidRDefault="00AB10D4" w:rsidP="00C90911">
    <w:pPr>
      <w:pStyle w:val="Foote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A74525" w14:textId="77777777" w:rsidR="00AB10D4" w:rsidRDefault="00AB10D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72E23" w14:textId="32BE448E" w:rsidR="00AB10D4" w:rsidRDefault="00AB10D4" w:rsidP="00E32F8E">
    <w:r>
      <w:rPr>
        <w:noProof/>
        <w:lang w:eastAsia="en-US" w:bidi="ar-SA"/>
      </w:rPr>
      <mc:AlternateContent>
        <mc:Choice Requires="wps">
          <w:drawing>
            <wp:anchor distT="4294967295" distB="4294967295" distL="114300" distR="114300" simplePos="0" relativeHeight="251664384" behindDoc="0" locked="0" layoutInCell="1" allowOverlap="1" wp14:anchorId="22540BDE" wp14:editId="1E666A46">
              <wp:simplePos x="0" y="0"/>
              <wp:positionH relativeFrom="margin">
                <wp:posOffset>-174458</wp:posOffset>
              </wp:positionH>
              <wp:positionV relativeFrom="paragraph">
                <wp:posOffset>32050</wp:posOffset>
              </wp:positionV>
              <wp:extent cx="6309360" cy="0"/>
              <wp:effectExtent l="0" t="19050" r="3429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09360" cy="0"/>
                      </a:xfrm>
                      <a:prstGeom prst="line">
                        <a:avLst/>
                      </a:prstGeom>
                      <a:noFill/>
                      <a:ln w="28575" cap="flat" cmpd="dbl"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C6F54F" id="Straight Connector 5" o:spid="_x0000_s1026" style="position:absolute;z-index:25166438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13.75pt,2.5pt" to="483.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" strokecolor="#5b9bd5" strokeweight="2.25pt">
              <v:stroke linestyle="thinThin" joinstyle="miter"/>
              <o:lock v:ext="edit" shapetype="f"/>
              <w10:wrap anchorx="margin"/>
            </v:line>
          </w:pict>
        </mc:Fallback>
      </mc:AlternateContent>
    </w:r>
    <w:r w:rsidRPr="00B67A14">
      <w:rPr>
        <w:b/>
        <w:kern w:val="32"/>
        <w:sz w:val="24"/>
      </w:rPr>
      <w:fldChar w:fldCharType="begin"/>
    </w:r>
    <w:r w:rsidRPr="00B67A14">
      <w:rPr>
        <w:b/>
        <w:kern w:val="32"/>
        <w:sz w:val="24"/>
      </w:rPr>
      <w:instrText xml:space="preserve"> PAGE </w:instrText>
    </w:r>
    <w:r w:rsidRPr="00B67A14">
      <w:rPr>
        <w:b/>
        <w:kern w:val="32"/>
        <w:sz w:val="24"/>
      </w:rPr>
      <w:fldChar w:fldCharType="separate"/>
    </w:r>
    <w:r>
      <w:rPr>
        <w:b/>
        <w:noProof/>
        <w:kern w:val="32"/>
        <w:sz w:val="24"/>
      </w:rPr>
      <w:t>3</w:t>
    </w:r>
    <w:r w:rsidRPr="00B67A14">
      <w:rPr>
        <w:b/>
        <w:kern w:val="32"/>
        <w:sz w:val="24"/>
      </w:rPr>
      <w:fldChar w:fldCharType="end"/>
    </w:r>
    <w:r>
      <w:rPr>
        <w:szCs w:val="32"/>
      </w:rPr>
      <w:t xml:space="preserve">                        </w:t>
    </w:r>
    <w:hyperlink r:id="rId1" w:history="1">
      <w:r w:rsidRPr="005F16E5">
        <w:rPr>
          <w:rStyle w:val="Hyperlink"/>
          <w:b/>
          <w:szCs w:val="32"/>
          <w:highlight w:val="cyan"/>
        </w:rPr>
        <w:t>The DAB Insiders – A Selection Unimaginable</w:t>
      </w:r>
    </w:hyperlink>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34D80" w14:textId="77777777" w:rsidR="00AB10D4" w:rsidRDefault="00AB10D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58880D" w14:textId="77777777" w:rsidR="000E330E" w:rsidRDefault="000E330E">
      <w:pPr>
        <w:spacing w:before="0" w:after="0"/>
      </w:pPr>
      <w:r>
        <w:separator/>
      </w:r>
    </w:p>
  </w:footnote>
  <w:footnote w:type="continuationSeparator" w:id="0">
    <w:p w14:paraId="0D55C037" w14:textId="77777777" w:rsidR="000E330E" w:rsidRDefault="000E330E">
      <w:pPr>
        <w:spacing w:before="0" w:after="0"/>
      </w:pPr>
      <w:r>
        <w:continuationSeparator/>
      </w:r>
    </w:p>
  </w:footnote>
  <w:footnote w:id="1">
    <w:p w14:paraId="13426B72" w14:textId="23382AA4" w:rsidR="00AB10D4" w:rsidRDefault="00AB10D4">
      <w:pPr>
        <w:pStyle w:val="FootnoteText"/>
      </w:pPr>
      <w:r>
        <w:rPr>
          <w:rStyle w:val="FootnoteReference"/>
        </w:rPr>
        <w:footnoteRef/>
      </w:r>
      <w:r>
        <w:t xml:space="preserve"> That list will end up containing the content for each Daily Dose of Dread.</w:t>
      </w:r>
    </w:p>
  </w:footnote>
  <w:footnote w:id="2">
    <w:p w14:paraId="161E94C5" w14:textId="0E4F6F68" w:rsidR="00AB10D4" w:rsidRDefault="00AB10D4">
      <w:pPr>
        <w:pStyle w:val="FootnoteText"/>
      </w:pPr>
      <w:r>
        <w:rPr>
          <w:rStyle w:val="FootnoteReference"/>
        </w:rPr>
        <w:footnoteRef/>
      </w:r>
      <w:r>
        <w:t xml:space="preserve"> That simply means that once someone pays, they are automatically added to the right list.</w:t>
      </w:r>
    </w:p>
  </w:footnote>
  <w:footnote w:id="3">
    <w:p w14:paraId="293351DC" w14:textId="2DD4B2F1" w:rsidR="00AB10D4" w:rsidRDefault="00AB10D4">
      <w:pPr>
        <w:pStyle w:val="FootnoteText"/>
      </w:pPr>
      <w:r>
        <w:rPr>
          <w:rStyle w:val="FootnoteReference"/>
        </w:rPr>
        <w:footnoteRef/>
      </w:r>
      <w:r>
        <w:t xml:space="preserve"> It’s what happened to me.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2639"/>
          </mc:Choice>
          <mc:Fallback>
            <w:t>☹</w:t>
          </mc:Fallback>
        </mc:AlternateContent>
      </w:r>
    </w:p>
  </w:footnote>
  <w:footnote w:id="4">
    <w:p w14:paraId="146420D5" w14:textId="77777777" w:rsidR="00AB10D4" w:rsidRDefault="00AB10D4" w:rsidP="006958EB">
      <w:pPr>
        <w:pStyle w:val="FootnoteText"/>
      </w:pPr>
      <w:r>
        <w:rPr>
          <w:rStyle w:val="FootnoteReference"/>
        </w:rPr>
        <w:footnoteRef/>
      </w:r>
      <w:r>
        <w:t xml:space="preserve"> I’m a wee bit of a Star Trek enthusiast – “Warp me!” is Captain Freeman’s signature call.</w:t>
      </w:r>
    </w:p>
  </w:footnote>
  <w:footnote w:id="5">
    <w:p w14:paraId="30F3DA26" w14:textId="6CD53836" w:rsidR="00AB10D4" w:rsidRDefault="00AB10D4">
      <w:pPr>
        <w:pStyle w:val="FootnoteText"/>
      </w:pPr>
      <w:r>
        <w:rPr>
          <w:rStyle w:val="FootnoteReference"/>
        </w:rPr>
        <w:footnoteRef/>
      </w:r>
      <w:r>
        <w:t xml:space="preserve"> Hubspot’s </w:t>
      </w:r>
      <w:hyperlink r:id="rId1" w:history="1">
        <w:r w:rsidRPr="001E5B6D">
          <w:rPr>
            <w:rStyle w:val="Hyperlink"/>
          </w:rPr>
          <w:t>Ultimate Guide to Social Media Marketing</w:t>
        </w:r>
      </w:hyperlink>
      <w:r>
        <w:t xml:space="preserve"> is very useful here.</w:t>
      </w:r>
    </w:p>
  </w:footnote>
  <w:footnote w:id="6">
    <w:p w14:paraId="604C3C15" w14:textId="77777777" w:rsidR="00AB10D4" w:rsidRDefault="00AB10D4" w:rsidP="006958EB">
      <w:pPr>
        <w:pStyle w:val="FootnoteText"/>
      </w:pPr>
      <w:r>
        <w:rPr>
          <w:rStyle w:val="FootnoteReference"/>
        </w:rPr>
        <w:footnoteRef/>
      </w:r>
      <w:r>
        <w:t xml:space="preserve"> NOTE – Only include this if you have actual testimonials.</w:t>
      </w:r>
    </w:p>
  </w:footnote>
  <w:footnote w:id="7">
    <w:p w14:paraId="67A9CE03" w14:textId="77777777" w:rsidR="00AB10D4" w:rsidRDefault="00AB10D4" w:rsidP="006958EB">
      <w:pPr>
        <w:pStyle w:val="FootnoteText"/>
      </w:pPr>
      <w:r>
        <w:rPr>
          <w:rStyle w:val="FootnoteReference"/>
        </w:rPr>
        <w:footnoteRef/>
      </w:r>
      <w:r>
        <w:t xml:space="preserve"> Remember we just shared prompts for how to create such a press release?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B0B9C" w14:textId="77777777" w:rsidR="00AB10D4" w:rsidRDefault="00AB10D4" w:rsidP="00C90911">
    <w:pPr>
      <w:pStyle w:val="Header"/>
      <w:tabs>
        <w:tab w:val="clear" w:pos="4113"/>
        <w:tab w:val="clear" w:pos="8226"/>
        <w:tab w:val="left" w:pos="2880"/>
      </w:tabs>
      <w:spacing w:before="0"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1F0CD" w14:textId="40719C9E" w:rsidR="00AB10D4" w:rsidRPr="00862BBA" w:rsidRDefault="00AB10D4" w:rsidP="006D50AC">
    <w:pPr>
      <w:pStyle w:val="Header"/>
      <w:spacing w:before="40" w:after="40"/>
      <w:jc w:val="center"/>
      <w:rPr>
        <w:sz w:val="24"/>
      </w:rPr>
    </w:pPr>
    <w:r w:rsidRPr="0000704F">
      <w:rPr>
        <w:b/>
        <w:bCs/>
        <w:noProof/>
        <w:color w:val="000000"/>
        <w:kern w:val="32"/>
        <w:szCs w:val="28"/>
        <w:lang w:eastAsia="en-US" w:bidi="ar-SA"/>
      </w:rPr>
      <mc:AlternateContent>
        <mc:Choice Requires="wps">
          <w:drawing>
            <wp:anchor distT="0" distB="0" distL="114300" distR="114300" simplePos="0" relativeHeight="251660288" behindDoc="0" locked="0" layoutInCell="1" allowOverlap="1" wp14:anchorId="1B9BCC56" wp14:editId="42FABF88">
              <wp:simplePos x="0" y="0"/>
              <wp:positionH relativeFrom="page">
                <wp:posOffset>-91440</wp:posOffset>
              </wp:positionH>
              <wp:positionV relativeFrom="paragraph">
                <wp:posOffset>-266700</wp:posOffset>
              </wp:positionV>
              <wp:extent cx="594360" cy="10309860"/>
              <wp:effectExtent l="38100" t="38100" r="110490" b="110490"/>
              <wp:wrapNone/>
              <wp:docPr id="23" name="Rectangle 23"/>
              <wp:cNvGraphicFramePr/>
              <a:graphic xmlns:a="http://schemas.openxmlformats.org/drawingml/2006/main">
                <a:graphicData uri="http://schemas.microsoft.com/office/word/2010/wordprocessingShape">
                  <wps:wsp>
                    <wps:cNvSpPr/>
                    <wps:spPr>
                      <a:xfrm>
                        <a:off x="0" y="0"/>
                        <a:ext cx="594360" cy="10309860"/>
                      </a:xfrm>
                      <a:prstGeom prst="rect">
                        <a:avLst/>
                      </a:prstGeom>
                      <a:gradFill flip="none" rotWithShape="1">
                        <a:gsLst>
                          <a:gs pos="0">
                            <a:schemeClr val="accent1">
                              <a:lumMod val="5000"/>
                              <a:lumOff val="95000"/>
                            </a:schemeClr>
                          </a:gs>
                          <a:gs pos="0">
                            <a:srgbClr val="FF0000"/>
                          </a:gs>
                          <a:gs pos="91000">
                            <a:srgbClr val="C00000"/>
                          </a:gs>
                          <a:gs pos="100000">
                            <a:srgbClr val="C00000"/>
                          </a:gs>
                        </a:gsLst>
                        <a:lin ang="10800000" scaled="1"/>
                        <a:tileRect/>
                      </a:gradFill>
                      <a:ln w="1270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B320D2" id="Rectangle 23" o:spid="_x0000_s1026" style="position:absolute;margin-left:-7.2pt;margin-top:-21pt;width:46.8pt;height:811.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" fillcolor="#f7fafd [180]" strokecolor="#1f4d78 [1604]" strokeweight="1pt">
              <v:fill color2="#c00000" rotate="t" angle="270" colors="0 #f7fafd;0 red;59638f #c00000;1 #c00000" focus="100%" type="gradient"/>
              <v:shadow on="t" color="black" opacity="26214f" origin="-.5,-.5" offset=".74836mm,.74836mm"/>
              <w10:wrap anchorx="page"/>
            </v:rect>
          </w:pict>
        </mc:Fallback>
      </mc:AlternateContent>
    </w:r>
    <w:r>
      <w:rPr>
        <w:b/>
        <w:bCs/>
        <w:noProof/>
        <w:color w:val="000000"/>
        <w:kern w:val="32"/>
        <w:szCs w:val="28"/>
        <w:lang w:eastAsia="en-US" w:bidi="ar-SA"/>
      </w:rPr>
      <w:t>The DAB Easy Product Creation Series</w:t>
    </w:r>
    <w:r w:rsidRPr="0000704F">
      <w:rPr>
        <w:b/>
        <w:bCs/>
        <w:noProof/>
        <w:color w:val="000000"/>
        <w:kern w:val="32"/>
        <w:szCs w:val="28"/>
        <w:lang w:eastAsia="en-US" w:bidi="ar-SA"/>
      </w:rPr>
      <w:t xml:space="preserve">: </w:t>
    </w:r>
    <w:r w:rsidRPr="005F16E5">
      <w:rPr>
        <w:b/>
        <w:bCs/>
        <w:noProof/>
        <w:color w:val="0000FF"/>
        <w:kern w:val="32"/>
        <w:szCs w:val="28"/>
        <w:lang w:eastAsia="en-US" w:bidi="ar-SA"/>
      </w:rPr>
      <w:t xml:space="preserve">Vol 1, </w:t>
    </w:r>
    <w:r>
      <w:rPr>
        <w:b/>
        <w:bCs/>
        <w:noProof/>
        <w:color w:val="3333FF"/>
        <w:kern w:val="32"/>
        <w:szCs w:val="28"/>
        <w:lang w:eastAsia="en-US" w:bidi="ar-SA"/>
      </w:rPr>
      <w:t>HauntProfits!</w:t>
    </w:r>
    <w:r>
      <w:rPr>
        <w:b/>
        <w:bCs/>
        <w:color w:val="000000"/>
        <w:kern w:val="32"/>
      </w:rPr>
      <w:br/>
    </w:r>
    <w:r w:rsidRPr="00375BEF">
      <w:rPr>
        <w:b/>
        <w:bCs/>
        <w:color w:val="000000"/>
        <w:kern w:val="32"/>
      </w:rPr>
      <w:fldChar w:fldCharType="begin"/>
    </w:r>
    <w:r w:rsidRPr="00375BEF">
      <w:rPr>
        <w:b/>
        <w:bCs/>
        <w:color w:val="000000"/>
        <w:kern w:val="32"/>
      </w:rPr>
      <w:instrText xml:space="preserve"> STYLEREF  "Heading 1"  \* MERGEFORMAT </w:instrText>
    </w:r>
    <w:r w:rsidR="009623CD">
      <w:rPr>
        <w:b/>
        <w:bCs/>
        <w:color w:val="000000"/>
        <w:kern w:val="32"/>
      </w:rPr>
      <w:fldChar w:fldCharType="separate"/>
    </w:r>
    <w:r w:rsidR="009623CD">
      <w:rPr>
        <w:b/>
        <w:bCs/>
        <w:noProof/>
        <w:color w:val="000000"/>
        <w:kern w:val="32"/>
      </w:rPr>
      <w:t>Action Step #1.) Create Happy Buy Buttons</w:t>
    </w:r>
    <w:r w:rsidRPr="00375BEF">
      <w:rPr>
        <w:b/>
        <w:bCs/>
        <w:color w:val="000000"/>
        <w:kern w:val="32"/>
      </w:rPr>
      <w:fldChar w:fldCharType="end"/>
    </w:r>
    <w:r w:rsidRPr="00375BEF">
      <w:rPr>
        <w:b/>
        <w:bCs/>
        <w:color w:val="000000"/>
        <w:kern w:val="32"/>
      </w:rPr>
      <w:br/>
    </w:r>
    <w:r w:rsidRPr="00375BEF">
      <w:rPr>
        <w:b/>
        <w:bCs/>
        <w:color w:val="000000"/>
        <w:kern w:val="32"/>
        <w:sz w:val="24"/>
      </w:rPr>
      <w:fldChar w:fldCharType="begin"/>
    </w:r>
    <w:r w:rsidRPr="00375BEF">
      <w:rPr>
        <w:b/>
        <w:bCs/>
        <w:color w:val="000000"/>
        <w:kern w:val="32"/>
        <w:sz w:val="24"/>
      </w:rPr>
      <w:instrText xml:space="preserve"> STYLEREF  "Heading 2"  \* MERGEFORMAT </w:instrText>
    </w:r>
    <w:r w:rsidRPr="00375BEF">
      <w:rPr>
        <w:b/>
        <w:bCs/>
        <w:color w:val="000000"/>
        <w:kern w:val="32"/>
        <w:sz w:val="24"/>
      </w:rPr>
      <w:fldChar w:fldCharType="end"/>
    </w:r>
    <w:r w:rsidRPr="004B2035">
      <w:rPr>
        <w:noProof/>
        <w:lang w:eastAsia="en-US" w:bidi="ar-SA"/>
      </w:rPr>
      <w:t xml:space="preserve"> </w:t>
    </w:r>
  </w:p>
  <w:p w14:paraId="7B5FB7D2" w14:textId="77777777" w:rsidR="00AB10D4" w:rsidRPr="00862BBA" w:rsidRDefault="00AB10D4" w:rsidP="00717321">
    <w:pPr>
      <w:pStyle w:val="Header"/>
      <w:rPr>
        <w:sz w:val="24"/>
      </w:rPr>
    </w:pPr>
    <w:r>
      <w:rPr>
        <w:noProof/>
        <w:lang w:eastAsia="en-US" w:bidi="ar-SA"/>
      </w:rPr>
      <mc:AlternateContent>
        <mc:Choice Requires="wps">
          <w:drawing>
            <wp:anchor distT="4294967295" distB="4294967295" distL="114300" distR="114300" simplePos="0" relativeHeight="251662336" behindDoc="0" locked="0" layoutInCell="1" allowOverlap="1" wp14:anchorId="28929867" wp14:editId="13775BEA">
              <wp:simplePos x="0" y="0"/>
              <wp:positionH relativeFrom="margin">
                <wp:posOffset>-91440</wp:posOffset>
              </wp:positionH>
              <wp:positionV relativeFrom="paragraph">
                <wp:posOffset>167005</wp:posOffset>
              </wp:positionV>
              <wp:extent cx="6240780" cy="0"/>
              <wp:effectExtent l="0" t="19050" r="26670"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0780" cy="0"/>
                      </a:xfrm>
                      <a:prstGeom prst="line">
                        <a:avLst/>
                      </a:prstGeom>
                      <a:noFill/>
                      <a:ln w="28575" cap="flat" cmpd="dbl"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50716C" id="Straight Connector 26" o:spid="_x0000_s1026" style="position:absolute;z-index:25166233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7.2pt,13.15pt" to="484.2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" strokecolor="#5b9bd5" strokeweight="2.25pt">
              <v:stroke linestyle="thinThin" joinstyle="miter"/>
              <o:lock v:ext="edit" shapetype="f"/>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869B2B" w14:textId="77777777" w:rsidR="00AB10D4" w:rsidRDefault="00AB10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9"/>
    <w:lvl w:ilvl="0">
      <w:start w:val="1"/>
      <w:numFmt w:val="bullet"/>
      <w:lvlText w:val=""/>
      <w:lvlJc w:val="left"/>
      <w:pPr>
        <w:tabs>
          <w:tab w:val="num" w:pos="0"/>
        </w:tabs>
        <w:ind w:left="720" w:hanging="360"/>
      </w:pPr>
      <w:rPr>
        <w:rFonts w:ascii="Symbol" w:hAnsi="Symbol"/>
      </w:rPr>
    </w:lvl>
  </w:abstractNum>
  <w:abstractNum w:abstractNumId="2" w15:restartNumberingAfterBreak="0">
    <w:nsid w:val="00000003"/>
    <w:multiLevelType w:val="multilevel"/>
    <w:tmpl w:val="00000003"/>
    <w:name w:val="WW8Num2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2AF2D37"/>
    <w:multiLevelType w:val="hybridMultilevel"/>
    <w:tmpl w:val="989C3176"/>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7C37FF"/>
    <w:multiLevelType w:val="hybridMultilevel"/>
    <w:tmpl w:val="E17616A8"/>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86FFB"/>
    <w:multiLevelType w:val="hybridMultilevel"/>
    <w:tmpl w:val="8FAAF9F2"/>
    <w:lvl w:ilvl="0" w:tplc="C832CE0C">
      <w:numFmt w:val="bullet"/>
      <w:lvlText w:val="•"/>
      <w:lvlJc w:val="left"/>
      <w:pPr>
        <w:ind w:left="720" w:hanging="360"/>
      </w:pPr>
      <w:rPr>
        <w:rFonts w:ascii="Calibri" w:hAnsi="Calibri" w:hint="default"/>
        <w:b/>
        <w:i w:val="0"/>
        <w:color w:val="00B0F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843668"/>
    <w:multiLevelType w:val="hybridMultilevel"/>
    <w:tmpl w:val="C016B9A2"/>
    <w:lvl w:ilvl="0" w:tplc="10CA63B2">
      <w:numFmt w:val="bullet"/>
      <w:lvlText w:val="•"/>
      <w:lvlJc w:val="left"/>
      <w:pPr>
        <w:ind w:left="720" w:hanging="360"/>
      </w:pPr>
      <w:rPr>
        <w:rFonts w:ascii="Calibri" w:hAnsi="Calibri" w:hint="default"/>
        <w:b/>
        <w:i w:val="0"/>
        <w:color w:val="EB9F15"/>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F0747"/>
    <w:multiLevelType w:val="hybridMultilevel"/>
    <w:tmpl w:val="991C4BCA"/>
    <w:lvl w:ilvl="0" w:tplc="4036DB92">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8F1B93"/>
    <w:multiLevelType w:val="hybridMultilevel"/>
    <w:tmpl w:val="71484BC2"/>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16917"/>
    <w:multiLevelType w:val="hybridMultilevel"/>
    <w:tmpl w:val="B74683D6"/>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B94DFF"/>
    <w:multiLevelType w:val="hybridMultilevel"/>
    <w:tmpl w:val="00C27D4C"/>
    <w:lvl w:ilvl="0" w:tplc="4036DB92">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4D5112"/>
    <w:multiLevelType w:val="hybridMultilevel"/>
    <w:tmpl w:val="AB520984"/>
    <w:lvl w:ilvl="0" w:tplc="4036DB92">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3577DF"/>
    <w:multiLevelType w:val="hybridMultilevel"/>
    <w:tmpl w:val="149CFFB0"/>
    <w:lvl w:ilvl="0" w:tplc="C832CE0C">
      <w:numFmt w:val="bullet"/>
      <w:lvlText w:val="•"/>
      <w:lvlJc w:val="left"/>
      <w:pPr>
        <w:ind w:left="720" w:hanging="360"/>
      </w:pPr>
      <w:rPr>
        <w:rFonts w:ascii="Calibri" w:hAnsi="Calibri" w:hint="default"/>
        <w:b/>
        <w:i w:val="0"/>
        <w:color w:val="00B0F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B653FC"/>
    <w:multiLevelType w:val="hybridMultilevel"/>
    <w:tmpl w:val="5D0E4952"/>
    <w:lvl w:ilvl="0" w:tplc="90081F1C">
      <w:numFmt w:val="bullet"/>
      <w:lvlText w:val="•"/>
      <w:lvlJc w:val="left"/>
      <w:pPr>
        <w:ind w:left="720" w:hanging="360"/>
      </w:pPr>
      <w:rPr>
        <w:rFonts w:ascii="Calibri" w:hAnsi="Calibri" w:hint="default"/>
        <w:b/>
        <w:i w:val="0"/>
        <w:color w:val="FFC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F9556C"/>
    <w:multiLevelType w:val="hybridMultilevel"/>
    <w:tmpl w:val="C4A227D0"/>
    <w:lvl w:ilvl="0" w:tplc="56542538">
      <w:numFmt w:val="bullet"/>
      <w:lvlText w:val="•"/>
      <w:lvlJc w:val="left"/>
      <w:pPr>
        <w:ind w:left="720" w:hanging="360"/>
      </w:pPr>
      <w:rPr>
        <w:rFonts w:ascii="Calibri" w:hAnsi="Calibri" w:hint="default"/>
        <w:b/>
        <w:i w:val="0"/>
        <w:color w:val="D4B02C"/>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975F8D"/>
    <w:multiLevelType w:val="hybridMultilevel"/>
    <w:tmpl w:val="C31E0E86"/>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0B5CF7"/>
    <w:multiLevelType w:val="hybridMultilevel"/>
    <w:tmpl w:val="9488AA0C"/>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957CAD"/>
    <w:multiLevelType w:val="hybridMultilevel"/>
    <w:tmpl w:val="9EFCA86A"/>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3756CC"/>
    <w:multiLevelType w:val="hybridMultilevel"/>
    <w:tmpl w:val="2080495E"/>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9574E8"/>
    <w:multiLevelType w:val="hybridMultilevel"/>
    <w:tmpl w:val="917CCD96"/>
    <w:lvl w:ilvl="0" w:tplc="3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49277D"/>
    <w:multiLevelType w:val="hybridMultilevel"/>
    <w:tmpl w:val="27E26016"/>
    <w:lvl w:ilvl="0" w:tplc="A6E2C0D2">
      <w:numFmt w:val="bullet"/>
      <w:lvlText w:val="•"/>
      <w:lvlJc w:val="left"/>
      <w:pPr>
        <w:ind w:left="720" w:hanging="360"/>
      </w:pPr>
      <w:rPr>
        <w:rFonts w:ascii="Calibri" w:hAnsi="Calibri" w:hint="default"/>
        <w:b/>
        <w:i w:val="0"/>
        <w:color w:val="FFC000" w:themeColor="accent4"/>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7304A2"/>
    <w:multiLevelType w:val="hybridMultilevel"/>
    <w:tmpl w:val="A644F3E0"/>
    <w:lvl w:ilvl="0" w:tplc="C832CE0C">
      <w:numFmt w:val="bullet"/>
      <w:lvlText w:val="•"/>
      <w:lvlJc w:val="left"/>
      <w:pPr>
        <w:ind w:left="720" w:hanging="360"/>
      </w:pPr>
      <w:rPr>
        <w:rFonts w:ascii="Calibri" w:hAnsi="Calibri" w:hint="default"/>
        <w:b/>
        <w:i w:val="0"/>
        <w:color w:val="00B0F0"/>
        <w:spacing w:val="60"/>
        <w:w w:val="100"/>
        <w:sz w:val="40"/>
        <w14:ligatures w14:val="all"/>
        <w14:numForm w14:val="lining"/>
        <w14:numSpacing w14:val="tabular"/>
        <w14:stylisticSets>
          <w14:styleSet w14:id="1"/>
        </w14:stylisticSet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642511"/>
    <w:multiLevelType w:val="hybridMultilevel"/>
    <w:tmpl w:val="93243116"/>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DC3420"/>
    <w:multiLevelType w:val="hybridMultilevel"/>
    <w:tmpl w:val="CF02F3F6"/>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8B188A"/>
    <w:multiLevelType w:val="hybridMultilevel"/>
    <w:tmpl w:val="5B30CF0A"/>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0A3E0B"/>
    <w:multiLevelType w:val="hybridMultilevel"/>
    <w:tmpl w:val="D7905BEA"/>
    <w:lvl w:ilvl="0" w:tplc="4036DB92">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230F5F"/>
    <w:multiLevelType w:val="hybridMultilevel"/>
    <w:tmpl w:val="AEE4E5DE"/>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983F66"/>
    <w:multiLevelType w:val="hybridMultilevel"/>
    <w:tmpl w:val="F2903BE6"/>
    <w:lvl w:ilvl="0" w:tplc="A6E2C0D2">
      <w:numFmt w:val="bullet"/>
      <w:lvlText w:val="•"/>
      <w:lvlJc w:val="left"/>
      <w:pPr>
        <w:ind w:left="720" w:hanging="360"/>
      </w:pPr>
      <w:rPr>
        <w:rFonts w:ascii="Calibri" w:hAnsi="Calibri" w:hint="default"/>
        <w:b/>
        <w:i w:val="0"/>
        <w:color w:val="FFC000" w:themeColor="accent4"/>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710D6B"/>
    <w:multiLevelType w:val="hybridMultilevel"/>
    <w:tmpl w:val="D3D4E842"/>
    <w:lvl w:ilvl="0" w:tplc="51EC3C2C">
      <w:numFmt w:val="bullet"/>
      <w:lvlText w:val="•"/>
      <w:lvlJc w:val="left"/>
      <w:pPr>
        <w:ind w:left="720" w:hanging="360"/>
      </w:pPr>
      <w:rPr>
        <w:rFonts w:ascii="Calibri" w:hAnsi="Calibri" w:hint="default"/>
        <w:b/>
        <w:i w:val="0"/>
        <w:color w:val="3333FF"/>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AD16CE"/>
    <w:multiLevelType w:val="hybridMultilevel"/>
    <w:tmpl w:val="3BA0EFCA"/>
    <w:lvl w:ilvl="0" w:tplc="A6E2C0D2">
      <w:numFmt w:val="bullet"/>
      <w:lvlText w:val="•"/>
      <w:lvlJc w:val="left"/>
      <w:pPr>
        <w:ind w:left="720" w:hanging="360"/>
      </w:pPr>
      <w:rPr>
        <w:rFonts w:ascii="Calibri" w:hAnsi="Calibri" w:hint="default"/>
        <w:b/>
        <w:i w:val="0"/>
        <w:color w:val="FFC000" w:themeColor="accent4"/>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927210"/>
    <w:multiLevelType w:val="hybridMultilevel"/>
    <w:tmpl w:val="64AC7B12"/>
    <w:lvl w:ilvl="0" w:tplc="C832CE0C">
      <w:numFmt w:val="bullet"/>
      <w:lvlText w:val="•"/>
      <w:lvlJc w:val="left"/>
      <w:pPr>
        <w:ind w:left="720" w:hanging="360"/>
      </w:pPr>
      <w:rPr>
        <w:rFonts w:ascii="Calibri" w:hAnsi="Calibri" w:hint="default"/>
        <w:b/>
        <w:i w:val="0"/>
        <w:color w:val="00B0F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A00489"/>
    <w:multiLevelType w:val="hybridMultilevel"/>
    <w:tmpl w:val="DBC47782"/>
    <w:lvl w:ilvl="0" w:tplc="C832CE0C">
      <w:numFmt w:val="bullet"/>
      <w:lvlText w:val="•"/>
      <w:lvlJc w:val="left"/>
      <w:pPr>
        <w:ind w:left="720" w:hanging="360"/>
      </w:pPr>
      <w:rPr>
        <w:rFonts w:ascii="Calibri" w:hAnsi="Calibri" w:hint="default"/>
        <w:b/>
        <w:i w:val="0"/>
        <w:color w:val="00B0F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0F27B5"/>
    <w:multiLevelType w:val="hybridMultilevel"/>
    <w:tmpl w:val="EE54C3AA"/>
    <w:lvl w:ilvl="0" w:tplc="5CDCEC54">
      <w:numFmt w:val="bullet"/>
      <w:lvlText w:val="•"/>
      <w:lvlJc w:val="left"/>
      <w:pPr>
        <w:ind w:left="720" w:hanging="360"/>
      </w:pPr>
      <w:rPr>
        <w:rFonts w:ascii="Calibri" w:hAnsi="Calibri" w:hint="default"/>
        <w:b/>
        <w:i w:val="0"/>
        <w:color w:val="FF0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3E52E9"/>
    <w:multiLevelType w:val="hybridMultilevel"/>
    <w:tmpl w:val="F16E9C70"/>
    <w:lvl w:ilvl="0" w:tplc="10CA63B2">
      <w:numFmt w:val="bullet"/>
      <w:lvlText w:val="•"/>
      <w:lvlJc w:val="left"/>
      <w:pPr>
        <w:ind w:left="1080" w:hanging="360"/>
      </w:pPr>
      <w:rPr>
        <w:rFonts w:ascii="Calibri" w:hAnsi="Calibri" w:hint="default"/>
        <w:b/>
        <w:i w:val="0"/>
        <w:color w:val="EB9F15"/>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96D0FA5"/>
    <w:multiLevelType w:val="hybridMultilevel"/>
    <w:tmpl w:val="AEFEF83C"/>
    <w:lvl w:ilvl="0" w:tplc="90081F1C">
      <w:numFmt w:val="bullet"/>
      <w:lvlText w:val="•"/>
      <w:lvlJc w:val="left"/>
      <w:pPr>
        <w:ind w:left="720" w:hanging="360"/>
      </w:pPr>
      <w:rPr>
        <w:rFonts w:ascii="Calibri" w:hAnsi="Calibri" w:hint="default"/>
        <w:b/>
        <w:i w:val="0"/>
        <w:color w:val="FFC000"/>
        <w:spacing w:val="60"/>
        <w:w w:val="100"/>
        <w:sz w:val="40"/>
        <w14:ligatures w14:val="all"/>
        <w14:numForm w14:val="lining"/>
        <w14:numSpacing w14:val="tabular"/>
        <w14:stylisticSets>
          <w14:styleSet w14:id="1"/>
        </w14:stylisticSet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4B0B0C"/>
    <w:multiLevelType w:val="hybridMultilevel"/>
    <w:tmpl w:val="028E8370"/>
    <w:lvl w:ilvl="0" w:tplc="4036DB92">
      <w:start w:val="1"/>
      <w:numFmt w:val="bullet"/>
      <w:lvlText w:val=""/>
      <w:lvlJc w:val="left"/>
      <w:pPr>
        <w:ind w:left="720" w:hanging="360"/>
      </w:pPr>
      <w:rPr>
        <w:rFonts w:ascii="Symbol" w:hAnsi="Symbol"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5"/>
  </w:num>
  <w:num w:numId="4">
    <w:abstractNumId w:val="20"/>
  </w:num>
  <w:num w:numId="5">
    <w:abstractNumId w:val="8"/>
  </w:num>
  <w:num w:numId="6">
    <w:abstractNumId w:val="24"/>
  </w:num>
  <w:num w:numId="7">
    <w:abstractNumId w:val="18"/>
  </w:num>
  <w:num w:numId="8">
    <w:abstractNumId w:val="9"/>
  </w:num>
  <w:num w:numId="9">
    <w:abstractNumId w:val="26"/>
  </w:num>
  <w:num w:numId="10">
    <w:abstractNumId w:val="19"/>
  </w:num>
  <w:num w:numId="11">
    <w:abstractNumId w:val="11"/>
  </w:num>
  <w:num w:numId="12">
    <w:abstractNumId w:val="29"/>
  </w:num>
  <w:num w:numId="13">
    <w:abstractNumId w:val="12"/>
  </w:num>
  <w:num w:numId="14">
    <w:abstractNumId w:val="35"/>
  </w:num>
  <w:num w:numId="15">
    <w:abstractNumId w:val="32"/>
  </w:num>
  <w:num w:numId="16">
    <w:abstractNumId w:val="23"/>
  </w:num>
  <w:num w:numId="17">
    <w:abstractNumId w:val="27"/>
  </w:num>
  <w:num w:numId="18">
    <w:abstractNumId w:val="21"/>
  </w:num>
  <w:num w:numId="19">
    <w:abstractNumId w:val="22"/>
  </w:num>
  <w:num w:numId="20">
    <w:abstractNumId w:val="30"/>
  </w:num>
  <w:num w:numId="21">
    <w:abstractNumId w:val="10"/>
  </w:num>
  <w:num w:numId="22">
    <w:abstractNumId w:val="4"/>
  </w:num>
  <w:num w:numId="23">
    <w:abstractNumId w:val="31"/>
  </w:num>
  <w:num w:numId="24">
    <w:abstractNumId w:val="15"/>
  </w:num>
  <w:num w:numId="25">
    <w:abstractNumId w:val="3"/>
  </w:num>
  <w:num w:numId="26">
    <w:abstractNumId w:val="7"/>
  </w:num>
  <w:num w:numId="27">
    <w:abstractNumId w:val="17"/>
  </w:num>
  <w:num w:numId="28">
    <w:abstractNumId w:val="34"/>
  </w:num>
  <w:num w:numId="29">
    <w:abstractNumId w:val="6"/>
  </w:num>
  <w:num w:numId="30">
    <w:abstractNumId w:val="33"/>
  </w:num>
  <w:num w:numId="31">
    <w:abstractNumId w:val="16"/>
  </w:num>
  <w:num w:numId="32">
    <w:abstractNumId w:val="14"/>
  </w:num>
  <w:num w:numId="33">
    <w:abstractNumId w:val="13"/>
  </w:num>
  <w:num w:numId="34">
    <w:abstractNumId w:val="2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9"/>
  <w:doNotDisplayPageBoundarie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04FE"/>
    <w:rsid w:val="00000BD6"/>
    <w:rsid w:val="0000105E"/>
    <w:rsid w:val="000043FF"/>
    <w:rsid w:val="0000704F"/>
    <w:rsid w:val="000070D5"/>
    <w:rsid w:val="00012FFF"/>
    <w:rsid w:val="00021B90"/>
    <w:rsid w:val="0002283B"/>
    <w:rsid w:val="00025433"/>
    <w:rsid w:val="000316B0"/>
    <w:rsid w:val="0003440F"/>
    <w:rsid w:val="00037E17"/>
    <w:rsid w:val="00037E20"/>
    <w:rsid w:val="00046BE2"/>
    <w:rsid w:val="00052FDA"/>
    <w:rsid w:val="00053CE1"/>
    <w:rsid w:val="000558F8"/>
    <w:rsid w:val="000611FD"/>
    <w:rsid w:val="0006271C"/>
    <w:rsid w:val="00072D06"/>
    <w:rsid w:val="000800DE"/>
    <w:rsid w:val="00080F7C"/>
    <w:rsid w:val="000827E3"/>
    <w:rsid w:val="00090695"/>
    <w:rsid w:val="00093518"/>
    <w:rsid w:val="000A445B"/>
    <w:rsid w:val="000A5BC7"/>
    <w:rsid w:val="000B7595"/>
    <w:rsid w:val="000C2D98"/>
    <w:rsid w:val="000D0F52"/>
    <w:rsid w:val="000D370E"/>
    <w:rsid w:val="000D481F"/>
    <w:rsid w:val="000D59B7"/>
    <w:rsid w:val="000D79FB"/>
    <w:rsid w:val="000E07CF"/>
    <w:rsid w:val="000E330E"/>
    <w:rsid w:val="000E588E"/>
    <w:rsid w:val="000E6CF5"/>
    <w:rsid w:val="000F1EBD"/>
    <w:rsid w:val="000F3DF1"/>
    <w:rsid w:val="000F40BE"/>
    <w:rsid w:val="000F5892"/>
    <w:rsid w:val="000F5C86"/>
    <w:rsid w:val="000F7B67"/>
    <w:rsid w:val="001033DA"/>
    <w:rsid w:val="00104FB6"/>
    <w:rsid w:val="0010517A"/>
    <w:rsid w:val="00105C46"/>
    <w:rsid w:val="00107ACC"/>
    <w:rsid w:val="00110B74"/>
    <w:rsid w:val="00112285"/>
    <w:rsid w:val="001123B4"/>
    <w:rsid w:val="00112C31"/>
    <w:rsid w:val="001149C1"/>
    <w:rsid w:val="00115D24"/>
    <w:rsid w:val="0012239C"/>
    <w:rsid w:val="00122F69"/>
    <w:rsid w:val="0012327B"/>
    <w:rsid w:val="001250E1"/>
    <w:rsid w:val="001309E1"/>
    <w:rsid w:val="001324C1"/>
    <w:rsid w:val="001328FD"/>
    <w:rsid w:val="00135F8D"/>
    <w:rsid w:val="0013712F"/>
    <w:rsid w:val="001445AE"/>
    <w:rsid w:val="00145D0E"/>
    <w:rsid w:val="0014768B"/>
    <w:rsid w:val="00150356"/>
    <w:rsid w:val="00161A03"/>
    <w:rsid w:val="0016226C"/>
    <w:rsid w:val="001662DB"/>
    <w:rsid w:val="00171AF3"/>
    <w:rsid w:val="00175076"/>
    <w:rsid w:val="00177917"/>
    <w:rsid w:val="0018312E"/>
    <w:rsid w:val="00195384"/>
    <w:rsid w:val="0019724E"/>
    <w:rsid w:val="0019770E"/>
    <w:rsid w:val="001A4909"/>
    <w:rsid w:val="001A6BCA"/>
    <w:rsid w:val="001C0CCB"/>
    <w:rsid w:val="001C38A0"/>
    <w:rsid w:val="001C68FB"/>
    <w:rsid w:val="001C7428"/>
    <w:rsid w:val="001D0BEA"/>
    <w:rsid w:val="001D17BF"/>
    <w:rsid w:val="001D1B11"/>
    <w:rsid w:val="001D40F4"/>
    <w:rsid w:val="001D55CA"/>
    <w:rsid w:val="001D7650"/>
    <w:rsid w:val="001E0125"/>
    <w:rsid w:val="001E578E"/>
    <w:rsid w:val="001E5B6D"/>
    <w:rsid w:val="001F66F0"/>
    <w:rsid w:val="001F7756"/>
    <w:rsid w:val="00200990"/>
    <w:rsid w:val="0020113E"/>
    <w:rsid w:val="00205803"/>
    <w:rsid w:val="00206CC7"/>
    <w:rsid w:val="00210FAA"/>
    <w:rsid w:val="00213A6C"/>
    <w:rsid w:val="00215EE6"/>
    <w:rsid w:val="0022162A"/>
    <w:rsid w:val="00233E2C"/>
    <w:rsid w:val="00233E7B"/>
    <w:rsid w:val="00243A88"/>
    <w:rsid w:val="0025624E"/>
    <w:rsid w:val="0025681F"/>
    <w:rsid w:val="00260C53"/>
    <w:rsid w:val="00262108"/>
    <w:rsid w:val="00267817"/>
    <w:rsid w:val="00273981"/>
    <w:rsid w:val="0027511B"/>
    <w:rsid w:val="00275740"/>
    <w:rsid w:val="00275C39"/>
    <w:rsid w:val="00284912"/>
    <w:rsid w:val="00286CE1"/>
    <w:rsid w:val="00295A20"/>
    <w:rsid w:val="002A11C7"/>
    <w:rsid w:val="002A5C8F"/>
    <w:rsid w:val="002A671F"/>
    <w:rsid w:val="002A6E1D"/>
    <w:rsid w:val="002B2955"/>
    <w:rsid w:val="002B740B"/>
    <w:rsid w:val="002C0D74"/>
    <w:rsid w:val="002C4349"/>
    <w:rsid w:val="002C73A3"/>
    <w:rsid w:val="002D1A91"/>
    <w:rsid w:val="002E0A9B"/>
    <w:rsid w:val="002E1E27"/>
    <w:rsid w:val="002E4DC7"/>
    <w:rsid w:val="002E50C7"/>
    <w:rsid w:val="002F1B1B"/>
    <w:rsid w:val="002F279A"/>
    <w:rsid w:val="00303BD2"/>
    <w:rsid w:val="00303DC9"/>
    <w:rsid w:val="00304E0B"/>
    <w:rsid w:val="00306AF2"/>
    <w:rsid w:val="0031049A"/>
    <w:rsid w:val="00314230"/>
    <w:rsid w:val="00316C98"/>
    <w:rsid w:val="00320351"/>
    <w:rsid w:val="00320CA9"/>
    <w:rsid w:val="00321BC3"/>
    <w:rsid w:val="0032281C"/>
    <w:rsid w:val="003244E0"/>
    <w:rsid w:val="003273A4"/>
    <w:rsid w:val="00331BE6"/>
    <w:rsid w:val="0033458A"/>
    <w:rsid w:val="003365EE"/>
    <w:rsid w:val="00337282"/>
    <w:rsid w:val="0035202F"/>
    <w:rsid w:val="00352C5E"/>
    <w:rsid w:val="0036267C"/>
    <w:rsid w:val="00362A29"/>
    <w:rsid w:val="003721F0"/>
    <w:rsid w:val="0037499A"/>
    <w:rsid w:val="00374C01"/>
    <w:rsid w:val="00375E74"/>
    <w:rsid w:val="0038440C"/>
    <w:rsid w:val="003863C1"/>
    <w:rsid w:val="00386DDF"/>
    <w:rsid w:val="003877A6"/>
    <w:rsid w:val="00387D40"/>
    <w:rsid w:val="00392E69"/>
    <w:rsid w:val="00397114"/>
    <w:rsid w:val="00397849"/>
    <w:rsid w:val="003A0374"/>
    <w:rsid w:val="003A47F2"/>
    <w:rsid w:val="003B20A6"/>
    <w:rsid w:val="003B6BE8"/>
    <w:rsid w:val="003C0EBC"/>
    <w:rsid w:val="003C2F5A"/>
    <w:rsid w:val="003C483A"/>
    <w:rsid w:val="003C4ACC"/>
    <w:rsid w:val="003D7669"/>
    <w:rsid w:val="003E145B"/>
    <w:rsid w:val="003E38EA"/>
    <w:rsid w:val="003E63C1"/>
    <w:rsid w:val="003F1F23"/>
    <w:rsid w:val="003F30B0"/>
    <w:rsid w:val="003F3E9B"/>
    <w:rsid w:val="00414ACC"/>
    <w:rsid w:val="00415208"/>
    <w:rsid w:val="00416069"/>
    <w:rsid w:val="00417EBD"/>
    <w:rsid w:val="00421391"/>
    <w:rsid w:val="00421C2E"/>
    <w:rsid w:val="00423C59"/>
    <w:rsid w:val="004257C5"/>
    <w:rsid w:val="00426A92"/>
    <w:rsid w:val="0042720B"/>
    <w:rsid w:val="004454EE"/>
    <w:rsid w:val="0044745C"/>
    <w:rsid w:val="00455ADB"/>
    <w:rsid w:val="004576A7"/>
    <w:rsid w:val="004615F5"/>
    <w:rsid w:val="00461938"/>
    <w:rsid w:val="00462E18"/>
    <w:rsid w:val="00464579"/>
    <w:rsid w:val="0046661C"/>
    <w:rsid w:val="004673D2"/>
    <w:rsid w:val="00473779"/>
    <w:rsid w:val="00481864"/>
    <w:rsid w:val="0048445D"/>
    <w:rsid w:val="004846EE"/>
    <w:rsid w:val="0049073E"/>
    <w:rsid w:val="00491FB0"/>
    <w:rsid w:val="0049270A"/>
    <w:rsid w:val="004A13E9"/>
    <w:rsid w:val="004A2BCA"/>
    <w:rsid w:val="004A4CFE"/>
    <w:rsid w:val="004A5834"/>
    <w:rsid w:val="004A71FE"/>
    <w:rsid w:val="004A7943"/>
    <w:rsid w:val="004A7BD9"/>
    <w:rsid w:val="004B2035"/>
    <w:rsid w:val="004B2C60"/>
    <w:rsid w:val="004B5C17"/>
    <w:rsid w:val="004B7965"/>
    <w:rsid w:val="004C6E56"/>
    <w:rsid w:val="004C7875"/>
    <w:rsid w:val="004D216C"/>
    <w:rsid w:val="004D3F35"/>
    <w:rsid w:val="004D4F7F"/>
    <w:rsid w:val="004D528A"/>
    <w:rsid w:val="004D5B7D"/>
    <w:rsid w:val="004D7BF2"/>
    <w:rsid w:val="004E02FC"/>
    <w:rsid w:val="004E5463"/>
    <w:rsid w:val="004E77A2"/>
    <w:rsid w:val="004F01CF"/>
    <w:rsid w:val="004F271C"/>
    <w:rsid w:val="004F3E9B"/>
    <w:rsid w:val="004F5982"/>
    <w:rsid w:val="004F6532"/>
    <w:rsid w:val="004F7498"/>
    <w:rsid w:val="004F7506"/>
    <w:rsid w:val="00501F45"/>
    <w:rsid w:val="00502379"/>
    <w:rsid w:val="00503EEB"/>
    <w:rsid w:val="00520361"/>
    <w:rsid w:val="00521DCC"/>
    <w:rsid w:val="00522E74"/>
    <w:rsid w:val="00526AC1"/>
    <w:rsid w:val="00530378"/>
    <w:rsid w:val="005333C2"/>
    <w:rsid w:val="0054632A"/>
    <w:rsid w:val="00547988"/>
    <w:rsid w:val="0055513C"/>
    <w:rsid w:val="00557713"/>
    <w:rsid w:val="00561A73"/>
    <w:rsid w:val="00562E67"/>
    <w:rsid w:val="005630FD"/>
    <w:rsid w:val="00565C85"/>
    <w:rsid w:val="005675BD"/>
    <w:rsid w:val="00570604"/>
    <w:rsid w:val="005711F9"/>
    <w:rsid w:val="00572AF1"/>
    <w:rsid w:val="00572DCF"/>
    <w:rsid w:val="00590D0E"/>
    <w:rsid w:val="00591FCF"/>
    <w:rsid w:val="00592AC0"/>
    <w:rsid w:val="005B1051"/>
    <w:rsid w:val="005B22C4"/>
    <w:rsid w:val="005B368C"/>
    <w:rsid w:val="005B429D"/>
    <w:rsid w:val="005B46D8"/>
    <w:rsid w:val="005B497C"/>
    <w:rsid w:val="005B58EE"/>
    <w:rsid w:val="005C170D"/>
    <w:rsid w:val="005C1DE7"/>
    <w:rsid w:val="005C624A"/>
    <w:rsid w:val="005D01A6"/>
    <w:rsid w:val="005D403A"/>
    <w:rsid w:val="005D52B9"/>
    <w:rsid w:val="005D7ACC"/>
    <w:rsid w:val="005D7CA0"/>
    <w:rsid w:val="005E0183"/>
    <w:rsid w:val="005E2A97"/>
    <w:rsid w:val="005E6157"/>
    <w:rsid w:val="005F0B68"/>
    <w:rsid w:val="005F152A"/>
    <w:rsid w:val="005F16E5"/>
    <w:rsid w:val="005F426B"/>
    <w:rsid w:val="005F447C"/>
    <w:rsid w:val="005F75D6"/>
    <w:rsid w:val="00602CD8"/>
    <w:rsid w:val="006043DD"/>
    <w:rsid w:val="0060657C"/>
    <w:rsid w:val="00612C34"/>
    <w:rsid w:val="006138B0"/>
    <w:rsid w:val="00613A88"/>
    <w:rsid w:val="00613EF7"/>
    <w:rsid w:val="00617D1D"/>
    <w:rsid w:val="00620917"/>
    <w:rsid w:val="006213EE"/>
    <w:rsid w:val="006228BB"/>
    <w:rsid w:val="00622C8F"/>
    <w:rsid w:val="00630278"/>
    <w:rsid w:val="006378C5"/>
    <w:rsid w:val="00646A2D"/>
    <w:rsid w:val="00650185"/>
    <w:rsid w:val="00650CC3"/>
    <w:rsid w:val="00652386"/>
    <w:rsid w:val="0065760C"/>
    <w:rsid w:val="006614C4"/>
    <w:rsid w:val="00665061"/>
    <w:rsid w:val="00667A4D"/>
    <w:rsid w:val="00673D00"/>
    <w:rsid w:val="00680C6E"/>
    <w:rsid w:val="00682261"/>
    <w:rsid w:val="00683087"/>
    <w:rsid w:val="0069386D"/>
    <w:rsid w:val="00694BB8"/>
    <w:rsid w:val="006955EB"/>
    <w:rsid w:val="006958EB"/>
    <w:rsid w:val="006A6AB5"/>
    <w:rsid w:val="006A7934"/>
    <w:rsid w:val="006A7F46"/>
    <w:rsid w:val="006B0C11"/>
    <w:rsid w:val="006B0DE2"/>
    <w:rsid w:val="006B1710"/>
    <w:rsid w:val="006B3B78"/>
    <w:rsid w:val="006B4947"/>
    <w:rsid w:val="006B5470"/>
    <w:rsid w:val="006C6928"/>
    <w:rsid w:val="006D19F7"/>
    <w:rsid w:val="006D50AC"/>
    <w:rsid w:val="006D6DAB"/>
    <w:rsid w:val="006E35BB"/>
    <w:rsid w:val="006E65EC"/>
    <w:rsid w:val="006E66AF"/>
    <w:rsid w:val="006E6A46"/>
    <w:rsid w:val="007005E7"/>
    <w:rsid w:val="00717321"/>
    <w:rsid w:val="00721092"/>
    <w:rsid w:val="0072421C"/>
    <w:rsid w:val="00737C58"/>
    <w:rsid w:val="007423B8"/>
    <w:rsid w:val="00747E28"/>
    <w:rsid w:val="00751574"/>
    <w:rsid w:val="00751DE5"/>
    <w:rsid w:val="00755983"/>
    <w:rsid w:val="00761AF7"/>
    <w:rsid w:val="00767777"/>
    <w:rsid w:val="00767FA7"/>
    <w:rsid w:val="00772076"/>
    <w:rsid w:val="00772730"/>
    <w:rsid w:val="0077546D"/>
    <w:rsid w:val="00775E1C"/>
    <w:rsid w:val="00776D08"/>
    <w:rsid w:val="00777FF9"/>
    <w:rsid w:val="00782A2E"/>
    <w:rsid w:val="007842FB"/>
    <w:rsid w:val="00784B9E"/>
    <w:rsid w:val="00785A10"/>
    <w:rsid w:val="007864E7"/>
    <w:rsid w:val="00786AD1"/>
    <w:rsid w:val="007A36BF"/>
    <w:rsid w:val="007C55D8"/>
    <w:rsid w:val="007C6C6C"/>
    <w:rsid w:val="007C79CB"/>
    <w:rsid w:val="007D2F45"/>
    <w:rsid w:val="007D3AE8"/>
    <w:rsid w:val="007E35D8"/>
    <w:rsid w:val="007E4882"/>
    <w:rsid w:val="007E661E"/>
    <w:rsid w:val="007F08BE"/>
    <w:rsid w:val="007F0CA4"/>
    <w:rsid w:val="007F1407"/>
    <w:rsid w:val="007F144A"/>
    <w:rsid w:val="00802D22"/>
    <w:rsid w:val="00807AB8"/>
    <w:rsid w:val="00812450"/>
    <w:rsid w:val="00813888"/>
    <w:rsid w:val="00814530"/>
    <w:rsid w:val="00814EEE"/>
    <w:rsid w:val="00821BFF"/>
    <w:rsid w:val="00822ACA"/>
    <w:rsid w:val="008322A7"/>
    <w:rsid w:val="008408DD"/>
    <w:rsid w:val="008413DE"/>
    <w:rsid w:val="00841952"/>
    <w:rsid w:val="00857ADD"/>
    <w:rsid w:val="00861C17"/>
    <w:rsid w:val="00862DDE"/>
    <w:rsid w:val="00870668"/>
    <w:rsid w:val="00871038"/>
    <w:rsid w:val="00872B49"/>
    <w:rsid w:val="00873BD9"/>
    <w:rsid w:val="0088537C"/>
    <w:rsid w:val="0088771E"/>
    <w:rsid w:val="00887F58"/>
    <w:rsid w:val="008917A4"/>
    <w:rsid w:val="008A49AE"/>
    <w:rsid w:val="008B04CC"/>
    <w:rsid w:val="008B139D"/>
    <w:rsid w:val="008B19FB"/>
    <w:rsid w:val="008B6207"/>
    <w:rsid w:val="008B7351"/>
    <w:rsid w:val="008C4836"/>
    <w:rsid w:val="008D7AA3"/>
    <w:rsid w:val="008E5C78"/>
    <w:rsid w:val="008E5F48"/>
    <w:rsid w:val="008F04A3"/>
    <w:rsid w:val="008F1DB9"/>
    <w:rsid w:val="00901BE1"/>
    <w:rsid w:val="0090230E"/>
    <w:rsid w:val="00903C9B"/>
    <w:rsid w:val="00907207"/>
    <w:rsid w:val="00907297"/>
    <w:rsid w:val="00907920"/>
    <w:rsid w:val="009106DF"/>
    <w:rsid w:val="00911AD3"/>
    <w:rsid w:val="00913A9A"/>
    <w:rsid w:val="00920078"/>
    <w:rsid w:val="0092095F"/>
    <w:rsid w:val="0092227B"/>
    <w:rsid w:val="00922F4A"/>
    <w:rsid w:val="0092529E"/>
    <w:rsid w:val="009257D4"/>
    <w:rsid w:val="00926CDE"/>
    <w:rsid w:val="00942FCF"/>
    <w:rsid w:val="009510BF"/>
    <w:rsid w:val="00951E07"/>
    <w:rsid w:val="00953861"/>
    <w:rsid w:val="00953E36"/>
    <w:rsid w:val="009623CD"/>
    <w:rsid w:val="009624F9"/>
    <w:rsid w:val="009647EE"/>
    <w:rsid w:val="0096584E"/>
    <w:rsid w:val="009674CF"/>
    <w:rsid w:val="00971E5D"/>
    <w:rsid w:val="00972C47"/>
    <w:rsid w:val="00982120"/>
    <w:rsid w:val="009840F4"/>
    <w:rsid w:val="00987F21"/>
    <w:rsid w:val="00991D5D"/>
    <w:rsid w:val="00996B60"/>
    <w:rsid w:val="009B25E3"/>
    <w:rsid w:val="009B3DD3"/>
    <w:rsid w:val="009B41AF"/>
    <w:rsid w:val="009B4283"/>
    <w:rsid w:val="009C008F"/>
    <w:rsid w:val="009D364D"/>
    <w:rsid w:val="009D3868"/>
    <w:rsid w:val="009D61B0"/>
    <w:rsid w:val="009D6F3A"/>
    <w:rsid w:val="009E0C82"/>
    <w:rsid w:val="009E4B66"/>
    <w:rsid w:val="009F2394"/>
    <w:rsid w:val="009F337D"/>
    <w:rsid w:val="009F4E8F"/>
    <w:rsid w:val="009F7D70"/>
    <w:rsid w:val="009F7E05"/>
    <w:rsid w:val="00A0167D"/>
    <w:rsid w:val="00A04D28"/>
    <w:rsid w:val="00A10647"/>
    <w:rsid w:val="00A12CE2"/>
    <w:rsid w:val="00A13D89"/>
    <w:rsid w:val="00A16AAD"/>
    <w:rsid w:val="00A17043"/>
    <w:rsid w:val="00A1710C"/>
    <w:rsid w:val="00A20CD7"/>
    <w:rsid w:val="00A21E7D"/>
    <w:rsid w:val="00A221BE"/>
    <w:rsid w:val="00A27A0F"/>
    <w:rsid w:val="00A3419D"/>
    <w:rsid w:val="00A37574"/>
    <w:rsid w:val="00A37699"/>
    <w:rsid w:val="00A37DA1"/>
    <w:rsid w:val="00A41F6B"/>
    <w:rsid w:val="00A425AB"/>
    <w:rsid w:val="00A43FC6"/>
    <w:rsid w:val="00A46FD1"/>
    <w:rsid w:val="00A50224"/>
    <w:rsid w:val="00A552B0"/>
    <w:rsid w:val="00A55675"/>
    <w:rsid w:val="00A569DE"/>
    <w:rsid w:val="00A57502"/>
    <w:rsid w:val="00A65D77"/>
    <w:rsid w:val="00A673D5"/>
    <w:rsid w:val="00A77C41"/>
    <w:rsid w:val="00A87A90"/>
    <w:rsid w:val="00A93889"/>
    <w:rsid w:val="00A967FF"/>
    <w:rsid w:val="00AA0353"/>
    <w:rsid w:val="00AA1080"/>
    <w:rsid w:val="00AA271A"/>
    <w:rsid w:val="00AA3231"/>
    <w:rsid w:val="00AA339C"/>
    <w:rsid w:val="00AA67FD"/>
    <w:rsid w:val="00AB10D4"/>
    <w:rsid w:val="00AB1E0E"/>
    <w:rsid w:val="00AB2D82"/>
    <w:rsid w:val="00AB47D1"/>
    <w:rsid w:val="00AB5AA8"/>
    <w:rsid w:val="00AC38C9"/>
    <w:rsid w:val="00AC6476"/>
    <w:rsid w:val="00AC75D2"/>
    <w:rsid w:val="00AC7977"/>
    <w:rsid w:val="00AD370D"/>
    <w:rsid w:val="00AD7C21"/>
    <w:rsid w:val="00AE311F"/>
    <w:rsid w:val="00AF1375"/>
    <w:rsid w:val="00AF517D"/>
    <w:rsid w:val="00B05A33"/>
    <w:rsid w:val="00B05CB5"/>
    <w:rsid w:val="00B1236F"/>
    <w:rsid w:val="00B17AFD"/>
    <w:rsid w:val="00B210C8"/>
    <w:rsid w:val="00B21185"/>
    <w:rsid w:val="00B23DFD"/>
    <w:rsid w:val="00B30E15"/>
    <w:rsid w:val="00B318F7"/>
    <w:rsid w:val="00B36E8D"/>
    <w:rsid w:val="00B36FF4"/>
    <w:rsid w:val="00B430BB"/>
    <w:rsid w:val="00B4672F"/>
    <w:rsid w:val="00B46C24"/>
    <w:rsid w:val="00B62158"/>
    <w:rsid w:val="00B67A14"/>
    <w:rsid w:val="00B72BA7"/>
    <w:rsid w:val="00B774AA"/>
    <w:rsid w:val="00B77F86"/>
    <w:rsid w:val="00B81643"/>
    <w:rsid w:val="00B87945"/>
    <w:rsid w:val="00BA59C6"/>
    <w:rsid w:val="00BA76FE"/>
    <w:rsid w:val="00BA7CB7"/>
    <w:rsid w:val="00BB000E"/>
    <w:rsid w:val="00BB43A2"/>
    <w:rsid w:val="00BC2F9A"/>
    <w:rsid w:val="00BC4835"/>
    <w:rsid w:val="00BD1B4A"/>
    <w:rsid w:val="00BD3265"/>
    <w:rsid w:val="00BD3303"/>
    <w:rsid w:val="00BD3573"/>
    <w:rsid w:val="00BD3A0B"/>
    <w:rsid w:val="00BD4189"/>
    <w:rsid w:val="00BE1B27"/>
    <w:rsid w:val="00BE52DC"/>
    <w:rsid w:val="00BE569A"/>
    <w:rsid w:val="00BE63D9"/>
    <w:rsid w:val="00BF0041"/>
    <w:rsid w:val="00BF0B0E"/>
    <w:rsid w:val="00BF3FC3"/>
    <w:rsid w:val="00C007F7"/>
    <w:rsid w:val="00C014A9"/>
    <w:rsid w:val="00C0249F"/>
    <w:rsid w:val="00C056BD"/>
    <w:rsid w:val="00C05938"/>
    <w:rsid w:val="00C111BE"/>
    <w:rsid w:val="00C138EF"/>
    <w:rsid w:val="00C1400B"/>
    <w:rsid w:val="00C14530"/>
    <w:rsid w:val="00C15910"/>
    <w:rsid w:val="00C17FE1"/>
    <w:rsid w:val="00C223B4"/>
    <w:rsid w:val="00C23D98"/>
    <w:rsid w:val="00C37D4F"/>
    <w:rsid w:val="00C46665"/>
    <w:rsid w:val="00C53308"/>
    <w:rsid w:val="00C5462E"/>
    <w:rsid w:val="00C54D1F"/>
    <w:rsid w:val="00C57413"/>
    <w:rsid w:val="00C64616"/>
    <w:rsid w:val="00C64986"/>
    <w:rsid w:val="00C81522"/>
    <w:rsid w:val="00C90911"/>
    <w:rsid w:val="00C91A33"/>
    <w:rsid w:val="00C91B17"/>
    <w:rsid w:val="00C95832"/>
    <w:rsid w:val="00CA13FE"/>
    <w:rsid w:val="00CA30CB"/>
    <w:rsid w:val="00CA32CC"/>
    <w:rsid w:val="00CA73FE"/>
    <w:rsid w:val="00CB0AB3"/>
    <w:rsid w:val="00CB2255"/>
    <w:rsid w:val="00CB3E7F"/>
    <w:rsid w:val="00CC1F35"/>
    <w:rsid w:val="00CC48C9"/>
    <w:rsid w:val="00CC5036"/>
    <w:rsid w:val="00CD2D60"/>
    <w:rsid w:val="00CD521C"/>
    <w:rsid w:val="00CD7174"/>
    <w:rsid w:val="00CD7AE2"/>
    <w:rsid w:val="00CE0A56"/>
    <w:rsid w:val="00CE1B4B"/>
    <w:rsid w:val="00CE4456"/>
    <w:rsid w:val="00CF2399"/>
    <w:rsid w:val="00CF3BD4"/>
    <w:rsid w:val="00CF4613"/>
    <w:rsid w:val="00CF57CE"/>
    <w:rsid w:val="00CF607D"/>
    <w:rsid w:val="00D006A3"/>
    <w:rsid w:val="00D0270E"/>
    <w:rsid w:val="00D0421F"/>
    <w:rsid w:val="00D04EB8"/>
    <w:rsid w:val="00D05B5C"/>
    <w:rsid w:val="00D05C46"/>
    <w:rsid w:val="00D05F48"/>
    <w:rsid w:val="00D101D0"/>
    <w:rsid w:val="00D108EC"/>
    <w:rsid w:val="00D13ED8"/>
    <w:rsid w:val="00D15DAB"/>
    <w:rsid w:val="00D17818"/>
    <w:rsid w:val="00D22FC5"/>
    <w:rsid w:val="00D25D5B"/>
    <w:rsid w:val="00D26ECC"/>
    <w:rsid w:val="00D3420C"/>
    <w:rsid w:val="00D34AA8"/>
    <w:rsid w:val="00D404FE"/>
    <w:rsid w:val="00D44A24"/>
    <w:rsid w:val="00D53F57"/>
    <w:rsid w:val="00D544E9"/>
    <w:rsid w:val="00D55270"/>
    <w:rsid w:val="00D56DDB"/>
    <w:rsid w:val="00D62B8D"/>
    <w:rsid w:val="00D63335"/>
    <w:rsid w:val="00D640C5"/>
    <w:rsid w:val="00D66029"/>
    <w:rsid w:val="00D662EA"/>
    <w:rsid w:val="00D66BC9"/>
    <w:rsid w:val="00D70153"/>
    <w:rsid w:val="00D72536"/>
    <w:rsid w:val="00D74C14"/>
    <w:rsid w:val="00D901C5"/>
    <w:rsid w:val="00DA095D"/>
    <w:rsid w:val="00DA4015"/>
    <w:rsid w:val="00DA440A"/>
    <w:rsid w:val="00DB0A89"/>
    <w:rsid w:val="00DB0FCF"/>
    <w:rsid w:val="00DB1292"/>
    <w:rsid w:val="00DB7EF8"/>
    <w:rsid w:val="00DC0A45"/>
    <w:rsid w:val="00DC2AD4"/>
    <w:rsid w:val="00DC39EE"/>
    <w:rsid w:val="00DC3F3D"/>
    <w:rsid w:val="00DC50E0"/>
    <w:rsid w:val="00DC6C9F"/>
    <w:rsid w:val="00DD45F0"/>
    <w:rsid w:val="00DD5E3E"/>
    <w:rsid w:val="00DE16B8"/>
    <w:rsid w:val="00DE653D"/>
    <w:rsid w:val="00DF140B"/>
    <w:rsid w:val="00DF1C07"/>
    <w:rsid w:val="00DF28F3"/>
    <w:rsid w:val="00DF29B0"/>
    <w:rsid w:val="00DF2D7B"/>
    <w:rsid w:val="00DF7373"/>
    <w:rsid w:val="00E00C3E"/>
    <w:rsid w:val="00E01AD3"/>
    <w:rsid w:val="00E05409"/>
    <w:rsid w:val="00E1045A"/>
    <w:rsid w:val="00E10FEC"/>
    <w:rsid w:val="00E113EB"/>
    <w:rsid w:val="00E1324E"/>
    <w:rsid w:val="00E1428B"/>
    <w:rsid w:val="00E15329"/>
    <w:rsid w:val="00E161C6"/>
    <w:rsid w:val="00E16F55"/>
    <w:rsid w:val="00E20D2A"/>
    <w:rsid w:val="00E216BD"/>
    <w:rsid w:val="00E21BDC"/>
    <w:rsid w:val="00E22FF4"/>
    <w:rsid w:val="00E23932"/>
    <w:rsid w:val="00E23AD1"/>
    <w:rsid w:val="00E32B47"/>
    <w:rsid w:val="00E32F8E"/>
    <w:rsid w:val="00E342AE"/>
    <w:rsid w:val="00E371CC"/>
    <w:rsid w:val="00E4153D"/>
    <w:rsid w:val="00E42F07"/>
    <w:rsid w:val="00E45793"/>
    <w:rsid w:val="00E5571D"/>
    <w:rsid w:val="00E66AB7"/>
    <w:rsid w:val="00E675BD"/>
    <w:rsid w:val="00E73783"/>
    <w:rsid w:val="00E74021"/>
    <w:rsid w:val="00E75FD3"/>
    <w:rsid w:val="00E77448"/>
    <w:rsid w:val="00E91465"/>
    <w:rsid w:val="00E92412"/>
    <w:rsid w:val="00E93DF1"/>
    <w:rsid w:val="00E94D7B"/>
    <w:rsid w:val="00E96597"/>
    <w:rsid w:val="00E970BD"/>
    <w:rsid w:val="00E97841"/>
    <w:rsid w:val="00EA179D"/>
    <w:rsid w:val="00EA24E9"/>
    <w:rsid w:val="00EA2AA9"/>
    <w:rsid w:val="00EA35DC"/>
    <w:rsid w:val="00EB1483"/>
    <w:rsid w:val="00EB3295"/>
    <w:rsid w:val="00EB4348"/>
    <w:rsid w:val="00EC20A3"/>
    <w:rsid w:val="00EC3C2D"/>
    <w:rsid w:val="00ED237E"/>
    <w:rsid w:val="00ED7BFE"/>
    <w:rsid w:val="00EE21A3"/>
    <w:rsid w:val="00EE34DB"/>
    <w:rsid w:val="00EE35CA"/>
    <w:rsid w:val="00EE6CB4"/>
    <w:rsid w:val="00EE7038"/>
    <w:rsid w:val="00EF25CC"/>
    <w:rsid w:val="00EF5C9E"/>
    <w:rsid w:val="00EF6FD3"/>
    <w:rsid w:val="00EF7EDB"/>
    <w:rsid w:val="00EF7F26"/>
    <w:rsid w:val="00F02EA7"/>
    <w:rsid w:val="00F03F15"/>
    <w:rsid w:val="00F04126"/>
    <w:rsid w:val="00F10747"/>
    <w:rsid w:val="00F10F43"/>
    <w:rsid w:val="00F11BE7"/>
    <w:rsid w:val="00F1349B"/>
    <w:rsid w:val="00F136A6"/>
    <w:rsid w:val="00F142FA"/>
    <w:rsid w:val="00F14840"/>
    <w:rsid w:val="00F207CC"/>
    <w:rsid w:val="00F20804"/>
    <w:rsid w:val="00F26C2C"/>
    <w:rsid w:val="00F30FDB"/>
    <w:rsid w:val="00F31E47"/>
    <w:rsid w:val="00F324E4"/>
    <w:rsid w:val="00F32989"/>
    <w:rsid w:val="00F35627"/>
    <w:rsid w:val="00F40635"/>
    <w:rsid w:val="00F43CF1"/>
    <w:rsid w:val="00F45F51"/>
    <w:rsid w:val="00F46850"/>
    <w:rsid w:val="00F53D52"/>
    <w:rsid w:val="00F618C8"/>
    <w:rsid w:val="00F658FE"/>
    <w:rsid w:val="00F67E51"/>
    <w:rsid w:val="00F731C7"/>
    <w:rsid w:val="00F73377"/>
    <w:rsid w:val="00F77B2E"/>
    <w:rsid w:val="00F84573"/>
    <w:rsid w:val="00F91294"/>
    <w:rsid w:val="00F94D89"/>
    <w:rsid w:val="00FA0420"/>
    <w:rsid w:val="00FB1B41"/>
    <w:rsid w:val="00FB5469"/>
    <w:rsid w:val="00FB65CA"/>
    <w:rsid w:val="00FB76B5"/>
    <w:rsid w:val="00FB78E0"/>
    <w:rsid w:val="00FC0228"/>
    <w:rsid w:val="00FC2A8A"/>
    <w:rsid w:val="00FC30CB"/>
    <w:rsid w:val="00FC72B3"/>
    <w:rsid w:val="00FD3F1B"/>
    <w:rsid w:val="00FD489D"/>
    <w:rsid w:val="00FD5F6B"/>
    <w:rsid w:val="00FE2A3F"/>
    <w:rsid w:val="00FF37D1"/>
    <w:rsid w:val="00FF3A99"/>
    <w:rsid w:val="00FF4569"/>
    <w:rsid w:val="00FF77F0"/>
    <w:rsid w:val="00FF7C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113A5A"/>
  <w15:chartTrackingRefBased/>
  <w15:docId w15:val="{8CD94AA6-611E-465D-9917-C72B2F5A1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57CE"/>
    <w:pPr>
      <w:widowControl w:val="0"/>
      <w:suppressAutoHyphens/>
      <w:spacing w:before="240" w:after="120" w:line="240" w:lineRule="auto"/>
    </w:pPr>
    <w:rPr>
      <w:rFonts w:eastAsia="SimSun" w:cs="Mangal"/>
      <w:kern w:val="1"/>
      <w:sz w:val="32"/>
      <w:szCs w:val="24"/>
      <w:lang w:eastAsia="hi-IN" w:bidi="hi-IN"/>
    </w:rPr>
  </w:style>
  <w:style w:type="paragraph" w:styleId="Heading1">
    <w:name w:val="heading 1"/>
    <w:basedOn w:val="Heading"/>
    <w:next w:val="BodyText"/>
    <w:link w:val="Heading1Char"/>
    <w:uiPriority w:val="9"/>
    <w:qFormat/>
    <w:rsid w:val="00682261"/>
    <w:pPr>
      <w:numPr>
        <w:numId w:val="1"/>
      </w:numPr>
      <w:pBdr>
        <w:top w:val="double" w:sz="4" w:space="1" w:color="002060" w:shadow="1"/>
        <w:left w:val="double" w:sz="4" w:space="4" w:color="002060" w:shadow="1"/>
        <w:bottom w:val="double" w:sz="4" w:space="1" w:color="002060" w:shadow="1"/>
        <w:right w:val="double" w:sz="4" w:space="1" w:color="002060" w:shadow="1"/>
      </w:pBdr>
      <w:shd w:val="clear" w:color="auto" w:fill="FFF2CC" w:themeFill="accent4" w:themeFillTint="33"/>
      <w:jc w:val="center"/>
      <w:outlineLvl w:val="0"/>
    </w:pPr>
    <w:rPr>
      <w:rFonts w:ascii="Arial Black" w:hAnsi="Arial Black"/>
      <w:b/>
      <w:bCs/>
      <w:color w:val="000000" w:themeColor="text1"/>
      <w:kern w:val="31"/>
      <w:szCs w:val="32"/>
    </w:rPr>
  </w:style>
  <w:style w:type="paragraph" w:styleId="Heading2">
    <w:name w:val="heading 2"/>
    <w:basedOn w:val="Heading"/>
    <w:next w:val="BodyText"/>
    <w:link w:val="Heading2Char"/>
    <w:uiPriority w:val="9"/>
    <w:qFormat/>
    <w:rsid w:val="00E32F8E"/>
    <w:pPr>
      <w:numPr>
        <w:ilvl w:val="1"/>
        <w:numId w:val="1"/>
      </w:numPr>
      <w:outlineLvl w:val="1"/>
    </w:pPr>
    <w:rPr>
      <w:b/>
      <w:bCs/>
      <w:iCs/>
      <w:color w:val="800000"/>
      <w:sz w:val="39"/>
    </w:rPr>
  </w:style>
  <w:style w:type="paragraph" w:styleId="Heading3">
    <w:name w:val="heading 3"/>
    <w:basedOn w:val="Heading"/>
    <w:next w:val="BodyText"/>
    <w:link w:val="Heading3Char"/>
    <w:uiPriority w:val="9"/>
    <w:qFormat/>
    <w:rsid w:val="00761AF7"/>
    <w:pPr>
      <w:numPr>
        <w:ilvl w:val="2"/>
        <w:numId w:val="1"/>
      </w:numPr>
      <w:pBdr>
        <w:bottom w:val="thinThickSmallGap" w:sz="24" w:space="1" w:color="2F5496" w:themeColor="accent5" w:themeShade="BF"/>
        <w:right w:val="thinThickSmallGap" w:sz="24" w:space="4" w:color="2F5496" w:themeColor="accent5" w:themeShade="BF"/>
      </w:pBdr>
      <w:outlineLvl w:val="2"/>
    </w:pPr>
    <w:rPr>
      <w:rFonts w:ascii="Champagne &amp; Limousines" w:hAnsi="Champagne &amp; Limousines"/>
      <w:b/>
      <w:bCs/>
      <w:color w:val="C00000"/>
      <w:sz w:val="40"/>
    </w:rPr>
  </w:style>
  <w:style w:type="paragraph" w:styleId="Heading4">
    <w:name w:val="heading 4"/>
    <w:basedOn w:val="Normal"/>
    <w:next w:val="Normal"/>
    <w:link w:val="Heading4Char"/>
    <w:uiPriority w:val="9"/>
    <w:qFormat/>
    <w:rsid w:val="00D404FE"/>
    <w:pPr>
      <w:keepNext/>
      <w:numPr>
        <w:ilvl w:val="3"/>
        <w:numId w:val="1"/>
      </w:numPr>
      <w:spacing w:after="60"/>
      <w:jc w:val="both"/>
      <w:outlineLvl w:val="3"/>
    </w:pPr>
    <w:rPr>
      <w:rFonts w:ascii="Arial" w:hAnsi="Arial"/>
      <w:b/>
      <w:szCs w:val="20"/>
    </w:rPr>
  </w:style>
  <w:style w:type="paragraph" w:styleId="Heading5">
    <w:name w:val="heading 5"/>
    <w:basedOn w:val="Normal"/>
    <w:next w:val="Normal"/>
    <w:link w:val="Heading5Char"/>
    <w:uiPriority w:val="9"/>
    <w:semiHidden/>
    <w:unhideWhenUsed/>
    <w:qFormat/>
    <w:rsid w:val="004A13E9"/>
    <w:pPr>
      <w:keepNext/>
      <w:keepLines/>
      <w:spacing w:before="40" w:after="0"/>
      <w:outlineLvl w:val="4"/>
    </w:pPr>
    <w:rPr>
      <w:rFonts w:asciiTheme="majorHAnsi" w:eastAsiaTheme="majorEastAsia" w:hAnsiTheme="majorHAns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2261"/>
    <w:rPr>
      <w:rFonts w:ascii="Arial Black" w:eastAsia="Microsoft YaHei" w:hAnsi="Arial Black" w:cs="Mangal"/>
      <w:b/>
      <w:bCs/>
      <w:color w:val="000000" w:themeColor="text1"/>
      <w:kern w:val="31"/>
      <w:sz w:val="32"/>
      <w:szCs w:val="32"/>
      <w:shd w:val="clear" w:color="auto" w:fill="FFF2CC" w:themeFill="accent4" w:themeFillTint="33"/>
      <w:lang w:eastAsia="hi-IN" w:bidi="hi-IN"/>
    </w:rPr>
  </w:style>
  <w:style w:type="character" w:customStyle="1" w:styleId="Heading2Char">
    <w:name w:val="Heading 2 Char"/>
    <w:basedOn w:val="DefaultParagraphFont"/>
    <w:link w:val="Heading2"/>
    <w:uiPriority w:val="9"/>
    <w:rsid w:val="00E32F8E"/>
    <w:rPr>
      <w:rFonts w:ascii="Arial" w:eastAsia="Microsoft YaHei" w:hAnsi="Arial" w:cs="Mangal"/>
      <w:b/>
      <w:bCs/>
      <w:iCs/>
      <w:color w:val="800000"/>
      <w:kern w:val="1"/>
      <w:sz w:val="39"/>
      <w:szCs w:val="28"/>
      <w:lang w:eastAsia="hi-IN" w:bidi="hi-IN"/>
    </w:rPr>
  </w:style>
  <w:style w:type="character" w:customStyle="1" w:styleId="Heading3Char">
    <w:name w:val="Heading 3 Char"/>
    <w:basedOn w:val="DefaultParagraphFont"/>
    <w:link w:val="Heading3"/>
    <w:uiPriority w:val="9"/>
    <w:rsid w:val="00761AF7"/>
    <w:rPr>
      <w:rFonts w:ascii="Champagne &amp; Limousines" w:eastAsia="Microsoft YaHei" w:hAnsi="Champagne &amp; Limousines" w:cs="Mangal"/>
      <w:b/>
      <w:bCs/>
      <w:color w:val="C00000"/>
      <w:kern w:val="1"/>
      <w:sz w:val="40"/>
      <w:szCs w:val="28"/>
      <w:lang w:eastAsia="hi-IN" w:bidi="hi-IN"/>
    </w:rPr>
  </w:style>
  <w:style w:type="character" w:customStyle="1" w:styleId="Heading4Char">
    <w:name w:val="Heading 4 Char"/>
    <w:basedOn w:val="DefaultParagraphFont"/>
    <w:link w:val="Heading4"/>
    <w:uiPriority w:val="9"/>
    <w:rsid w:val="00D404FE"/>
    <w:rPr>
      <w:rFonts w:ascii="Arial" w:eastAsia="SimSun" w:hAnsi="Arial" w:cs="Mangal"/>
      <w:b/>
      <w:kern w:val="1"/>
      <w:sz w:val="32"/>
      <w:szCs w:val="20"/>
      <w:lang w:eastAsia="hi-IN" w:bidi="hi-IN"/>
    </w:rPr>
  </w:style>
  <w:style w:type="character" w:styleId="Hyperlink">
    <w:name w:val="Hyperlink"/>
    <w:uiPriority w:val="99"/>
    <w:rsid w:val="00D404FE"/>
    <w:rPr>
      <w:color w:val="000080"/>
      <w:u w:val="single"/>
    </w:rPr>
  </w:style>
  <w:style w:type="character" w:customStyle="1" w:styleId="Bullets">
    <w:name w:val="Bullets"/>
    <w:rsid w:val="00D404FE"/>
    <w:rPr>
      <w:rFonts w:ascii="OpenSymbol" w:eastAsia="OpenSymbol" w:hAnsi="OpenSymbol" w:cs="OpenSymbol"/>
    </w:rPr>
  </w:style>
  <w:style w:type="character" w:styleId="Emphasis">
    <w:name w:val="Emphasis"/>
    <w:qFormat/>
    <w:rsid w:val="00D404FE"/>
    <w:rPr>
      <w:i/>
      <w:iCs/>
    </w:rPr>
  </w:style>
  <w:style w:type="character" w:styleId="Strong">
    <w:name w:val="Strong"/>
    <w:uiPriority w:val="22"/>
    <w:qFormat/>
    <w:rsid w:val="00D404FE"/>
    <w:rPr>
      <w:b/>
      <w:bCs/>
    </w:rPr>
  </w:style>
  <w:style w:type="character" w:customStyle="1" w:styleId="ACRONYM">
    <w:name w:val="ACRONYM"/>
    <w:rsid w:val="00D404FE"/>
  </w:style>
  <w:style w:type="character" w:customStyle="1" w:styleId="FootnoteCharacters">
    <w:name w:val="Footnote Characters"/>
    <w:rsid w:val="00D404FE"/>
  </w:style>
  <w:style w:type="character" w:styleId="FootnoteReference">
    <w:name w:val="footnote reference"/>
    <w:rsid w:val="00D404FE"/>
    <w:rPr>
      <w:vertAlign w:val="superscript"/>
    </w:rPr>
  </w:style>
  <w:style w:type="character" w:customStyle="1" w:styleId="WW8Num19z0">
    <w:name w:val="WW8Num19z0"/>
    <w:rsid w:val="00D404FE"/>
    <w:rPr>
      <w:rFonts w:ascii="Symbol" w:hAnsi="Symbol"/>
    </w:rPr>
  </w:style>
  <w:style w:type="character" w:customStyle="1" w:styleId="WW8Num19z1">
    <w:name w:val="WW8Num19z1"/>
    <w:rsid w:val="00D404FE"/>
    <w:rPr>
      <w:rFonts w:ascii="Courier New" w:hAnsi="Courier New" w:cs="Courier New"/>
    </w:rPr>
  </w:style>
  <w:style w:type="character" w:customStyle="1" w:styleId="WW8Num19z2">
    <w:name w:val="WW8Num19z2"/>
    <w:rsid w:val="00D404FE"/>
    <w:rPr>
      <w:rFonts w:ascii="Wingdings" w:hAnsi="Wingdings"/>
    </w:rPr>
  </w:style>
  <w:style w:type="character" w:customStyle="1" w:styleId="WW8Num32z0">
    <w:name w:val="WW8Num32z0"/>
    <w:rsid w:val="00D404FE"/>
    <w:rPr>
      <w:rFonts w:ascii="Courier New" w:hAnsi="Courier New" w:cs="Courier New"/>
    </w:rPr>
  </w:style>
  <w:style w:type="character" w:customStyle="1" w:styleId="WW8Num32z1">
    <w:name w:val="WW8Num32z1"/>
    <w:rsid w:val="00D404FE"/>
    <w:rPr>
      <w:rFonts w:ascii="Courier New" w:hAnsi="Courier New"/>
    </w:rPr>
  </w:style>
  <w:style w:type="character" w:customStyle="1" w:styleId="WW8Num32z2">
    <w:name w:val="WW8Num32z2"/>
    <w:rsid w:val="00D404FE"/>
    <w:rPr>
      <w:rFonts w:ascii="Wingdings" w:hAnsi="Wingdings"/>
    </w:rPr>
  </w:style>
  <w:style w:type="character" w:customStyle="1" w:styleId="WW8Num32z3">
    <w:name w:val="WW8Num32z3"/>
    <w:rsid w:val="00D404FE"/>
    <w:rPr>
      <w:rFonts w:ascii="Symbol" w:hAnsi="Symbol"/>
    </w:rPr>
  </w:style>
  <w:style w:type="character" w:customStyle="1" w:styleId="WW8Num22z0">
    <w:name w:val="WW8Num22z0"/>
    <w:rsid w:val="00D404FE"/>
    <w:rPr>
      <w:rFonts w:ascii="Symbol" w:hAnsi="Symbol"/>
    </w:rPr>
  </w:style>
  <w:style w:type="character" w:customStyle="1" w:styleId="WW8Num22z1">
    <w:name w:val="WW8Num22z1"/>
    <w:rsid w:val="00D404FE"/>
    <w:rPr>
      <w:rFonts w:ascii="Courier New" w:hAnsi="Courier New" w:cs="Courier New"/>
    </w:rPr>
  </w:style>
  <w:style w:type="character" w:customStyle="1" w:styleId="WW8Num22z2">
    <w:name w:val="WW8Num22z2"/>
    <w:rsid w:val="00D404FE"/>
    <w:rPr>
      <w:rFonts w:ascii="Wingdings" w:hAnsi="Wingdings"/>
    </w:rPr>
  </w:style>
  <w:style w:type="character" w:styleId="FollowedHyperlink">
    <w:name w:val="FollowedHyperlink"/>
    <w:rsid w:val="00D404FE"/>
    <w:rPr>
      <w:color w:val="800000"/>
      <w:u w:val="single"/>
    </w:rPr>
  </w:style>
  <w:style w:type="character" w:customStyle="1" w:styleId="NumberingSymbols">
    <w:name w:val="Numbering Symbols"/>
    <w:rsid w:val="00D404FE"/>
  </w:style>
  <w:style w:type="character" w:customStyle="1" w:styleId="Bold">
    <w:name w:val="Bold"/>
    <w:rsid w:val="00D404FE"/>
    <w:rPr>
      <w:rFonts w:ascii="DejaVu Serif" w:hAnsi="DejaVu Serif"/>
      <w:b/>
    </w:rPr>
  </w:style>
  <w:style w:type="character" w:customStyle="1" w:styleId="Sup">
    <w:name w:val="Sup"/>
    <w:rsid w:val="00D404FE"/>
    <w:rPr>
      <w:rFonts w:ascii="DejaVu Serif" w:hAnsi="DejaVu Serif"/>
      <w:vertAlign w:val="superscript"/>
    </w:rPr>
  </w:style>
  <w:style w:type="character" w:customStyle="1" w:styleId="Small">
    <w:name w:val="Small"/>
    <w:rsid w:val="00D404FE"/>
    <w:rPr>
      <w:rFonts w:ascii="DejaVu Serif" w:hAnsi="DejaVu Serif"/>
      <w:sz w:val="19"/>
    </w:rPr>
  </w:style>
  <w:style w:type="character" w:customStyle="1" w:styleId="Sub">
    <w:name w:val="Sub"/>
    <w:rsid w:val="00D404FE"/>
    <w:rPr>
      <w:rFonts w:ascii="DejaVu Serif" w:hAnsi="DejaVu Serif"/>
      <w:position w:val="-6"/>
      <w:sz w:val="12"/>
    </w:rPr>
  </w:style>
  <w:style w:type="paragraph" w:customStyle="1" w:styleId="Heading">
    <w:name w:val="Heading"/>
    <w:basedOn w:val="Normal"/>
    <w:next w:val="BodyText"/>
    <w:rsid w:val="00D404FE"/>
    <w:pPr>
      <w:keepNext/>
    </w:pPr>
    <w:rPr>
      <w:rFonts w:ascii="Arial" w:eastAsia="Microsoft YaHei" w:hAnsi="Arial"/>
      <w:szCs w:val="28"/>
    </w:rPr>
  </w:style>
  <w:style w:type="paragraph" w:styleId="BodyText">
    <w:name w:val="Body Text"/>
    <w:basedOn w:val="Normal"/>
    <w:link w:val="BodyTextChar"/>
    <w:rsid w:val="00D404FE"/>
  </w:style>
  <w:style w:type="character" w:customStyle="1" w:styleId="BodyTextChar">
    <w:name w:val="Body Text Char"/>
    <w:basedOn w:val="DefaultParagraphFont"/>
    <w:link w:val="BodyText"/>
    <w:rsid w:val="00D404FE"/>
    <w:rPr>
      <w:rFonts w:ascii="Calibri" w:eastAsia="SimSun" w:hAnsi="Calibri" w:cs="Mangal"/>
      <w:kern w:val="1"/>
      <w:sz w:val="32"/>
      <w:szCs w:val="24"/>
      <w:lang w:eastAsia="hi-IN" w:bidi="hi-IN"/>
    </w:rPr>
  </w:style>
  <w:style w:type="paragraph" w:styleId="List">
    <w:name w:val="List"/>
    <w:basedOn w:val="BodyText"/>
    <w:rsid w:val="00D404FE"/>
  </w:style>
  <w:style w:type="paragraph" w:styleId="Caption">
    <w:name w:val="caption"/>
    <w:basedOn w:val="Normal"/>
    <w:qFormat/>
    <w:rsid w:val="00D404FE"/>
    <w:pPr>
      <w:suppressLineNumbers/>
      <w:spacing w:before="120"/>
    </w:pPr>
    <w:rPr>
      <w:i/>
      <w:iCs/>
    </w:rPr>
  </w:style>
  <w:style w:type="paragraph" w:customStyle="1" w:styleId="Index">
    <w:name w:val="Index"/>
    <w:basedOn w:val="Normal"/>
    <w:rsid w:val="00D404FE"/>
    <w:pPr>
      <w:suppressLineNumbers/>
    </w:pPr>
  </w:style>
  <w:style w:type="paragraph" w:customStyle="1" w:styleId="ContentsHeading">
    <w:name w:val="Contents Heading"/>
    <w:basedOn w:val="Heading"/>
    <w:rsid w:val="00D404FE"/>
    <w:pPr>
      <w:suppressLineNumbers/>
      <w:spacing w:before="0" w:after="0"/>
    </w:pPr>
    <w:rPr>
      <w:b/>
      <w:bCs/>
      <w:szCs w:val="32"/>
    </w:rPr>
  </w:style>
  <w:style w:type="paragraph" w:styleId="TOC1">
    <w:name w:val="toc 1"/>
    <w:basedOn w:val="Index"/>
    <w:uiPriority w:val="39"/>
    <w:rsid w:val="00D404FE"/>
    <w:pPr>
      <w:tabs>
        <w:tab w:val="right" w:leader="dot" w:pos="9972"/>
      </w:tabs>
      <w:spacing w:before="144" w:after="144"/>
    </w:pPr>
    <w:rPr>
      <w:b/>
    </w:rPr>
  </w:style>
  <w:style w:type="paragraph" w:styleId="TOC2">
    <w:name w:val="toc 2"/>
    <w:basedOn w:val="Index"/>
    <w:uiPriority w:val="39"/>
    <w:rsid w:val="00D404FE"/>
    <w:pPr>
      <w:tabs>
        <w:tab w:val="right" w:leader="dot" w:pos="9972"/>
      </w:tabs>
      <w:spacing w:before="29" w:after="0"/>
      <w:ind w:left="283"/>
    </w:pPr>
  </w:style>
  <w:style w:type="paragraph" w:styleId="Header">
    <w:name w:val="header"/>
    <w:basedOn w:val="Normal"/>
    <w:link w:val="HeaderChar"/>
    <w:rsid w:val="00D404FE"/>
    <w:pPr>
      <w:suppressLineNumbers/>
      <w:tabs>
        <w:tab w:val="center" w:pos="4113"/>
        <w:tab w:val="right" w:pos="8226"/>
      </w:tabs>
    </w:pPr>
  </w:style>
  <w:style w:type="character" w:customStyle="1" w:styleId="HeaderChar">
    <w:name w:val="Header Char"/>
    <w:basedOn w:val="DefaultParagraphFont"/>
    <w:link w:val="Header"/>
    <w:rsid w:val="00D404FE"/>
    <w:rPr>
      <w:rFonts w:ascii="Calibri" w:eastAsia="SimSun" w:hAnsi="Calibri" w:cs="Mangal"/>
      <w:kern w:val="1"/>
      <w:sz w:val="32"/>
      <w:szCs w:val="24"/>
      <w:lang w:eastAsia="hi-IN" w:bidi="hi-IN"/>
    </w:rPr>
  </w:style>
  <w:style w:type="paragraph" w:styleId="Footer">
    <w:name w:val="footer"/>
    <w:basedOn w:val="Normal"/>
    <w:link w:val="FooterChar"/>
    <w:rsid w:val="00D404FE"/>
    <w:pPr>
      <w:pageBreakBefore/>
      <w:suppressLineNumbers/>
      <w:tabs>
        <w:tab w:val="center" w:pos="4113"/>
        <w:tab w:val="right" w:pos="8226"/>
      </w:tabs>
    </w:pPr>
  </w:style>
  <w:style w:type="character" w:customStyle="1" w:styleId="FooterChar">
    <w:name w:val="Footer Char"/>
    <w:basedOn w:val="DefaultParagraphFont"/>
    <w:link w:val="Footer"/>
    <w:rsid w:val="00D404FE"/>
    <w:rPr>
      <w:rFonts w:ascii="Calibri" w:eastAsia="SimSun" w:hAnsi="Calibri" w:cs="Mangal"/>
      <w:kern w:val="1"/>
      <w:sz w:val="32"/>
      <w:szCs w:val="24"/>
      <w:lang w:eastAsia="hi-IN" w:bidi="hi-IN"/>
    </w:rPr>
  </w:style>
  <w:style w:type="paragraph" w:customStyle="1" w:styleId="Quotations">
    <w:name w:val="Quotations"/>
    <w:basedOn w:val="Normal"/>
    <w:rsid w:val="00D404FE"/>
    <w:pPr>
      <w:spacing w:before="144" w:after="283"/>
      <w:ind w:left="567" w:right="567"/>
    </w:pPr>
  </w:style>
  <w:style w:type="paragraph" w:styleId="TOC3">
    <w:name w:val="toc 3"/>
    <w:basedOn w:val="Index"/>
    <w:uiPriority w:val="39"/>
    <w:rsid w:val="00D404FE"/>
    <w:pPr>
      <w:tabs>
        <w:tab w:val="right" w:leader="dot" w:pos="8226"/>
      </w:tabs>
      <w:spacing w:before="0" w:after="0"/>
      <w:ind w:left="566"/>
    </w:pPr>
  </w:style>
  <w:style w:type="paragraph" w:styleId="FootnoteText">
    <w:name w:val="footnote text"/>
    <w:basedOn w:val="Normal"/>
    <w:link w:val="FootnoteTextChar"/>
    <w:rsid w:val="00D404FE"/>
    <w:pPr>
      <w:suppressLineNumbers/>
      <w:spacing w:before="0" w:after="0"/>
      <w:ind w:left="283" w:hanging="283"/>
    </w:pPr>
    <w:rPr>
      <w:sz w:val="20"/>
      <w:szCs w:val="20"/>
    </w:rPr>
  </w:style>
  <w:style w:type="character" w:customStyle="1" w:styleId="FootnoteTextChar">
    <w:name w:val="Footnote Text Char"/>
    <w:basedOn w:val="DefaultParagraphFont"/>
    <w:link w:val="FootnoteText"/>
    <w:rsid w:val="00D404FE"/>
    <w:rPr>
      <w:rFonts w:ascii="Calibri" w:eastAsia="SimSun" w:hAnsi="Calibri" w:cs="Mangal"/>
      <w:kern w:val="1"/>
      <w:sz w:val="20"/>
      <w:szCs w:val="20"/>
      <w:lang w:eastAsia="hi-IN" w:bidi="hi-IN"/>
    </w:rPr>
  </w:style>
  <w:style w:type="paragraph" w:customStyle="1" w:styleId="Legaleese">
    <w:name w:val="Legaleese"/>
    <w:basedOn w:val="BodyText"/>
    <w:rsid w:val="00D404FE"/>
    <w:pPr>
      <w:spacing w:before="0" w:after="180"/>
    </w:pPr>
    <w:rPr>
      <w:rFonts w:ascii="Garamond" w:hAnsi="Garamond"/>
      <w:spacing w:val="-5"/>
      <w:sz w:val="20"/>
    </w:rPr>
  </w:style>
  <w:style w:type="paragraph" w:styleId="ListParagraph">
    <w:name w:val="List Paragraph"/>
    <w:basedOn w:val="Normal"/>
    <w:uiPriority w:val="34"/>
    <w:qFormat/>
    <w:rsid w:val="004D528A"/>
    <w:pPr>
      <w:spacing w:after="240"/>
      <w:ind w:left="720"/>
    </w:pPr>
  </w:style>
  <w:style w:type="paragraph" w:styleId="NormalWeb">
    <w:name w:val="Normal (Web)"/>
    <w:basedOn w:val="Normal"/>
    <w:uiPriority w:val="99"/>
    <w:rsid w:val="00D404FE"/>
    <w:pPr>
      <w:spacing w:before="280" w:after="280"/>
    </w:pPr>
    <w:rPr>
      <w:rFonts w:ascii="Arial" w:eastAsia="Arial Unicode MS" w:hAnsi="Arial" w:cs="Arial"/>
      <w:color w:val="000000"/>
    </w:rPr>
  </w:style>
  <w:style w:type="paragraph" w:styleId="TOC4">
    <w:name w:val="toc 4"/>
    <w:basedOn w:val="Index"/>
    <w:rsid w:val="00D404FE"/>
    <w:pPr>
      <w:tabs>
        <w:tab w:val="right" w:leader="dot" w:pos="8226"/>
      </w:tabs>
      <w:spacing w:before="0" w:after="0"/>
      <w:ind w:left="849"/>
    </w:pPr>
  </w:style>
  <w:style w:type="paragraph" w:customStyle="1" w:styleId="HorizontalLine">
    <w:name w:val="Horizontal Line"/>
    <w:basedOn w:val="Normal"/>
    <w:next w:val="BodyText"/>
    <w:rsid w:val="00D404FE"/>
    <w:pPr>
      <w:suppressLineNumbers/>
      <w:pBdr>
        <w:bottom w:val="double" w:sz="1" w:space="0" w:color="808080"/>
      </w:pBdr>
      <w:spacing w:before="144" w:after="283"/>
    </w:pPr>
    <w:rPr>
      <w:sz w:val="12"/>
      <w:szCs w:val="12"/>
    </w:rPr>
  </w:style>
  <w:style w:type="paragraph" w:customStyle="1" w:styleId="NEWEMP">
    <w:name w:val="NEW EMP"/>
    <w:basedOn w:val="BodyText"/>
    <w:rsid w:val="00D404FE"/>
    <w:pPr>
      <w:pBdr>
        <w:top w:val="double" w:sz="1" w:space="1" w:color="000080"/>
        <w:bottom w:val="double" w:sz="1" w:space="1" w:color="000080"/>
      </w:pBdr>
      <w:spacing w:before="0" w:after="0"/>
      <w:ind w:left="720"/>
    </w:pPr>
    <w:rPr>
      <w:b/>
      <w:i/>
    </w:rPr>
  </w:style>
  <w:style w:type="paragraph" w:customStyle="1" w:styleId="PreformattedText">
    <w:name w:val="Preformatted Text"/>
    <w:basedOn w:val="Normal"/>
    <w:rsid w:val="00D404FE"/>
    <w:pPr>
      <w:spacing w:after="0"/>
    </w:pPr>
    <w:rPr>
      <w:rFonts w:eastAsia="NSimSun" w:cs="Courier New"/>
      <w:sz w:val="20"/>
      <w:szCs w:val="20"/>
    </w:rPr>
  </w:style>
  <w:style w:type="paragraph" w:customStyle="1" w:styleId="TextBody">
    <w:name w:val="TextBody"/>
    <w:rsid w:val="00D404FE"/>
    <w:pPr>
      <w:keepLines/>
      <w:widowControl w:val="0"/>
      <w:suppressAutoHyphens/>
      <w:spacing w:before="173" w:after="158" w:line="240" w:lineRule="auto"/>
    </w:pPr>
    <w:rPr>
      <w:rFonts w:ascii="DejaVu Serif" w:eastAsia="SimSun" w:hAnsi="DejaVu Serif" w:cs="Mangal"/>
      <w:kern w:val="1"/>
      <w:sz w:val="24"/>
      <w:szCs w:val="24"/>
      <w:lang w:eastAsia="hi-IN" w:bidi="hi-IN"/>
    </w:rPr>
  </w:style>
  <w:style w:type="paragraph" w:customStyle="1" w:styleId="HeadingArticle">
    <w:name w:val="HeadingArticle"/>
    <w:rsid w:val="00D404FE"/>
    <w:pPr>
      <w:keepNext/>
      <w:widowControl w:val="0"/>
      <w:suppressAutoHyphens/>
      <w:spacing w:after="216" w:line="240" w:lineRule="auto"/>
    </w:pPr>
    <w:rPr>
      <w:rFonts w:ascii="DejaVu Sans" w:eastAsia="SimSun" w:hAnsi="DejaVu Sans" w:cs="Mangal"/>
      <w:kern w:val="1"/>
      <w:sz w:val="48"/>
      <w:szCs w:val="24"/>
      <w:lang w:eastAsia="hi-IN" w:bidi="hi-IN"/>
    </w:rPr>
  </w:style>
  <w:style w:type="paragraph" w:customStyle="1" w:styleId="Heading10">
    <w:name w:val="Heading1"/>
    <w:rsid w:val="00D404FE"/>
    <w:pPr>
      <w:keepNext/>
      <w:widowControl w:val="0"/>
      <w:suppressAutoHyphens/>
      <w:spacing w:before="432" w:after="216" w:line="240" w:lineRule="auto"/>
    </w:pPr>
    <w:rPr>
      <w:rFonts w:ascii="DejaVu Sans" w:eastAsia="SimSun" w:hAnsi="DejaVu Sans" w:cs="Mangal"/>
      <w:kern w:val="1"/>
      <w:sz w:val="40"/>
      <w:szCs w:val="24"/>
      <w:lang w:eastAsia="hi-IN" w:bidi="hi-IN"/>
    </w:rPr>
  </w:style>
  <w:style w:type="paragraph" w:customStyle="1" w:styleId="Heading20">
    <w:name w:val="Heading2"/>
    <w:rsid w:val="00D404FE"/>
    <w:pPr>
      <w:keepNext/>
      <w:widowControl w:val="0"/>
      <w:suppressAutoHyphens/>
      <w:spacing w:before="432" w:after="115" w:line="240" w:lineRule="auto"/>
    </w:pPr>
    <w:rPr>
      <w:rFonts w:ascii="DejaVu Sans" w:eastAsia="SimSun" w:hAnsi="DejaVu Sans" w:cs="Mangal"/>
      <w:kern w:val="1"/>
      <w:sz w:val="36"/>
      <w:szCs w:val="24"/>
      <w:lang w:eastAsia="hi-IN" w:bidi="hi-IN"/>
    </w:rPr>
  </w:style>
  <w:style w:type="paragraph" w:customStyle="1" w:styleId="TableCaption">
    <w:name w:val="TableCaption"/>
    <w:rsid w:val="00D404FE"/>
    <w:pPr>
      <w:widowControl w:val="0"/>
      <w:suppressAutoHyphens/>
      <w:spacing w:after="144" w:line="240" w:lineRule="auto"/>
      <w:jc w:val="center"/>
    </w:pPr>
    <w:rPr>
      <w:rFonts w:ascii="DejaVu Serif" w:eastAsia="SimSun" w:hAnsi="DejaVu Serif" w:cs="Mangal"/>
      <w:b/>
      <w:kern w:val="1"/>
      <w:sz w:val="24"/>
      <w:szCs w:val="24"/>
      <w:lang w:eastAsia="hi-IN" w:bidi="hi-IN"/>
    </w:rPr>
  </w:style>
  <w:style w:type="paragraph" w:customStyle="1" w:styleId="definitionterm">
    <w:name w:val="definitionterm"/>
    <w:rsid w:val="00D404FE"/>
    <w:pPr>
      <w:widowControl w:val="0"/>
      <w:suppressAutoHyphens/>
      <w:spacing w:after="0" w:line="240" w:lineRule="auto"/>
    </w:pPr>
    <w:rPr>
      <w:rFonts w:ascii="DejaVu Serif" w:eastAsia="SimSun" w:hAnsi="DejaVu Serif" w:cs="Mangal"/>
      <w:b/>
      <w:kern w:val="1"/>
      <w:sz w:val="24"/>
      <w:szCs w:val="24"/>
      <w:lang w:eastAsia="hi-IN" w:bidi="hi-IN"/>
    </w:rPr>
  </w:style>
  <w:style w:type="paragraph" w:customStyle="1" w:styleId="Heading30">
    <w:name w:val="Heading3"/>
    <w:rsid w:val="00D404FE"/>
    <w:pPr>
      <w:keepNext/>
      <w:widowControl w:val="0"/>
      <w:suppressAutoHyphens/>
      <w:spacing w:before="432" w:after="72" w:line="240" w:lineRule="auto"/>
    </w:pPr>
    <w:rPr>
      <w:rFonts w:ascii="DejaVu Sans" w:eastAsia="SimSun" w:hAnsi="DejaVu Sans" w:cs="Mangal"/>
      <w:kern w:val="1"/>
      <w:sz w:val="32"/>
      <w:szCs w:val="24"/>
      <w:lang w:eastAsia="hi-IN" w:bidi="hi-IN"/>
    </w:rPr>
  </w:style>
  <w:style w:type="paragraph" w:customStyle="1" w:styleId="TableContents">
    <w:name w:val="Table Contents"/>
    <w:basedOn w:val="Normal"/>
    <w:rsid w:val="00D404FE"/>
    <w:pPr>
      <w:suppressLineNumbers/>
    </w:pPr>
  </w:style>
  <w:style w:type="paragraph" w:customStyle="1" w:styleId="western">
    <w:name w:val="western"/>
    <w:basedOn w:val="Normal"/>
    <w:rsid w:val="00D404FE"/>
    <w:pPr>
      <w:widowControl/>
      <w:suppressAutoHyphens w:val="0"/>
    </w:pPr>
    <w:rPr>
      <w:rFonts w:ascii="Times New Roman" w:eastAsia="Times New Roman" w:hAnsi="Times New Roman" w:cs="Times New Roman"/>
      <w:kern w:val="0"/>
      <w:szCs w:val="32"/>
      <w:lang w:eastAsia="en-US" w:bidi="ar-SA"/>
    </w:rPr>
  </w:style>
  <w:style w:type="paragraph" w:customStyle="1" w:styleId="new-emp-western">
    <w:name w:val="new-emp-western"/>
    <w:basedOn w:val="Normal"/>
    <w:rsid w:val="00D404FE"/>
    <w:pPr>
      <w:widowControl/>
      <w:pBdr>
        <w:top w:val="double" w:sz="2" w:space="1" w:color="000080"/>
        <w:bottom w:val="double" w:sz="2" w:space="1" w:color="000080"/>
      </w:pBdr>
      <w:suppressAutoHyphens w:val="0"/>
      <w:spacing w:before="0" w:after="0"/>
      <w:ind w:left="720"/>
    </w:pPr>
    <w:rPr>
      <w:rFonts w:ascii="Times New Roman" w:eastAsia="Times New Roman" w:hAnsi="Times New Roman" w:cs="Times New Roman"/>
      <w:b/>
      <w:bCs/>
      <w:i/>
      <w:iCs/>
      <w:kern w:val="0"/>
      <w:szCs w:val="32"/>
      <w:lang w:eastAsia="en-US" w:bidi="ar-SA"/>
    </w:rPr>
  </w:style>
  <w:style w:type="paragraph" w:styleId="TOCHeading">
    <w:name w:val="TOC Heading"/>
    <w:basedOn w:val="Heading1"/>
    <w:next w:val="Normal"/>
    <w:uiPriority w:val="39"/>
    <w:unhideWhenUsed/>
    <w:qFormat/>
    <w:rsid w:val="00D404FE"/>
    <w:pPr>
      <w:keepLines/>
      <w:widowControl/>
      <w:numPr>
        <w:numId w:val="0"/>
      </w:numPr>
      <w:pBdr>
        <w:bottom w:val="none" w:sz="0" w:space="0" w:color="auto"/>
        <w:right w:val="none" w:sz="0" w:space="0" w:color="auto"/>
      </w:pBdr>
      <w:suppressAutoHyphens w:val="0"/>
      <w:spacing w:after="0" w:line="259" w:lineRule="auto"/>
      <w:jc w:val="left"/>
      <w:outlineLvl w:val="9"/>
    </w:pPr>
    <w:rPr>
      <w:rFonts w:ascii="Calibri Light" w:eastAsia="Times New Roman" w:hAnsi="Calibri Light" w:cs="Times New Roman"/>
      <w:b w:val="0"/>
      <w:bCs w:val="0"/>
      <w:color w:val="2E74B5"/>
      <w:kern w:val="0"/>
      <w:lang w:eastAsia="en-US" w:bidi="ar-SA"/>
    </w:rPr>
  </w:style>
  <w:style w:type="character" w:customStyle="1" w:styleId="Heading5Char">
    <w:name w:val="Heading 5 Char"/>
    <w:basedOn w:val="DefaultParagraphFont"/>
    <w:link w:val="Heading5"/>
    <w:uiPriority w:val="9"/>
    <w:semiHidden/>
    <w:rsid w:val="004A13E9"/>
    <w:rPr>
      <w:rFonts w:asciiTheme="majorHAnsi" w:eastAsiaTheme="majorEastAsia" w:hAnsiTheme="majorHAnsi" w:cs="Mangal"/>
      <w:color w:val="2E74B5" w:themeColor="accent1" w:themeShade="BF"/>
      <w:kern w:val="1"/>
      <w:sz w:val="32"/>
      <w:szCs w:val="24"/>
      <w:lang w:eastAsia="hi-IN" w:bidi="hi-IN"/>
    </w:rPr>
  </w:style>
  <w:style w:type="character" w:customStyle="1" w:styleId="apple-converted-space">
    <w:name w:val="apple-converted-space"/>
    <w:basedOn w:val="DefaultParagraphFont"/>
    <w:rsid w:val="004A13E9"/>
  </w:style>
  <w:style w:type="paragraph" w:customStyle="1" w:styleId="text-left">
    <w:name w:val="text-left"/>
    <w:basedOn w:val="Normal"/>
    <w:rsid w:val="00E16F55"/>
    <w:pPr>
      <w:widowControl/>
      <w:suppressAutoHyphens w:val="0"/>
      <w:spacing w:before="100" w:beforeAutospacing="1" w:after="100" w:afterAutospacing="1"/>
    </w:pPr>
    <w:rPr>
      <w:rFonts w:ascii="Times New Roman" w:eastAsia="Times New Roman" w:hAnsi="Times New Roman" w:cs="Times New Roman"/>
      <w:kern w:val="0"/>
      <w:sz w:val="24"/>
      <w:lang w:eastAsia="en-US" w:bidi="ar-SA"/>
    </w:rPr>
  </w:style>
  <w:style w:type="paragraph" w:styleId="IntenseQuote">
    <w:name w:val="Intense Quote"/>
    <w:basedOn w:val="Normal"/>
    <w:next w:val="Normal"/>
    <w:link w:val="IntenseQuoteChar"/>
    <w:uiPriority w:val="30"/>
    <w:qFormat/>
    <w:rsid w:val="00EE21A3"/>
    <w:pPr>
      <w:widowControl/>
      <w:pBdr>
        <w:top w:val="threeDEmboss" w:sz="18" w:space="10" w:color="5B9BD5" w:themeColor="accent1"/>
        <w:bottom w:val="threeDEmboss" w:sz="18" w:space="10" w:color="5B9BD5" w:themeColor="accent1"/>
      </w:pBdr>
      <w:suppressAutoHyphens w:val="0"/>
      <w:spacing w:after="360" w:line="259" w:lineRule="auto"/>
      <w:ind w:left="864" w:right="864"/>
      <w:jc w:val="center"/>
    </w:pPr>
    <w:rPr>
      <w:rFonts w:ascii="Calibri" w:hAnsi="Calibri"/>
      <w:b/>
      <w:i/>
      <w:iCs/>
      <w:color w:val="5B9BD5" w:themeColor="accent1"/>
    </w:rPr>
  </w:style>
  <w:style w:type="character" w:customStyle="1" w:styleId="IntenseQuoteChar">
    <w:name w:val="Intense Quote Char"/>
    <w:basedOn w:val="DefaultParagraphFont"/>
    <w:link w:val="IntenseQuote"/>
    <w:uiPriority w:val="30"/>
    <w:rsid w:val="00EE21A3"/>
    <w:rPr>
      <w:rFonts w:ascii="Calibri" w:eastAsia="SimSun" w:hAnsi="Calibri" w:cs="Mangal"/>
      <w:b/>
      <w:i/>
      <w:iCs/>
      <w:color w:val="5B9BD5" w:themeColor="accent1"/>
      <w:kern w:val="1"/>
      <w:sz w:val="32"/>
      <w:szCs w:val="24"/>
      <w:lang w:eastAsia="hi-IN" w:bidi="hi-IN"/>
    </w:rPr>
  </w:style>
  <w:style w:type="character" w:styleId="UnresolvedMention">
    <w:name w:val="Unresolved Mention"/>
    <w:basedOn w:val="DefaultParagraphFont"/>
    <w:uiPriority w:val="99"/>
    <w:semiHidden/>
    <w:unhideWhenUsed/>
    <w:rsid w:val="00A43FC6"/>
    <w:rPr>
      <w:color w:val="605E5C"/>
      <w:shd w:val="clear" w:color="auto" w:fill="E1DFDD"/>
    </w:rPr>
  </w:style>
  <w:style w:type="paragraph" w:customStyle="1" w:styleId="TAKEAWAY">
    <w:name w:val="TAKEAWAY"/>
    <w:basedOn w:val="BodyText"/>
    <w:link w:val="TAKEAWAYChar"/>
    <w:qFormat/>
    <w:rsid w:val="0096584E"/>
    <w:pPr>
      <w:pBdr>
        <w:top w:val="triple" w:sz="4" w:space="1" w:color="auto"/>
        <w:bottom w:val="triple" w:sz="4" w:space="1" w:color="auto"/>
      </w:pBdr>
      <w:spacing w:after="360"/>
      <w:ind w:left="720"/>
    </w:pPr>
    <w:rPr>
      <w:rFonts w:ascii="Calibri" w:hAnsi="Calibri"/>
      <w:b/>
      <w:i/>
      <w:color w:val="0000FF"/>
      <w:kern w:val="32"/>
    </w:rPr>
  </w:style>
  <w:style w:type="character" w:customStyle="1" w:styleId="TAKEAWAYChar">
    <w:name w:val="TAKEAWAY Char"/>
    <w:basedOn w:val="BodyTextChar"/>
    <w:link w:val="TAKEAWAY"/>
    <w:rsid w:val="0096584E"/>
    <w:rPr>
      <w:rFonts w:ascii="Calibri" w:eastAsia="SimSun" w:hAnsi="Calibri" w:cs="Mangal"/>
      <w:b/>
      <w:i/>
      <w:color w:val="0000FF"/>
      <w:kern w:val="32"/>
      <w:sz w:val="32"/>
      <w:szCs w:val="24"/>
      <w:lang w:eastAsia="hi-IN" w:bidi="hi-IN"/>
    </w:rPr>
  </w:style>
  <w:style w:type="paragraph" w:styleId="EndnoteText">
    <w:name w:val="endnote text"/>
    <w:basedOn w:val="Normal"/>
    <w:link w:val="EndnoteTextChar"/>
    <w:uiPriority w:val="99"/>
    <w:semiHidden/>
    <w:unhideWhenUsed/>
    <w:rsid w:val="00590D0E"/>
    <w:pPr>
      <w:spacing w:before="0" w:after="0"/>
    </w:pPr>
    <w:rPr>
      <w:sz w:val="20"/>
      <w:szCs w:val="18"/>
    </w:rPr>
  </w:style>
  <w:style w:type="character" w:customStyle="1" w:styleId="EndnoteTextChar">
    <w:name w:val="Endnote Text Char"/>
    <w:basedOn w:val="DefaultParagraphFont"/>
    <w:link w:val="EndnoteText"/>
    <w:uiPriority w:val="99"/>
    <w:semiHidden/>
    <w:rsid w:val="00590D0E"/>
    <w:rPr>
      <w:rFonts w:eastAsia="SimSun" w:cs="Mangal"/>
      <w:kern w:val="1"/>
      <w:sz w:val="20"/>
      <w:szCs w:val="18"/>
      <w:lang w:eastAsia="hi-IN" w:bidi="hi-IN"/>
    </w:rPr>
  </w:style>
  <w:style w:type="character" w:styleId="EndnoteReference">
    <w:name w:val="endnote reference"/>
    <w:basedOn w:val="DefaultParagraphFont"/>
    <w:uiPriority w:val="99"/>
    <w:semiHidden/>
    <w:unhideWhenUsed/>
    <w:rsid w:val="00590D0E"/>
    <w:rPr>
      <w:vertAlign w:val="superscript"/>
    </w:rPr>
  </w:style>
  <w:style w:type="paragraph" w:customStyle="1" w:styleId="toc-list-item">
    <w:name w:val="toc-list-item"/>
    <w:basedOn w:val="Normal"/>
    <w:rsid w:val="00BF3FC3"/>
    <w:pPr>
      <w:widowControl/>
      <w:suppressAutoHyphens w:val="0"/>
      <w:spacing w:before="100" w:beforeAutospacing="1" w:after="100" w:afterAutospacing="1"/>
    </w:pPr>
    <w:rPr>
      <w:rFonts w:ascii="Times New Roman" w:eastAsia="Times New Roman" w:hAnsi="Times New Roman" w:cs="Times New Roman"/>
      <w:kern w:val="0"/>
      <w:sz w:val="24"/>
      <w:lang w:eastAsia="en-US" w:bidi="ar-SA"/>
    </w:rPr>
  </w:style>
  <w:style w:type="paragraph" w:customStyle="1" w:styleId="msonormal0">
    <w:name w:val="msonormal"/>
    <w:basedOn w:val="Normal"/>
    <w:rsid w:val="008E5F48"/>
    <w:pPr>
      <w:widowControl/>
      <w:suppressAutoHyphens w:val="0"/>
      <w:spacing w:before="100" w:beforeAutospacing="1" w:after="100" w:afterAutospacing="1"/>
    </w:pPr>
    <w:rPr>
      <w:rFonts w:ascii="Times New Roman" w:eastAsia="Times New Roman" w:hAnsi="Times New Roman" w:cs="Times New Roman"/>
      <w:kern w:val="0"/>
      <w:sz w:val="24"/>
      <w:lang w:eastAsia="en-US" w:bidi="ar-SA"/>
    </w:rPr>
  </w:style>
  <w:style w:type="character" w:customStyle="1" w:styleId="flex-grow">
    <w:name w:val="flex-grow"/>
    <w:basedOn w:val="DefaultParagraphFont"/>
    <w:rsid w:val="008E5F48"/>
  </w:style>
  <w:style w:type="paragraph" w:styleId="BalloonText">
    <w:name w:val="Balloon Text"/>
    <w:basedOn w:val="Normal"/>
    <w:link w:val="BalloonTextChar"/>
    <w:uiPriority w:val="99"/>
    <w:semiHidden/>
    <w:unhideWhenUsed/>
    <w:rsid w:val="00B1236F"/>
    <w:pPr>
      <w:spacing w:before="0" w:after="0"/>
    </w:pPr>
    <w:rPr>
      <w:rFonts w:ascii="Segoe UI" w:hAnsi="Segoe UI"/>
      <w:sz w:val="18"/>
      <w:szCs w:val="16"/>
    </w:rPr>
  </w:style>
  <w:style w:type="character" w:customStyle="1" w:styleId="BalloonTextChar">
    <w:name w:val="Balloon Text Char"/>
    <w:basedOn w:val="DefaultParagraphFont"/>
    <w:link w:val="BalloonText"/>
    <w:uiPriority w:val="99"/>
    <w:semiHidden/>
    <w:rsid w:val="00B1236F"/>
    <w:rPr>
      <w:rFonts w:ascii="Segoe UI" w:eastAsia="SimSun" w:hAnsi="Segoe UI" w:cs="Mangal"/>
      <w:kern w:val="1"/>
      <w:sz w:val="18"/>
      <w:szCs w:val="16"/>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963362">
      <w:bodyDiv w:val="1"/>
      <w:marLeft w:val="0"/>
      <w:marRight w:val="0"/>
      <w:marTop w:val="0"/>
      <w:marBottom w:val="0"/>
      <w:divBdr>
        <w:top w:val="none" w:sz="0" w:space="0" w:color="auto"/>
        <w:left w:val="none" w:sz="0" w:space="0" w:color="auto"/>
        <w:bottom w:val="none" w:sz="0" w:space="0" w:color="auto"/>
        <w:right w:val="none" w:sz="0" w:space="0" w:color="auto"/>
      </w:divBdr>
    </w:div>
    <w:div w:id="68384820">
      <w:bodyDiv w:val="1"/>
      <w:marLeft w:val="0"/>
      <w:marRight w:val="0"/>
      <w:marTop w:val="0"/>
      <w:marBottom w:val="0"/>
      <w:divBdr>
        <w:top w:val="none" w:sz="0" w:space="0" w:color="auto"/>
        <w:left w:val="none" w:sz="0" w:space="0" w:color="auto"/>
        <w:bottom w:val="none" w:sz="0" w:space="0" w:color="auto"/>
        <w:right w:val="none" w:sz="0" w:space="0" w:color="auto"/>
      </w:divBdr>
      <w:divsChild>
        <w:div w:id="1810589336">
          <w:marLeft w:val="0"/>
          <w:marRight w:val="0"/>
          <w:marTop w:val="0"/>
          <w:marBottom w:val="0"/>
          <w:divBdr>
            <w:top w:val="single" w:sz="2" w:space="0" w:color="auto"/>
            <w:left w:val="single" w:sz="2" w:space="0" w:color="auto"/>
            <w:bottom w:val="single" w:sz="6" w:space="0" w:color="auto"/>
            <w:right w:val="single" w:sz="2" w:space="0" w:color="auto"/>
          </w:divBdr>
          <w:divsChild>
            <w:div w:id="382951580">
              <w:marLeft w:val="0"/>
              <w:marRight w:val="0"/>
              <w:marTop w:val="100"/>
              <w:marBottom w:val="100"/>
              <w:divBdr>
                <w:top w:val="single" w:sz="2" w:space="0" w:color="D9D9E3"/>
                <w:left w:val="single" w:sz="2" w:space="0" w:color="D9D9E3"/>
                <w:bottom w:val="single" w:sz="2" w:space="0" w:color="D9D9E3"/>
                <w:right w:val="single" w:sz="2" w:space="0" w:color="D9D9E3"/>
              </w:divBdr>
              <w:divsChild>
                <w:div w:id="454101467">
                  <w:marLeft w:val="0"/>
                  <w:marRight w:val="0"/>
                  <w:marTop w:val="0"/>
                  <w:marBottom w:val="0"/>
                  <w:divBdr>
                    <w:top w:val="single" w:sz="2" w:space="0" w:color="D9D9E3"/>
                    <w:left w:val="single" w:sz="2" w:space="0" w:color="D9D9E3"/>
                    <w:bottom w:val="single" w:sz="2" w:space="0" w:color="D9D9E3"/>
                    <w:right w:val="single" w:sz="2" w:space="0" w:color="D9D9E3"/>
                  </w:divBdr>
                  <w:divsChild>
                    <w:div w:id="1595671786">
                      <w:marLeft w:val="0"/>
                      <w:marRight w:val="0"/>
                      <w:marTop w:val="0"/>
                      <w:marBottom w:val="0"/>
                      <w:divBdr>
                        <w:top w:val="single" w:sz="2" w:space="0" w:color="D9D9E3"/>
                        <w:left w:val="single" w:sz="2" w:space="0" w:color="D9D9E3"/>
                        <w:bottom w:val="single" w:sz="2" w:space="0" w:color="D9D9E3"/>
                        <w:right w:val="single" w:sz="2" w:space="0" w:color="D9D9E3"/>
                      </w:divBdr>
                      <w:divsChild>
                        <w:div w:id="156576480">
                          <w:marLeft w:val="0"/>
                          <w:marRight w:val="0"/>
                          <w:marTop w:val="0"/>
                          <w:marBottom w:val="0"/>
                          <w:divBdr>
                            <w:top w:val="single" w:sz="2" w:space="0" w:color="D9D9E3"/>
                            <w:left w:val="single" w:sz="2" w:space="0" w:color="D9D9E3"/>
                            <w:bottom w:val="single" w:sz="2" w:space="0" w:color="D9D9E3"/>
                            <w:right w:val="single" w:sz="2" w:space="0" w:color="D9D9E3"/>
                          </w:divBdr>
                          <w:divsChild>
                            <w:div w:id="1775126099">
                              <w:marLeft w:val="0"/>
                              <w:marRight w:val="0"/>
                              <w:marTop w:val="0"/>
                              <w:marBottom w:val="0"/>
                              <w:divBdr>
                                <w:top w:val="single" w:sz="2" w:space="0" w:color="D9D9E3"/>
                                <w:left w:val="single" w:sz="2" w:space="0" w:color="D9D9E3"/>
                                <w:bottom w:val="single" w:sz="2" w:space="0" w:color="D9D9E3"/>
                                <w:right w:val="single" w:sz="2" w:space="0" w:color="D9D9E3"/>
                              </w:divBdr>
                              <w:divsChild>
                                <w:div w:id="88475608">
                                  <w:marLeft w:val="0"/>
                                  <w:marRight w:val="0"/>
                                  <w:marTop w:val="0"/>
                                  <w:marBottom w:val="0"/>
                                  <w:divBdr>
                                    <w:top w:val="single" w:sz="2" w:space="0" w:color="D9D9E3"/>
                                    <w:left w:val="single" w:sz="2" w:space="0" w:color="D9D9E3"/>
                                    <w:bottom w:val="single" w:sz="2" w:space="0" w:color="D9D9E3"/>
                                    <w:right w:val="single" w:sz="2" w:space="0" w:color="D9D9E3"/>
                                  </w:divBdr>
                                  <w:divsChild>
                                    <w:div w:id="125096911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166897234">
          <w:marLeft w:val="0"/>
          <w:marRight w:val="0"/>
          <w:marTop w:val="0"/>
          <w:marBottom w:val="0"/>
          <w:divBdr>
            <w:top w:val="single" w:sz="2" w:space="0" w:color="auto"/>
            <w:left w:val="single" w:sz="2" w:space="0" w:color="auto"/>
            <w:bottom w:val="single" w:sz="6" w:space="0" w:color="auto"/>
            <w:right w:val="single" w:sz="2" w:space="0" w:color="auto"/>
          </w:divBdr>
          <w:divsChild>
            <w:div w:id="908463143">
              <w:marLeft w:val="0"/>
              <w:marRight w:val="0"/>
              <w:marTop w:val="100"/>
              <w:marBottom w:val="100"/>
              <w:divBdr>
                <w:top w:val="single" w:sz="2" w:space="0" w:color="D9D9E3"/>
                <w:left w:val="single" w:sz="2" w:space="0" w:color="D9D9E3"/>
                <w:bottom w:val="single" w:sz="2" w:space="0" w:color="D9D9E3"/>
                <w:right w:val="single" w:sz="2" w:space="0" w:color="D9D9E3"/>
              </w:divBdr>
              <w:divsChild>
                <w:div w:id="975643869">
                  <w:marLeft w:val="0"/>
                  <w:marRight w:val="0"/>
                  <w:marTop w:val="0"/>
                  <w:marBottom w:val="0"/>
                  <w:divBdr>
                    <w:top w:val="single" w:sz="2" w:space="0" w:color="D9D9E3"/>
                    <w:left w:val="single" w:sz="2" w:space="0" w:color="D9D9E3"/>
                    <w:bottom w:val="single" w:sz="2" w:space="0" w:color="D9D9E3"/>
                    <w:right w:val="single" w:sz="2" w:space="0" w:color="D9D9E3"/>
                  </w:divBdr>
                  <w:divsChild>
                    <w:div w:id="544100712">
                      <w:marLeft w:val="0"/>
                      <w:marRight w:val="0"/>
                      <w:marTop w:val="0"/>
                      <w:marBottom w:val="0"/>
                      <w:divBdr>
                        <w:top w:val="single" w:sz="2" w:space="0" w:color="D9D9E3"/>
                        <w:left w:val="single" w:sz="2" w:space="0" w:color="D9D9E3"/>
                        <w:bottom w:val="single" w:sz="2" w:space="0" w:color="D9D9E3"/>
                        <w:right w:val="single" w:sz="2" w:space="0" w:color="D9D9E3"/>
                      </w:divBdr>
                      <w:divsChild>
                        <w:div w:id="1543520264">
                          <w:marLeft w:val="0"/>
                          <w:marRight w:val="0"/>
                          <w:marTop w:val="0"/>
                          <w:marBottom w:val="0"/>
                          <w:divBdr>
                            <w:top w:val="single" w:sz="2" w:space="0" w:color="D9D9E3"/>
                            <w:left w:val="single" w:sz="2" w:space="0" w:color="D9D9E3"/>
                            <w:bottom w:val="single" w:sz="2" w:space="0" w:color="D9D9E3"/>
                            <w:right w:val="single" w:sz="2" w:space="0" w:color="D9D9E3"/>
                          </w:divBdr>
                          <w:divsChild>
                            <w:div w:id="540111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42470634">
                      <w:marLeft w:val="0"/>
                      <w:marRight w:val="0"/>
                      <w:marTop w:val="0"/>
                      <w:marBottom w:val="0"/>
                      <w:divBdr>
                        <w:top w:val="single" w:sz="2" w:space="0" w:color="D9D9E3"/>
                        <w:left w:val="single" w:sz="2" w:space="0" w:color="D9D9E3"/>
                        <w:bottom w:val="single" w:sz="2" w:space="0" w:color="D9D9E3"/>
                        <w:right w:val="single" w:sz="2" w:space="0" w:color="D9D9E3"/>
                      </w:divBdr>
                      <w:divsChild>
                        <w:div w:id="1584413695">
                          <w:marLeft w:val="0"/>
                          <w:marRight w:val="0"/>
                          <w:marTop w:val="0"/>
                          <w:marBottom w:val="0"/>
                          <w:divBdr>
                            <w:top w:val="single" w:sz="2" w:space="0" w:color="D9D9E3"/>
                            <w:left w:val="single" w:sz="2" w:space="0" w:color="D9D9E3"/>
                            <w:bottom w:val="single" w:sz="2" w:space="0" w:color="D9D9E3"/>
                            <w:right w:val="single" w:sz="2" w:space="0" w:color="D9D9E3"/>
                          </w:divBdr>
                          <w:divsChild>
                            <w:div w:id="1782798905">
                              <w:marLeft w:val="0"/>
                              <w:marRight w:val="0"/>
                              <w:marTop w:val="0"/>
                              <w:marBottom w:val="0"/>
                              <w:divBdr>
                                <w:top w:val="single" w:sz="2" w:space="0" w:color="D9D9E3"/>
                                <w:left w:val="single" w:sz="2" w:space="0" w:color="D9D9E3"/>
                                <w:bottom w:val="single" w:sz="2" w:space="0" w:color="D9D9E3"/>
                                <w:right w:val="single" w:sz="2" w:space="0" w:color="D9D9E3"/>
                              </w:divBdr>
                              <w:divsChild>
                                <w:div w:id="1948195147">
                                  <w:marLeft w:val="0"/>
                                  <w:marRight w:val="0"/>
                                  <w:marTop w:val="0"/>
                                  <w:marBottom w:val="0"/>
                                  <w:divBdr>
                                    <w:top w:val="single" w:sz="2" w:space="0" w:color="D9D9E3"/>
                                    <w:left w:val="single" w:sz="2" w:space="0" w:color="D9D9E3"/>
                                    <w:bottom w:val="single" w:sz="2" w:space="0" w:color="D9D9E3"/>
                                    <w:right w:val="single" w:sz="2" w:space="0" w:color="D9D9E3"/>
                                  </w:divBdr>
                                  <w:divsChild>
                                    <w:div w:id="3836500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5397691">
          <w:marLeft w:val="0"/>
          <w:marRight w:val="0"/>
          <w:marTop w:val="0"/>
          <w:marBottom w:val="0"/>
          <w:divBdr>
            <w:top w:val="single" w:sz="2" w:space="0" w:color="auto"/>
            <w:left w:val="single" w:sz="2" w:space="0" w:color="auto"/>
            <w:bottom w:val="single" w:sz="6" w:space="0" w:color="auto"/>
            <w:right w:val="single" w:sz="2" w:space="0" w:color="auto"/>
          </w:divBdr>
          <w:divsChild>
            <w:div w:id="1283921368">
              <w:marLeft w:val="0"/>
              <w:marRight w:val="0"/>
              <w:marTop w:val="100"/>
              <w:marBottom w:val="100"/>
              <w:divBdr>
                <w:top w:val="single" w:sz="2" w:space="0" w:color="D9D9E3"/>
                <w:left w:val="single" w:sz="2" w:space="0" w:color="D9D9E3"/>
                <w:bottom w:val="single" w:sz="2" w:space="0" w:color="D9D9E3"/>
                <w:right w:val="single" w:sz="2" w:space="0" w:color="D9D9E3"/>
              </w:divBdr>
              <w:divsChild>
                <w:div w:id="1278951657">
                  <w:marLeft w:val="0"/>
                  <w:marRight w:val="0"/>
                  <w:marTop w:val="0"/>
                  <w:marBottom w:val="0"/>
                  <w:divBdr>
                    <w:top w:val="single" w:sz="2" w:space="0" w:color="D9D9E3"/>
                    <w:left w:val="single" w:sz="2" w:space="0" w:color="D9D9E3"/>
                    <w:bottom w:val="single" w:sz="2" w:space="0" w:color="D9D9E3"/>
                    <w:right w:val="single" w:sz="2" w:space="0" w:color="D9D9E3"/>
                  </w:divBdr>
                  <w:divsChild>
                    <w:div w:id="143815012">
                      <w:marLeft w:val="0"/>
                      <w:marRight w:val="0"/>
                      <w:marTop w:val="0"/>
                      <w:marBottom w:val="0"/>
                      <w:divBdr>
                        <w:top w:val="single" w:sz="2" w:space="0" w:color="D9D9E3"/>
                        <w:left w:val="single" w:sz="2" w:space="0" w:color="D9D9E3"/>
                        <w:bottom w:val="single" w:sz="2" w:space="0" w:color="D9D9E3"/>
                        <w:right w:val="single" w:sz="2" w:space="0" w:color="D9D9E3"/>
                      </w:divBdr>
                      <w:divsChild>
                        <w:div w:id="1217081211">
                          <w:marLeft w:val="0"/>
                          <w:marRight w:val="0"/>
                          <w:marTop w:val="0"/>
                          <w:marBottom w:val="0"/>
                          <w:divBdr>
                            <w:top w:val="single" w:sz="2" w:space="0" w:color="D9D9E3"/>
                            <w:left w:val="single" w:sz="2" w:space="0" w:color="D9D9E3"/>
                            <w:bottom w:val="single" w:sz="2" w:space="0" w:color="D9D9E3"/>
                            <w:right w:val="single" w:sz="2" w:space="0" w:color="D9D9E3"/>
                          </w:divBdr>
                          <w:divsChild>
                            <w:div w:id="8319459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11211977">
                      <w:marLeft w:val="0"/>
                      <w:marRight w:val="0"/>
                      <w:marTop w:val="0"/>
                      <w:marBottom w:val="0"/>
                      <w:divBdr>
                        <w:top w:val="single" w:sz="2" w:space="0" w:color="D9D9E3"/>
                        <w:left w:val="single" w:sz="2" w:space="0" w:color="D9D9E3"/>
                        <w:bottom w:val="single" w:sz="2" w:space="0" w:color="D9D9E3"/>
                        <w:right w:val="single" w:sz="2" w:space="0" w:color="D9D9E3"/>
                      </w:divBdr>
                      <w:divsChild>
                        <w:div w:id="1775057798">
                          <w:marLeft w:val="0"/>
                          <w:marRight w:val="0"/>
                          <w:marTop w:val="0"/>
                          <w:marBottom w:val="0"/>
                          <w:divBdr>
                            <w:top w:val="single" w:sz="2" w:space="0" w:color="D9D9E3"/>
                            <w:left w:val="single" w:sz="2" w:space="0" w:color="D9D9E3"/>
                            <w:bottom w:val="single" w:sz="2" w:space="0" w:color="D9D9E3"/>
                            <w:right w:val="single" w:sz="2" w:space="0" w:color="D9D9E3"/>
                          </w:divBdr>
                          <w:divsChild>
                            <w:div w:id="1356542568">
                              <w:marLeft w:val="0"/>
                              <w:marRight w:val="0"/>
                              <w:marTop w:val="0"/>
                              <w:marBottom w:val="0"/>
                              <w:divBdr>
                                <w:top w:val="single" w:sz="2" w:space="0" w:color="D9D9E3"/>
                                <w:left w:val="single" w:sz="2" w:space="0" w:color="D9D9E3"/>
                                <w:bottom w:val="single" w:sz="2" w:space="0" w:color="D9D9E3"/>
                                <w:right w:val="single" w:sz="2" w:space="0" w:color="D9D9E3"/>
                              </w:divBdr>
                              <w:divsChild>
                                <w:div w:id="1990206281">
                                  <w:marLeft w:val="0"/>
                                  <w:marRight w:val="0"/>
                                  <w:marTop w:val="0"/>
                                  <w:marBottom w:val="0"/>
                                  <w:divBdr>
                                    <w:top w:val="single" w:sz="2" w:space="0" w:color="D9D9E3"/>
                                    <w:left w:val="single" w:sz="2" w:space="0" w:color="D9D9E3"/>
                                    <w:bottom w:val="single" w:sz="2" w:space="0" w:color="D9D9E3"/>
                                    <w:right w:val="single" w:sz="2" w:space="0" w:color="D9D9E3"/>
                                  </w:divBdr>
                                  <w:divsChild>
                                    <w:div w:id="541214087">
                                      <w:marLeft w:val="0"/>
                                      <w:marRight w:val="0"/>
                                      <w:marTop w:val="0"/>
                                      <w:marBottom w:val="0"/>
                                      <w:divBdr>
                                        <w:top w:val="single" w:sz="2" w:space="0" w:color="D9D9E3"/>
                                        <w:left w:val="single" w:sz="2" w:space="0" w:color="D9D9E3"/>
                                        <w:bottom w:val="single" w:sz="2" w:space="0" w:color="D9D9E3"/>
                                        <w:right w:val="single" w:sz="2" w:space="0" w:color="D9D9E3"/>
                                      </w:divBdr>
                                      <w:divsChild>
                                        <w:div w:id="207031568">
                                          <w:marLeft w:val="0"/>
                                          <w:marRight w:val="0"/>
                                          <w:marTop w:val="0"/>
                                          <w:marBottom w:val="0"/>
                                          <w:divBdr>
                                            <w:top w:val="single" w:sz="2" w:space="0" w:color="D9D9E3"/>
                                            <w:left w:val="single" w:sz="2" w:space="0" w:color="D9D9E3"/>
                                            <w:bottom w:val="single" w:sz="2" w:space="0" w:color="D9D9E3"/>
                                            <w:right w:val="single" w:sz="2" w:space="0" w:color="D9D9E3"/>
                                          </w:divBdr>
                                          <w:divsChild>
                                            <w:div w:id="1440832098">
                                              <w:marLeft w:val="0"/>
                                              <w:marRight w:val="0"/>
                                              <w:marTop w:val="0"/>
                                              <w:marBottom w:val="0"/>
                                              <w:divBdr>
                                                <w:top w:val="single" w:sz="2" w:space="0" w:color="D9D9E3"/>
                                                <w:left w:val="single" w:sz="2" w:space="0" w:color="D9D9E3"/>
                                                <w:bottom w:val="single" w:sz="2" w:space="0" w:color="D9D9E3"/>
                                                <w:right w:val="single" w:sz="2" w:space="0" w:color="D9D9E3"/>
                                              </w:divBdr>
                                              <w:divsChild>
                                                <w:div w:id="75656024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 w:id="951321185">
                                  <w:marLeft w:val="0"/>
                                  <w:marRight w:val="0"/>
                                  <w:marTop w:val="0"/>
                                  <w:marBottom w:val="0"/>
                                  <w:divBdr>
                                    <w:top w:val="single" w:sz="2" w:space="0" w:color="D9D9E3"/>
                                    <w:left w:val="single" w:sz="2" w:space="0" w:color="D9D9E3"/>
                                    <w:bottom w:val="single" w:sz="2" w:space="0" w:color="D9D9E3"/>
                                    <w:right w:val="single" w:sz="2" w:space="0" w:color="D9D9E3"/>
                                  </w:divBdr>
                                  <w:divsChild>
                                    <w:div w:id="1288007251">
                                      <w:marLeft w:val="0"/>
                                      <w:marRight w:val="0"/>
                                      <w:marTop w:val="0"/>
                                      <w:marBottom w:val="0"/>
                                      <w:divBdr>
                                        <w:top w:val="single" w:sz="2" w:space="0" w:color="D9D9E3"/>
                                        <w:left w:val="single" w:sz="2" w:space="0" w:color="D9D9E3"/>
                                        <w:bottom w:val="single" w:sz="2" w:space="0" w:color="D9D9E3"/>
                                        <w:right w:val="single" w:sz="2" w:space="0" w:color="D9D9E3"/>
                                      </w:divBdr>
                                    </w:div>
                                    <w:div w:id="1020471373">
                                      <w:marLeft w:val="0"/>
                                      <w:marRight w:val="0"/>
                                      <w:marTop w:val="0"/>
                                      <w:marBottom w:val="0"/>
                                      <w:divBdr>
                                        <w:top w:val="single" w:sz="2" w:space="0" w:color="D9D9E3"/>
                                        <w:left w:val="single" w:sz="2" w:space="0" w:color="D9D9E3"/>
                                        <w:bottom w:val="single" w:sz="2" w:space="0" w:color="D9D9E3"/>
                                        <w:right w:val="single" w:sz="2" w:space="0" w:color="D9D9E3"/>
                                      </w:divBdr>
                                      <w:divsChild>
                                        <w:div w:id="1036082384">
                                          <w:marLeft w:val="0"/>
                                          <w:marRight w:val="0"/>
                                          <w:marTop w:val="0"/>
                                          <w:marBottom w:val="0"/>
                                          <w:divBdr>
                                            <w:top w:val="single" w:sz="2" w:space="0" w:color="D9D9E3"/>
                                            <w:left w:val="single" w:sz="2" w:space="0" w:color="D9D9E3"/>
                                            <w:bottom w:val="single" w:sz="2" w:space="0" w:color="D9D9E3"/>
                                            <w:right w:val="single" w:sz="2" w:space="0" w:color="D9D9E3"/>
                                          </w:divBdr>
                                          <w:divsChild>
                                            <w:div w:id="1625647740">
                                              <w:marLeft w:val="0"/>
                                              <w:marRight w:val="0"/>
                                              <w:marTop w:val="0"/>
                                              <w:marBottom w:val="0"/>
                                              <w:divBdr>
                                                <w:top w:val="single" w:sz="2" w:space="0" w:color="D9D9E3"/>
                                                <w:left w:val="single" w:sz="2" w:space="0" w:color="D9D9E3"/>
                                                <w:bottom w:val="single" w:sz="2" w:space="0" w:color="D9D9E3"/>
                                                <w:right w:val="single" w:sz="2" w:space="0" w:color="D9D9E3"/>
                                              </w:divBdr>
                                              <w:divsChild>
                                                <w:div w:id="575434647">
                                                  <w:marLeft w:val="0"/>
                                                  <w:marRight w:val="0"/>
                                                  <w:marTop w:val="0"/>
                                                  <w:marBottom w:val="0"/>
                                                  <w:divBdr>
                                                    <w:top w:val="single" w:sz="2" w:space="31" w:color="D9D9E3"/>
                                                    <w:left w:val="single" w:sz="2" w:space="0" w:color="D9D9E3"/>
                                                    <w:bottom w:val="single" w:sz="2" w:space="0" w:color="D9D9E3"/>
                                                    <w:right w:val="single" w:sz="2" w:space="0" w:color="D9D9E3"/>
                                                  </w:divBdr>
                                                  <w:divsChild>
                                                    <w:div w:id="16211102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22881031">
                                                  <w:marLeft w:val="0"/>
                                                  <w:marRight w:val="0"/>
                                                  <w:marTop w:val="0"/>
                                                  <w:marBottom w:val="0"/>
                                                  <w:divBdr>
                                                    <w:top w:val="single" w:sz="2" w:space="0" w:color="D9D9E3"/>
                                                    <w:left w:val="single" w:sz="2" w:space="0" w:color="D9D9E3"/>
                                                    <w:bottom w:val="single" w:sz="2" w:space="0" w:color="D9D9E3"/>
                                                    <w:right w:val="single" w:sz="2" w:space="0" w:color="D9D9E3"/>
                                                  </w:divBdr>
                                                  <w:divsChild>
                                                    <w:div w:id="823741687">
                                                      <w:marLeft w:val="0"/>
                                                      <w:marRight w:val="0"/>
                                                      <w:marTop w:val="0"/>
                                                      <w:marBottom w:val="0"/>
                                                      <w:divBdr>
                                                        <w:top w:val="single" w:sz="2" w:space="0" w:color="D9D9E3"/>
                                                        <w:left w:val="single" w:sz="2" w:space="0" w:color="D9D9E3"/>
                                                        <w:bottom w:val="single" w:sz="2" w:space="0" w:color="D9D9E3"/>
                                                        <w:right w:val="single" w:sz="2" w:space="0" w:color="D9D9E3"/>
                                                      </w:divBdr>
                                                    </w:div>
                                                    <w:div w:id="2059087169">
                                                      <w:marLeft w:val="0"/>
                                                      <w:marRight w:val="0"/>
                                                      <w:marTop w:val="0"/>
                                                      <w:marBottom w:val="0"/>
                                                      <w:divBdr>
                                                        <w:top w:val="single" w:sz="2" w:space="0" w:color="D9D9E3"/>
                                                        <w:left w:val="single" w:sz="2" w:space="0" w:color="D9D9E3"/>
                                                        <w:bottom w:val="single" w:sz="2" w:space="0" w:color="D9D9E3"/>
                                                        <w:right w:val="single" w:sz="2" w:space="0" w:color="D9D9E3"/>
                                                      </w:divBdr>
                                                      <w:divsChild>
                                                        <w:div w:id="284820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631011019">
                                              <w:marLeft w:val="0"/>
                                              <w:marRight w:val="0"/>
                                              <w:marTop w:val="0"/>
                                              <w:marBottom w:val="0"/>
                                              <w:divBdr>
                                                <w:top w:val="single" w:sz="2" w:space="0" w:color="D9D9E3"/>
                                                <w:left w:val="single" w:sz="2" w:space="0" w:color="D9D9E3"/>
                                                <w:bottom w:val="single" w:sz="2" w:space="0" w:color="D9D9E3"/>
                                                <w:right w:val="single" w:sz="2" w:space="0" w:color="D9D9E3"/>
                                              </w:divBdr>
                                              <w:divsChild>
                                                <w:div w:id="388461892">
                                                  <w:marLeft w:val="0"/>
                                                  <w:marRight w:val="0"/>
                                                  <w:marTop w:val="0"/>
                                                  <w:marBottom w:val="0"/>
                                                  <w:divBdr>
                                                    <w:top w:val="single" w:sz="2" w:space="31" w:color="D9D9E3"/>
                                                    <w:left w:val="single" w:sz="2" w:space="0" w:color="D9D9E3"/>
                                                    <w:bottom w:val="single" w:sz="2" w:space="0" w:color="D9D9E3"/>
                                                    <w:right w:val="single" w:sz="2" w:space="0" w:color="D9D9E3"/>
                                                  </w:divBdr>
                                                  <w:divsChild>
                                                    <w:div w:id="1130981414">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34283530">
                                                  <w:marLeft w:val="0"/>
                                                  <w:marRight w:val="0"/>
                                                  <w:marTop w:val="0"/>
                                                  <w:marBottom w:val="0"/>
                                                  <w:divBdr>
                                                    <w:top w:val="single" w:sz="2" w:space="0" w:color="D9D9E3"/>
                                                    <w:left w:val="single" w:sz="2" w:space="0" w:color="D9D9E3"/>
                                                    <w:bottom w:val="single" w:sz="2" w:space="0" w:color="D9D9E3"/>
                                                    <w:right w:val="single" w:sz="2" w:space="0" w:color="D9D9E3"/>
                                                  </w:divBdr>
                                                  <w:divsChild>
                                                    <w:div w:id="238567072">
                                                      <w:marLeft w:val="0"/>
                                                      <w:marRight w:val="0"/>
                                                      <w:marTop w:val="0"/>
                                                      <w:marBottom w:val="0"/>
                                                      <w:divBdr>
                                                        <w:top w:val="single" w:sz="2" w:space="0" w:color="D9D9E3"/>
                                                        <w:left w:val="single" w:sz="2" w:space="0" w:color="D9D9E3"/>
                                                        <w:bottom w:val="single" w:sz="2" w:space="0" w:color="D9D9E3"/>
                                                        <w:right w:val="single" w:sz="2" w:space="0" w:color="D9D9E3"/>
                                                      </w:divBdr>
                                                    </w:div>
                                                    <w:div w:id="1216164138">
                                                      <w:marLeft w:val="0"/>
                                                      <w:marRight w:val="0"/>
                                                      <w:marTop w:val="0"/>
                                                      <w:marBottom w:val="0"/>
                                                      <w:divBdr>
                                                        <w:top w:val="single" w:sz="2" w:space="0" w:color="D9D9E3"/>
                                                        <w:left w:val="single" w:sz="2" w:space="0" w:color="D9D9E3"/>
                                                        <w:bottom w:val="single" w:sz="2" w:space="0" w:color="D9D9E3"/>
                                                        <w:right w:val="single" w:sz="2" w:space="0" w:color="D9D9E3"/>
                                                      </w:divBdr>
                                                      <w:divsChild>
                                                        <w:div w:id="13383429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959725059">
                                              <w:marLeft w:val="0"/>
                                              <w:marRight w:val="0"/>
                                              <w:marTop w:val="0"/>
                                              <w:marBottom w:val="0"/>
                                              <w:divBdr>
                                                <w:top w:val="single" w:sz="2" w:space="0" w:color="D9D9E3"/>
                                                <w:left w:val="single" w:sz="2" w:space="0" w:color="D9D9E3"/>
                                                <w:bottom w:val="single" w:sz="2" w:space="0" w:color="D9D9E3"/>
                                                <w:right w:val="single" w:sz="2" w:space="0" w:color="D9D9E3"/>
                                              </w:divBdr>
                                              <w:divsChild>
                                                <w:div w:id="1457260370">
                                                  <w:marLeft w:val="0"/>
                                                  <w:marRight w:val="0"/>
                                                  <w:marTop w:val="0"/>
                                                  <w:marBottom w:val="0"/>
                                                  <w:divBdr>
                                                    <w:top w:val="single" w:sz="2" w:space="31" w:color="D9D9E3"/>
                                                    <w:left w:val="single" w:sz="2" w:space="0" w:color="D9D9E3"/>
                                                    <w:bottom w:val="single" w:sz="2" w:space="0" w:color="D9D9E3"/>
                                                    <w:right w:val="single" w:sz="2" w:space="0" w:color="D9D9E3"/>
                                                  </w:divBdr>
                                                  <w:divsChild>
                                                    <w:div w:id="82608835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564488379">
                                                  <w:marLeft w:val="0"/>
                                                  <w:marRight w:val="0"/>
                                                  <w:marTop w:val="0"/>
                                                  <w:marBottom w:val="0"/>
                                                  <w:divBdr>
                                                    <w:top w:val="single" w:sz="2" w:space="0" w:color="D9D9E3"/>
                                                    <w:left w:val="single" w:sz="2" w:space="0" w:color="D9D9E3"/>
                                                    <w:bottom w:val="single" w:sz="2" w:space="0" w:color="D9D9E3"/>
                                                    <w:right w:val="single" w:sz="2" w:space="0" w:color="D9D9E3"/>
                                                  </w:divBdr>
                                                  <w:divsChild>
                                                    <w:div w:id="1689335781">
                                                      <w:marLeft w:val="0"/>
                                                      <w:marRight w:val="0"/>
                                                      <w:marTop w:val="0"/>
                                                      <w:marBottom w:val="0"/>
                                                      <w:divBdr>
                                                        <w:top w:val="single" w:sz="2" w:space="0" w:color="D9D9E3"/>
                                                        <w:left w:val="single" w:sz="2" w:space="0" w:color="D9D9E3"/>
                                                        <w:bottom w:val="single" w:sz="2" w:space="0" w:color="D9D9E3"/>
                                                        <w:right w:val="single" w:sz="2" w:space="0" w:color="D9D9E3"/>
                                                      </w:divBdr>
                                                    </w:div>
                                                    <w:div w:id="1021787102">
                                                      <w:marLeft w:val="0"/>
                                                      <w:marRight w:val="0"/>
                                                      <w:marTop w:val="0"/>
                                                      <w:marBottom w:val="0"/>
                                                      <w:divBdr>
                                                        <w:top w:val="single" w:sz="2" w:space="0" w:color="D9D9E3"/>
                                                        <w:left w:val="single" w:sz="2" w:space="0" w:color="D9D9E3"/>
                                                        <w:bottom w:val="single" w:sz="2" w:space="0" w:color="D9D9E3"/>
                                                        <w:right w:val="single" w:sz="2" w:space="0" w:color="D9D9E3"/>
                                                      </w:divBdr>
                                                      <w:divsChild>
                                                        <w:div w:id="20389697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229853514">
                                              <w:marLeft w:val="0"/>
                                              <w:marRight w:val="0"/>
                                              <w:marTop w:val="0"/>
                                              <w:marBottom w:val="0"/>
                                              <w:divBdr>
                                                <w:top w:val="single" w:sz="2" w:space="0" w:color="D9D9E3"/>
                                                <w:left w:val="single" w:sz="2" w:space="0" w:color="D9D9E3"/>
                                                <w:bottom w:val="single" w:sz="2" w:space="0" w:color="D9D9E3"/>
                                                <w:right w:val="single" w:sz="2" w:space="0" w:color="D9D9E3"/>
                                              </w:divBdr>
                                              <w:divsChild>
                                                <w:div w:id="500853239">
                                                  <w:marLeft w:val="0"/>
                                                  <w:marRight w:val="0"/>
                                                  <w:marTop w:val="0"/>
                                                  <w:marBottom w:val="0"/>
                                                  <w:divBdr>
                                                    <w:top w:val="single" w:sz="2" w:space="31" w:color="D9D9E3"/>
                                                    <w:left w:val="single" w:sz="2" w:space="0" w:color="D9D9E3"/>
                                                    <w:bottom w:val="single" w:sz="2" w:space="0" w:color="D9D9E3"/>
                                                    <w:right w:val="single" w:sz="2" w:space="0" w:color="D9D9E3"/>
                                                  </w:divBdr>
                                                  <w:divsChild>
                                                    <w:div w:id="87457890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2098137349">
                                                  <w:marLeft w:val="0"/>
                                                  <w:marRight w:val="0"/>
                                                  <w:marTop w:val="0"/>
                                                  <w:marBottom w:val="0"/>
                                                  <w:divBdr>
                                                    <w:top w:val="single" w:sz="2" w:space="0" w:color="D9D9E3"/>
                                                    <w:left w:val="single" w:sz="2" w:space="0" w:color="D9D9E3"/>
                                                    <w:bottom w:val="single" w:sz="2" w:space="0" w:color="D9D9E3"/>
                                                    <w:right w:val="single" w:sz="2" w:space="0" w:color="D9D9E3"/>
                                                  </w:divBdr>
                                                  <w:divsChild>
                                                    <w:div w:id="1842353736">
                                                      <w:marLeft w:val="0"/>
                                                      <w:marRight w:val="0"/>
                                                      <w:marTop w:val="0"/>
                                                      <w:marBottom w:val="0"/>
                                                      <w:divBdr>
                                                        <w:top w:val="single" w:sz="2" w:space="0" w:color="D9D9E3"/>
                                                        <w:left w:val="single" w:sz="2" w:space="0" w:color="D9D9E3"/>
                                                        <w:bottom w:val="single" w:sz="2" w:space="0" w:color="D9D9E3"/>
                                                        <w:right w:val="single" w:sz="2" w:space="0" w:color="D9D9E3"/>
                                                      </w:divBdr>
                                                    </w:div>
                                                    <w:div w:id="835875114">
                                                      <w:marLeft w:val="0"/>
                                                      <w:marRight w:val="0"/>
                                                      <w:marTop w:val="0"/>
                                                      <w:marBottom w:val="0"/>
                                                      <w:divBdr>
                                                        <w:top w:val="single" w:sz="2" w:space="0" w:color="D9D9E3"/>
                                                        <w:left w:val="single" w:sz="2" w:space="0" w:color="D9D9E3"/>
                                                        <w:bottom w:val="single" w:sz="2" w:space="0" w:color="D9D9E3"/>
                                                        <w:right w:val="single" w:sz="2" w:space="0" w:color="D9D9E3"/>
                                                      </w:divBdr>
                                                      <w:divsChild>
                                                        <w:div w:id="1162307937">
                                                          <w:marLeft w:val="0"/>
                                                          <w:marRight w:val="0"/>
                                                          <w:marTop w:val="0"/>
                                                          <w:marBottom w:val="0"/>
                                                          <w:divBdr>
                                                            <w:top w:val="single" w:sz="2" w:space="0" w:color="D9D9E3"/>
                                                            <w:left w:val="single" w:sz="2" w:space="0" w:color="D9D9E3"/>
                                                            <w:bottom w:val="single" w:sz="2" w:space="0" w:color="D9D9E3"/>
                                                            <w:right w:val="single" w:sz="2" w:space="0" w:color="D9D9E3"/>
                                                          </w:divBdr>
                                                        </w:div>
                                                        <w:div w:id="58873925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327901476">
          <w:marLeft w:val="0"/>
          <w:marRight w:val="0"/>
          <w:marTop w:val="0"/>
          <w:marBottom w:val="0"/>
          <w:divBdr>
            <w:top w:val="single" w:sz="2" w:space="0" w:color="auto"/>
            <w:left w:val="single" w:sz="2" w:space="0" w:color="auto"/>
            <w:bottom w:val="single" w:sz="6" w:space="0" w:color="auto"/>
            <w:right w:val="single" w:sz="2" w:space="0" w:color="auto"/>
          </w:divBdr>
          <w:divsChild>
            <w:div w:id="965312024">
              <w:marLeft w:val="0"/>
              <w:marRight w:val="0"/>
              <w:marTop w:val="100"/>
              <w:marBottom w:val="100"/>
              <w:divBdr>
                <w:top w:val="single" w:sz="2" w:space="0" w:color="D9D9E3"/>
                <w:left w:val="single" w:sz="2" w:space="0" w:color="D9D9E3"/>
                <w:bottom w:val="single" w:sz="2" w:space="0" w:color="D9D9E3"/>
                <w:right w:val="single" w:sz="2" w:space="0" w:color="D9D9E3"/>
              </w:divBdr>
              <w:divsChild>
                <w:div w:id="142042077">
                  <w:marLeft w:val="0"/>
                  <w:marRight w:val="0"/>
                  <w:marTop w:val="0"/>
                  <w:marBottom w:val="0"/>
                  <w:divBdr>
                    <w:top w:val="single" w:sz="2" w:space="0" w:color="D9D9E3"/>
                    <w:left w:val="single" w:sz="2" w:space="0" w:color="D9D9E3"/>
                    <w:bottom w:val="single" w:sz="2" w:space="0" w:color="D9D9E3"/>
                    <w:right w:val="single" w:sz="2" w:space="0" w:color="D9D9E3"/>
                  </w:divBdr>
                  <w:divsChild>
                    <w:div w:id="783962847">
                      <w:marLeft w:val="0"/>
                      <w:marRight w:val="0"/>
                      <w:marTop w:val="0"/>
                      <w:marBottom w:val="0"/>
                      <w:divBdr>
                        <w:top w:val="single" w:sz="2" w:space="0" w:color="D9D9E3"/>
                        <w:left w:val="single" w:sz="2" w:space="0" w:color="D9D9E3"/>
                        <w:bottom w:val="single" w:sz="2" w:space="0" w:color="D9D9E3"/>
                        <w:right w:val="single" w:sz="2" w:space="0" w:color="D9D9E3"/>
                      </w:divBdr>
                      <w:divsChild>
                        <w:div w:id="2129080812">
                          <w:marLeft w:val="0"/>
                          <w:marRight w:val="0"/>
                          <w:marTop w:val="0"/>
                          <w:marBottom w:val="0"/>
                          <w:divBdr>
                            <w:top w:val="single" w:sz="2" w:space="0" w:color="D9D9E3"/>
                            <w:left w:val="single" w:sz="2" w:space="0" w:color="D9D9E3"/>
                            <w:bottom w:val="single" w:sz="2" w:space="0" w:color="D9D9E3"/>
                            <w:right w:val="single" w:sz="2" w:space="0" w:color="D9D9E3"/>
                          </w:divBdr>
                          <w:divsChild>
                            <w:div w:id="37928411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55480698">
                      <w:marLeft w:val="0"/>
                      <w:marRight w:val="0"/>
                      <w:marTop w:val="0"/>
                      <w:marBottom w:val="0"/>
                      <w:divBdr>
                        <w:top w:val="single" w:sz="2" w:space="0" w:color="D9D9E3"/>
                        <w:left w:val="single" w:sz="2" w:space="0" w:color="D9D9E3"/>
                        <w:bottom w:val="single" w:sz="2" w:space="0" w:color="D9D9E3"/>
                        <w:right w:val="single" w:sz="2" w:space="0" w:color="D9D9E3"/>
                      </w:divBdr>
                      <w:divsChild>
                        <w:div w:id="1397125091">
                          <w:marLeft w:val="0"/>
                          <w:marRight w:val="0"/>
                          <w:marTop w:val="0"/>
                          <w:marBottom w:val="0"/>
                          <w:divBdr>
                            <w:top w:val="single" w:sz="2" w:space="0" w:color="D9D9E3"/>
                            <w:left w:val="single" w:sz="2" w:space="0" w:color="D9D9E3"/>
                            <w:bottom w:val="single" w:sz="2" w:space="0" w:color="D9D9E3"/>
                            <w:right w:val="single" w:sz="2" w:space="0" w:color="D9D9E3"/>
                          </w:divBdr>
                          <w:divsChild>
                            <w:div w:id="1890072932">
                              <w:marLeft w:val="0"/>
                              <w:marRight w:val="0"/>
                              <w:marTop w:val="0"/>
                              <w:marBottom w:val="0"/>
                              <w:divBdr>
                                <w:top w:val="single" w:sz="2" w:space="0" w:color="D9D9E3"/>
                                <w:left w:val="single" w:sz="2" w:space="0" w:color="D9D9E3"/>
                                <w:bottom w:val="single" w:sz="2" w:space="0" w:color="D9D9E3"/>
                                <w:right w:val="single" w:sz="2" w:space="0" w:color="D9D9E3"/>
                              </w:divBdr>
                              <w:divsChild>
                                <w:div w:id="1038437261">
                                  <w:marLeft w:val="0"/>
                                  <w:marRight w:val="0"/>
                                  <w:marTop w:val="0"/>
                                  <w:marBottom w:val="0"/>
                                  <w:divBdr>
                                    <w:top w:val="single" w:sz="2" w:space="0" w:color="D9D9E3"/>
                                    <w:left w:val="single" w:sz="2" w:space="0" w:color="D9D9E3"/>
                                    <w:bottom w:val="single" w:sz="2" w:space="0" w:color="D9D9E3"/>
                                    <w:right w:val="single" w:sz="2" w:space="0" w:color="D9D9E3"/>
                                  </w:divBdr>
                                  <w:divsChild>
                                    <w:div w:id="17436039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24260652">
          <w:marLeft w:val="0"/>
          <w:marRight w:val="0"/>
          <w:marTop w:val="0"/>
          <w:marBottom w:val="0"/>
          <w:divBdr>
            <w:top w:val="single" w:sz="2" w:space="0" w:color="auto"/>
            <w:left w:val="single" w:sz="2" w:space="0" w:color="auto"/>
            <w:bottom w:val="single" w:sz="6" w:space="0" w:color="auto"/>
            <w:right w:val="single" w:sz="2" w:space="0" w:color="auto"/>
          </w:divBdr>
          <w:divsChild>
            <w:div w:id="1146431664">
              <w:marLeft w:val="0"/>
              <w:marRight w:val="0"/>
              <w:marTop w:val="100"/>
              <w:marBottom w:val="100"/>
              <w:divBdr>
                <w:top w:val="single" w:sz="2" w:space="0" w:color="D9D9E3"/>
                <w:left w:val="single" w:sz="2" w:space="0" w:color="D9D9E3"/>
                <w:bottom w:val="single" w:sz="2" w:space="0" w:color="D9D9E3"/>
                <w:right w:val="single" w:sz="2" w:space="0" w:color="D9D9E3"/>
              </w:divBdr>
              <w:divsChild>
                <w:div w:id="102187334">
                  <w:marLeft w:val="0"/>
                  <w:marRight w:val="0"/>
                  <w:marTop w:val="0"/>
                  <w:marBottom w:val="0"/>
                  <w:divBdr>
                    <w:top w:val="single" w:sz="2" w:space="0" w:color="D9D9E3"/>
                    <w:left w:val="single" w:sz="2" w:space="0" w:color="D9D9E3"/>
                    <w:bottom w:val="single" w:sz="2" w:space="0" w:color="D9D9E3"/>
                    <w:right w:val="single" w:sz="2" w:space="0" w:color="D9D9E3"/>
                  </w:divBdr>
                  <w:divsChild>
                    <w:div w:id="1625624338">
                      <w:marLeft w:val="0"/>
                      <w:marRight w:val="0"/>
                      <w:marTop w:val="0"/>
                      <w:marBottom w:val="0"/>
                      <w:divBdr>
                        <w:top w:val="single" w:sz="2" w:space="0" w:color="D9D9E3"/>
                        <w:left w:val="single" w:sz="2" w:space="0" w:color="D9D9E3"/>
                        <w:bottom w:val="single" w:sz="2" w:space="0" w:color="D9D9E3"/>
                        <w:right w:val="single" w:sz="2" w:space="0" w:color="D9D9E3"/>
                      </w:divBdr>
                      <w:divsChild>
                        <w:div w:id="996154743">
                          <w:marLeft w:val="0"/>
                          <w:marRight w:val="0"/>
                          <w:marTop w:val="0"/>
                          <w:marBottom w:val="0"/>
                          <w:divBdr>
                            <w:top w:val="single" w:sz="2" w:space="0" w:color="D9D9E3"/>
                            <w:left w:val="single" w:sz="2" w:space="0" w:color="D9D9E3"/>
                            <w:bottom w:val="single" w:sz="2" w:space="0" w:color="D9D9E3"/>
                            <w:right w:val="single" w:sz="2" w:space="0" w:color="D9D9E3"/>
                          </w:divBdr>
                          <w:divsChild>
                            <w:div w:id="119893074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81715721">
                      <w:marLeft w:val="0"/>
                      <w:marRight w:val="0"/>
                      <w:marTop w:val="0"/>
                      <w:marBottom w:val="0"/>
                      <w:divBdr>
                        <w:top w:val="single" w:sz="2" w:space="0" w:color="D9D9E3"/>
                        <w:left w:val="single" w:sz="2" w:space="0" w:color="D9D9E3"/>
                        <w:bottom w:val="single" w:sz="2" w:space="0" w:color="D9D9E3"/>
                        <w:right w:val="single" w:sz="2" w:space="0" w:color="D9D9E3"/>
                      </w:divBdr>
                      <w:divsChild>
                        <w:div w:id="831288160">
                          <w:marLeft w:val="0"/>
                          <w:marRight w:val="0"/>
                          <w:marTop w:val="0"/>
                          <w:marBottom w:val="0"/>
                          <w:divBdr>
                            <w:top w:val="single" w:sz="2" w:space="0" w:color="D9D9E3"/>
                            <w:left w:val="single" w:sz="2" w:space="0" w:color="D9D9E3"/>
                            <w:bottom w:val="single" w:sz="2" w:space="0" w:color="D9D9E3"/>
                            <w:right w:val="single" w:sz="2" w:space="0" w:color="D9D9E3"/>
                          </w:divBdr>
                          <w:divsChild>
                            <w:div w:id="1992785473">
                              <w:marLeft w:val="0"/>
                              <w:marRight w:val="0"/>
                              <w:marTop w:val="0"/>
                              <w:marBottom w:val="0"/>
                              <w:divBdr>
                                <w:top w:val="single" w:sz="2" w:space="0" w:color="D9D9E3"/>
                                <w:left w:val="single" w:sz="2" w:space="0" w:color="D9D9E3"/>
                                <w:bottom w:val="single" w:sz="2" w:space="0" w:color="D9D9E3"/>
                                <w:right w:val="single" w:sz="2" w:space="0" w:color="D9D9E3"/>
                              </w:divBdr>
                              <w:divsChild>
                                <w:div w:id="21245565">
                                  <w:marLeft w:val="0"/>
                                  <w:marRight w:val="0"/>
                                  <w:marTop w:val="0"/>
                                  <w:marBottom w:val="0"/>
                                  <w:divBdr>
                                    <w:top w:val="single" w:sz="2" w:space="0" w:color="D9D9E3"/>
                                    <w:left w:val="single" w:sz="2" w:space="0" w:color="D9D9E3"/>
                                    <w:bottom w:val="single" w:sz="2" w:space="0" w:color="D9D9E3"/>
                                    <w:right w:val="single" w:sz="2" w:space="0" w:color="D9D9E3"/>
                                  </w:divBdr>
                                  <w:divsChild>
                                    <w:div w:id="9999609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935750980">
          <w:marLeft w:val="0"/>
          <w:marRight w:val="0"/>
          <w:marTop w:val="0"/>
          <w:marBottom w:val="0"/>
          <w:divBdr>
            <w:top w:val="single" w:sz="2" w:space="0" w:color="auto"/>
            <w:left w:val="single" w:sz="2" w:space="0" w:color="auto"/>
            <w:bottom w:val="single" w:sz="6" w:space="0" w:color="auto"/>
            <w:right w:val="single" w:sz="2" w:space="0" w:color="auto"/>
          </w:divBdr>
          <w:divsChild>
            <w:div w:id="276252785">
              <w:marLeft w:val="0"/>
              <w:marRight w:val="0"/>
              <w:marTop w:val="100"/>
              <w:marBottom w:val="100"/>
              <w:divBdr>
                <w:top w:val="single" w:sz="2" w:space="0" w:color="D9D9E3"/>
                <w:left w:val="single" w:sz="2" w:space="0" w:color="D9D9E3"/>
                <w:bottom w:val="single" w:sz="2" w:space="0" w:color="D9D9E3"/>
                <w:right w:val="single" w:sz="2" w:space="0" w:color="D9D9E3"/>
              </w:divBdr>
              <w:divsChild>
                <w:div w:id="913513357">
                  <w:marLeft w:val="0"/>
                  <w:marRight w:val="0"/>
                  <w:marTop w:val="0"/>
                  <w:marBottom w:val="0"/>
                  <w:divBdr>
                    <w:top w:val="single" w:sz="2" w:space="0" w:color="D9D9E3"/>
                    <w:left w:val="single" w:sz="2" w:space="0" w:color="D9D9E3"/>
                    <w:bottom w:val="single" w:sz="2" w:space="0" w:color="D9D9E3"/>
                    <w:right w:val="single" w:sz="2" w:space="0" w:color="D9D9E3"/>
                  </w:divBdr>
                  <w:divsChild>
                    <w:div w:id="808088991">
                      <w:marLeft w:val="0"/>
                      <w:marRight w:val="0"/>
                      <w:marTop w:val="0"/>
                      <w:marBottom w:val="0"/>
                      <w:divBdr>
                        <w:top w:val="single" w:sz="2" w:space="0" w:color="D9D9E3"/>
                        <w:left w:val="single" w:sz="2" w:space="0" w:color="D9D9E3"/>
                        <w:bottom w:val="single" w:sz="2" w:space="0" w:color="D9D9E3"/>
                        <w:right w:val="single" w:sz="2" w:space="0" w:color="D9D9E3"/>
                      </w:divBdr>
                      <w:divsChild>
                        <w:div w:id="1882356205">
                          <w:marLeft w:val="0"/>
                          <w:marRight w:val="0"/>
                          <w:marTop w:val="0"/>
                          <w:marBottom w:val="0"/>
                          <w:divBdr>
                            <w:top w:val="single" w:sz="2" w:space="0" w:color="D9D9E3"/>
                            <w:left w:val="single" w:sz="2" w:space="0" w:color="D9D9E3"/>
                            <w:bottom w:val="single" w:sz="2" w:space="0" w:color="D9D9E3"/>
                            <w:right w:val="single" w:sz="2" w:space="0" w:color="D9D9E3"/>
                          </w:divBdr>
                          <w:divsChild>
                            <w:div w:id="23031509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00547535">
                      <w:marLeft w:val="0"/>
                      <w:marRight w:val="0"/>
                      <w:marTop w:val="0"/>
                      <w:marBottom w:val="0"/>
                      <w:divBdr>
                        <w:top w:val="single" w:sz="2" w:space="0" w:color="D9D9E3"/>
                        <w:left w:val="single" w:sz="2" w:space="0" w:color="D9D9E3"/>
                        <w:bottom w:val="single" w:sz="2" w:space="0" w:color="D9D9E3"/>
                        <w:right w:val="single" w:sz="2" w:space="0" w:color="D9D9E3"/>
                      </w:divBdr>
                      <w:divsChild>
                        <w:div w:id="305858192">
                          <w:marLeft w:val="0"/>
                          <w:marRight w:val="0"/>
                          <w:marTop w:val="0"/>
                          <w:marBottom w:val="0"/>
                          <w:divBdr>
                            <w:top w:val="single" w:sz="2" w:space="0" w:color="D9D9E3"/>
                            <w:left w:val="single" w:sz="2" w:space="0" w:color="D9D9E3"/>
                            <w:bottom w:val="single" w:sz="2" w:space="0" w:color="D9D9E3"/>
                            <w:right w:val="single" w:sz="2" w:space="0" w:color="D9D9E3"/>
                          </w:divBdr>
                          <w:divsChild>
                            <w:div w:id="2111194314">
                              <w:marLeft w:val="0"/>
                              <w:marRight w:val="0"/>
                              <w:marTop w:val="0"/>
                              <w:marBottom w:val="0"/>
                              <w:divBdr>
                                <w:top w:val="single" w:sz="2" w:space="0" w:color="D9D9E3"/>
                                <w:left w:val="single" w:sz="2" w:space="0" w:color="D9D9E3"/>
                                <w:bottom w:val="single" w:sz="2" w:space="0" w:color="D9D9E3"/>
                                <w:right w:val="single" w:sz="2" w:space="0" w:color="D9D9E3"/>
                              </w:divBdr>
                              <w:divsChild>
                                <w:div w:id="489951306">
                                  <w:marLeft w:val="0"/>
                                  <w:marRight w:val="0"/>
                                  <w:marTop w:val="0"/>
                                  <w:marBottom w:val="0"/>
                                  <w:divBdr>
                                    <w:top w:val="single" w:sz="2" w:space="0" w:color="D9D9E3"/>
                                    <w:left w:val="single" w:sz="2" w:space="0" w:color="D9D9E3"/>
                                    <w:bottom w:val="single" w:sz="2" w:space="0" w:color="D9D9E3"/>
                                    <w:right w:val="single" w:sz="2" w:space="0" w:color="D9D9E3"/>
                                  </w:divBdr>
                                  <w:divsChild>
                                    <w:div w:id="28569838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632468817">
          <w:marLeft w:val="0"/>
          <w:marRight w:val="0"/>
          <w:marTop w:val="0"/>
          <w:marBottom w:val="0"/>
          <w:divBdr>
            <w:top w:val="single" w:sz="2" w:space="0" w:color="auto"/>
            <w:left w:val="single" w:sz="2" w:space="0" w:color="auto"/>
            <w:bottom w:val="single" w:sz="6" w:space="0" w:color="auto"/>
            <w:right w:val="single" w:sz="2" w:space="0" w:color="auto"/>
          </w:divBdr>
          <w:divsChild>
            <w:div w:id="2014256202">
              <w:marLeft w:val="0"/>
              <w:marRight w:val="0"/>
              <w:marTop w:val="100"/>
              <w:marBottom w:val="100"/>
              <w:divBdr>
                <w:top w:val="single" w:sz="2" w:space="0" w:color="D9D9E3"/>
                <w:left w:val="single" w:sz="2" w:space="0" w:color="D9D9E3"/>
                <w:bottom w:val="single" w:sz="2" w:space="0" w:color="D9D9E3"/>
                <w:right w:val="single" w:sz="2" w:space="0" w:color="D9D9E3"/>
              </w:divBdr>
              <w:divsChild>
                <w:div w:id="743453616">
                  <w:marLeft w:val="0"/>
                  <w:marRight w:val="0"/>
                  <w:marTop w:val="0"/>
                  <w:marBottom w:val="0"/>
                  <w:divBdr>
                    <w:top w:val="single" w:sz="2" w:space="0" w:color="D9D9E3"/>
                    <w:left w:val="single" w:sz="2" w:space="0" w:color="D9D9E3"/>
                    <w:bottom w:val="single" w:sz="2" w:space="0" w:color="D9D9E3"/>
                    <w:right w:val="single" w:sz="2" w:space="0" w:color="D9D9E3"/>
                  </w:divBdr>
                  <w:divsChild>
                    <w:div w:id="1464422509">
                      <w:marLeft w:val="0"/>
                      <w:marRight w:val="0"/>
                      <w:marTop w:val="0"/>
                      <w:marBottom w:val="0"/>
                      <w:divBdr>
                        <w:top w:val="single" w:sz="2" w:space="0" w:color="D9D9E3"/>
                        <w:left w:val="single" w:sz="2" w:space="0" w:color="D9D9E3"/>
                        <w:bottom w:val="single" w:sz="2" w:space="0" w:color="D9D9E3"/>
                        <w:right w:val="single" w:sz="2" w:space="0" w:color="D9D9E3"/>
                      </w:divBdr>
                      <w:divsChild>
                        <w:div w:id="774711998">
                          <w:marLeft w:val="0"/>
                          <w:marRight w:val="0"/>
                          <w:marTop w:val="0"/>
                          <w:marBottom w:val="0"/>
                          <w:divBdr>
                            <w:top w:val="single" w:sz="2" w:space="0" w:color="D9D9E3"/>
                            <w:left w:val="single" w:sz="2" w:space="0" w:color="D9D9E3"/>
                            <w:bottom w:val="single" w:sz="2" w:space="0" w:color="D9D9E3"/>
                            <w:right w:val="single" w:sz="2" w:space="0" w:color="D9D9E3"/>
                          </w:divBdr>
                          <w:divsChild>
                            <w:div w:id="170335731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12777241">
                      <w:marLeft w:val="0"/>
                      <w:marRight w:val="0"/>
                      <w:marTop w:val="0"/>
                      <w:marBottom w:val="0"/>
                      <w:divBdr>
                        <w:top w:val="single" w:sz="2" w:space="0" w:color="D9D9E3"/>
                        <w:left w:val="single" w:sz="2" w:space="0" w:color="D9D9E3"/>
                        <w:bottom w:val="single" w:sz="2" w:space="0" w:color="D9D9E3"/>
                        <w:right w:val="single" w:sz="2" w:space="0" w:color="D9D9E3"/>
                      </w:divBdr>
                      <w:divsChild>
                        <w:div w:id="1157964105">
                          <w:marLeft w:val="0"/>
                          <w:marRight w:val="0"/>
                          <w:marTop w:val="0"/>
                          <w:marBottom w:val="0"/>
                          <w:divBdr>
                            <w:top w:val="single" w:sz="2" w:space="0" w:color="D9D9E3"/>
                            <w:left w:val="single" w:sz="2" w:space="0" w:color="D9D9E3"/>
                            <w:bottom w:val="single" w:sz="2" w:space="0" w:color="D9D9E3"/>
                            <w:right w:val="single" w:sz="2" w:space="0" w:color="D9D9E3"/>
                          </w:divBdr>
                          <w:divsChild>
                            <w:div w:id="1397780209">
                              <w:marLeft w:val="0"/>
                              <w:marRight w:val="0"/>
                              <w:marTop w:val="0"/>
                              <w:marBottom w:val="0"/>
                              <w:divBdr>
                                <w:top w:val="single" w:sz="2" w:space="0" w:color="D9D9E3"/>
                                <w:left w:val="single" w:sz="2" w:space="0" w:color="D9D9E3"/>
                                <w:bottom w:val="single" w:sz="2" w:space="0" w:color="D9D9E3"/>
                                <w:right w:val="single" w:sz="2" w:space="0" w:color="D9D9E3"/>
                              </w:divBdr>
                              <w:divsChild>
                                <w:div w:id="548228407">
                                  <w:marLeft w:val="0"/>
                                  <w:marRight w:val="0"/>
                                  <w:marTop w:val="0"/>
                                  <w:marBottom w:val="0"/>
                                  <w:divBdr>
                                    <w:top w:val="single" w:sz="2" w:space="0" w:color="D9D9E3"/>
                                    <w:left w:val="single" w:sz="2" w:space="0" w:color="D9D9E3"/>
                                    <w:bottom w:val="single" w:sz="2" w:space="0" w:color="D9D9E3"/>
                                    <w:right w:val="single" w:sz="2" w:space="0" w:color="D9D9E3"/>
                                  </w:divBdr>
                                  <w:divsChild>
                                    <w:div w:id="20271690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963530776">
          <w:marLeft w:val="0"/>
          <w:marRight w:val="0"/>
          <w:marTop w:val="0"/>
          <w:marBottom w:val="0"/>
          <w:divBdr>
            <w:top w:val="single" w:sz="2" w:space="0" w:color="auto"/>
            <w:left w:val="single" w:sz="2" w:space="0" w:color="auto"/>
            <w:bottom w:val="single" w:sz="6" w:space="0" w:color="auto"/>
            <w:right w:val="single" w:sz="2" w:space="0" w:color="auto"/>
          </w:divBdr>
          <w:divsChild>
            <w:div w:id="792095267">
              <w:marLeft w:val="0"/>
              <w:marRight w:val="0"/>
              <w:marTop w:val="100"/>
              <w:marBottom w:val="100"/>
              <w:divBdr>
                <w:top w:val="single" w:sz="2" w:space="0" w:color="D9D9E3"/>
                <w:left w:val="single" w:sz="2" w:space="0" w:color="D9D9E3"/>
                <w:bottom w:val="single" w:sz="2" w:space="0" w:color="D9D9E3"/>
                <w:right w:val="single" w:sz="2" w:space="0" w:color="D9D9E3"/>
              </w:divBdr>
              <w:divsChild>
                <w:div w:id="452866399">
                  <w:marLeft w:val="0"/>
                  <w:marRight w:val="0"/>
                  <w:marTop w:val="0"/>
                  <w:marBottom w:val="0"/>
                  <w:divBdr>
                    <w:top w:val="single" w:sz="2" w:space="0" w:color="D9D9E3"/>
                    <w:left w:val="single" w:sz="2" w:space="0" w:color="D9D9E3"/>
                    <w:bottom w:val="single" w:sz="2" w:space="0" w:color="D9D9E3"/>
                    <w:right w:val="single" w:sz="2" w:space="0" w:color="D9D9E3"/>
                  </w:divBdr>
                  <w:divsChild>
                    <w:div w:id="1472790924">
                      <w:marLeft w:val="0"/>
                      <w:marRight w:val="0"/>
                      <w:marTop w:val="0"/>
                      <w:marBottom w:val="0"/>
                      <w:divBdr>
                        <w:top w:val="single" w:sz="2" w:space="0" w:color="D9D9E3"/>
                        <w:left w:val="single" w:sz="2" w:space="0" w:color="D9D9E3"/>
                        <w:bottom w:val="single" w:sz="2" w:space="0" w:color="D9D9E3"/>
                        <w:right w:val="single" w:sz="2" w:space="0" w:color="D9D9E3"/>
                      </w:divBdr>
                      <w:divsChild>
                        <w:div w:id="2072465239">
                          <w:marLeft w:val="0"/>
                          <w:marRight w:val="0"/>
                          <w:marTop w:val="0"/>
                          <w:marBottom w:val="0"/>
                          <w:divBdr>
                            <w:top w:val="single" w:sz="2" w:space="0" w:color="D9D9E3"/>
                            <w:left w:val="single" w:sz="2" w:space="0" w:color="D9D9E3"/>
                            <w:bottom w:val="single" w:sz="2" w:space="0" w:color="D9D9E3"/>
                            <w:right w:val="single" w:sz="2" w:space="0" w:color="D9D9E3"/>
                          </w:divBdr>
                          <w:divsChild>
                            <w:div w:id="12301144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4953528">
                      <w:marLeft w:val="0"/>
                      <w:marRight w:val="0"/>
                      <w:marTop w:val="0"/>
                      <w:marBottom w:val="0"/>
                      <w:divBdr>
                        <w:top w:val="single" w:sz="2" w:space="0" w:color="D9D9E3"/>
                        <w:left w:val="single" w:sz="2" w:space="0" w:color="D9D9E3"/>
                        <w:bottom w:val="single" w:sz="2" w:space="0" w:color="D9D9E3"/>
                        <w:right w:val="single" w:sz="2" w:space="0" w:color="D9D9E3"/>
                      </w:divBdr>
                      <w:divsChild>
                        <w:div w:id="1267620297">
                          <w:marLeft w:val="0"/>
                          <w:marRight w:val="0"/>
                          <w:marTop w:val="0"/>
                          <w:marBottom w:val="0"/>
                          <w:divBdr>
                            <w:top w:val="single" w:sz="2" w:space="0" w:color="D9D9E3"/>
                            <w:left w:val="single" w:sz="2" w:space="0" w:color="D9D9E3"/>
                            <w:bottom w:val="single" w:sz="2" w:space="0" w:color="D9D9E3"/>
                            <w:right w:val="single" w:sz="2" w:space="0" w:color="D9D9E3"/>
                          </w:divBdr>
                          <w:divsChild>
                            <w:div w:id="945505824">
                              <w:marLeft w:val="0"/>
                              <w:marRight w:val="0"/>
                              <w:marTop w:val="0"/>
                              <w:marBottom w:val="0"/>
                              <w:divBdr>
                                <w:top w:val="single" w:sz="2" w:space="0" w:color="D9D9E3"/>
                                <w:left w:val="single" w:sz="2" w:space="0" w:color="D9D9E3"/>
                                <w:bottom w:val="single" w:sz="2" w:space="0" w:color="D9D9E3"/>
                                <w:right w:val="single" w:sz="2" w:space="0" w:color="D9D9E3"/>
                              </w:divBdr>
                              <w:divsChild>
                                <w:div w:id="30959691">
                                  <w:marLeft w:val="0"/>
                                  <w:marRight w:val="0"/>
                                  <w:marTop w:val="0"/>
                                  <w:marBottom w:val="0"/>
                                  <w:divBdr>
                                    <w:top w:val="single" w:sz="2" w:space="0" w:color="D9D9E3"/>
                                    <w:left w:val="single" w:sz="2" w:space="0" w:color="D9D9E3"/>
                                    <w:bottom w:val="single" w:sz="2" w:space="0" w:color="D9D9E3"/>
                                    <w:right w:val="single" w:sz="2" w:space="0" w:color="D9D9E3"/>
                                  </w:divBdr>
                                  <w:divsChild>
                                    <w:div w:id="154431984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891818147">
          <w:marLeft w:val="0"/>
          <w:marRight w:val="0"/>
          <w:marTop w:val="0"/>
          <w:marBottom w:val="0"/>
          <w:divBdr>
            <w:top w:val="single" w:sz="2" w:space="0" w:color="auto"/>
            <w:left w:val="single" w:sz="2" w:space="0" w:color="auto"/>
            <w:bottom w:val="single" w:sz="6" w:space="0" w:color="auto"/>
            <w:right w:val="single" w:sz="2" w:space="0" w:color="auto"/>
          </w:divBdr>
          <w:divsChild>
            <w:div w:id="1467895935">
              <w:marLeft w:val="0"/>
              <w:marRight w:val="0"/>
              <w:marTop w:val="100"/>
              <w:marBottom w:val="100"/>
              <w:divBdr>
                <w:top w:val="single" w:sz="2" w:space="0" w:color="D9D9E3"/>
                <w:left w:val="single" w:sz="2" w:space="0" w:color="D9D9E3"/>
                <w:bottom w:val="single" w:sz="2" w:space="0" w:color="D9D9E3"/>
                <w:right w:val="single" w:sz="2" w:space="0" w:color="D9D9E3"/>
              </w:divBdr>
              <w:divsChild>
                <w:div w:id="1880504850">
                  <w:marLeft w:val="0"/>
                  <w:marRight w:val="0"/>
                  <w:marTop w:val="0"/>
                  <w:marBottom w:val="0"/>
                  <w:divBdr>
                    <w:top w:val="single" w:sz="2" w:space="0" w:color="D9D9E3"/>
                    <w:left w:val="single" w:sz="2" w:space="0" w:color="D9D9E3"/>
                    <w:bottom w:val="single" w:sz="2" w:space="0" w:color="D9D9E3"/>
                    <w:right w:val="single" w:sz="2" w:space="0" w:color="D9D9E3"/>
                  </w:divBdr>
                  <w:divsChild>
                    <w:div w:id="1232082133">
                      <w:marLeft w:val="0"/>
                      <w:marRight w:val="0"/>
                      <w:marTop w:val="0"/>
                      <w:marBottom w:val="0"/>
                      <w:divBdr>
                        <w:top w:val="single" w:sz="2" w:space="0" w:color="D9D9E3"/>
                        <w:left w:val="single" w:sz="2" w:space="0" w:color="D9D9E3"/>
                        <w:bottom w:val="single" w:sz="2" w:space="0" w:color="D9D9E3"/>
                        <w:right w:val="single" w:sz="2" w:space="0" w:color="D9D9E3"/>
                      </w:divBdr>
                      <w:divsChild>
                        <w:div w:id="2077438961">
                          <w:marLeft w:val="0"/>
                          <w:marRight w:val="0"/>
                          <w:marTop w:val="0"/>
                          <w:marBottom w:val="0"/>
                          <w:divBdr>
                            <w:top w:val="single" w:sz="2" w:space="0" w:color="D9D9E3"/>
                            <w:left w:val="single" w:sz="2" w:space="0" w:color="D9D9E3"/>
                            <w:bottom w:val="single" w:sz="2" w:space="0" w:color="D9D9E3"/>
                            <w:right w:val="single" w:sz="2" w:space="0" w:color="D9D9E3"/>
                          </w:divBdr>
                          <w:divsChild>
                            <w:div w:id="63021451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31627258">
                      <w:marLeft w:val="0"/>
                      <w:marRight w:val="0"/>
                      <w:marTop w:val="0"/>
                      <w:marBottom w:val="0"/>
                      <w:divBdr>
                        <w:top w:val="single" w:sz="2" w:space="0" w:color="D9D9E3"/>
                        <w:left w:val="single" w:sz="2" w:space="0" w:color="D9D9E3"/>
                        <w:bottom w:val="single" w:sz="2" w:space="0" w:color="D9D9E3"/>
                        <w:right w:val="single" w:sz="2" w:space="0" w:color="D9D9E3"/>
                      </w:divBdr>
                      <w:divsChild>
                        <w:div w:id="957759026">
                          <w:marLeft w:val="0"/>
                          <w:marRight w:val="0"/>
                          <w:marTop w:val="0"/>
                          <w:marBottom w:val="0"/>
                          <w:divBdr>
                            <w:top w:val="single" w:sz="2" w:space="0" w:color="D9D9E3"/>
                            <w:left w:val="single" w:sz="2" w:space="0" w:color="D9D9E3"/>
                            <w:bottom w:val="single" w:sz="2" w:space="0" w:color="D9D9E3"/>
                            <w:right w:val="single" w:sz="2" w:space="0" w:color="D9D9E3"/>
                          </w:divBdr>
                          <w:divsChild>
                            <w:div w:id="1155299274">
                              <w:marLeft w:val="0"/>
                              <w:marRight w:val="0"/>
                              <w:marTop w:val="0"/>
                              <w:marBottom w:val="0"/>
                              <w:divBdr>
                                <w:top w:val="single" w:sz="2" w:space="0" w:color="D9D9E3"/>
                                <w:left w:val="single" w:sz="2" w:space="0" w:color="D9D9E3"/>
                                <w:bottom w:val="single" w:sz="2" w:space="0" w:color="D9D9E3"/>
                                <w:right w:val="single" w:sz="2" w:space="0" w:color="D9D9E3"/>
                              </w:divBdr>
                              <w:divsChild>
                                <w:div w:id="1204824732">
                                  <w:marLeft w:val="0"/>
                                  <w:marRight w:val="0"/>
                                  <w:marTop w:val="0"/>
                                  <w:marBottom w:val="0"/>
                                  <w:divBdr>
                                    <w:top w:val="single" w:sz="2" w:space="0" w:color="D9D9E3"/>
                                    <w:left w:val="single" w:sz="2" w:space="0" w:color="D9D9E3"/>
                                    <w:bottom w:val="single" w:sz="2" w:space="0" w:color="D9D9E3"/>
                                    <w:right w:val="single" w:sz="2" w:space="0" w:color="D9D9E3"/>
                                  </w:divBdr>
                                  <w:divsChild>
                                    <w:div w:id="129552918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5523450">
          <w:marLeft w:val="0"/>
          <w:marRight w:val="0"/>
          <w:marTop w:val="0"/>
          <w:marBottom w:val="0"/>
          <w:divBdr>
            <w:top w:val="single" w:sz="2" w:space="0" w:color="auto"/>
            <w:left w:val="single" w:sz="2" w:space="0" w:color="auto"/>
            <w:bottom w:val="single" w:sz="6" w:space="0" w:color="auto"/>
            <w:right w:val="single" w:sz="2" w:space="0" w:color="auto"/>
          </w:divBdr>
          <w:divsChild>
            <w:div w:id="1951545955">
              <w:marLeft w:val="0"/>
              <w:marRight w:val="0"/>
              <w:marTop w:val="100"/>
              <w:marBottom w:val="100"/>
              <w:divBdr>
                <w:top w:val="single" w:sz="2" w:space="0" w:color="D9D9E3"/>
                <w:left w:val="single" w:sz="2" w:space="0" w:color="D9D9E3"/>
                <w:bottom w:val="single" w:sz="2" w:space="0" w:color="D9D9E3"/>
                <w:right w:val="single" w:sz="2" w:space="0" w:color="D9D9E3"/>
              </w:divBdr>
              <w:divsChild>
                <w:div w:id="1709139458">
                  <w:marLeft w:val="0"/>
                  <w:marRight w:val="0"/>
                  <w:marTop w:val="0"/>
                  <w:marBottom w:val="0"/>
                  <w:divBdr>
                    <w:top w:val="single" w:sz="2" w:space="0" w:color="D9D9E3"/>
                    <w:left w:val="single" w:sz="2" w:space="0" w:color="D9D9E3"/>
                    <w:bottom w:val="single" w:sz="2" w:space="0" w:color="D9D9E3"/>
                    <w:right w:val="single" w:sz="2" w:space="0" w:color="D9D9E3"/>
                  </w:divBdr>
                  <w:divsChild>
                    <w:div w:id="1412779932">
                      <w:marLeft w:val="0"/>
                      <w:marRight w:val="0"/>
                      <w:marTop w:val="0"/>
                      <w:marBottom w:val="0"/>
                      <w:divBdr>
                        <w:top w:val="single" w:sz="2" w:space="0" w:color="D9D9E3"/>
                        <w:left w:val="single" w:sz="2" w:space="0" w:color="D9D9E3"/>
                        <w:bottom w:val="single" w:sz="2" w:space="0" w:color="D9D9E3"/>
                        <w:right w:val="single" w:sz="2" w:space="0" w:color="D9D9E3"/>
                      </w:divBdr>
                      <w:divsChild>
                        <w:div w:id="100800586">
                          <w:marLeft w:val="0"/>
                          <w:marRight w:val="0"/>
                          <w:marTop w:val="0"/>
                          <w:marBottom w:val="0"/>
                          <w:divBdr>
                            <w:top w:val="single" w:sz="2" w:space="0" w:color="D9D9E3"/>
                            <w:left w:val="single" w:sz="2" w:space="0" w:color="D9D9E3"/>
                            <w:bottom w:val="single" w:sz="2" w:space="0" w:color="D9D9E3"/>
                            <w:right w:val="single" w:sz="2" w:space="0" w:color="D9D9E3"/>
                          </w:divBdr>
                          <w:divsChild>
                            <w:div w:id="149961870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33011735">
                      <w:marLeft w:val="0"/>
                      <w:marRight w:val="0"/>
                      <w:marTop w:val="0"/>
                      <w:marBottom w:val="0"/>
                      <w:divBdr>
                        <w:top w:val="single" w:sz="2" w:space="0" w:color="D9D9E3"/>
                        <w:left w:val="single" w:sz="2" w:space="0" w:color="D9D9E3"/>
                        <w:bottom w:val="single" w:sz="2" w:space="0" w:color="D9D9E3"/>
                        <w:right w:val="single" w:sz="2" w:space="0" w:color="D9D9E3"/>
                      </w:divBdr>
                      <w:divsChild>
                        <w:div w:id="562179725">
                          <w:marLeft w:val="0"/>
                          <w:marRight w:val="0"/>
                          <w:marTop w:val="0"/>
                          <w:marBottom w:val="0"/>
                          <w:divBdr>
                            <w:top w:val="single" w:sz="2" w:space="0" w:color="D9D9E3"/>
                            <w:left w:val="single" w:sz="2" w:space="0" w:color="D9D9E3"/>
                            <w:bottom w:val="single" w:sz="2" w:space="0" w:color="D9D9E3"/>
                            <w:right w:val="single" w:sz="2" w:space="0" w:color="D9D9E3"/>
                          </w:divBdr>
                          <w:divsChild>
                            <w:div w:id="1853297756">
                              <w:marLeft w:val="0"/>
                              <w:marRight w:val="0"/>
                              <w:marTop w:val="0"/>
                              <w:marBottom w:val="0"/>
                              <w:divBdr>
                                <w:top w:val="single" w:sz="2" w:space="0" w:color="D9D9E3"/>
                                <w:left w:val="single" w:sz="2" w:space="0" w:color="D9D9E3"/>
                                <w:bottom w:val="single" w:sz="2" w:space="0" w:color="D9D9E3"/>
                                <w:right w:val="single" w:sz="2" w:space="0" w:color="D9D9E3"/>
                              </w:divBdr>
                              <w:divsChild>
                                <w:div w:id="2082481548">
                                  <w:marLeft w:val="0"/>
                                  <w:marRight w:val="0"/>
                                  <w:marTop w:val="0"/>
                                  <w:marBottom w:val="0"/>
                                  <w:divBdr>
                                    <w:top w:val="single" w:sz="2" w:space="0" w:color="D9D9E3"/>
                                    <w:left w:val="single" w:sz="2" w:space="0" w:color="D9D9E3"/>
                                    <w:bottom w:val="single" w:sz="2" w:space="0" w:color="D9D9E3"/>
                                    <w:right w:val="single" w:sz="2" w:space="0" w:color="D9D9E3"/>
                                  </w:divBdr>
                                  <w:divsChild>
                                    <w:div w:id="6233928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118912137">
          <w:marLeft w:val="0"/>
          <w:marRight w:val="0"/>
          <w:marTop w:val="0"/>
          <w:marBottom w:val="0"/>
          <w:divBdr>
            <w:top w:val="single" w:sz="2" w:space="0" w:color="auto"/>
            <w:left w:val="single" w:sz="2" w:space="0" w:color="auto"/>
            <w:bottom w:val="single" w:sz="6" w:space="0" w:color="auto"/>
            <w:right w:val="single" w:sz="2" w:space="0" w:color="auto"/>
          </w:divBdr>
          <w:divsChild>
            <w:div w:id="1032456298">
              <w:marLeft w:val="0"/>
              <w:marRight w:val="0"/>
              <w:marTop w:val="100"/>
              <w:marBottom w:val="100"/>
              <w:divBdr>
                <w:top w:val="single" w:sz="2" w:space="0" w:color="D9D9E3"/>
                <w:left w:val="single" w:sz="2" w:space="0" w:color="D9D9E3"/>
                <w:bottom w:val="single" w:sz="2" w:space="0" w:color="D9D9E3"/>
                <w:right w:val="single" w:sz="2" w:space="0" w:color="D9D9E3"/>
              </w:divBdr>
              <w:divsChild>
                <w:div w:id="662129571">
                  <w:marLeft w:val="0"/>
                  <w:marRight w:val="0"/>
                  <w:marTop w:val="0"/>
                  <w:marBottom w:val="0"/>
                  <w:divBdr>
                    <w:top w:val="single" w:sz="2" w:space="0" w:color="D9D9E3"/>
                    <w:left w:val="single" w:sz="2" w:space="0" w:color="D9D9E3"/>
                    <w:bottom w:val="single" w:sz="2" w:space="0" w:color="D9D9E3"/>
                    <w:right w:val="single" w:sz="2" w:space="0" w:color="D9D9E3"/>
                  </w:divBdr>
                  <w:divsChild>
                    <w:div w:id="986209268">
                      <w:marLeft w:val="0"/>
                      <w:marRight w:val="0"/>
                      <w:marTop w:val="0"/>
                      <w:marBottom w:val="0"/>
                      <w:divBdr>
                        <w:top w:val="single" w:sz="2" w:space="0" w:color="D9D9E3"/>
                        <w:left w:val="single" w:sz="2" w:space="0" w:color="D9D9E3"/>
                        <w:bottom w:val="single" w:sz="2" w:space="0" w:color="D9D9E3"/>
                        <w:right w:val="single" w:sz="2" w:space="0" w:color="D9D9E3"/>
                      </w:divBdr>
                      <w:divsChild>
                        <w:div w:id="580600104">
                          <w:marLeft w:val="0"/>
                          <w:marRight w:val="0"/>
                          <w:marTop w:val="0"/>
                          <w:marBottom w:val="0"/>
                          <w:divBdr>
                            <w:top w:val="single" w:sz="2" w:space="0" w:color="D9D9E3"/>
                            <w:left w:val="single" w:sz="2" w:space="0" w:color="D9D9E3"/>
                            <w:bottom w:val="single" w:sz="2" w:space="0" w:color="D9D9E3"/>
                            <w:right w:val="single" w:sz="2" w:space="0" w:color="D9D9E3"/>
                          </w:divBdr>
                          <w:divsChild>
                            <w:div w:id="12938304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58557901">
                      <w:marLeft w:val="0"/>
                      <w:marRight w:val="0"/>
                      <w:marTop w:val="0"/>
                      <w:marBottom w:val="0"/>
                      <w:divBdr>
                        <w:top w:val="single" w:sz="2" w:space="0" w:color="D9D9E3"/>
                        <w:left w:val="single" w:sz="2" w:space="0" w:color="D9D9E3"/>
                        <w:bottom w:val="single" w:sz="2" w:space="0" w:color="D9D9E3"/>
                        <w:right w:val="single" w:sz="2" w:space="0" w:color="D9D9E3"/>
                      </w:divBdr>
                      <w:divsChild>
                        <w:div w:id="1738437106">
                          <w:marLeft w:val="0"/>
                          <w:marRight w:val="0"/>
                          <w:marTop w:val="0"/>
                          <w:marBottom w:val="0"/>
                          <w:divBdr>
                            <w:top w:val="single" w:sz="2" w:space="0" w:color="D9D9E3"/>
                            <w:left w:val="single" w:sz="2" w:space="0" w:color="D9D9E3"/>
                            <w:bottom w:val="single" w:sz="2" w:space="0" w:color="D9D9E3"/>
                            <w:right w:val="single" w:sz="2" w:space="0" w:color="D9D9E3"/>
                          </w:divBdr>
                          <w:divsChild>
                            <w:div w:id="2129621973">
                              <w:marLeft w:val="0"/>
                              <w:marRight w:val="0"/>
                              <w:marTop w:val="0"/>
                              <w:marBottom w:val="0"/>
                              <w:divBdr>
                                <w:top w:val="single" w:sz="2" w:space="0" w:color="D9D9E3"/>
                                <w:left w:val="single" w:sz="2" w:space="0" w:color="D9D9E3"/>
                                <w:bottom w:val="single" w:sz="2" w:space="0" w:color="D9D9E3"/>
                                <w:right w:val="single" w:sz="2" w:space="0" w:color="D9D9E3"/>
                              </w:divBdr>
                              <w:divsChild>
                                <w:div w:id="128061084">
                                  <w:marLeft w:val="0"/>
                                  <w:marRight w:val="0"/>
                                  <w:marTop w:val="0"/>
                                  <w:marBottom w:val="0"/>
                                  <w:divBdr>
                                    <w:top w:val="single" w:sz="2" w:space="0" w:color="D9D9E3"/>
                                    <w:left w:val="single" w:sz="2" w:space="0" w:color="D9D9E3"/>
                                    <w:bottom w:val="single" w:sz="2" w:space="0" w:color="D9D9E3"/>
                                    <w:right w:val="single" w:sz="2" w:space="0" w:color="D9D9E3"/>
                                  </w:divBdr>
                                  <w:divsChild>
                                    <w:div w:id="12917878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68970650">
          <w:marLeft w:val="0"/>
          <w:marRight w:val="0"/>
          <w:marTop w:val="0"/>
          <w:marBottom w:val="0"/>
          <w:divBdr>
            <w:top w:val="single" w:sz="2" w:space="0" w:color="auto"/>
            <w:left w:val="single" w:sz="2" w:space="0" w:color="auto"/>
            <w:bottom w:val="single" w:sz="6" w:space="0" w:color="auto"/>
            <w:right w:val="single" w:sz="2" w:space="0" w:color="auto"/>
          </w:divBdr>
          <w:divsChild>
            <w:div w:id="1186095021">
              <w:marLeft w:val="0"/>
              <w:marRight w:val="0"/>
              <w:marTop w:val="100"/>
              <w:marBottom w:val="100"/>
              <w:divBdr>
                <w:top w:val="single" w:sz="2" w:space="0" w:color="D9D9E3"/>
                <w:left w:val="single" w:sz="2" w:space="0" w:color="D9D9E3"/>
                <w:bottom w:val="single" w:sz="2" w:space="0" w:color="D9D9E3"/>
                <w:right w:val="single" w:sz="2" w:space="0" w:color="D9D9E3"/>
              </w:divBdr>
              <w:divsChild>
                <w:div w:id="1203446665">
                  <w:marLeft w:val="0"/>
                  <w:marRight w:val="0"/>
                  <w:marTop w:val="0"/>
                  <w:marBottom w:val="0"/>
                  <w:divBdr>
                    <w:top w:val="single" w:sz="2" w:space="0" w:color="D9D9E3"/>
                    <w:left w:val="single" w:sz="2" w:space="0" w:color="D9D9E3"/>
                    <w:bottom w:val="single" w:sz="2" w:space="0" w:color="D9D9E3"/>
                    <w:right w:val="single" w:sz="2" w:space="0" w:color="D9D9E3"/>
                  </w:divBdr>
                  <w:divsChild>
                    <w:div w:id="1233543317">
                      <w:marLeft w:val="0"/>
                      <w:marRight w:val="0"/>
                      <w:marTop w:val="0"/>
                      <w:marBottom w:val="0"/>
                      <w:divBdr>
                        <w:top w:val="single" w:sz="2" w:space="0" w:color="D9D9E3"/>
                        <w:left w:val="single" w:sz="2" w:space="0" w:color="D9D9E3"/>
                        <w:bottom w:val="single" w:sz="2" w:space="0" w:color="D9D9E3"/>
                        <w:right w:val="single" w:sz="2" w:space="0" w:color="D9D9E3"/>
                      </w:divBdr>
                      <w:divsChild>
                        <w:div w:id="662052748">
                          <w:marLeft w:val="0"/>
                          <w:marRight w:val="0"/>
                          <w:marTop w:val="0"/>
                          <w:marBottom w:val="0"/>
                          <w:divBdr>
                            <w:top w:val="single" w:sz="2" w:space="0" w:color="D9D9E3"/>
                            <w:left w:val="single" w:sz="2" w:space="0" w:color="D9D9E3"/>
                            <w:bottom w:val="single" w:sz="2" w:space="0" w:color="D9D9E3"/>
                            <w:right w:val="single" w:sz="2" w:space="0" w:color="D9D9E3"/>
                          </w:divBdr>
                          <w:divsChild>
                            <w:div w:id="53300787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30390658">
                      <w:marLeft w:val="0"/>
                      <w:marRight w:val="0"/>
                      <w:marTop w:val="0"/>
                      <w:marBottom w:val="0"/>
                      <w:divBdr>
                        <w:top w:val="single" w:sz="2" w:space="0" w:color="D9D9E3"/>
                        <w:left w:val="single" w:sz="2" w:space="0" w:color="D9D9E3"/>
                        <w:bottom w:val="single" w:sz="2" w:space="0" w:color="D9D9E3"/>
                        <w:right w:val="single" w:sz="2" w:space="0" w:color="D9D9E3"/>
                      </w:divBdr>
                      <w:divsChild>
                        <w:div w:id="12923834">
                          <w:marLeft w:val="0"/>
                          <w:marRight w:val="0"/>
                          <w:marTop w:val="0"/>
                          <w:marBottom w:val="0"/>
                          <w:divBdr>
                            <w:top w:val="single" w:sz="2" w:space="0" w:color="D9D9E3"/>
                            <w:left w:val="single" w:sz="2" w:space="0" w:color="D9D9E3"/>
                            <w:bottom w:val="single" w:sz="2" w:space="0" w:color="D9D9E3"/>
                            <w:right w:val="single" w:sz="2" w:space="0" w:color="D9D9E3"/>
                          </w:divBdr>
                          <w:divsChild>
                            <w:div w:id="1599022810">
                              <w:marLeft w:val="0"/>
                              <w:marRight w:val="0"/>
                              <w:marTop w:val="0"/>
                              <w:marBottom w:val="0"/>
                              <w:divBdr>
                                <w:top w:val="single" w:sz="2" w:space="0" w:color="D9D9E3"/>
                                <w:left w:val="single" w:sz="2" w:space="0" w:color="D9D9E3"/>
                                <w:bottom w:val="single" w:sz="2" w:space="0" w:color="D9D9E3"/>
                                <w:right w:val="single" w:sz="2" w:space="0" w:color="D9D9E3"/>
                              </w:divBdr>
                              <w:divsChild>
                                <w:div w:id="949970109">
                                  <w:marLeft w:val="0"/>
                                  <w:marRight w:val="0"/>
                                  <w:marTop w:val="0"/>
                                  <w:marBottom w:val="0"/>
                                  <w:divBdr>
                                    <w:top w:val="single" w:sz="2" w:space="0" w:color="D9D9E3"/>
                                    <w:left w:val="single" w:sz="2" w:space="0" w:color="D9D9E3"/>
                                    <w:bottom w:val="single" w:sz="2" w:space="0" w:color="D9D9E3"/>
                                    <w:right w:val="single" w:sz="2" w:space="0" w:color="D9D9E3"/>
                                  </w:divBdr>
                                  <w:divsChild>
                                    <w:div w:id="138340272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249922879">
          <w:marLeft w:val="0"/>
          <w:marRight w:val="0"/>
          <w:marTop w:val="0"/>
          <w:marBottom w:val="0"/>
          <w:divBdr>
            <w:top w:val="single" w:sz="2" w:space="0" w:color="auto"/>
            <w:left w:val="single" w:sz="2" w:space="0" w:color="auto"/>
            <w:bottom w:val="single" w:sz="6" w:space="0" w:color="auto"/>
            <w:right w:val="single" w:sz="2" w:space="0" w:color="auto"/>
          </w:divBdr>
          <w:divsChild>
            <w:div w:id="1118794315">
              <w:marLeft w:val="0"/>
              <w:marRight w:val="0"/>
              <w:marTop w:val="100"/>
              <w:marBottom w:val="100"/>
              <w:divBdr>
                <w:top w:val="single" w:sz="2" w:space="0" w:color="D9D9E3"/>
                <w:left w:val="single" w:sz="2" w:space="0" w:color="D9D9E3"/>
                <w:bottom w:val="single" w:sz="2" w:space="0" w:color="D9D9E3"/>
                <w:right w:val="single" w:sz="2" w:space="0" w:color="D9D9E3"/>
              </w:divBdr>
              <w:divsChild>
                <w:div w:id="1363479117">
                  <w:marLeft w:val="0"/>
                  <w:marRight w:val="0"/>
                  <w:marTop w:val="0"/>
                  <w:marBottom w:val="0"/>
                  <w:divBdr>
                    <w:top w:val="single" w:sz="2" w:space="0" w:color="D9D9E3"/>
                    <w:left w:val="single" w:sz="2" w:space="0" w:color="D9D9E3"/>
                    <w:bottom w:val="single" w:sz="2" w:space="0" w:color="D9D9E3"/>
                    <w:right w:val="single" w:sz="2" w:space="0" w:color="D9D9E3"/>
                  </w:divBdr>
                  <w:divsChild>
                    <w:div w:id="669409004">
                      <w:marLeft w:val="0"/>
                      <w:marRight w:val="0"/>
                      <w:marTop w:val="0"/>
                      <w:marBottom w:val="0"/>
                      <w:divBdr>
                        <w:top w:val="single" w:sz="2" w:space="0" w:color="D9D9E3"/>
                        <w:left w:val="single" w:sz="2" w:space="0" w:color="D9D9E3"/>
                        <w:bottom w:val="single" w:sz="2" w:space="0" w:color="D9D9E3"/>
                        <w:right w:val="single" w:sz="2" w:space="0" w:color="D9D9E3"/>
                      </w:divBdr>
                      <w:divsChild>
                        <w:div w:id="1279799060">
                          <w:marLeft w:val="0"/>
                          <w:marRight w:val="0"/>
                          <w:marTop w:val="0"/>
                          <w:marBottom w:val="0"/>
                          <w:divBdr>
                            <w:top w:val="single" w:sz="2" w:space="0" w:color="D9D9E3"/>
                            <w:left w:val="single" w:sz="2" w:space="0" w:color="D9D9E3"/>
                            <w:bottom w:val="single" w:sz="2" w:space="0" w:color="D9D9E3"/>
                            <w:right w:val="single" w:sz="2" w:space="0" w:color="D9D9E3"/>
                          </w:divBdr>
                          <w:divsChild>
                            <w:div w:id="19938276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41519069">
                      <w:marLeft w:val="0"/>
                      <w:marRight w:val="0"/>
                      <w:marTop w:val="0"/>
                      <w:marBottom w:val="0"/>
                      <w:divBdr>
                        <w:top w:val="single" w:sz="2" w:space="0" w:color="D9D9E3"/>
                        <w:left w:val="single" w:sz="2" w:space="0" w:color="D9D9E3"/>
                        <w:bottom w:val="single" w:sz="2" w:space="0" w:color="D9D9E3"/>
                        <w:right w:val="single" w:sz="2" w:space="0" w:color="D9D9E3"/>
                      </w:divBdr>
                      <w:divsChild>
                        <w:div w:id="1050421617">
                          <w:marLeft w:val="0"/>
                          <w:marRight w:val="0"/>
                          <w:marTop w:val="0"/>
                          <w:marBottom w:val="0"/>
                          <w:divBdr>
                            <w:top w:val="single" w:sz="2" w:space="0" w:color="D9D9E3"/>
                            <w:left w:val="single" w:sz="2" w:space="0" w:color="D9D9E3"/>
                            <w:bottom w:val="single" w:sz="2" w:space="0" w:color="D9D9E3"/>
                            <w:right w:val="single" w:sz="2" w:space="0" w:color="D9D9E3"/>
                          </w:divBdr>
                          <w:divsChild>
                            <w:div w:id="1693215506">
                              <w:marLeft w:val="0"/>
                              <w:marRight w:val="0"/>
                              <w:marTop w:val="0"/>
                              <w:marBottom w:val="0"/>
                              <w:divBdr>
                                <w:top w:val="single" w:sz="2" w:space="0" w:color="D9D9E3"/>
                                <w:left w:val="single" w:sz="2" w:space="0" w:color="D9D9E3"/>
                                <w:bottom w:val="single" w:sz="2" w:space="0" w:color="D9D9E3"/>
                                <w:right w:val="single" w:sz="2" w:space="0" w:color="D9D9E3"/>
                              </w:divBdr>
                              <w:divsChild>
                                <w:div w:id="680352687">
                                  <w:marLeft w:val="0"/>
                                  <w:marRight w:val="0"/>
                                  <w:marTop w:val="0"/>
                                  <w:marBottom w:val="0"/>
                                  <w:divBdr>
                                    <w:top w:val="single" w:sz="2" w:space="0" w:color="D9D9E3"/>
                                    <w:left w:val="single" w:sz="2" w:space="0" w:color="D9D9E3"/>
                                    <w:bottom w:val="single" w:sz="2" w:space="0" w:color="D9D9E3"/>
                                    <w:right w:val="single" w:sz="2" w:space="0" w:color="D9D9E3"/>
                                  </w:divBdr>
                                  <w:divsChild>
                                    <w:div w:id="89084693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045180674">
          <w:marLeft w:val="0"/>
          <w:marRight w:val="0"/>
          <w:marTop w:val="0"/>
          <w:marBottom w:val="0"/>
          <w:divBdr>
            <w:top w:val="single" w:sz="2" w:space="0" w:color="auto"/>
            <w:left w:val="single" w:sz="2" w:space="0" w:color="auto"/>
            <w:bottom w:val="single" w:sz="6" w:space="0" w:color="auto"/>
            <w:right w:val="single" w:sz="2" w:space="0" w:color="auto"/>
          </w:divBdr>
          <w:divsChild>
            <w:div w:id="1393701239">
              <w:marLeft w:val="0"/>
              <w:marRight w:val="0"/>
              <w:marTop w:val="100"/>
              <w:marBottom w:val="100"/>
              <w:divBdr>
                <w:top w:val="single" w:sz="2" w:space="0" w:color="D9D9E3"/>
                <w:left w:val="single" w:sz="2" w:space="0" w:color="D9D9E3"/>
                <w:bottom w:val="single" w:sz="2" w:space="0" w:color="D9D9E3"/>
                <w:right w:val="single" w:sz="2" w:space="0" w:color="D9D9E3"/>
              </w:divBdr>
              <w:divsChild>
                <w:div w:id="1374698332">
                  <w:marLeft w:val="0"/>
                  <w:marRight w:val="0"/>
                  <w:marTop w:val="0"/>
                  <w:marBottom w:val="0"/>
                  <w:divBdr>
                    <w:top w:val="single" w:sz="2" w:space="0" w:color="D9D9E3"/>
                    <w:left w:val="single" w:sz="2" w:space="0" w:color="D9D9E3"/>
                    <w:bottom w:val="single" w:sz="2" w:space="0" w:color="D9D9E3"/>
                    <w:right w:val="single" w:sz="2" w:space="0" w:color="D9D9E3"/>
                  </w:divBdr>
                  <w:divsChild>
                    <w:div w:id="769858378">
                      <w:marLeft w:val="0"/>
                      <w:marRight w:val="0"/>
                      <w:marTop w:val="0"/>
                      <w:marBottom w:val="0"/>
                      <w:divBdr>
                        <w:top w:val="single" w:sz="2" w:space="0" w:color="D9D9E3"/>
                        <w:left w:val="single" w:sz="2" w:space="0" w:color="D9D9E3"/>
                        <w:bottom w:val="single" w:sz="2" w:space="0" w:color="D9D9E3"/>
                        <w:right w:val="single" w:sz="2" w:space="0" w:color="D9D9E3"/>
                      </w:divBdr>
                      <w:divsChild>
                        <w:div w:id="957107320">
                          <w:marLeft w:val="0"/>
                          <w:marRight w:val="0"/>
                          <w:marTop w:val="0"/>
                          <w:marBottom w:val="0"/>
                          <w:divBdr>
                            <w:top w:val="single" w:sz="2" w:space="0" w:color="D9D9E3"/>
                            <w:left w:val="single" w:sz="2" w:space="0" w:color="D9D9E3"/>
                            <w:bottom w:val="single" w:sz="2" w:space="0" w:color="D9D9E3"/>
                            <w:right w:val="single" w:sz="2" w:space="0" w:color="D9D9E3"/>
                          </w:divBdr>
                          <w:divsChild>
                            <w:div w:id="9218416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14603086">
                      <w:marLeft w:val="0"/>
                      <w:marRight w:val="0"/>
                      <w:marTop w:val="0"/>
                      <w:marBottom w:val="0"/>
                      <w:divBdr>
                        <w:top w:val="single" w:sz="2" w:space="0" w:color="D9D9E3"/>
                        <w:left w:val="single" w:sz="2" w:space="0" w:color="D9D9E3"/>
                        <w:bottom w:val="single" w:sz="2" w:space="0" w:color="D9D9E3"/>
                        <w:right w:val="single" w:sz="2" w:space="0" w:color="D9D9E3"/>
                      </w:divBdr>
                      <w:divsChild>
                        <w:div w:id="2042393646">
                          <w:marLeft w:val="0"/>
                          <w:marRight w:val="0"/>
                          <w:marTop w:val="0"/>
                          <w:marBottom w:val="0"/>
                          <w:divBdr>
                            <w:top w:val="single" w:sz="2" w:space="0" w:color="D9D9E3"/>
                            <w:left w:val="single" w:sz="2" w:space="0" w:color="D9D9E3"/>
                            <w:bottom w:val="single" w:sz="2" w:space="0" w:color="D9D9E3"/>
                            <w:right w:val="single" w:sz="2" w:space="0" w:color="D9D9E3"/>
                          </w:divBdr>
                          <w:divsChild>
                            <w:div w:id="1255896789">
                              <w:marLeft w:val="0"/>
                              <w:marRight w:val="0"/>
                              <w:marTop w:val="0"/>
                              <w:marBottom w:val="0"/>
                              <w:divBdr>
                                <w:top w:val="single" w:sz="2" w:space="0" w:color="D9D9E3"/>
                                <w:left w:val="single" w:sz="2" w:space="0" w:color="D9D9E3"/>
                                <w:bottom w:val="single" w:sz="2" w:space="0" w:color="D9D9E3"/>
                                <w:right w:val="single" w:sz="2" w:space="0" w:color="D9D9E3"/>
                              </w:divBdr>
                              <w:divsChild>
                                <w:div w:id="337462712">
                                  <w:marLeft w:val="0"/>
                                  <w:marRight w:val="0"/>
                                  <w:marTop w:val="0"/>
                                  <w:marBottom w:val="0"/>
                                  <w:divBdr>
                                    <w:top w:val="single" w:sz="2" w:space="0" w:color="D9D9E3"/>
                                    <w:left w:val="single" w:sz="2" w:space="0" w:color="D9D9E3"/>
                                    <w:bottom w:val="single" w:sz="2" w:space="0" w:color="D9D9E3"/>
                                    <w:right w:val="single" w:sz="2" w:space="0" w:color="D9D9E3"/>
                                  </w:divBdr>
                                  <w:divsChild>
                                    <w:div w:id="21216828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799878667">
          <w:marLeft w:val="0"/>
          <w:marRight w:val="0"/>
          <w:marTop w:val="0"/>
          <w:marBottom w:val="0"/>
          <w:divBdr>
            <w:top w:val="single" w:sz="2" w:space="0" w:color="auto"/>
            <w:left w:val="single" w:sz="2" w:space="0" w:color="auto"/>
            <w:bottom w:val="single" w:sz="6" w:space="0" w:color="auto"/>
            <w:right w:val="single" w:sz="2" w:space="0" w:color="auto"/>
          </w:divBdr>
          <w:divsChild>
            <w:div w:id="678509313">
              <w:marLeft w:val="0"/>
              <w:marRight w:val="0"/>
              <w:marTop w:val="100"/>
              <w:marBottom w:val="100"/>
              <w:divBdr>
                <w:top w:val="single" w:sz="2" w:space="0" w:color="D9D9E3"/>
                <w:left w:val="single" w:sz="2" w:space="0" w:color="D9D9E3"/>
                <w:bottom w:val="single" w:sz="2" w:space="0" w:color="D9D9E3"/>
                <w:right w:val="single" w:sz="2" w:space="0" w:color="D9D9E3"/>
              </w:divBdr>
              <w:divsChild>
                <w:div w:id="1669746224">
                  <w:marLeft w:val="0"/>
                  <w:marRight w:val="0"/>
                  <w:marTop w:val="0"/>
                  <w:marBottom w:val="0"/>
                  <w:divBdr>
                    <w:top w:val="single" w:sz="2" w:space="0" w:color="D9D9E3"/>
                    <w:left w:val="single" w:sz="2" w:space="0" w:color="D9D9E3"/>
                    <w:bottom w:val="single" w:sz="2" w:space="0" w:color="D9D9E3"/>
                    <w:right w:val="single" w:sz="2" w:space="0" w:color="D9D9E3"/>
                  </w:divBdr>
                  <w:divsChild>
                    <w:div w:id="876355396">
                      <w:marLeft w:val="0"/>
                      <w:marRight w:val="0"/>
                      <w:marTop w:val="0"/>
                      <w:marBottom w:val="0"/>
                      <w:divBdr>
                        <w:top w:val="single" w:sz="2" w:space="0" w:color="D9D9E3"/>
                        <w:left w:val="single" w:sz="2" w:space="0" w:color="D9D9E3"/>
                        <w:bottom w:val="single" w:sz="2" w:space="0" w:color="D9D9E3"/>
                        <w:right w:val="single" w:sz="2" w:space="0" w:color="D9D9E3"/>
                      </w:divBdr>
                      <w:divsChild>
                        <w:div w:id="1598557817">
                          <w:marLeft w:val="0"/>
                          <w:marRight w:val="0"/>
                          <w:marTop w:val="0"/>
                          <w:marBottom w:val="0"/>
                          <w:divBdr>
                            <w:top w:val="single" w:sz="2" w:space="0" w:color="D9D9E3"/>
                            <w:left w:val="single" w:sz="2" w:space="0" w:color="D9D9E3"/>
                            <w:bottom w:val="single" w:sz="2" w:space="0" w:color="D9D9E3"/>
                            <w:right w:val="single" w:sz="2" w:space="0" w:color="D9D9E3"/>
                          </w:divBdr>
                          <w:divsChild>
                            <w:div w:id="8750425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78257217">
                      <w:marLeft w:val="0"/>
                      <w:marRight w:val="0"/>
                      <w:marTop w:val="0"/>
                      <w:marBottom w:val="0"/>
                      <w:divBdr>
                        <w:top w:val="single" w:sz="2" w:space="0" w:color="D9D9E3"/>
                        <w:left w:val="single" w:sz="2" w:space="0" w:color="D9D9E3"/>
                        <w:bottom w:val="single" w:sz="2" w:space="0" w:color="D9D9E3"/>
                        <w:right w:val="single" w:sz="2" w:space="0" w:color="D9D9E3"/>
                      </w:divBdr>
                      <w:divsChild>
                        <w:div w:id="860508962">
                          <w:marLeft w:val="0"/>
                          <w:marRight w:val="0"/>
                          <w:marTop w:val="0"/>
                          <w:marBottom w:val="0"/>
                          <w:divBdr>
                            <w:top w:val="single" w:sz="2" w:space="0" w:color="D9D9E3"/>
                            <w:left w:val="single" w:sz="2" w:space="0" w:color="D9D9E3"/>
                            <w:bottom w:val="single" w:sz="2" w:space="0" w:color="D9D9E3"/>
                            <w:right w:val="single" w:sz="2" w:space="0" w:color="D9D9E3"/>
                          </w:divBdr>
                          <w:divsChild>
                            <w:div w:id="1742364470">
                              <w:marLeft w:val="0"/>
                              <w:marRight w:val="0"/>
                              <w:marTop w:val="0"/>
                              <w:marBottom w:val="0"/>
                              <w:divBdr>
                                <w:top w:val="single" w:sz="2" w:space="0" w:color="D9D9E3"/>
                                <w:left w:val="single" w:sz="2" w:space="0" w:color="D9D9E3"/>
                                <w:bottom w:val="single" w:sz="2" w:space="0" w:color="D9D9E3"/>
                                <w:right w:val="single" w:sz="2" w:space="0" w:color="D9D9E3"/>
                              </w:divBdr>
                              <w:divsChild>
                                <w:div w:id="1787768688">
                                  <w:marLeft w:val="0"/>
                                  <w:marRight w:val="0"/>
                                  <w:marTop w:val="0"/>
                                  <w:marBottom w:val="0"/>
                                  <w:divBdr>
                                    <w:top w:val="single" w:sz="2" w:space="0" w:color="D9D9E3"/>
                                    <w:left w:val="single" w:sz="2" w:space="0" w:color="D9D9E3"/>
                                    <w:bottom w:val="single" w:sz="2" w:space="0" w:color="D9D9E3"/>
                                    <w:right w:val="single" w:sz="2" w:space="0" w:color="D9D9E3"/>
                                  </w:divBdr>
                                  <w:divsChild>
                                    <w:div w:id="1384252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28405342">
      <w:bodyDiv w:val="1"/>
      <w:marLeft w:val="0"/>
      <w:marRight w:val="0"/>
      <w:marTop w:val="0"/>
      <w:marBottom w:val="0"/>
      <w:divBdr>
        <w:top w:val="none" w:sz="0" w:space="0" w:color="auto"/>
        <w:left w:val="none" w:sz="0" w:space="0" w:color="auto"/>
        <w:bottom w:val="none" w:sz="0" w:space="0" w:color="auto"/>
        <w:right w:val="none" w:sz="0" w:space="0" w:color="auto"/>
      </w:divBdr>
    </w:div>
    <w:div w:id="375930245">
      <w:bodyDiv w:val="1"/>
      <w:marLeft w:val="0"/>
      <w:marRight w:val="0"/>
      <w:marTop w:val="0"/>
      <w:marBottom w:val="0"/>
      <w:divBdr>
        <w:top w:val="none" w:sz="0" w:space="0" w:color="auto"/>
        <w:left w:val="none" w:sz="0" w:space="0" w:color="auto"/>
        <w:bottom w:val="none" w:sz="0" w:space="0" w:color="auto"/>
        <w:right w:val="none" w:sz="0" w:space="0" w:color="auto"/>
      </w:divBdr>
    </w:div>
    <w:div w:id="468935616">
      <w:bodyDiv w:val="1"/>
      <w:marLeft w:val="0"/>
      <w:marRight w:val="0"/>
      <w:marTop w:val="0"/>
      <w:marBottom w:val="0"/>
      <w:divBdr>
        <w:top w:val="none" w:sz="0" w:space="0" w:color="auto"/>
        <w:left w:val="none" w:sz="0" w:space="0" w:color="auto"/>
        <w:bottom w:val="none" w:sz="0" w:space="0" w:color="auto"/>
        <w:right w:val="none" w:sz="0" w:space="0" w:color="auto"/>
      </w:divBdr>
    </w:div>
    <w:div w:id="545021139">
      <w:bodyDiv w:val="1"/>
      <w:marLeft w:val="0"/>
      <w:marRight w:val="0"/>
      <w:marTop w:val="0"/>
      <w:marBottom w:val="0"/>
      <w:divBdr>
        <w:top w:val="none" w:sz="0" w:space="0" w:color="auto"/>
        <w:left w:val="none" w:sz="0" w:space="0" w:color="auto"/>
        <w:bottom w:val="none" w:sz="0" w:space="0" w:color="auto"/>
        <w:right w:val="none" w:sz="0" w:space="0" w:color="auto"/>
      </w:divBdr>
    </w:div>
    <w:div w:id="551115854">
      <w:bodyDiv w:val="1"/>
      <w:marLeft w:val="0"/>
      <w:marRight w:val="0"/>
      <w:marTop w:val="0"/>
      <w:marBottom w:val="0"/>
      <w:divBdr>
        <w:top w:val="none" w:sz="0" w:space="0" w:color="auto"/>
        <w:left w:val="none" w:sz="0" w:space="0" w:color="auto"/>
        <w:bottom w:val="none" w:sz="0" w:space="0" w:color="auto"/>
        <w:right w:val="none" w:sz="0" w:space="0" w:color="auto"/>
      </w:divBdr>
    </w:div>
    <w:div w:id="603196398">
      <w:bodyDiv w:val="1"/>
      <w:marLeft w:val="0"/>
      <w:marRight w:val="0"/>
      <w:marTop w:val="0"/>
      <w:marBottom w:val="0"/>
      <w:divBdr>
        <w:top w:val="none" w:sz="0" w:space="0" w:color="auto"/>
        <w:left w:val="none" w:sz="0" w:space="0" w:color="auto"/>
        <w:bottom w:val="none" w:sz="0" w:space="0" w:color="auto"/>
        <w:right w:val="none" w:sz="0" w:space="0" w:color="auto"/>
      </w:divBdr>
    </w:div>
    <w:div w:id="662784565">
      <w:bodyDiv w:val="1"/>
      <w:marLeft w:val="0"/>
      <w:marRight w:val="0"/>
      <w:marTop w:val="0"/>
      <w:marBottom w:val="0"/>
      <w:divBdr>
        <w:top w:val="none" w:sz="0" w:space="0" w:color="auto"/>
        <w:left w:val="none" w:sz="0" w:space="0" w:color="auto"/>
        <w:bottom w:val="none" w:sz="0" w:space="0" w:color="auto"/>
        <w:right w:val="none" w:sz="0" w:space="0" w:color="auto"/>
      </w:divBdr>
    </w:div>
    <w:div w:id="707266665">
      <w:bodyDiv w:val="1"/>
      <w:marLeft w:val="0"/>
      <w:marRight w:val="0"/>
      <w:marTop w:val="0"/>
      <w:marBottom w:val="0"/>
      <w:divBdr>
        <w:top w:val="none" w:sz="0" w:space="0" w:color="auto"/>
        <w:left w:val="none" w:sz="0" w:space="0" w:color="auto"/>
        <w:bottom w:val="none" w:sz="0" w:space="0" w:color="auto"/>
        <w:right w:val="none" w:sz="0" w:space="0" w:color="auto"/>
      </w:divBdr>
    </w:div>
    <w:div w:id="767117426">
      <w:bodyDiv w:val="1"/>
      <w:marLeft w:val="0"/>
      <w:marRight w:val="0"/>
      <w:marTop w:val="0"/>
      <w:marBottom w:val="0"/>
      <w:divBdr>
        <w:top w:val="none" w:sz="0" w:space="0" w:color="auto"/>
        <w:left w:val="none" w:sz="0" w:space="0" w:color="auto"/>
        <w:bottom w:val="none" w:sz="0" w:space="0" w:color="auto"/>
        <w:right w:val="none" w:sz="0" w:space="0" w:color="auto"/>
      </w:divBdr>
    </w:div>
    <w:div w:id="775639377">
      <w:bodyDiv w:val="1"/>
      <w:marLeft w:val="0"/>
      <w:marRight w:val="0"/>
      <w:marTop w:val="0"/>
      <w:marBottom w:val="0"/>
      <w:divBdr>
        <w:top w:val="none" w:sz="0" w:space="0" w:color="auto"/>
        <w:left w:val="none" w:sz="0" w:space="0" w:color="auto"/>
        <w:bottom w:val="none" w:sz="0" w:space="0" w:color="auto"/>
        <w:right w:val="none" w:sz="0" w:space="0" w:color="auto"/>
      </w:divBdr>
      <w:divsChild>
        <w:div w:id="1704670899">
          <w:marLeft w:val="0"/>
          <w:marRight w:val="0"/>
          <w:marTop w:val="0"/>
          <w:marBottom w:val="0"/>
          <w:divBdr>
            <w:top w:val="single" w:sz="2" w:space="0" w:color="auto"/>
            <w:left w:val="single" w:sz="2" w:space="0" w:color="auto"/>
            <w:bottom w:val="single" w:sz="6" w:space="0" w:color="auto"/>
            <w:right w:val="single" w:sz="2" w:space="0" w:color="auto"/>
          </w:divBdr>
          <w:divsChild>
            <w:div w:id="1750813414">
              <w:marLeft w:val="0"/>
              <w:marRight w:val="0"/>
              <w:marTop w:val="100"/>
              <w:marBottom w:val="100"/>
              <w:divBdr>
                <w:top w:val="single" w:sz="2" w:space="0" w:color="D9D9E3"/>
                <w:left w:val="single" w:sz="2" w:space="0" w:color="D9D9E3"/>
                <w:bottom w:val="single" w:sz="2" w:space="0" w:color="D9D9E3"/>
                <w:right w:val="single" w:sz="2" w:space="0" w:color="D9D9E3"/>
              </w:divBdr>
              <w:divsChild>
                <w:div w:id="1072510495">
                  <w:marLeft w:val="0"/>
                  <w:marRight w:val="0"/>
                  <w:marTop w:val="0"/>
                  <w:marBottom w:val="0"/>
                  <w:divBdr>
                    <w:top w:val="single" w:sz="2" w:space="0" w:color="D9D9E3"/>
                    <w:left w:val="single" w:sz="2" w:space="0" w:color="D9D9E3"/>
                    <w:bottom w:val="single" w:sz="2" w:space="0" w:color="D9D9E3"/>
                    <w:right w:val="single" w:sz="2" w:space="0" w:color="D9D9E3"/>
                  </w:divBdr>
                  <w:divsChild>
                    <w:div w:id="724331796">
                      <w:marLeft w:val="0"/>
                      <w:marRight w:val="0"/>
                      <w:marTop w:val="0"/>
                      <w:marBottom w:val="0"/>
                      <w:divBdr>
                        <w:top w:val="single" w:sz="2" w:space="0" w:color="D9D9E3"/>
                        <w:left w:val="single" w:sz="2" w:space="0" w:color="D9D9E3"/>
                        <w:bottom w:val="single" w:sz="2" w:space="0" w:color="D9D9E3"/>
                        <w:right w:val="single" w:sz="2" w:space="0" w:color="D9D9E3"/>
                      </w:divBdr>
                      <w:divsChild>
                        <w:div w:id="1821002515">
                          <w:marLeft w:val="0"/>
                          <w:marRight w:val="0"/>
                          <w:marTop w:val="0"/>
                          <w:marBottom w:val="0"/>
                          <w:divBdr>
                            <w:top w:val="single" w:sz="2" w:space="0" w:color="D9D9E3"/>
                            <w:left w:val="single" w:sz="2" w:space="0" w:color="D9D9E3"/>
                            <w:bottom w:val="single" w:sz="2" w:space="0" w:color="D9D9E3"/>
                            <w:right w:val="single" w:sz="2" w:space="0" w:color="D9D9E3"/>
                          </w:divBdr>
                          <w:divsChild>
                            <w:div w:id="10077555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27422249">
          <w:marLeft w:val="0"/>
          <w:marRight w:val="0"/>
          <w:marTop w:val="0"/>
          <w:marBottom w:val="0"/>
          <w:divBdr>
            <w:top w:val="single" w:sz="2" w:space="0" w:color="auto"/>
            <w:left w:val="single" w:sz="2" w:space="0" w:color="auto"/>
            <w:bottom w:val="single" w:sz="6" w:space="0" w:color="auto"/>
            <w:right w:val="single" w:sz="2" w:space="0" w:color="auto"/>
          </w:divBdr>
          <w:divsChild>
            <w:div w:id="897476739">
              <w:marLeft w:val="0"/>
              <w:marRight w:val="0"/>
              <w:marTop w:val="100"/>
              <w:marBottom w:val="100"/>
              <w:divBdr>
                <w:top w:val="single" w:sz="2" w:space="0" w:color="D9D9E3"/>
                <w:left w:val="single" w:sz="2" w:space="0" w:color="D9D9E3"/>
                <w:bottom w:val="single" w:sz="2" w:space="0" w:color="D9D9E3"/>
                <w:right w:val="single" w:sz="2" w:space="0" w:color="D9D9E3"/>
              </w:divBdr>
              <w:divsChild>
                <w:div w:id="1012997358">
                  <w:marLeft w:val="0"/>
                  <w:marRight w:val="0"/>
                  <w:marTop w:val="0"/>
                  <w:marBottom w:val="0"/>
                  <w:divBdr>
                    <w:top w:val="single" w:sz="2" w:space="0" w:color="D9D9E3"/>
                    <w:left w:val="single" w:sz="2" w:space="0" w:color="D9D9E3"/>
                    <w:bottom w:val="single" w:sz="2" w:space="0" w:color="D9D9E3"/>
                    <w:right w:val="single" w:sz="2" w:space="0" w:color="D9D9E3"/>
                  </w:divBdr>
                  <w:divsChild>
                    <w:div w:id="28377687">
                      <w:marLeft w:val="0"/>
                      <w:marRight w:val="0"/>
                      <w:marTop w:val="0"/>
                      <w:marBottom w:val="0"/>
                      <w:divBdr>
                        <w:top w:val="single" w:sz="2" w:space="0" w:color="D9D9E3"/>
                        <w:left w:val="single" w:sz="2" w:space="0" w:color="D9D9E3"/>
                        <w:bottom w:val="single" w:sz="2" w:space="0" w:color="D9D9E3"/>
                        <w:right w:val="single" w:sz="2" w:space="0" w:color="D9D9E3"/>
                      </w:divBdr>
                      <w:divsChild>
                        <w:div w:id="21152044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17586038">
                  <w:marLeft w:val="0"/>
                  <w:marRight w:val="0"/>
                  <w:marTop w:val="0"/>
                  <w:marBottom w:val="0"/>
                  <w:divBdr>
                    <w:top w:val="single" w:sz="2" w:space="0" w:color="D9D9E3"/>
                    <w:left w:val="single" w:sz="2" w:space="0" w:color="D9D9E3"/>
                    <w:bottom w:val="single" w:sz="2" w:space="0" w:color="D9D9E3"/>
                    <w:right w:val="single" w:sz="2" w:space="0" w:color="D9D9E3"/>
                  </w:divBdr>
                  <w:divsChild>
                    <w:div w:id="1382367268">
                      <w:marLeft w:val="0"/>
                      <w:marRight w:val="0"/>
                      <w:marTop w:val="0"/>
                      <w:marBottom w:val="0"/>
                      <w:divBdr>
                        <w:top w:val="single" w:sz="2" w:space="0" w:color="D9D9E3"/>
                        <w:left w:val="single" w:sz="2" w:space="0" w:color="D9D9E3"/>
                        <w:bottom w:val="single" w:sz="2" w:space="0" w:color="D9D9E3"/>
                        <w:right w:val="single" w:sz="2" w:space="0" w:color="D9D9E3"/>
                      </w:divBdr>
                      <w:divsChild>
                        <w:div w:id="757672231">
                          <w:marLeft w:val="0"/>
                          <w:marRight w:val="0"/>
                          <w:marTop w:val="0"/>
                          <w:marBottom w:val="0"/>
                          <w:divBdr>
                            <w:top w:val="single" w:sz="2" w:space="0" w:color="D9D9E3"/>
                            <w:left w:val="single" w:sz="2" w:space="0" w:color="D9D9E3"/>
                            <w:bottom w:val="single" w:sz="2" w:space="0" w:color="D9D9E3"/>
                            <w:right w:val="single" w:sz="2" w:space="0" w:color="D9D9E3"/>
                          </w:divBdr>
                          <w:divsChild>
                            <w:div w:id="72688058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40737456">
          <w:marLeft w:val="0"/>
          <w:marRight w:val="0"/>
          <w:marTop w:val="0"/>
          <w:marBottom w:val="0"/>
          <w:divBdr>
            <w:top w:val="single" w:sz="2" w:space="0" w:color="auto"/>
            <w:left w:val="single" w:sz="2" w:space="0" w:color="auto"/>
            <w:bottom w:val="single" w:sz="6" w:space="0" w:color="auto"/>
            <w:right w:val="single" w:sz="2" w:space="0" w:color="auto"/>
          </w:divBdr>
          <w:divsChild>
            <w:div w:id="1039159912">
              <w:marLeft w:val="0"/>
              <w:marRight w:val="0"/>
              <w:marTop w:val="100"/>
              <w:marBottom w:val="100"/>
              <w:divBdr>
                <w:top w:val="single" w:sz="2" w:space="0" w:color="D9D9E3"/>
                <w:left w:val="single" w:sz="2" w:space="0" w:color="D9D9E3"/>
                <w:bottom w:val="single" w:sz="2" w:space="0" w:color="D9D9E3"/>
                <w:right w:val="single" w:sz="2" w:space="0" w:color="D9D9E3"/>
              </w:divBdr>
              <w:divsChild>
                <w:div w:id="267546455">
                  <w:marLeft w:val="0"/>
                  <w:marRight w:val="0"/>
                  <w:marTop w:val="0"/>
                  <w:marBottom w:val="0"/>
                  <w:divBdr>
                    <w:top w:val="single" w:sz="2" w:space="0" w:color="D9D9E3"/>
                    <w:left w:val="single" w:sz="2" w:space="0" w:color="D9D9E3"/>
                    <w:bottom w:val="single" w:sz="2" w:space="0" w:color="D9D9E3"/>
                    <w:right w:val="single" w:sz="2" w:space="0" w:color="D9D9E3"/>
                  </w:divBdr>
                  <w:divsChild>
                    <w:div w:id="1470903270">
                      <w:marLeft w:val="0"/>
                      <w:marRight w:val="0"/>
                      <w:marTop w:val="0"/>
                      <w:marBottom w:val="0"/>
                      <w:divBdr>
                        <w:top w:val="single" w:sz="2" w:space="0" w:color="D9D9E3"/>
                        <w:left w:val="single" w:sz="2" w:space="0" w:color="D9D9E3"/>
                        <w:bottom w:val="single" w:sz="2" w:space="0" w:color="D9D9E3"/>
                        <w:right w:val="single" w:sz="2" w:space="0" w:color="D9D9E3"/>
                      </w:divBdr>
                      <w:divsChild>
                        <w:div w:id="5425968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89782452">
                  <w:marLeft w:val="0"/>
                  <w:marRight w:val="0"/>
                  <w:marTop w:val="0"/>
                  <w:marBottom w:val="0"/>
                  <w:divBdr>
                    <w:top w:val="single" w:sz="2" w:space="0" w:color="D9D9E3"/>
                    <w:left w:val="single" w:sz="2" w:space="0" w:color="D9D9E3"/>
                    <w:bottom w:val="single" w:sz="2" w:space="0" w:color="D9D9E3"/>
                    <w:right w:val="single" w:sz="2" w:space="0" w:color="D9D9E3"/>
                  </w:divBdr>
                  <w:divsChild>
                    <w:div w:id="623191921">
                      <w:marLeft w:val="0"/>
                      <w:marRight w:val="0"/>
                      <w:marTop w:val="0"/>
                      <w:marBottom w:val="0"/>
                      <w:divBdr>
                        <w:top w:val="single" w:sz="2" w:space="0" w:color="D9D9E3"/>
                        <w:left w:val="single" w:sz="2" w:space="0" w:color="D9D9E3"/>
                        <w:bottom w:val="single" w:sz="2" w:space="0" w:color="D9D9E3"/>
                        <w:right w:val="single" w:sz="2" w:space="0" w:color="D9D9E3"/>
                      </w:divBdr>
                      <w:divsChild>
                        <w:div w:id="808018151">
                          <w:marLeft w:val="0"/>
                          <w:marRight w:val="0"/>
                          <w:marTop w:val="0"/>
                          <w:marBottom w:val="0"/>
                          <w:divBdr>
                            <w:top w:val="single" w:sz="2" w:space="0" w:color="D9D9E3"/>
                            <w:left w:val="single" w:sz="2" w:space="0" w:color="D9D9E3"/>
                            <w:bottom w:val="single" w:sz="2" w:space="0" w:color="D9D9E3"/>
                            <w:right w:val="single" w:sz="2" w:space="0" w:color="D9D9E3"/>
                          </w:divBdr>
                          <w:divsChild>
                            <w:div w:id="2156992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20341288">
          <w:marLeft w:val="0"/>
          <w:marRight w:val="0"/>
          <w:marTop w:val="0"/>
          <w:marBottom w:val="0"/>
          <w:divBdr>
            <w:top w:val="single" w:sz="2" w:space="0" w:color="auto"/>
            <w:left w:val="single" w:sz="2" w:space="0" w:color="auto"/>
            <w:bottom w:val="single" w:sz="6" w:space="0" w:color="auto"/>
            <w:right w:val="single" w:sz="2" w:space="0" w:color="auto"/>
          </w:divBdr>
          <w:divsChild>
            <w:div w:id="1204752724">
              <w:marLeft w:val="0"/>
              <w:marRight w:val="0"/>
              <w:marTop w:val="100"/>
              <w:marBottom w:val="100"/>
              <w:divBdr>
                <w:top w:val="single" w:sz="2" w:space="0" w:color="D9D9E3"/>
                <w:left w:val="single" w:sz="2" w:space="0" w:color="D9D9E3"/>
                <w:bottom w:val="single" w:sz="2" w:space="0" w:color="D9D9E3"/>
                <w:right w:val="single" w:sz="2" w:space="0" w:color="D9D9E3"/>
              </w:divBdr>
              <w:divsChild>
                <w:div w:id="1182476298">
                  <w:marLeft w:val="0"/>
                  <w:marRight w:val="0"/>
                  <w:marTop w:val="0"/>
                  <w:marBottom w:val="0"/>
                  <w:divBdr>
                    <w:top w:val="single" w:sz="2" w:space="0" w:color="D9D9E3"/>
                    <w:left w:val="single" w:sz="2" w:space="0" w:color="D9D9E3"/>
                    <w:bottom w:val="single" w:sz="2" w:space="0" w:color="D9D9E3"/>
                    <w:right w:val="single" w:sz="2" w:space="0" w:color="D9D9E3"/>
                  </w:divBdr>
                  <w:divsChild>
                    <w:div w:id="590239432">
                      <w:marLeft w:val="0"/>
                      <w:marRight w:val="0"/>
                      <w:marTop w:val="0"/>
                      <w:marBottom w:val="0"/>
                      <w:divBdr>
                        <w:top w:val="single" w:sz="2" w:space="0" w:color="D9D9E3"/>
                        <w:left w:val="single" w:sz="2" w:space="0" w:color="D9D9E3"/>
                        <w:bottom w:val="single" w:sz="2" w:space="0" w:color="D9D9E3"/>
                        <w:right w:val="single" w:sz="2" w:space="0" w:color="D9D9E3"/>
                      </w:divBdr>
                      <w:divsChild>
                        <w:div w:id="60878319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80185306">
                  <w:marLeft w:val="0"/>
                  <w:marRight w:val="0"/>
                  <w:marTop w:val="0"/>
                  <w:marBottom w:val="0"/>
                  <w:divBdr>
                    <w:top w:val="single" w:sz="2" w:space="0" w:color="D9D9E3"/>
                    <w:left w:val="single" w:sz="2" w:space="0" w:color="D9D9E3"/>
                    <w:bottom w:val="single" w:sz="2" w:space="0" w:color="D9D9E3"/>
                    <w:right w:val="single" w:sz="2" w:space="0" w:color="D9D9E3"/>
                  </w:divBdr>
                  <w:divsChild>
                    <w:div w:id="1706364235">
                      <w:marLeft w:val="0"/>
                      <w:marRight w:val="0"/>
                      <w:marTop w:val="0"/>
                      <w:marBottom w:val="0"/>
                      <w:divBdr>
                        <w:top w:val="single" w:sz="2" w:space="0" w:color="D9D9E3"/>
                        <w:left w:val="single" w:sz="2" w:space="0" w:color="D9D9E3"/>
                        <w:bottom w:val="single" w:sz="2" w:space="0" w:color="D9D9E3"/>
                        <w:right w:val="single" w:sz="2" w:space="0" w:color="D9D9E3"/>
                      </w:divBdr>
                      <w:divsChild>
                        <w:div w:id="1174420173">
                          <w:marLeft w:val="0"/>
                          <w:marRight w:val="0"/>
                          <w:marTop w:val="0"/>
                          <w:marBottom w:val="0"/>
                          <w:divBdr>
                            <w:top w:val="single" w:sz="2" w:space="0" w:color="D9D9E3"/>
                            <w:left w:val="single" w:sz="2" w:space="0" w:color="D9D9E3"/>
                            <w:bottom w:val="single" w:sz="2" w:space="0" w:color="D9D9E3"/>
                            <w:right w:val="single" w:sz="2" w:space="0" w:color="D9D9E3"/>
                          </w:divBdr>
                          <w:divsChild>
                            <w:div w:id="9112784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551962039">
          <w:marLeft w:val="0"/>
          <w:marRight w:val="0"/>
          <w:marTop w:val="0"/>
          <w:marBottom w:val="0"/>
          <w:divBdr>
            <w:top w:val="single" w:sz="2" w:space="0" w:color="auto"/>
            <w:left w:val="single" w:sz="2" w:space="0" w:color="auto"/>
            <w:bottom w:val="single" w:sz="6" w:space="0" w:color="auto"/>
            <w:right w:val="single" w:sz="2" w:space="0" w:color="auto"/>
          </w:divBdr>
          <w:divsChild>
            <w:div w:id="254285164">
              <w:marLeft w:val="0"/>
              <w:marRight w:val="0"/>
              <w:marTop w:val="100"/>
              <w:marBottom w:val="100"/>
              <w:divBdr>
                <w:top w:val="single" w:sz="2" w:space="0" w:color="D9D9E3"/>
                <w:left w:val="single" w:sz="2" w:space="0" w:color="D9D9E3"/>
                <w:bottom w:val="single" w:sz="2" w:space="0" w:color="D9D9E3"/>
                <w:right w:val="single" w:sz="2" w:space="0" w:color="D9D9E3"/>
              </w:divBdr>
              <w:divsChild>
                <w:div w:id="1377776176">
                  <w:marLeft w:val="0"/>
                  <w:marRight w:val="0"/>
                  <w:marTop w:val="0"/>
                  <w:marBottom w:val="0"/>
                  <w:divBdr>
                    <w:top w:val="single" w:sz="2" w:space="0" w:color="D9D9E3"/>
                    <w:left w:val="single" w:sz="2" w:space="0" w:color="D9D9E3"/>
                    <w:bottom w:val="single" w:sz="2" w:space="0" w:color="D9D9E3"/>
                    <w:right w:val="single" w:sz="2" w:space="0" w:color="D9D9E3"/>
                  </w:divBdr>
                  <w:divsChild>
                    <w:div w:id="2080666357">
                      <w:marLeft w:val="0"/>
                      <w:marRight w:val="0"/>
                      <w:marTop w:val="0"/>
                      <w:marBottom w:val="0"/>
                      <w:divBdr>
                        <w:top w:val="single" w:sz="2" w:space="0" w:color="D9D9E3"/>
                        <w:left w:val="single" w:sz="2" w:space="0" w:color="D9D9E3"/>
                        <w:bottom w:val="single" w:sz="2" w:space="0" w:color="D9D9E3"/>
                        <w:right w:val="single" w:sz="2" w:space="0" w:color="D9D9E3"/>
                      </w:divBdr>
                      <w:divsChild>
                        <w:div w:id="131618116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21564149">
                  <w:marLeft w:val="0"/>
                  <w:marRight w:val="0"/>
                  <w:marTop w:val="0"/>
                  <w:marBottom w:val="0"/>
                  <w:divBdr>
                    <w:top w:val="single" w:sz="2" w:space="0" w:color="D9D9E3"/>
                    <w:left w:val="single" w:sz="2" w:space="0" w:color="D9D9E3"/>
                    <w:bottom w:val="single" w:sz="2" w:space="0" w:color="D9D9E3"/>
                    <w:right w:val="single" w:sz="2" w:space="0" w:color="D9D9E3"/>
                  </w:divBdr>
                  <w:divsChild>
                    <w:div w:id="370231835">
                      <w:marLeft w:val="0"/>
                      <w:marRight w:val="0"/>
                      <w:marTop w:val="0"/>
                      <w:marBottom w:val="0"/>
                      <w:divBdr>
                        <w:top w:val="single" w:sz="2" w:space="0" w:color="D9D9E3"/>
                        <w:left w:val="single" w:sz="2" w:space="0" w:color="D9D9E3"/>
                        <w:bottom w:val="single" w:sz="2" w:space="0" w:color="D9D9E3"/>
                        <w:right w:val="single" w:sz="2" w:space="0" w:color="D9D9E3"/>
                      </w:divBdr>
                      <w:divsChild>
                        <w:div w:id="202131268">
                          <w:marLeft w:val="0"/>
                          <w:marRight w:val="0"/>
                          <w:marTop w:val="0"/>
                          <w:marBottom w:val="0"/>
                          <w:divBdr>
                            <w:top w:val="single" w:sz="2" w:space="0" w:color="D9D9E3"/>
                            <w:left w:val="single" w:sz="2" w:space="0" w:color="D9D9E3"/>
                            <w:bottom w:val="single" w:sz="2" w:space="0" w:color="D9D9E3"/>
                            <w:right w:val="single" w:sz="2" w:space="0" w:color="D9D9E3"/>
                          </w:divBdr>
                          <w:divsChild>
                            <w:div w:id="20982835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6064033">
          <w:marLeft w:val="0"/>
          <w:marRight w:val="0"/>
          <w:marTop w:val="0"/>
          <w:marBottom w:val="0"/>
          <w:divBdr>
            <w:top w:val="single" w:sz="2" w:space="0" w:color="auto"/>
            <w:left w:val="single" w:sz="2" w:space="0" w:color="auto"/>
            <w:bottom w:val="single" w:sz="6" w:space="0" w:color="auto"/>
            <w:right w:val="single" w:sz="2" w:space="0" w:color="auto"/>
          </w:divBdr>
          <w:divsChild>
            <w:div w:id="1949582534">
              <w:marLeft w:val="0"/>
              <w:marRight w:val="0"/>
              <w:marTop w:val="100"/>
              <w:marBottom w:val="100"/>
              <w:divBdr>
                <w:top w:val="single" w:sz="2" w:space="0" w:color="D9D9E3"/>
                <w:left w:val="single" w:sz="2" w:space="0" w:color="D9D9E3"/>
                <w:bottom w:val="single" w:sz="2" w:space="0" w:color="D9D9E3"/>
                <w:right w:val="single" w:sz="2" w:space="0" w:color="D9D9E3"/>
              </w:divBdr>
              <w:divsChild>
                <w:div w:id="1928881503">
                  <w:marLeft w:val="0"/>
                  <w:marRight w:val="0"/>
                  <w:marTop w:val="0"/>
                  <w:marBottom w:val="0"/>
                  <w:divBdr>
                    <w:top w:val="single" w:sz="2" w:space="0" w:color="D9D9E3"/>
                    <w:left w:val="single" w:sz="2" w:space="0" w:color="D9D9E3"/>
                    <w:bottom w:val="single" w:sz="2" w:space="0" w:color="D9D9E3"/>
                    <w:right w:val="single" w:sz="2" w:space="0" w:color="D9D9E3"/>
                  </w:divBdr>
                  <w:divsChild>
                    <w:div w:id="1061445845">
                      <w:marLeft w:val="0"/>
                      <w:marRight w:val="0"/>
                      <w:marTop w:val="0"/>
                      <w:marBottom w:val="0"/>
                      <w:divBdr>
                        <w:top w:val="single" w:sz="2" w:space="0" w:color="D9D9E3"/>
                        <w:left w:val="single" w:sz="2" w:space="0" w:color="D9D9E3"/>
                        <w:bottom w:val="single" w:sz="2" w:space="0" w:color="D9D9E3"/>
                        <w:right w:val="single" w:sz="2" w:space="0" w:color="D9D9E3"/>
                      </w:divBdr>
                      <w:divsChild>
                        <w:div w:id="21029928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39429775">
                  <w:marLeft w:val="0"/>
                  <w:marRight w:val="0"/>
                  <w:marTop w:val="0"/>
                  <w:marBottom w:val="0"/>
                  <w:divBdr>
                    <w:top w:val="single" w:sz="2" w:space="0" w:color="D9D9E3"/>
                    <w:left w:val="single" w:sz="2" w:space="0" w:color="D9D9E3"/>
                    <w:bottom w:val="single" w:sz="2" w:space="0" w:color="D9D9E3"/>
                    <w:right w:val="single" w:sz="2" w:space="0" w:color="D9D9E3"/>
                  </w:divBdr>
                  <w:divsChild>
                    <w:div w:id="2097509393">
                      <w:marLeft w:val="0"/>
                      <w:marRight w:val="0"/>
                      <w:marTop w:val="0"/>
                      <w:marBottom w:val="0"/>
                      <w:divBdr>
                        <w:top w:val="single" w:sz="2" w:space="0" w:color="D9D9E3"/>
                        <w:left w:val="single" w:sz="2" w:space="0" w:color="D9D9E3"/>
                        <w:bottom w:val="single" w:sz="2" w:space="0" w:color="D9D9E3"/>
                        <w:right w:val="single" w:sz="2" w:space="0" w:color="D9D9E3"/>
                      </w:divBdr>
                      <w:divsChild>
                        <w:div w:id="649361083">
                          <w:marLeft w:val="0"/>
                          <w:marRight w:val="0"/>
                          <w:marTop w:val="0"/>
                          <w:marBottom w:val="0"/>
                          <w:divBdr>
                            <w:top w:val="single" w:sz="2" w:space="0" w:color="D9D9E3"/>
                            <w:left w:val="single" w:sz="2" w:space="0" w:color="D9D9E3"/>
                            <w:bottom w:val="single" w:sz="2" w:space="0" w:color="D9D9E3"/>
                            <w:right w:val="single" w:sz="2" w:space="0" w:color="D9D9E3"/>
                          </w:divBdr>
                          <w:divsChild>
                            <w:div w:id="20046271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42554865">
          <w:marLeft w:val="0"/>
          <w:marRight w:val="0"/>
          <w:marTop w:val="0"/>
          <w:marBottom w:val="0"/>
          <w:divBdr>
            <w:top w:val="single" w:sz="2" w:space="0" w:color="auto"/>
            <w:left w:val="single" w:sz="2" w:space="0" w:color="auto"/>
            <w:bottom w:val="single" w:sz="6" w:space="0" w:color="auto"/>
            <w:right w:val="single" w:sz="2" w:space="0" w:color="auto"/>
          </w:divBdr>
          <w:divsChild>
            <w:div w:id="752623884">
              <w:marLeft w:val="0"/>
              <w:marRight w:val="0"/>
              <w:marTop w:val="100"/>
              <w:marBottom w:val="100"/>
              <w:divBdr>
                <w:top w:val="single" w:sz="2" w:space="0" w:color="D9D9E3"/>
                <w:left w:val="single" w:sz="2" w:space="0" w:color="D9D9E3"/>
                <w:bottom w:val="single" w:sz="2" w:space="0" w:color="D9D9E3"/>
                <w:right w:val="single" w:sz="2" w:space="0" w:color="D9D9E3"/>
              </w:divBdr>
              <w:divsChild>
                <w:div w:id="663821294">
                  <w:marLeft w:val="0"/>
                  <w:marRight w:val="0"/>
                  <w:marTop w:val="0"/>
                  <w:marBottom w:val="0"/>
                  <w:divBdr>
                    <w:top w:val="single" w:sz="2" w:space="0" w:color="D9D9E3"/>
                    <w:left w:val="single" w:sz="2" w:space="0" w:color="D9D9E3"/>
                    <w:bottom w:val="single" w:sz="2" w:space="0" w:color="D9D9E3"/>
                    <w:right w:val="single" w:sz="2" w:space="0" w:color="D9D9E3"/>
                  </w:divBdr>
                  <w:divsChild>
                    <w:div w:id="303004735">
                      <w:marLeft w:val="0"/>
                      <w:marRight w:val="0"/>
                      <w:marTop w:val="0"/>
                      <w:marBottom w:val="0"/>
                      <w:divBdr>
                        <w:top w:val="single" w:sz="2" w:space="0" w:color="D9D9E3"/>
                        <w:left w:val="single" w:sz="2" w:space="0" w:color="D9D9E3"/>
                        <w:bottom w:val="single" w:sz="2" w:space="0" w:color="D9D9E3"/>
                        <w:right w:val="single" w:sz="2" w:space="0" w:color="D9D9E3"/>
                      </w:divBdr>
                      <w:divsChild>
                        <w:div w:id="181961059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67151532">
                  <w:marLeft w:val="0"/>
                  <w:marRight w:val="0"/>
                  <w:marTop w:val="0"/>
                  <w:marBottom w:val="0"/>
                  <w:divBdr>
                    <w:top w:val="single" w:sz="2" w:space="0" w:color="D9D9E3"/>
                    <w:left w:val="single" w:sz="2" w:space="0" w:color="D9D9E3"/>
                    <w:bottom w:val="single" w:sz="2" w:space="0" w:color="D9D9E3"/>
                    <w:right w:val="single" w:sz="2" w:space="0" w:color="D9D9E3"/>
                  </w:divBdr>
                  <w:divsChild>
                    <w:div w:id="1997496203">
                      <w:marLeft w:val="0"/>
                      <w:marRight w:val="0"/>
                      <w:marTop w:val="0"/>
                      <w:marBottom w:val="0"/>
                      <w:divBdr>
                        <w:top w:val="single" w:sz="2" w:space="0" w:color="D9D9E3"/>
                        <w:left w:val="single" w:sz="2" w:space="0" w:color="D9D9E3"/>
                        <w:bottom w:val="single" w:sz="2" w:space="0" w:color="D9D9E3"/>
                        <w:right w:val="single" w:sz="2" w:space="0" w:color="D9D9E3"/>
                      </w:divBdr>
                      <w:divsChild>
                        <w:div w:id="1385105188">
                          <w:marLeft w:val="0"/>
                          <w:marRight w:val="0"/>
                          <w:marTop w:val="0"/>
                          <w:marBottom w:val="0"/>
                          <w:divBdr>
                            <w:top w:val="single" w:sz="2" w:space="0" w:color="D9D9E3"/>
                            <w:left w:val="single" w:sz="2" w:space="0" w:color="D9D9E3"/>
                            <w:bottom w:val="single" w:sz="2" w:space="0" w:color="D9D9E3"/>
                            <w:right w:val="single" w:sz="2" w:space="0" w:color="D9D9E3"/>
                          </w:divBdr>
                          <w:divsChild>
                            <w:div w:id="30038396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16097297">
          <w:marLeft w:val="0"/>
          <w:marRight w:val="0"/>
          <w:marTop w:val="0"/>
          <w:marBottom w:val="0"/>
          <w:divBdr>
            <w:top w:val="single" w:sz="2" w:space="0" w:color="auto"/>
            <w:left w:val="single" w:sz="2" w:space="0" w:color="auto"/>
            <w:bottom w:val="single" w:sz="6" w:space="0" w:color="auto"/>
            <w:right w:val="single" w:sz="2" w:space="0" w:color="auto"/>
          </w:divBdr>
          <w:divsChild>
            <w:div w:id="324357894">
              <w:marLeft w:val="0"/>
              <w:marRight w:val="0"/>
              <w:marTop w:val="100"/>
              <w:marBottom w:val="100"/>
              <w:divBdr>
                <w:top w:val="single" w:sz="2" w:space="0" w:color="D9D9E3"/>
                <w:left w:val="single" w:sz="2" w:space="0" w:color="D9D9E3"/>
                <w:bottom w:val="single" w:sz="2" w:space="0" w:color="D9D9E3"/>
                <w:right w:val="single" w:sz="2" w:space="0" w:color="D9D9E3"/>
              </w:divBdr>
              <w:divsChild>
                <w:div w:id="996495533">
                  <w:marLeft w:val="0"/>
                  <w:marRight w:val="0"/>
                  <w:marTop w:val="0"/>
                  <w:marBottom w:val="0"/>
                  <w:divBdr>
                    <w:top w:val="single" w:sz="2" w:space="0" w:color="D9D9E3"/>
                    <w:left w:val="single" w:sz="2" w:space="0" w:color="D9D9E3"/>
                    <w:bottom w:val="single" w:sz="2" w:space="0" w:color="D9D9E3"/>
                    <w:right w:val="single" w:sz="2" w:space="0" w:color="D9D9E3"/>
                  </w:divBdr>
                  <w:divsChild>
                    <w:div w:id="1097870911">
                      <w:marLeft w:val="0"/>
                      <w:marRight w:val="0"/>
                      <w:marTop w:val="0"/>
                      <w:marBottom w:val="0"/>
                      <w:divBdr>
                        <w:top w:val="single" w:sz="2" w:space="0" w:color="D9D9E3"/>
                        <w:left w:val="single" w:sz="2" w:space="0" w:color="D9D9E3"/>
                        <w:bottom w:val="single" w:sz="2" w:space="0" w:color="D9D9E3"/>
                        <w:right w:val="single" w:sz="2" w:space="0" w:color="D9D9E3"/>
                      </w:divBdr>
                      <w:divsChild>
                        <w:div w:id="6644304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79292444">
                  <w:marLeft w:val="0"/>
                  <w:marRight w:val="0"/>
                  <w:marTop w:val="0"/>
                  <w:marBottom w:val="0"/>
                  <w:divBdr>
                    <w:top w:val="single" w:sz="2" w:space="0" w:color="D9D9E3"/>
                    <w:left w:val="single" w:sz="2" w:space="0" w:color="D9D9E3"/>
                    <w:bottom w:val="single" w:sz="2" w:space="0" w:color="D9D9E3"/>
                    <w:right w:val="single" w:sz="2" w:space="0" w:color="D9D9E3"/>
                  </w:divBdr>
                  <w:divsChild>
                    <w:div w:id="693530921">
                      <w:marLeft w:val="0"/>
                      <w:marRight w:val="0"/>
                      <w:marTop w:val="0"/>
                      <w:marBottom w:val="0"/>
                      <w:divBdr>
                        <w:top w:val="single" w:sz="2" w:space="0" w:color="D9D9E3"/>
                        <w:left w:val="single" w:sz="2" w:space="0" w:color="D9D9E3"/>
                        <w:bottom w:val="single" w:sz="2" w:space="0" w:color="D9D9E3"/>
                        <w:right w:val="single" w:sz="2" w:space="0" w:color="D9D9E3"/>
                      </w:divBdr>
                      <w:divsChild>
                        <w:div w:id="1890262166">
                          <w:marLeft w:val="0"/>
                          <w:marRight w:val="0"/>
                          <w:marTop w:val="0"/>
                          <w:marBottom w:val="0"/>
                          <w:divBdr>
                            <w:top w:val="single" w:sz="2" w:space="0" w:color="D9D9E3"/>
                            <w:left w:val="single" w:sz="2" w:space="0" w:color="D9D9E3"/>
                            <w:bottom w:val="single" w:sz="2" w:space="0" w:color="D9D9E3"/>
                            <w:right w:val="single" w:sz="2" w:space="0" w:color="D9D9E3"/>
                          </w:divBdr>
                          <w:divsChild>
                            <w:div w:id="108916113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80510462">
          <w:marLeft w:val="0"/>
          <w:marRight w:val="0"/>
          <w:marTop w:val="0"/>
          <w:marBottom w:val="0"/>
          <w:divBdr>
            <w:top w:val="single" w:sz="2" w:space="0" w:color="auto"/>
            <w:left w:val="single" w:sz="2" w:space="0" w:color="auto"/>
            <w:bottom w:val="single" w:sz="6" w:space="0" w:color="auto"/>
            <w:right w:val="single" w:sz="2" w:space="0" w:color="auto"/>
          </w:divBdr>
          <w:divsChild>
            <w:div w:id="535315660">
              <w:marLeft w:val="0"/>
              <w:marRight w:val="0"/>
              <w:marTop w:val="100"/>
              <w:marBottom w:val="100"/>
              <w:divBdr>
                <w:top w:val="single" w:sz="2" w:space="0" w:color="D9D9E3"/>
                <w:left w:val="single" w:sz="2" w:space="0" w:color="D9D9E3"/>
                <w:bottom w:val="single" w:sz="2" w:space="0" w:color="D9D9E3"/>
                <w:right w:val="single" w:sz="2" w:space="0" w:color="D9D9E3"/>
              </w:divBdr>
              <w:divsChild>
                <w:div w:id="708140597">
                  <w:marLeft w:val="0"/>
                  <w:marRight w:val="0"/>
                  <w:marTop w:val="0"/>
                  <w:marBottom w:val="0"/>
                  <w:divBdr>
                    <w:top w:val="single" w:sz="2" w:space="0" w:color="D9D9E3"/>
                    <w:left w:val="single" w:sz="2" w:space="0" w:color="D9D9E3"/>
                    <w:bottom w:val="single" w:sz="2" w:space="0" w:color="D9D9E3"/>
                    <w:right w:val="single" w:sz="2" w:space="0" w:color="D9D9E3"/>
                  </w:divBdr>
                  <w:divsChild>
                    <w:div w:id="1350255128">
                      <w:marLeft w:val="0"/>
                      <w:marRight w:val="0"/>
                      <w:marTop w:val="0"/>
                      <w:marBottom w:val="0"/>
                      <w:divBdr>
                        <w:top w:val="single" w:sz="2" w:space="0" w:color="D9D9E3"/>
                        <w:left w:val="single" w:sz="2" w:space="0" w:color="D9D9E3"/>
                        <w:bottom w:val="single" w:sz="2" w:space="0" w:color="D9D9E3"/>
                        <w:right w:val="single" w:sz="2" w:space="0" w:color="D9D9E3"/>
                      </w:divBdr>
                      <w:divsChild>
                        <w:div w:id="192171372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562520015">
                  <w:marLeft w:val="0"/>
                  <w:marRight w:val="0"/>
                  <w:marTop w:val="0"/>
                  <w:marBottom w:val="0"/>
                  <w:divBdr>
                    <w:top w:val="single" w:sz="2" w:space="0" w:color="D9D9E3"/>
                    <w:left w:val="single" w:sz="2" w:space="0" w:color="D9D9E3"/>
                    <w:bottom w:val="single" w:sz="2" w:space="0" w:color="D9D9E3"/>
                    <w:right w:val="single" w:sz="2" w:space="0" w:color="D9D9E3"/>
                  </w:divBdr>
                  <w:divsChild>
                    <w:div w:id="788010093">
                      <w:marLeft w:val="0"/>
                      <w:marRight w:val="0"/>
                      <w:marTop w:val="0"/>
                      <w:marBottom w:val="0"/>
                      <w:divBdr>
                        <w:top w:val="single" w:sz="2" w:space="0" w:color="D9D9E3"/>
                        <w:left w:val="single" w:sz="2" w:space="0" w:color="D9D9E3"/>
                        <w:bottom w:val="single" w:sz="2" w:space="0" w:color="D9D9E3"/>
                        <w:right w:val="single" w:sz="2" w:space="0" w:color="D9D9E3"/>
                      </w:divBdr>
                      <w:divsChild>
                        <w:div w:id="1070691487">
                          <w:marLeft w:val="0"/>
                          <w:marRight w:val="0"/>
                          <w:marTop w:val="0"/>
                          <w:marBottom w:val="0"/>
                          <w:divBdr>
                            <w:top w:val="single" w:sz="2" w:space="0" w:color="D9D9E3"/>
                            <w:left w:val="single" w:sz="2" w:space="0" w:color="D9D9E3"/>
                            <w:bottom w:val="single" w:sz="2" w:space="0" w:color="D9D9E3"/>
                            <w:right w:val="single" w:sz="2" w:space="0" w:color="D9D9E3"/>
                          </w:divBdr>
                          <w:divsChild>
                            <w:div w:id="68637071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75518823">
          <w:marLeft w:val="0"/>
          <w:marRight w:val="0"/>
          <w:marTop w:val="0"/>
          <w:marBottom w:val="0"/>
          <w:divBdr>
            <w:top w:val="single" w:sz="2" w:space="0" w:color="auto"/>
            <w:left w:val="single" w:sz="2" w:space="0" w:color="auto"/>
            <w:bottom w:val="single" w:sz="6" w:space="0" w:color="auto"/>
            <w:right w:val="single" w:sz="2" w:space="0" w:color="auto"/>
          </w:divBdr>
          <w:divsChild>
            <w:div w:id="160462991">
              <w:marLeft w:val="0"/>
              <w:marRight w:val="0"/>
              <w:marTop w:val="100"/>
              <w:marBottom w:val="100"/>
              <w:divBdr>
                <w:top w:val="single" w:sz="2" w:space="0" w:color="D9D9E3"/>
                <w:left w:val="single" w:sz="2" w:space="0" w:color="D9D9E3"/>
                <w:bottom w:val="single" w:sz="2" w:space="0" w:color="D9D9E3"/>
                <w:right w:val="single" w:sz="2" w:space="0" w:color="D9D9E3"/>
              </w:divBdr>
              <w:divsChild>
                <w:div w:id="141705486">
                  <w:marLeft w:val="0"/>
                  <w:marRight w:val="0"/>
                  <w:marTop w:val="0"/>
                  <w:marBottom w:val="0"/>
                  <w:divBdr>
                    <w:top w:val="single" w:sz="2" w:space="0" w:color="D9D9E3"/>
                    <w:left w:val="single" w:sz="2" w:space="0" w:color="D9D9E3"/>
                    <w:bottom w:val="single" w:sz="2" w:space="0" w:color="D9D9E3"/>
                    <w:right w:val="single" w:sz="2" w:space="0" w:color="D9D9E3"/>
                  </w:divBdr>
                  <w:divsChild>
                    <w:div w:id="1843549597">
                      <w:marLeft w:val="0"/>
                      <w:marRight w:val="0"/>
                      <w:marTop w:val="0"/>
                      <w:marBottom w:val="0"/>
                      <w:divBdr>
                        <w:top w:val="single" w:sz="2" w:space="0" w:color="D9D9E3"/>
                        <w:left w:val="single" w:sz="2" w:space="0" w:color="D9D9E3"/>
                        <w:bottom w:val="single" w:sz="2" w:space="0" w:color="D9D9E3"/>
                        <w:right w:val="single" w:sz="2" w:space="0" w:color="D9D9E3"/>
                      </w:divBdr>
                      <w:divsChild>
                        <w:div w:id="135568696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82493357">
                  <w:marLeft w:val="0"/>
                  <w:marRight w:val="0"/>
                  <w:marTop w:val="0"/>
                  <w:marBottom w:val="0"/>
                  <w:divBdr>
                    <w:top w:val="single" w:sz="2" w:space="0" w:color="D9D9E3"/>
                    <w:left w:val="single" w:sz="2" w:space="0" w:color="D9D9E3"/>
                    <w:bottom w:val="single" w:sz="2" w:space="0" w:color="D9D9E3"/>
                    <w:right w:val="single" w:sz="2" w:space="0" w:color="D9D9E3"/>
                  </w:divBdr>
                  <w:divsChild>
                    <w:div w:id="2113626946">
                      <w:marLeft w:val="0"/>
                      <w:marRight w:val="0"/>
                      <w:marTop w:val="0"/>
                      <w:marBottom w:val="0"/>
                      <w:divBdr>
                        <w:top w:val="single" w:sz="2" w:space="0" w:color="D9D9E3"/>
                        <w:left w:val="single" w:sz="2" w:space="0" w:color="D9D9E3"/>
                        <w:bottom w:val="single" w:sz="2" w:space="0" w:color="D9D9E3"/>
                        <w:right w:val="single" w:sz="2" w:space="0" w:color="D9D9E3"/>
                      </w:divBdr>
                      <w:divsChild>
                        <w:div w:id="149055161">
                          <w:marLeft w:val="0"/>
                          <w:marRight w:val="0"/>
                          <w:marTop w:val="0"/>
                          <w:marBottom w:val="0"/>
                          <w:divBdr>
                            <w:top w:val="single" w:sz="2" w:space="0" w:color="D9D9E3"/>
                            <w:left w:val="single" w:sz="2" w:space="0" w:color="D9D9E3"/>
                            <w:bottom w:val="single" w:sz="2" w:space="0" w:color="D9D9E3"/>
                            <w:right w:val="single" w:sz="2" w:space="0" w:color="D9D9E3"/>
                          </w:divBdr>
                          <w:divsChild>
                            <w:div w:id="15034742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20633816">
          <w:marLeft w:val="0"/>
          <w:marRight w:val="0"/>
          <w:marTop w:val="0"/>
          <w:marBottom w:val="0"/>
          <w:divBdr>
            <w:top w:val="single" w:sz="2" w:space="0" w:color="auto"/>
            <w:left w:val="single" w:sz="2" w:space="0" w:color="auto"/>
            <w:bottom w:val="single" w:sz="6" w:space="0" w:color="auto"/>
            <w:right w:val="single" w:sz="2" w:space="0" w:color="auto"/>
          </w:divBdr>
          <w:divsChild>
            <w:div w:id="1229878785">
              <w:marLeft w:val="0"/>
              <w:marRight w:val="0"/>
              <w:marTop w:val="100"/>
              <w:marBottom w:val="100"/>
              <w:divBdr>
                <w:top w:val="single" w:sz="2" w:space="0" w:color="D9D9E3"/>
                <w:left w:val="single" w:sz="2" w:space="0" w:color="D9D9E3"/>
                <w:bottom w:val="single" w:sz="2" w:space="0" w:color="D9D9E3"/>
                <w:right w:val="single" w:sz="2" w:space="0" w:color="D9D9E3"/>
              </w:divBdr>
              <w:divsChild>
                <w:div w:id="1207907213">
                  <w:marLeft w:val="0"/>
                  <w:marRight w:val="0"/>
                  <w:marTop w:val="0"/>
                  <w:marBottom w:val="0"/>
                  <w:divBdr>
                    <w:top w:val="single" w:sz="2" w:space="0" w:color="D9D9E3"/>
                    <w:left w:val="single" w:sz="2" w:space="0" w:color="D9D9E3"/>
                    <w:bottom w:val="single" w:sz="2" w:space="0" w:color="D9D9E3"/>
                    <w:right w:val="single" w:sz="2" w:space="0" w:color="D9D9E3"/>
                  </w:divBdr>
                  <w:divsChild>
                    <w:div w:id="792021559">
                      <w:marLeft w:val="0"/>
                      <w:marRight w:val="0"/>
                      <w:marTop w:val="0"/>
                      <w:marBottom w:val="0"/>
                      <w:divBdr>
                        <w:top w:val="single" w:sz="2" w:space="0" w:color="D9D9E3"/>
                        <w:left w:val="single" w:sz="2" w:space="0" w:color="D9D9E3"/>
                        <w:bottom w:val="single" w:sz="2" w:space="0" w:color="D9D9E3"/>
                        <w:right w:val="single" w:sz="2" w:space="0" w:color="D9D9E3"/>
                      </w:divBdr>
                      <w:divsChild>
                        <w:div w:id="21083091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02486457">
                  <w:marLeft w:val="0"/>
                  <w:marRight w:val="0"/>
                  <w:marTop w:val="0"/>
                  <w:marBottom w:val="0"/>
                  <w:divBdr>
                    <w:top w:val="single" w:sz="2" w:space="0" w:color="D9D9E3"/>
                    <w:left w:val="single" w:sz="2" w:space="0" w:color="D9D9E3"/>
                    <w:bottom w:val="single" w:sz="2" w:space="0" w:color="D9D9E3"/>
                    <w:right w:val="single" w:sz="2" w:space="0" w:color="D9D9E3"/>
                  </w:divBdr>
                  <w:divsChild>
                    <w:div w:id="1877237352">
                      <w:marLeft w:val="0"/>
                      <w:marRight w:val="0"/>
                      <w:marTop w:val="0"/>
                      <w:marBottom w:val="0"/>
                      <w:divBdr>
                        <w:top w:val="single" w:sz="2" w:space="0" w:color="D9D9E3"/>
                        <w:left w:val="single" w:sz="2" w:space="0" w:color="D9D9E3"/>
                        <w:bottom w:val="single" w:sz="2" w:space="0" w:color="D9D9E3"/>
                        <w:right w:val="single" w:sz="2" w:space="0" w:color="D9D9E3"/>
                      </w:divBdr>
                      <w:divsChild>
                        <w:div w:id="866992309">
                          <w:marLeft w:val="0"/>
                          <w:marRight w:val="0"/>
                          <w:marTop w:val="0"/>
                          <w:marBottom w:val="0"/>
                          <w:divBdr>
                            <w:top w:val="single" w:sz="2" w:space="0" w:color="D9D9E3"/>
                            <w:left w:val="single" w:sz="2" w:space="0" w:color="D9D9E3"/>
                            <w:bottom w:val="single" w:sz="2" w:space="0" w:color="D9D9E3"/>
                            <w:right w:val="single" w:sz="2" w:space="0" w:color="D9D9E3"/>
                          </w:divBdr>
                          <w:divsChild>
                            <w:div w:id="9714468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542593905">
          <w:marLeft w:val="0"/>
          <w:marRight w:val="0"/>
          <w:marTop w:val="0"/>
          <w:marBottom w:val="0"/>
          <w:divBdr>
            <w:top w:val="single" w:sz="2" w:space="0" w:color="auto"/>
            <w:left w:val="single" w:sz="2" w:space="0" w:color="auto"/>
            <w:bottom w:val="single" w:sz="6" w:space="0" w:color="auto"/>
            <w:right w:val="single" w:sz="2" w:space="0" w:color="auto"/>
          </w:divBdr>
          <w:divsChild>
            <w:div w:id="880097987">
              <w:marLeft w:val="0"/>
              <w:marRight w:val="0"/>
              <w:marTop w:val="100"/>
              <w:marBottom w:val="100"/>
              <w:divBdr>
                <w:top w:val="single" w:sz="2" w:space="0" w:color="D9D9E3"/>
                <w:left w:val="single" w:sz="2" w:space="0" w:color="D9D9E3"/>
                <w:bottom w:val="single" w:sz="2" w:space="0" w:color="D9D9E3"/>
                <w:right w:val="single" w:sz="2" w:space="0" w:color="D9D9E3"/>
              </w:divBdr>
              <w:divsChild>
                <w:div w:id="8223528">
                  <w:marLeft w:val="0"/>
                  <w:marRight w:val="0"/>
                  <w:marTop w:val="0"/>
                  <w:marBottom w:val="0"/>
                  <w:divBdr>
                    <w:top w:val="single" w:sz="2" w:space="0" w:color="D9D9E3"/>
                    <w:left w:val="single" w:sz="2" w:space="0" w:color="D9D9E3"/>
                    <w:bottom w:val="single" w:sz="2" w:space="0" w:color="D9D9E3"/>
                    <w:right w:val="single" w:sz="2" w:space="0" w:color="D9D9E3"/>
                  </w:divBdr>
                  <w:divsChild>
                    <w:div w:id="512454397">
                      <w:marLeft w:val="0"/>
                      <w:marRight w:val="0"/>
                      <w:marTop w:val="0"/>
                      <w:marBottom w:val="0"/>
                      <w:divBdr>
                        <w:top w:val="single" w:sz="2" w:space="0" w:color="D9D9E3"/>
                        <w:left w:val="single" w:sz="2" w:space="0" w:color="D9D9E3"/>
                        <w:bottom w:val="single" w:sz="2" w:space="0" w:color="D9D9E3"/>
                        <w:right w:val="single" w:sz="2" w:space="0" w:color="D9D9E3"/>
                      </w:divBdr>
                      <w:divsChild>
                        <w:div w:id="41255729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49667999">
                  <w:marLeft w:val="0"/>
                  <w:marRight w:val="0"/>
                  <w:marTop w:val="0"/>
                  <w:marBottom w:val="0"/>
                  <w:divBdr>
                    <w:top w:val="single" w:sz="2" w:space="0" w:color="D9D9E3"/>
                    <w:left w:val="single" w:sz="2" w:space="0" w:color="D9D9E3"/>
                    <w:bottom w:val="single" w:sz="2" w:space="0" w:color="D9D9E3"/>
                    <w:right w:val="single" w:sz="2" w:space="0" w:color="D9D9E3"/>
                  </w:divBdr>
                  <w:divsChild>
                    <w:div w:id="81487668">
                      <w:marLeft w:val="0"/>
                      <w:marRight w:val="0"/>
                      <w:marTop w:val="0"/>
                      <w:marBottom w:val="0"/>
                      <w:divBdr>
                        <w:top w:val="single" w:sz="2" w:space="0" w:color="D9D9E3"/>
                        <w:left w:val="single" w:sz="2" w:space="0" w:color="D9D9E3"/>
                        <w:bottom w:val="single" w:sz="2" w:space="0" w:color="D9D9E3"/>
                        <w:right w:val="single" w:sz="2" w:space="0" w:color="D9D9E3"/>
                      </w:divBdr>
                      <w:divsChild>
                        <w:div w:id="1864200226">
                          <w:marLeft w:val="0"/>
                          <w:marRight w:val="0"/>
                          <w:marTop w:val="0"/>
                          <w:marBottom w:val="0"/>
                          <w:divBdr>
                            <w:top w:val="single" w:sz="2" w:space="0" w:color="D9D9E3"/>
                            <w:left w:val="single" w:sz="2" w:space="0" w:color="D9D9E3"/>
                            <w:bottom w:val="single" w:sz="2" w:space="0" w:color="D9D9E3"/>
                            <w:right w:val="single" w:sz="2" w:space="0" w:color="D9D9E3"/>
                          </w:divBdr>
                          <w:divsChild>
                            <w:div w:id="14133592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81592746">
          <w:marLeft w:val="0"/>
          <w:marRight w:val="0"/>
          <w:marTop w:val="0"/>
          <w:marBottom w:val="0"/>
          <w:divBdr>
            <w:top w:val="single" w:sz="2" w:space="0" w:color="auto"/>
            <w:left w:val="single" w:sz="2" w:space="0" w:color="auto"/>
            <w:bottom w:val="single" w:sz="6" w:space="0" w:color="auto"/>
            <w:right w:val="single" w:sz="2" w:space="0" w:color="auto"/>
          </w:divBdr>
          <w:divsChild>
            <w:div w:id="963848443">
              <w:marLeft w:val="0"/>
              <w:marRight w:val="0"/>
              <w:marTop w:val="100"/>
              <w:marBottom w:val="100"/>
              <w:divBdr>
                <w:top w:val="single" w:sz="2" w:space="0" w:color="D9D9E3"/>
                <w:left w:val="single" w:sz="2" w:space="0" w:color="D9D9E3"/>
                <w:bottom w:val="single" w:sz="2" w:space="0" w:color="D9D9E3"/>
                <w:right w:val="single" w:sz="2" w:space="0" w:color="D9D9E3"/>
              </w:divBdr>
              <w:divsChild>
                <w:div w:id="1136489932">
                  <w:marLeft w:val="0"/>
                  <w:marRight w:val="0"/>
                  <w:marTop w:val="0"/>
                  <w:marBottom w:val="0"/>
                  <w:divBdr>
                    <w:top w:val="single" w:sz="2" w:space="0" w:color="D9D9E3"/>
                    <w:left w:val="single" w:sz="2" w:space="0" w:color="D9D9E3"/>
                    <w:bottom w:val="single" w:sz="2" w:space="0" w:color="D9D9E3"/>
                    <w:right w:val="single" w:sz="2" w:space="0" w:color="D9D9E3"/>
                  </w:divBdr>
                  <w:divsChild>
                    <w:div w:id="1566987812">
                      <w:marLeft w:val="0"/>
                      <w:marRight w:val="0"/>
                      <w:marTop w:val="0"/>
                      <w:marBottom w:val="0"/>
                      <w:divBdr>
                        <w:top w:val="single" w:sz="2" w:space="0" w:color="D9D9E3"/>
                        <w:left w:val="single" w:sz="2" w:space="0" w:color="D9D9E3"/>
                        <w:bottom w:val="single" w:sz="2" w:space="0" w:color="D9D9E3"/>
                        <w:right w:val="single" w:sz="2" w:space="0" w:color="D9D9E3"/>
                      </w:divBdr>
                      <w:divsChild>
                        <w:div w:id="15056072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65049790">
                  <w:marLeft w:val="0"/>
                  <w:marRight w:val="0"/>
                  <w:marTop w:val="0"/>
                  <w:marBottom w:val="0"/>
                  <w:divBdr>
                    <w:top w:val="single" w:sz="2" w:space="0" w:color="D9D9E3"/>
                    <w:left w:val="single" w:sz="2" w:space="0" w:color="D9D9E3"/>
                    <w:bottom w:val="single" w:sz="2" w:space="0" w:color="D9D9E3"/>
                    <w:right w:val="single" w:sz="2" w:space="0" w:color="D9D9E3"/>
                  </w:divBdr>
                  <w:divsChild>
                    <w:div w:id="612631732">
                      <w:marLeft w:val="0"/>
                      <w:marRight w:val="0"/>
                      <w:marTop w:val="0"/>
                      <w:marBottom w:val="0"/>
                      <w:divBdr>
                        <w:top w:val="single" w:sz="2" w:space="0" w:color="D9D9E3"/>
                        <w:left w:val="single" w:sz="2" w:space="0" w:color="D9D9E3"/>
                        <w:bottom w:val="single" w:sz="2" w:space="0" w:color="D9D9E3"/>
                        <w:right w:val="single" w:sz="2" w:space="0" w:color="D9D9E3"/>
                      </w:divBdr>
                      <w:divsChild>
                        <w:div w:id="1305353389">
                          <w:marLeft w:val="0"/>
                          <w:marRight w:val="0"/>
                          <w:marTop w:val="0"/>
                          <w:marBottom w:val="0"/>
                          <w:divBdr>
                            <w:top w:val="single" w:sz="2" w:space="0" w:color="D9D9E3"/>
                            <w:left w:val="single" w:sz="2" w:space="0" w:color="D9D9E3"/>
                            <w:bottom w:val="single" w:sz="2" w:space="0" w:color="D9D9E3"/>
                            <w:right w:val="single" w:sz="2" w:space="0" w:color="D9D9E3"/>
                          </w:divBdr>
                          <w:divsChild>
                            <w:div w:id="7745215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92477926">
          <w:marLeft w:val="0"/>
          <w:marRight w:val="0"/>
          <w:marTop w:val="0"/>
          <w:marBottom w:val="0"/>
          <w:divBdr>
            <w:top w:val="single" w:sz="2" w:space="0" w:color="auto"/>
            <w:left w:val="single" w:sz="2" w:space="0" w:color="auto"/>
            <w:bottom w:val="single" w:sz="6" w:space="0" w:color="auto"/>
            <w:right w:val="single" w:sz="2" w:space="0" w:color="auto"/>
          </w:divBdr>
          <w:divsChild>
            <w:div w:id="1001011975">
              <w:marLeft w:val="0"/>
              <w:marRight w:val="0"/>
              <w:marTop w:val="100"/>
              <w:marBottom w:val="100"/>
              <w:divBdr>
                <w:top w:val="single" w:sz="2" w:space="0" w:color="D9D9E3"/>
                <w:left w:val="single" w:sz="2" w:space="0" w:color="D9D9E3"/>
                <w:bottom w:val="single" w:sz="2" w:space="0" w:color="D9D9E3"/>
                <w:right w:val="single" w:sz="2" w:space="0" w:color="D9D9E3"/>
              </w:divBdr>
              <w:divsChild>
                <w:div w:id="793594102">
                  <w:marLeft w:val="0"/>
                  <w:marRight w:val="0"/>
                  <w:marTop w:val="0"/>
                  <w:marBottom w:val="0"/>
                  <w:divBdr>
                    <w:top w:val="single" w:sz="2" w:space="0" w:color="D9D9E3"/>
                    <w:left w:val="single" w:sz="2" w:space="0" w:color="D9D9E3"/>
                    <w:bottom w:val="single" w:sz="2" w:space="0" w:color="D9D9E3"/>
                    <w:right w:val="single" w:sz="2" w:space="0" w:color="D9D9E3"/>
                  </w:divBdr>
                  <w:divsChild>
                    <w:div w:id="1899172049">
                      <w:marLeft w:val="0"/>
                      <w:marRight w:val="0"/>
                      <w:marTop w:val="0"/>
                      <w:marBottom w:val="0"/>
                      <w:divBdr>
                        <w:top w:val="single" w:sz="2" w:space="0" w:color="D9D9E3"/>
                        <w:left w:val="single" w:sz="2" w:space="0" w:color="D9D9E3"/>
                        <w:bottom w:val="single" w:sz="2" w:space="0" w:color="D9D9E3"/>
                        <w:right w:val="single" w:sz="2" w:space="0" w:color="D9D9E3"/>
                      </w:divBdr>
                      <w:divsChild>
                        <w:div w:id="123771450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74462675">
                  <w:marLeft w:val="0"/>
                  <w:marRight w:val="0"/>
                  <w:marTop w:val="0"/>
                  <w:marBottom w:val="0"/>
                  <w:divBdr>
                    <w:top w:val="single" w:sz="2" w:space="0" w:color="D9D9E3"/>
                    <w:left w:val="single" w:sz="2" w:space="0" w:color="D9D9E3"/>
                    <w:bottom w:val="single" w:sz="2" w:space="0" w:color="D9D9E3"/>
                    <w:right w:val="single" w:sz="2" w:space="0" w:color="D9D9E3"/>
                  </w:divBdr>
                  <w:divsChild>
                    <w:div w:id="1680963308">
                      <w:marLeft w:val="0"/>
                      <w:marRight w:val="0"/>
                      <w:marTop w:val="0"/>
                      <w:marBottom w:val="0"/>
                      <w:divBdr>
                        <w:top w:val="single" w:sz="2" w:space="0" w:color="D9D9E3"/>
                        <w:left w:val="single" w:sz="2" w:space="0" w:color="D9D9E3"/>
                        <w:bottom w:val="single" w:sz="2" w:space="0" w:color="D9D9E3"/>
                        <w:right w:val="single" w:sz="2" w:space="0" w:color="D9D9E3"/>
                      </w:divBdr>
                      <w:divsChild>
                        <w:div w:id="1873684712">
                          <w:marLeft w:val="0"/>
                          <w:marRight w:val="0"/>
                          <w:marTop w:val="0"/>
                          <w:marBottom w:val="0"/>
                          <w:divBdr>
                            <w:top w:val="single" w:sz="2" w:space="0" w:color="D9D9E3"/>
                            <w:left w:val="single" w:sz="2" w:space="0" w:color="D9D9E3"/>
                            <w:bottom w:val="single" w:sz="2" w:space="0" w:color="D9D9E3"/>
                            <w:right w:val="single" w:sz="2" w:space="0" w:color="D9D9E3"/>
                          </w:divBdr>
                          <w:divsChild>
                            <w:div w:id="58276169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73571687">
          <w:marLeft w:val="0"/>
          <w:marRight w:val="0"/>
          <w:marTop w:val="0"/>
          <w:marBottom w:val="0"/>
          <w:divBdr>
            <w:top w:val="single" w:sz="2" w:space="0" w:color="auto"/>
            <w:left w:val="single" w:sz="2" w:space="0" w:color="auto"/>
            <w:bottom w:val="single" w:sz="6" w:space="0" w:color="auto"/>
            <w:right w:val="single" w:sz="2" w:space="0" w:color="auto"/>
          </w:divBdr>
          <w:divsChild>
            <w:div w:id="1903248582">
              <w:marLeft w:val="0"/>
              <w:marRight w:val="0"/>
              <w:marTop w:val="100"/>
              <w:marBottom w:val="100"/>
              <w:divBdr>
                <w:top w:val="single" w:sz="2" w:space="0" w:color="D9D9E3"/>
                <w:left w:val="single" w:sz="2" w:space="0" w:color="D9D9E3"/>
                <w:bottom w:val="single" w:sz="2" w:space="0" w:color="D9D9E3"/>
                <w:right w:val="single" w:sz="2" w:space="0" w:color="D9D9E3"/>
              </w:divBdr>
              <w:divsChild>
                <w:div w:id="155803478">
                  <w:marLeft w:val="0"/>
                  <w:marRight w:val="0"/>
                  <w:marTop w:val="0"/>
                  <w:marBottom w:val="0"/>
                  <w:divBdr>
                    <w:top w:val="single" w:sz="2" w:space="0" w:color="D9D9E3"/>
                    <w:left w:val="single" w:sz="2" w:space="0" w:color="D9D9E3"/>
                    <w:bottom w:val="single" w:sz="2" w:space="0" w:color="D9D9E3"/>
                    <w:right w:val="single" w:sz="2" w:space="0" w:color="D9D9E3"/>
                  </w:divBdr>
                  <w:divsChild>
                    <w:div w:id="1190214727">
                      <w:marLeft w:val="0"/>
                      <w:marRight w:val="0"/>
                      <w:marTop w:val="0"/>
                      <w:marBottom w:val="0"/>
                      <w:divBdr>
                        <w:top w:val="single" w:sz="2" w:space="0" w:color="D9D9E3"/>
                        <w:left w:val="single" w:sz="2" w:space="0" w:color="D9D9E3"/>
                        <w:bottom w:val="single" w:sz="2" w:space="0" w:color="D9D9E3"/>
                        <w:right w:val="single" w:sz="2" w:space="0" w:color="D9D9E3"/>
                      </w:divBdr>
                      <w:divsChild>
                        <w:div w:id="18869410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37421163">
                  <w:marLeft w:val="0"/>
                  <w:marRight w:val="0"/>
                  <w:marTop w:val="0"/>
                  <w:marBottom w:val="0"/>
                  <w:divBdr>
                    <w:top w:val="single" w:sz="2" w:space="0" w:color="D9D9E3"/>
                    <w:left w:val="single" w:sz="2" w:space="0" w:color="D9D9E3"/>
                    <w:bottom w:val="single" w:sz="2" w:space="0" w:color="D9D9E3"/>
                    <w:right w:val="single" w:sz="2" w:space="0" w:color="D9D9E3"/>
                  </w:divBdr>
                  <w:divsChild>
                    <w:div w:id="1620915638">
                      <w:marLeft w:val="0"/>
                      <w:marRight w:val="0"/>
                      <w:marTop w:val="0"/>
                      <w:marBottom w:val="0"/>
                      <w:divBdr>
                        <w:top w:val="single" w:sz="2" w:space="0" w:color="D9D9E3"/>
                        <w:left w:val="single" w:sz="2" w:space="0" w:color="D9D9E3"/>
                        <w:bottom w:val="single" w:sz="2" w:space="0" w:color="D9D9E3"/>
                        <w:right w:val="single" w:sz="2" w:space="0" w:color="D9D9E3"/>
                      </w:divBdr>
                      <w:divsChild>
                        <w:div w:id="591744004">
                          <w:marLeft w:val="0"/>
                          <w:marRight w:val="0"/>
                          <w:marTop w:val="0"/>
                          <w:marBottom w:val="0"/>
                          <w:divBdr>
                            <w:top w:val="single" w:sz="2" w:space="0" w:color="D9D9E3"/>
                            <w:left w:val="single" w:sz="2" w:space="0" w:color="D9D9E3"/>
                            <w:bottom w:val="single" w:sz="2" w:space="0" w:color="D9D9E3"/>
                            <w:right w:val="single" w:sz="2" w:space="0" w:color="D9D9E3"/>
                          </w:divBdr>
                          <w:divsChild>
                            <w:div w:id="34066493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24412914">
          <w:marLeft w:val="0"/>
          <w:marRight w:val="0"/>
          <w:marTop w:val="0"/>
          <w:marBottom w:val="0"/>
          <w:divBdr>
            <w:top w:val="single" w:sz="2" w:space="0" w:color="auto"/>
            <w:left w:val="single" w:sz="2" w:space="0" w:color="auto"/>
            <w:bottom w:val="single" w:sz="6" w:space="0" w:color="auto"/>
            <w:right w:val="single" w:sz="2" w:space="0" w:color="auto"/>
          </w:divBdr>
          <w:divsChild>
            <w:div w:id="1257403768">
              <w:marLeft w:val="0"/>
              <w:marRight w:val="0"/>
              <w:marTop w:val="100"/>
              <w:marBottom w:val="100"/>
              <w:divBdr>
                <w:top w:val="single" w:sz="2" w:space="0" w:color="D9D9E3"/>
                <w:left w:val="single" w:sz="2" w:space="0" w:color="D9D9E3"/>
                <w:bottom w:val="single" w:sz="2" w:space="0" w:color="D9D9E3"/>
                <w:right w:val="single" w:sz="2" w:space="0" w:color="D9D9E3"/>
              </w:divBdr>
              <w:divsChild>
                <w:div w:id="1806001393">
                  <w:marLeft w:val="0"/>
                  <w:marRight w:val="0"/>
                  <w:marTop w:val="0"/>
                  <w:marBottom w:val="0"/>
                  <w:divBdr>
                    <w:top w:val="single" w:sz="2" w:space="0" w:color="D9D9E3"/>
                    <w:left w:val="single" w:sz="2" w:space="0" w:color="D9D9E3"/>
                    <w:bottom w:val="single" w:sz="2" w:space="0" w:color="D9D9E3"/>
                    <w:right w:val="single" w:sz="2" w:space="0" w:color="D9D9E3"/>
                  </w:divBdr>
                  <w:divsChild>
                    <w:div w:id="1964921945">
                      <w:marLeft w:val="0"/>
                      <w:marRight w:val="0"/>
                      <w:marTop w:val="0"/>
                      <w:marBottom w:val="0"/>
                      <w:divBdr>
                        <w:top w:val="single" w:sz="2" w:space="0" w:color="D9D9E3"/>
                        <w:left w:val="single" w:sz="2" w:space="0" w:color="D9D9E3"/>
                        <w:bottom w:val="single" w:sz="2" w:space="0" w:color="D9D9E3"/>
                        <w:right w:val="single" w:sz="2" w:space="0" w:color="D9D9E3"/>
                      </w:divBdr>
                      <w:divsChild>
                        <w:div w:id="15493682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14018626">
                  <w:marLeft w:val="0"/>
                  <w:marRight w:val="0"/>
                  <w:marTop w:val="0"/>
                  <w:marBottom w:val="0"/>
                  <w:divBdr>
                    <w:top w:val="single" w:sz="2" w:space="0" w:color="D9D9E3"/>
                    <w:left w:val="single" w:sz="2" w:space="0" w:color="D9D9E3"/>
                    <w:bottom w:val="single" w:sz="2" w:space="0" w:color="D9D9E3"/>
                    <w:right w:val="single" w:sz="2" w:space="0" w:color="D9D9E3"/>
                  </w:divBdr>
                  <w:divsChild>
                    <w:div w:id="1304047336">
                      <w:marLeft w:val="0"/>
                      <w:marRight w:val="0"/>
                      <w:marTop w:val="0"/>
                      <w:marBottom w:val="0"/>
                      <w:divBdr>
                        <w:top w:val="single" w:sz="2" w:space="0" w:color="D9D9E3"/>
                        <w:left w:val="single" w:sz="2" w:space="0" w:color="D9D9E3"/>
                        <w:bottom w:val="single" w:sz="2" w:space="0" w:color="D9D9E3"/>
                        <w:right w:val="single" w:sz="2" w:space="0" w:color="D9D9E3"/>
                      </w:divBdr>
                      <w:divsChild>
                        <w:div w:id="1882396325">
                          <w:marLeft w:val="0"/>
                          <w:marRight w:val="0"/>
                          <w:marTop w:val="0"/>
                          <w:marBottom w:val="0"/>
                          <w:divBdr>
                            <w:top w:val="single" w:sz="2" w:space="0" w:color="D9D9E3"/>
                            <w:left w:val="single" w:sz="2" w:space="0" w:color="D9D9E3"/>
                            <w:bottom w:val="single" w:sz="2" w:space="0" w:color="D9D9E3"/>
                            <w:right w:val="single" w:sz="2" w:space="0" w:color="D9D9E3"/>
                          </w:divBdr>
                          <w:divsChild>
                            <w:div w:id="9359797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588995430">
          <w:marLeft w:val="0"/>
          <w:marRight w:val="0"/>
          <w:marTop w:val="0"/>
          <w:marBottom w:val="0"/>
          <w:divBdr>
            <w:top w:val="single" w:sz="2" w:space="0" w:color="auto"/>
            <w:left w:val="single" w:sz="2" w:space="0" w:color="auto"/>
            <w:bottom w:val="single" w:sz="6" w:space="0" w:color="auto"/>
            <w:right w:val="single" w:sz="2" w:space="0" w:color="auto"/>
          </w:divBdr>
          <w:divsChild>
            <w:div w:id="1545024455">
              <w:marLeft w:val="0"/>
              <w:marRight w:val="0"/>
              <w:marTop w:val="100"/>
              <w:marBottom w:val="100"/>
              <w:divBdr>
                <w:top w:val="single" w:sz="2" w:space="0" w:color="D9D9E3"/>
                <w:left w:val="single" w:sz="2" w:space="0" w:color="D9D9E3"/>
                <w:bottom w:val="single" w:sz="2" w:space="0" w:color="D9D9E3"/>
                <w:right w:val="single" w:sz="2" w:space="0" w:color="D9D9E3"/>
              </w:divBdr>
              <w:divsChild>
                <w:div w:id="67771034">
                  <w:marLeft w:val="0"/>
                  <w:marRight w:val="0"/>
                  <w:marTop w:val="0"/>
                  <w:marBottom w:val="0"/>
                  <w:divBdr>
                    <w:top w:val="single" w:sz="2" w:space="0" w:color="D9D9E3"/>
                    <w:left w:val="single" w:sz="2" w:space="0" w:color="D9D9E3"/>
                    <w:bottom w:val="single" w:sz="2" w:space="0" w:color="D9D9E3"/>
                    <w:right w:val="single" w:sz="2" w:space="0" w:color="D9D9E3"/>
                  </w:divBdr>
                  <w:divsChild>
                    <w:div w:id="1293514740">
                      <w:marLeft w:val="0"/>
                      <w:marRight w:val="0"/>
                      <w:marTop w:val="0"/>
                      <w:marBottom w:val="0"/>
                      <w:divBdr>
                        <w:top w:val="single" w:sz="2" w:space="0" w:color="D9D9E3"/>
                        <w:left w:val="single" w:sz="2" w:space="0" w:color="D9D9E3"/>
                        <w:bottom w:val="single" w:sz="2" w:space="0" w:color="D9D9E3"/>
                        <w:right w:val="single" w:sz="2" w:space="0" w:color="D9D9E3"/>
                      </w:divBdr>
                      <w:divsChild>
                        <w:div w:id="103816259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40400019">
                  <w:marLeft w:val="0"/>
                  <w:marRight w:val="0"/>
                  <w:marTop w:val="0"/>
                  <w:marBottom w:val="0"/>
                  <w:divBdr>
                    <w:top w:val="single" w:sz="2" w:space="0" w:color="D9D9E3"/>
                    <w:left w:val="single" w:sz="2" w:space="0" w:color="D9D9E3"/>
                    <w:bottom w:val="single" w:sz="2" w:space="0" w:color="D9D9E3"/>
                    <w:right w:val="single" w:sz="2" w:space="0" w:color="D9D9E3"/>
                  </w:divBdr>
                  <w:divsChild>
                    <w:div w:id="767582070">
                      <w:marLeft w:val="0"/>
                      <w:marRight w:val="0"/>
                      <w:marTop w:val="0"/>
                      <w:marBottom w:val="0"/>
                      <w:divBdr>
                        <w:top w:val="single" w:sz="2" w:space="0" w:color="D9D9E3"/>
                        <w:left w:val="single" w:sz="2" w:space="0" w:color="D9D9E3"/>
                        <w:bottom w:val="single" w:sz="2" w:space="0" w:color="D9D9E3"/>
                        <w:right w:val="single" w:sz="2" w:space="0" w:color="D9D9E3"/>
                      </w:divBdr>
                      <w:divsChild>
                        <w:div w:id="579097330">
                          <w:marLeft w:val="0"/>
                          <w:marRight w:val="0"/>
                          <w:marTop w:val="0"/>
                          <w:marBottom w:val="0"/>
                          <w:divBdr>
                            <w:top w:val="single" w:sz="2" w:space="0" w:color="D9D9E3"/>
                            <w:left w:val="single" w:sz="2" w:space="0" w:color="D9D9E3"/>
                            <w:bottom w:val="single" w:sz="2" w:space="0" w:color="D9D9E3"/>
                            <w:right w:val="single" w:sz="2" w:space="0" w:color="D9D9E3"/>
                          </w:divBdr>
                          <w:divsChild>
                            <w:div w:id="2632670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68318609">
          <w:marLeft w:val="0"/>
          <w:marRight w:val="0"/>
          <w:marTop w:val="0"/>
          <w:marBottom w:val="0"/>
          <w:divBdr>
            <w:top w:val="single" w:sz="2" w:space="0" w:color="auto"/>
            <w:left w:val="single" w:sz="2" w:space="0" w:color="auto"/>
            <w:bottom w:val="single" w:sz="6" w:space="0" w:color="auto"/>
            <w:right w:val="single" w:sz="2" w:space="0" w:color="auto"/>
          </w:divBdr>
          <w:divsChild>
            <w:div w:id="744761695">
              <w:marLeft w:val="0"/>
              <w:marRight w:val="0"/>
              <w:marTop w:val="100"/>
              <w:marBottom w:val="100"/>
              <w:divBdr>
                <w:top w:val="single" w:sz="2" w:space="0" w:color="D9D9E3"/>
                <w:left w:val="single" w:sz="2" w:space="0" w:color="D9D9E3"/>
                <w:bottom w:val="single" w:sz="2" w:space="0" w:color="D9D9E3"/>
                <w:right w:val="single" w:sz="2" w:space="0" w:color="D9D9E3"/>
              </w:divBdr>
              <w:divsChild>
                <w:div w:id="1233538445">
                  <w:marLeft w:val="0"/>
                  <w:marRight w:val="0"/>
                  <w:marTop w:val="0"/>
                  <w:marBottom w:val="0"/>
                  <w:divBdr>
                    <w:top w:val="single" w:sz="2" w:space="0" w:color="D9D9E3"/>
                    <w:left w:val="single" w:sz="2" w:space="0" w:color="D9D9E3"/>
                    <w:bottom w:val="single" w:sz="2" w:space="0" w:color="D9D9E3"/>
                    <w:right w:val="single" w:sz="2" w:space="0" w:color="D9D9E3"/>
                  </w:divBdr>
                  <w:divsChild>
                    <w:div w:id="214198051">
                      <w:marLeft w:val="0"/>
                      <w:marRight w:val="0"/>
                      <w:marTop w:val="0"/>
                      <w:marBottom w:val="0"/>
                      <w:divBdr>
                        <w:top w:val="single" w:sz="2" w:space="0" w:color="D9D9E3"/>
                        <w:left w:val="single" w:sz="2" w:space="0" w:color="D9D9E3"/>
                        <w:bottom w:val="single" w:sz="2" w:space="0" w:color="D9D9E3"/>
                        <w:right w:val="single" w:sz="2" w:space="0" w:color="D9D9E3"/>
                      </w:divBdr>
                      <w:divsChild>
                        <w:div w:id="15499532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86805164">
                  <w:marLeft w:val="0"/>
                  <w:marRight w:val="0"/>
                  <w:marTop w:val="0"/>
                  <w:marBottom w:val="0"/>
                  <w:divBdr>
                    <w:top w:val="single" w:sz="2" w:space="0" w:color="D9D9E3"/>
                    <w:left w:val="single" w:sz="2" w:space="0" w:color="D9D9E3"/>
                    <w:bottom w:val="single" w:sz="2" w:space="0" w:color="D9D9E3"/>
                    <w:right w:val="single" w:sz="2" w:space="0" w:color="D9D9E3"/>
                  </w:divBdr>
                  <w:divsChild>
                    <w:div w:id="712074683">
                      <w:marLeft w:val="0"/>
                      <w:marRight w:val="0"/>
                      <w:marTop w:val="0"/>
                      <w:marBottom w:val="0"/>
                      <w:divBdr>
                        <w:top w:val="single" w:sz="2" w:space="0" w:color="D9D9E3"/>
                        <w:left w:val="single" w:sz="2" w:space="0" w:color="D9D9E3"/>
                        <w:bottom w:val="single" w:sz="2" w:space="0" w:color="D9D9E3"/>
                        <w:right w:val="single" w:sz="2" w:space="0" w:color="D9D9E3"/>
                      </w:divBdr>
                      <w:divsChild>
                        <w:div w:id="815415842">
                          <w:marLeft w:val="0"/>
                          <w:marRight w:val="0"/>
                          <w:marTop w:val="0"/>
                          <w:marBottom w:val="0"/>
                          <w:divBdr>
                            <w:top w:val="single" w:sz="2" w:space="0" w:color="D9D9E3"/>
                            <w:left w:val="single" w:sz="2" w:space="0" w:color="D9D9E3"/>
                            <w:bottom w:val="single" w:sz="2" w:space="0" w:color="D9D9E3"/>
                            <w:right w:val="single" w:sz="2" w:space="0" w:color="D9D9E3"/>
                          </w:divBdr>
                          <w:divsChild>
                            <w:div w:id="8029630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67762164">
          <w:marLeft w:val="0"/>
          <w:marRight w:val="0"/>
          <w:marTop w:val="0"/>
          <w:marBottom w:val="0"/>
          <w:divBdr>
            <w:top w:val="single" w:sz="2" w:space="0" w:color="auto"/>
            <w:left w:val="single" w:sz="2" w:space="0" w:color="auto"/>
            <w:bottom w:val="single" w:sz="6" w:space="0" w:color="auto"/>
            <w:right w:val="single" w:sz="2" w:space="0" w:color="auto"/>
          </w:divBdr>
          <w:divsChild>
            <w:div w:id="2132437107">
              <w:marLeft w:val="0"/>
              <w:marRight w:val="0"/>
              <w:marTop w:val="100"/>
              <w:marBottom w:val="100"/>
              <w:divBdr>
                <w:top w:val="single" w:sz="2" w:space="0" w:color="D9D9E3"/>
                <w:left w:val="single" w:sz="2" w:space="0" w:color="D9D9E3"/>
                <w:bottom w:val="single" w:sz="2" w:space="0" w:color="D9D9E3"/>
                <w:right w:val="single" w:sz="2" w:space="0" w:color="D9D9E3"/>
              </w:divBdr>
              <w:divsChild>
                <w:div w:id="1386877775">
                  <w:marLeft w:val="0"/>
                  <w:marRight w:val="0"/>
                  <w:marTop w:val="0"/>
                  <w:marBottom w:val="0"/>
                  <w:divBdr>
                    <w:top w:val="single" w:sz="2" w:space="0" w:color="D9D9E3"/>
                    <w:left w:val="single" w:sz="2" w:space="0" w:color="D9D9E3"/>
                    <w:bottom w:val="single" w:sz="2" w:space="0" w:color="D9D9E3"/>
                    <w:right w:val="single" w:sz="2" w:space="0" w:color="D9D9E3"/>
                  </w:divBdr>
                  <w:divsChild>
                    <w:div w:id="1370375235">
                      <w:marLeft w:val="0"/>
                      <w:marRight w:val="0"/>
                      <w:marTop w:val="0"/>
                      <w:marBottom w:val="0"/>
                      <w:divBdr>
                        <w:top w:val="single" w:sz="2" w:space="0" w:color="D9D9E3"/>
                        <w:left w:val="single" w:sz="2" w:space="0" w:color="D9D9E3"/>
                        <w:bottom w:val="single" w:sz="2" w:space="0" w:color="D9D9E3"/>
                        <w:right w:val="single" w:sz="2" w:space="0" w:color="D9D9E3"/>
                      </w:divBdr>
                      <w:divsChild>
                        <w:div w:id="2225235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85094193">
                  <w:marLeft w:val="0"/>
                  <w:marRight w:val="0"/>
                  <w:marTop w:val="0"/>
                  <w:marBottom w:val="0"/>
                  <w:divBdr>
                    <w:top w:val="single" w:sz="2" w:space="0" w:color="D9D9E3"/>
                    <w:left w:val="single" w:sz="2" w:space="0" w:color="D9D9E3"/>
                    <w:bottom w:val="single" w:sz="2" w:space="0" w:color="D9D9E3"/>
                    <w:right w:val="single" w:sz="2" w:space="0" w:color="D9D9E3"/>
                  </w:divBdr>
                  <w:divsChild>
                    <w:div w:id="1873422031">
                      <w:marLeft w:val="0"/>
                      <w:marRight w:val="0"/>
                      <w:marTop w:val="0"/>
                      <w:marBottom w:val="0"/>
                      <w:divBdr>
                        <w:top w:val="single" w:sz="2" w:space="0" w:color="D9D9E3"/>
                        <w:left w:val="single" w:sz="2" w:space="0" w:color="D9D9E3"/>
                        <w:bottom w:val="single" w:sz="2" w:space="0" w:color="D9D9E3"/>
                        <w:right w:val="single" w:sz="2" w:space="0" w:color="D9D9E3"/>
                      </w:divBdr>
                      <w:divsChild>
                        <w:div w:id="920867091">
                          <w:marLeft w:val="0"/>
                          <w:marRight w:val="0"/>
                          <w:marTop w:val="0"/>
                          <w:marBottom w:val="0"/>
                          <w:divBdr>
                            <w:top w:val="single" w:sz="2" w:space="0" w:color="D9D9E3"/>
                            <w:left w:val="single" w:sz="2" w:space="0" w:color="D9D9E3"/>
                            <w:bottom w:val="single" w:sz="2" w:space="0" w:color="D9D9E3"/>
                            <w:right w:val="single" w:sz="2" w:space="0" w:color="D9D9E3"/>
                          </w:divBdr>
                          <w:divsChild>
                            <w:div w:id="11927674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588418488">
          <w:marLeft w:val="0"/>
          <w:marRight w:val="0"/>
          <w:marTop w:val="0"/>
          <w:marBottom w:val="0"/>
          <w:divBdr>
            <w:top w:val="single" w:sz="2" w:space="0" w:color="auto"/>
            <w:left w:val="single" w:sz="2" w:space="0" w:color="auto"/>
            <w:bottom w:val="single" w:sz="6" w:space="0" w:color="auto"/>
            <w:right w:val="single" w:sz="2" w:space="0" w:color="auto"/>
          </w:divBdr>
          <w:divsChild>
            <w:div w:id="423040894">
              <w:marLeft w:val="0"/>
              <w:marRight w:val="0"/>
              <w:marTop w:val="100"/>
              <w:marBottom w:val="100"/>
              <w:divBdr>
                <w:top w:val="single" w:sz="2" w:space="0" w:color="D9D9E3"/>
                <w:left w:val="single" w:sz="2" w:space="0" w:color="D9D9E3"/>
                <w:bottom w:val="single" w:sz="2" w:space="0" w:color="D9D9E3"/>
                <w:right w:val="single" w:sz="2" w:space="0" w:color="D9D9E3"/>
              </w:divBdr>
              <w:divsChild>
                <w:div w:id="2118134579">
                  <w:marLeft w:val="0"/>
                  <w:marRight w:val="0"/>
                  <w:marTop w:val="0"/>
                  <w:marBottom w:val="0"/>
                  <w:divBdr>
                    <w:top w:val="single" w:sz="2" w:space="0" w:color="D9D9E3"/>
                    <w:left w:val="single" w:sz="2" w:space="0" w:color="D9D9E3"/>
                    <w:bottom w:val="single" w:sz="2" w:space="0" w:color="D9D9E3"/>
                    <w:right w:val="single" w:sz="2" w:space="0" w:color="D9D9E3"/>
                  </w:divBdr>
                  <w:divsChild>
                    <w:div w:id="157962816">
                      <w:marLeft w:val="0"/>
                      <w:marRight w:val="0"/>
                      <w:marTop w:val="0"/>
                      <w:marBottom w:val="0"/>
                      <w:divBdr>
                        <w:top w:val="single" w:sz="2" w:space="0" w:color="D9D9E3"/>
                        <w:left w:val="single" w:sz="2" w:space="0" w:color="D9D9E3"/>
                        <w:bottom w:val="single" w:sz="2" w:space="0" w:color="D9D9E3"/>
                        <w:right w:val="single" w:sz="2" w:space="0" w:color="D9D9E3"/>
                      </w:divBdr>
                      <w:divsChild>
                        <w:div w:id="5871518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58451656">
                  <w:marLeft w:val="0"/>
                  <w:marRight w:val="0"/>
                  <w:marTop w:val="0"/>
                  <w:marBottom w:val="0"/>
                  <w:divBdr>
                    <w:top w:val="single" w:sz="2" w:space="0" w:color="D9D9E3"/>
                    <w:left w:val="single" w:sz="2" w:space="0" w:color="D9D9E3"/>
                    <w:bottom w:val="single" w:sz="2" w:space="0" w:color="D9D9E3"/>
                    <w:right w:val="single" w:sz="2" w:space="0" w:color="D9D9E3"/>
                  </w:divBdr>
                  <w:divsChild>
                    <w:div w:id="747732671">
                      <w:marLeft w:val="0"/>
                      <w:marRight w:val="0"/>
                      <w:marTop w:val="0"/>
                      <w:marBottom w:val="0"/>
                      <w:divBdr>
                        <w:top w:val="single" w:sz="2" w:space="0" w:color="D9D9E3"/>
                        <w:left w:val="single" w:sz="2" w:space="0" w:color="D9D9E3"/>
                        <w:bottom w:val="single" w:sz="2" w:space="0" w:color="D9D9E3"/>
                        <w:right w:val="single" w:sz="2" w:space="0" w:color="D9D9E3"/>
                      </w:divBdr>
                      <w:divsChild>
                        <w:div w:id="1277058032">
                          <w:marLeft w:val="0"/>
                          <w:marRight w:val="0"/>
                          <w:marTop w:val="0"/>
                          <w:marBottom w:val="0"/>
                          <w:divBdr>
                            <w:top w:val="single" w:sz="2" w:space="0" w:color="D9D9E3"/>
                            <w:left w:val="single" w:sz="2" w:space="0" w:color="D9D9E3"/>
                            <w:bottom w:val="single" w:sz="2" w:space="0" w:color="D9D9E3"/>
                            <w:right w:val="single" w:sz="2" w:space="0" w:color="D9D9E3"/>
                          </w:divBdr>
                          <w:divsChild>
                            <w:div w:id="17805637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354307949">
          <w:marLeft w:val="0"/>
          <w:marRight w:val="0"/>
          <w:marTop w:val="0"/>
          <w:marBottom w:val="0"/>
          <w:divBdr>
            <w:top w:val="single" w:sz="2" w:space="0" w:color="auto"/>
            <w:left w:val="single" w:sz="2" w:space="0" w:color="auto"/>
            <w:bottom w:val="single" w:sz="6" w:space="0" w:color="auto"/>
            <w:right w:val="single" w:sz="2" w:space="0" w:color="auto"/>
          </w:divBdr>
          <w:divsChild>
            <w:div w:id="163713601">
              <w:marLeft w:val="0"/>
              <w:marRight w:val="0"/>
              <w:marTop w:val="100"/>
              <w:marBottom w:val="100"/>
              <w:divBdr>
                <w:top w:val="single" w:sz="2" w:space="0" w:color="D9D9E3"/>
                <w:left w:val="single" w:sz="2" w:space="0" w:color="D9D9E3"/>
                <w:bottom w:val="single" w:sz="2" w:space="0" w:color="D9D9E3"/>
                <w:right w:val="single" w:sz="2" w:space="0" w:color="D9D9E3"/>
              </w:divBdr>
              <w:divsChild>
                <w:div w:id="1832525403">
                  <w:marLeft w:val="0"/>
                  <w:marRight w:val="0"/>
                  <w:marTop w:val="0"/>
                  <w:marBottom w:val="0"/>
                  <w:divBdr>
                    <w:top w:val="single" w:sz="2" w:space="0" w:color="D9D9E3"/>
                    <w:left w:val="single" w:sz="2" w:space="0" w:color="D9D9E3"/>
                    <w:bottom w:val="single" w:sz="2" w:space="0" w:color="D9D9E3"/>
                    <w:right w:val="single" w:sz="2" w:space="0" w:color="D9D9E3"/>
                  </w:divBdr>
                  <w:divsChild>
                    <w:div w:id="2071342896">
                      <w:marLeft w:val="0"/>
                      <w:marRight w:val="0"/>
                      <w:marTop w:val="0"/>
                      <w:marBottom w:val="0"/>
                      <w:divBdr>
                        <w:top w:val="single" w:sz="2" w:space="0" w:color="D9D9E3"/>
                        <w:left w:val="single" w:sz="2" w:space="0" w:color="D9D9E3"/>
                        <w:bottom w:val="single" w:sz="2" w:space="0" w:color="D9D9E3"/>
                        <w:right w:val="single" w:sz="2" w:space="0" w:color="D9D9E3"/>
                      </w:divBdr>
                      <w:divsChild>
                        <w:div w:id="15192761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607736002">
                  <w:marLeft w:val="0"/>
                  <w:marRight w:val="0"/>
                  <w:marTop w:val="0"/>
                  <w:marBottom w:val="0"/>
                  <w:divBdr>
                    <w:top w:val="single" w:sz="2" w:space="0" w:color="D9D9E3"/>
                    <w:left w:val="single" w:sz="2" w:space="0" w:color="D9D9E3"/>
                    <w:bottom w:val="single" w:sz="2" w:space="0" w:color="D9D9E3"/>
                    <w:right w:val="single" w:sz="2" w:space="0" w:color="D9D9E3"/>
                  </w:divBdr>
                  <w:divsChild>
                    <w:div w:id="1299989401">
                      <w:marLeft w:val="0"/>
                      <w:marRight w:val="0"/>
                      <w:marTop w:val="0"/>
                      <w:marBottom w:val="0"/>
                      <w:divBdr>
                        <w:top w:val="single" w:sz="2" w:space="0" w:color="D9D9E3"/>
                        <w:left w:val="single" w:sz="2" w:space="0" w:color="D9D9E3"/>
                        <w:bottom w:val="single" w:sz="2" w:space="0" w:color="D9D9E3"/>
                        <w:right w:val="single" w:sz="2" w:space="0" w:color="D9D9E3"/>
                      </w:divBdr>
                      <w:divsChild>
                        <w:div w:id="954214448">
                          <w:marLeft w:val="0"/>
                          <w:marRight w:val="0"/>
                          <w:marTop w:val="0"/>
                          <w:marBottom w:val="0"/>
                          <w:divBdr>
                            <w:top w:val="single" w:sz="2" w:space="0" w:color="D9D9E3"/>
                            <w:left w:val="single" w:sz="2" w:space="0" w:color="D9D9E3"/>
                            <w:bottom w:val="single" w:sz="2" w:space="0" w:color="D9D9E3"/>
                            <w:right w:val="single" w:sz="2" w:space="0" w:color="D9D9E3"/>
                          </w:divBdr>
                          <w:divsChild>
                            <w:div w:id="5815319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86750942">
          <w:marLeft w:val="0"/>
          <w:marRight w:val="0"/>
          <w:marTop w:val="0"/>
          <w:marBottom w:val="0"/>
          <w:divBdr>
            <w:top w:val="single" w:sz="2" w:space="0" w:color="auto"/>
            <w:left w:val="single" w:sz="2" w:space="0" w:color="auto"/>
            <w:bottom w:val="single" w:sz="6" w:space="0" w:color="auto"/>
            <w:right w:val="single" w:sz="2" w:space="0" w:color="auto"/>
          </w:divBdr>
          <w:divsChild>
            <w:div w:id="836774713">
              <w:marLeft w:val="0"/>
              <w:marRight w:val="0"/>
              <w:marTop w:val="100"/>
              <w:marBottom w:val="100"/>
              <w:divBdr>
                <w:top w:val="single" w:sz="2" w:space="0" w:color="D9D9E3"/>
                <w:left w:val="single" w:sz="2" w:space="0" w:color="D9D9E3"/>
                <w:bottom w:val="single" w:sz="2" w:space="0" w:color="D9D9E3"/>
                <w:right w:val="single" w:sz="2" w:space="0" w:color="D9D9E3"/>
              </w:divBdr>
              <w:divsChild>
                <w:div w:id="1564170945">
                  <w:marLeft w:val="0"/>
                  <w:marRight w:val="0"/>
                  <w:marTop w:val="0"/>
                  <w:marBottom w:val="0"/>
                  <w:divBdr>
                    <w:top w:val="single" w:sz="2" w:space="0" w:color="D9D9E3"/>
                    <w:left w:val="single" w:sz="2" w:space="0" w:color="D9D9E3"/>
                    <w:bottom w:val="single" w:sz="2" w:space="0" w:color="D9D9E3"/>
                    <w:right w:val="single" w:sz="2" w:space="0" w:color="D9D9E3"/>
                  </w:divBdr>
                  <w:divsChild>
                    <w:div w:id="1459765078">
                      <w:marLeft w:val="0"/>
                      <w:marRight w:val="0"/>
                      <w:marTop w:val="0"/>
                      <w:marBottom w:val="0"/>
                      <w:divBdr>
                        <w:top w:val="single" w:sz="2" w:space="0" w:color="D9D9E3"/>
                        <w:left w:val="single" w:sz="2" w:space="0" w:color="D9D9E3"/>
                        <w:bottom w:val="single" w:sz="2" w:space="0" w:color="D9D9E3"/>
                        <w:right w:val="single" w:sz="2" w:space="0" w:color="D9D9E3"/>
                      </w:divBdr>
                      <w:divsChild>
                        <w:div w:id="21406850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81289479">
                  <w:marLeft w:val="0"/>
                  <w:marRight w:val="0"/>
                  <w:marTop w:val="0"/>
                  <w:marBottom w:val="0"/>
                  <w:divBdr>
                    <w:top w:val="single" w:sz="2" w:space="0" w:color="D9D9E3"/>
                    <w:left w:val="single" w:sz="2" w:space="0" w:color="D9D9E3"/>
                    <w:bottom w:val="single" w:sz="2" w:space="0" w:color="D9D9E3"/>
                    <w:right w:val="single" w:sz="2" w:space="0" w:color="D9D9E3"/>
                  </w:divBdr>
                  <w:divsChild>
                    <w:div w:id="1371497934">
                      <w:marLeft w:val="0"/>
                      <w:marRight w:val="0"/>
                      <w:marTop w:val="0"/>
                      <w:marBottom w:val="0"/>
                      <w:divBdr>
                        <w:top w:val="single" w:sz="2" w:space="0" w:color="D9D9E3"/>
                        <w:left w:val="single" w:sz="2" w:space="0" w:color="D9D9E3"/>
                        <w:bottom w:val="single" w:sz="2" w:space="0" w:color="D9D9E3"/>
                        <w:right w:val="single" w:sz="2" w:space="0" w:color="D9D9E3"/>
                      </w:divBdr>
                      <w:divsChild>
                        <w:div w:id="286010723">
                          <w:marLeft w:val="0"/>
                          <w:marRight w:val="0"/>
                          <w:marTop w:val="0"/>
                          <w:marBottom w:val="0"/>
                          <w:divBdr>
                            <w:top w:val="single" w:sz="2" w:space="0" w:color="D9D9E3"/>
                            <w:left w:val="single" w:sz="2" w:space="0" w:color="D9D9E3"/>
                            <w:bottom w:val="single" w:sz="2" w:space="0" w:color="D9D9E3"/>
                            <w:right w:val="single" w:sz="2" w:space="0" w:color="D9D9E3"/>
                          </w:divBdr>
                          <w:divsChild>
                            <w:div w:id="127509279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925801198">
          <w:marLeft w:val="0"/>
          <w:marRight w:val="0"/>
          <w:marTop w:val="0"/>
          <w:marBottom w:val="0"/>
          <w:divBdr>
            <w:top w:val="single" w:sz="2" w:space="0" w:color="auto"/>
            <w:left w:val="single" w:sz="2" w:space="0" w:color="auto"/>
            <w:bottom w:val="single" w:sz="6" w:space="0" w:color="auto"/>
            <w:right w:val="single" w:sz="2" w:space="0" w:color="auto"/>
          </w:divBdr>
          <w:divsChild>
            <w:div w:id="1017540572">
              <w:marLeft w:val="0"/>
              <w:marRight w:val="0"/>
              <w:marTop w:val="100"/>
              <w:marBottom w:val="100"/>
              <w:divBdr>
                <w:top w:val="single" w:sz="2" w:space="0" w:color="D9D9E3"/>
                <w:left w:val="single" w:sz="2" w:space="0" w:color="D9D9E3"/>
                <w:bottom w:val="single" w:sz="2" w:space="0" w:color="D9D9E3"/>
                <w:right w:val="single" w:sz="2" w:space="0" w:color="D9D9E3"/>
              </w:divBdr>
              <w:divsChild>
                <w:div w:id="813915392">
                  <w:marLeft w:val="0"/>
                  <w:marRight w:val="0"/>
                  <w:marTop w:val="0"/>
                  <w:marBottom w:val="0"/>
                  <w:divBdr>
                    <w:top w:val="single" w:sz="2" w:space="0" w:color="D9D9E3"/>
                    <w:left w:val="single" w:sz="2" w:space="0" w:color="D9D9E3"/>
                    <w:bottom w:val="single" w:sz="2" w:space="0" w:color="D9D9E3"/>
                    <w:right w:val="single" w:sz="2" w:space="0" w:color="D9D9E3"/>
                  </w:divBdr>
                  <w:divsChild>
                    <w:div w:id="199125711">
                      <w:marLeft w:val="0"/>
                      <w:marRight w:val="0"/>
                      <w:marTop w:val="0"/>
                      <w:marBottom w:val="0"/>
                      <w:divBdr>
                        <w:top w:val="single" w:sz="2" w:space="0" w:color="D9D9E3"/>
                        <w:left w:val="single" w:sz="2" w:space="0" w:color="D9D9E3"/>
                        <w:bottom w:val="single" w:sz="2" w:space="0" w:color="D9D9E3"/>
                        <w:right w:val="single" w:sz="2" w:space="0" w:color="D9D9E3"/>
                      </w:divBdr>
                      <w:divsChild>
                        <w:div w:id="4855145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69389562">
                  <w:marLeft w:val="0"/>
                  <w:marRight w:val="0"/>
                  <w:marTop w:val="0"/>
                  <w:marBottom w:val="0"/>
                  <w:divBdr>
                    <w:top w:val="single" w:sz="2" w:space="0" w:color="D9D9E3"/>
                    <w:left w:val="single" w:sz="2" w:space="0" w:color="D9D9E3"/>
                    <w:bottom w:val="single" w:sz="2" w:space="0" w:color="D9D9E3"/>
                    <w:right w:val="single" w:sz="2" w:space="0" w:color="D9D9E3"/>
                  </w:divBdr>
                  <w:divsChild>
                    <w:div w:id="1321039530">
                      <w:marLeft w:val="0"/>
                      <w:marRight w:val="0"/>
                      <w:marTop w:val="0"/>
                      <w:marBottom w:val="0"/>
                      <w:divBdr>
                        <w:top w:val="single" w:sz="2" w:space="0" w:color="D9D9E3"/>
                        <w:left w:val="single" w:sz="2" w:space="0" w:color="D9D9E3"/>
                        <w:bottom w:val="single" w:sz="2" w:space="0" w:color="D9D9E3"/>
                        <w:right w:val="single" w:sz="2" w:space="0" w:color="D9D9E3"/>
                      </w:divBdr>
                      <w:divsChild>
                        <w:div w:id="445589355">
                          <w:marLeft w:val="0"/>
                          <w:marRight w:val="0"/>
                          <w:marTop w:val="0"/>
                          <w:marBottom w:val="0"/>
                          <w:divBdr>
                            <w:top w:val="single" w:sz="2" w:space="0" w:color="D9D9E3"/>
                            <w:left w:val="single" w:sz="2" w:space="0" w:color="D9D9E3"/>
                            <w:bottom w:val="single" w:sz="2" w:space="0" w:color="D9D9E3"/>
                            <w:right w:val="single" w:sz="2" w:space="0" w:color="D9D9E3"/>
                          </w:divBdr>
                          <w:divsChild>
                            <w:div w:id="15681527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65632569">
          <w:marLeft w:val="0"/>
          <w:marRight w:val="0"/>
          <w:marTop w:val="0"/>
          <w:marBottom w:val="0"/>
          <w:divBdr>
            <w:top w:val="single" w:sz="2" w:space="0" w:color="auto"/>
            <w:left w:val="single" w:sz="2" w:space="0" w:color="auto"/>
            <w:bottom w:val="single" w:sz="6" w:space="0" w:color="auto"/>
            <w:right w:val="single" w:sz="2" w:space="0" w:color="auto"/>
          </w:divBdr>
          <w:divsChild>
            <w:div w:id="1315646480">
              <w:marLeft w:val="0"/>
              <w:marRight w:val="0"/>
              <w:marTop w:val="100"/>
              <w:marBottom w:val="100"/>
              <w:divBdr>
                <w:top w:val="single" w:sz="2" w:space="0" w:color="D9D9E3"/>
                <w:left w:val="single" w:sz="2" w:space="0" w:color="D9D9E3"/>
                <w:bottom w:val="single" w:sz="2" w:space="0" w:color="D9D9E3"/>
                <w:right w:val="single" w:sz="2" w:space="0" w:color="D9D9E3"/>
              </w:divBdr>
              <w:divsChild>
                <w:div w:id="1986397881">
                  <w:marLeft w:val="0"/>
                  <w:marRight w:val="0"/>
                  <w:marTop w:val="0"/>
                  <w:marBottom w:val="0"/>
                  <w:divBdr>
                    <w:top w:val="single" w:sz="2" w:space="0" w:color="D9D9E3"/>
                    <w:left w:val="single" w:sz="2" w:space="0" w:color="D9D9E3"/>
                    <w:bottom w:val="single" w:sz="2" w:space="0" w:color="D9D9E3"/>
                    <w:right w:val="single" w:sz="2" w:space="0" w:color="D9D9E3"/>
                  </w:divBdr>
                  <w:divsChild>
                    <w:div w:id="81076663">
                      <w:marLeft w:val="0"/>
                      <w:marRight w:val="0"/>
                      <w:marTop w:val="0"/>
                      <w:marBottom w:val="0"/>
                      <w:divBdr>
                        <w:top w:val="single" w:sz="2" w:space="0" w:color="D9D9E3"/>
                        <w:left w:val="single" w:sz="2" w:space="0" w:color="D9D9E3"/>
                        <w:bottom w:val="single" w:sz="2" w:space="0" w:color="D9D9E3"/>
                        <w:right w:val="single" w:sz="2" w:space="0" w:color="D9D9E3"/>
                      </w:divBdr>
                      <w:divsChild>
                        <w:div w:id="7855879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54779369">
                  <w:marLeft w:val="0"/>
                  <w:marRight w:val="0"/>
                  <w:marTop w:val="0"/>
                  <w:marBottom w:val="0"/>
                  <w:divBdr>
                    <w:top w:val="single" w:sz="2" w:space="0" w:color="D9D9E3"/>
                    <w:left w:val="single" w:sz="2" w:space="0" w:color="D9D9E3"/>
                    <w:bottom w:val="single" w:sz="2" w:space="0" w:color="D9D9E3"/>
                    <w:right w:val="single" w:sz="2" w:space="0" w:color="D9D9E3"/>
                  </w:divBdr>
                  <w:divsChild>
                    <w:div w:id="1164904704">
                      <w:marLeft w:val="0"/>
                      <w:marRight w:val="0"/>
                      <w:marTop w:val="0"/>
                      <w:marBottom w:val="0"/>
                      <w:divBdr>
                        <w:top w:val="single" w:sz="2" w:space="0" w:color="D9D9E3"/>
                        <w:left w:val="single" w:sz="2" w:space="0" w:color="D9D9E3"/>
                        <w:bottom w:val="single" w:sz="2" w:space="0" w:color="D9D9E3"/>
                        <w:right w:val="single" w:sz="2" w:space="0" w:color="D9D9E3"/>
                      </w:divBdr>
                      <w:divsChild>
                        <w:div w:id="2082407416">
                          <w:marLeft w:val="0"/>
                          <w:marRight w:val="0"/>
                          <w:marTop w:val="0"/>
                          <w:marBottom w:val="0"/>
                          <w:divBdr>
                            <w:top w:val="single" w:sz="2" w:space="0" w:color="D9D9E3"/>
                            <w:left w:val="single" w:sz="2" w:space="0" w:color="D9D9E3"/>
                            <w:bottom w:val="single" w:sz="2" w:space="0" w:color="D9D9E3"/>
                            <w:right w:val="single" w:sz="2" w:space="0" w:color="D9D9E3"/>
                          </w:divBdr>
                          <w:divsChild>
                            <w:div w:id="16555970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03963018">
          <w:marLeft w:val="0"/>
          <w:marRight w:val="0"/>
          <w:marTop w:val="0"/>
          <w:marBottom w:val="0"/>
          <w:divBdr>
            <w:top w:val="single" w:sz="2" w:space="0" w:color="auto"/>
            <w:left w:val="single" w:sz="2" w:space="0" w:color="auto"/>
            <w:bottom w:val="single" w:sz="6" w:space="0" w:color="auto"/>
            <w:right w:val="single" w:sz="2" w:space="0" w:color="auto"/>
          </w:divBdr>
          <w:divsChild>
            <w:div w:id="1672178207">
              <w:marLeft w:val="0"/>
              <w:marRight w:val="0"/>
              <w:marTop w:val="100"/>
              <w:marBottom w:val="100"/>
              <w:divBdr>
                <w:top w:val="single" w:sz="2" w:space="0" w:color="D9D9E3"/>
                <w:left w:val="single" w:sz="2" w:space="0" w:color="D9D9E3"/>
                <w:bottom w:val="single" w:sz="2" w:space="0" w:color="D9D9E3"/>
                <w:right w:val="single" w:sz="2" w:space="0" w:color="D9D9E3"/>
              </w:divBdr>
              <w:divsChild>
                <w:div w:id="752048626">
                  <w:marLeft w:val="0"/>
                  <w:marRight w:val="0"/>
                  <w:marTop w:val="0"/>
                  <w:marBottom w:val="0"/>
                  <w:divBdr>
                    <w:top w:val="single" w:sz="2" w:space="0" w:color="D9D9E3"/>
                    <w:left w:val="single" w:sz="2" w:space="0" w:color="D9D9E3"/>
                    <w:bottom w:val="single" w:sz="2" w:space="0" w:color="D9D9E3"/>
                    <w:right w:val="single" w:sz="2" w:space="0" w:color="D9D9E3"/>
                  </w:divBdr>
                  <w:divsChild>
                    <w:div w:id="1586451710">
                      <w:marLeft w:val="0"/>
                      <w:marRight w:val="0"/>
                      <w:marTop w:val="0"/>
                      <w:marBottom w:val="0"/>
                      <w:divBdr>
                        <w:top w:val="single" w:sz="2" w:space="0" w:color="D9D9E3"/>
                        <w:left w:val="single" w:sz="2" w:space="0" w:color="D9D9E3"/>
                        <w:bottom w:val="single" w:sz="2" w:space="0" w:color="D9D9E3"/>
                        <w:right w:val="single" w:sz="2" w:space="0" w:color="D9D9E3"/>
                      </w:divBdr>
                      <w:divsChild>
                        <w:div w:id="15913082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54899991">
                  <w:marLeft w:val="0"/>
                  <w:marRight w:val="0"/>
                  <w:marTop w:val="0"/>
                  <w:marBottom w:val="0"/>
                  <w:divBdr>
                    <w:top w:val="single" w:sz="2" w:space="0" w:color="D9D9E3"/>
                    <w:left w:val="single" w:sz="2" w:space="0" w:color="D9D9E3"/>
                    <w:bottom w:val="single" w:sz="2" w:space="0" w:color="D9D9E3"/>
                    <w:right w:val="single" w:sz="2" w:space="0" w:color="D9D9E3"/>
                  </w:divBdr>
                  <w:divsChild>
                    <w:div w:id="1966889770">
                      <w:marLeft w:val="0"/>
                      <w:marRight w:val="0"/>
                      <w:marTop w:val="0"/>
                      <w:marBottom w:val="0"/>
                      <w:divBdr>
                        <w:top w:val="single" w:sz="2" w:space="0" w:color="D9D9E3"/>
                        <w:left w:val="single" w:sz="2" w:space="0" w:color="D9D9E3"/>
                        <w:bottom w:val="single" w:sz="2" w:space="0" w:color="D9D9E3"/>
                        <w:right w:val="single" w:sz="2" w:space="0" w:color="D9D9E3"/>
                      </w:divBdr>
                      <w:divsChild>
                        <w:div w:id="655232921">
                          <w:marLeft w:val="0"/>
                          <w:marRight w:val="0"/>
                          <w:marTop w:val="0"/>
                          <w:marBottom w:val="0"/>
                          <w:divBdr>
                            <w:top w:val="single" w:sz="2" w:space="0" w:color="D9D9E3"/>
                            <w:left w:val="single" w:sz="2" w:space="0" w:color="D9D9E3"/>
                            <w:bottom w:val="single" w:sz="2" w:space="0" w:color="D9D9E3"/>
                            <w:right w:val="single" w:sz="2" w:space="0" w:color="D9D9E3"/>
                          </w:divBdr>
                          <w:divsChild>
                            <w:div w:id="11898747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39471213">
          <w:marLeft w:val="0"/>
          <w:marRight w:val="0"/>
          <w:marTop w:val="0"/>
          <w:marBottom w:val="0"/>
          <w:divBdr>
            <w:top w:val="single" w:sz="2" w:space="0" w:color="auto"/>
            <w:left w:val="single" w:sz="2" w:space="0" w:color="auto"/>
            <w:bottom w:val="single" w:sz="6" w:space="0" w:color="auto"/>
            <w:right w:val="single" w:sz="2" w:space="0" w:color="auto"/>
          </w:divBdr>
          <w:divsChild>
            <w:div w:id="928539013">
              <w:marLeft w:val="0"/>
              <w:marRight w:val="0"/>
              <w:marTop w:val="100"/>
              <w:marBottom w:val="100"/>
              <w:divBdr>
                <w:top w:val="single" w:sz="2" w:space="0" w:color="D9D9E3"/>
                <w:left w:val="single" w:sz="2" w:space="0" w:color="D9D9E3"/>
                <w:bottom w:val="single" w:sz="2" w:space="0" w:color="D9D9E3"/>
                <w:right w:val="single" w:sz="2" w:space="0" w:color="D9D9E3"/>
              </w:divBdr>
              <w:divsChild>
                <w:div w:id="1213618470">
                  <w:marLeft w:val="0"/>
                  <w:marRight w:val="0"/>
                  <w:marTop w:val="0"/>
                  <w:marBottom w:val="0"/>
                  <w:divBdr>
                    <w:top w:val="single" w:sz="2" w:space="0" w:color="D9D9E3"/>
                    <w:left w:val="single" w:sz="2" w:space="0" w:color="D9D9E3"/>
                    <w:bottom w:val="single" w:sz="2" w:space="0" w:color="D9D9E3"/>
                    <w:right w:val="single" w:sz="2" w:space="0" w:color="D9D9E3"/>
                  </w:divBdr>
                  <w:divsChild>
                    <w:div w:id="134953800">
                      <w:marLeft w:val="0"/>
                      <w:marRight w:val="0"/>
                      <w:marTop w:val="0"/>
                      <w:marBottom w:val="0"/>
                      <w:divBdr>
                        <w:top w:val="single" w:sz="2" w:space="0" w:color="D9D9E3"/>
                        <w:left w:val="single" w:sz="2" w:space="0" w:color="D9D9E3"/>
                        <w:bottom w:val="single" w:sz="2" w:space="0" w:color="D9D9E3"/>
                        <w:right w:val="single" w:sz="2" w:space="0" w:color="D9D9E3"/>
                      </w:divBdr>
                      <w:divsChild>
                        <w:div w:id="194006498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78153027">
                  <w:marLeft w:val="0"/>
                  <w:marRight w:val="0"/>
                  <w:marTop w:val="0"/>
                  <w:marBottom w:val="0"/>
                  <w:divBdr>
                    <w:top w:val="single" w:sz="2" w:space="0" w:color="D9D9E3"/>
                    <w:left w:val="single" w:sz="2" w:space="0" w:color="D9D9E3"/>
                    <w:bottom w:val="single" w:sz="2" w:space="0" w:color="D9D9E3"/>
                    <w:right w:val="single" w:sz="2" w:space="0" w:color="D9D9E3"/>
                  </w:divBdr>
                  <w:divsChild>
                    <w:div w:id="1574923868">
                      <w:marLeft w:val="0"/>
                      <w:marRight w:val="0"/>
                      <w:marTop w:val="0"/>
                      <w:marBottom w:val="0"/>
                      <w:divBdr>
                        <w:top w:val="single" w:sz="2" w:space="0" w:color="D9D9E3"/>
                        <w:left w:val="single" w:sz="2" w:space="0" w:color="D9D9E3"/>
                        <w:bottom w:val="single" w:sz="2" w:space="0" w:color="D9D9E3"/>
                        <w:right w:val="single" w:sz="2" w:space="0" w:color="D9D9E3"/>
                      </w:divBdr>
                      <w:divsChild>
                        <w:div w:id="743262722">
                          <w:marLeft w:val="0"/>
                          <w:marRight w:val="0"/>
                          <w:marTop w:val="0"/>
                          <w:marBottom w:val="0"/>
                          <w:divBdr>
                            <w:top w:val="single" w:sz="2" w:space="0" w:color="D9D9E3"/>
                            <w:left w:val="single" w:sz="2" w:space="0" w:color="D9D9E3"/>
                            <w:bottom w:val="single" w:sz="2" w:space="0" w:color="D9D9E3"/>
                            <w:right w:val="single" w:sz="2" w:space="0" w:color="D9D9E3"/>
                          </w:divBdr>
                          <w:divsChild>
                            <w:div w:id="48728865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93429578">
          <w:marLeft w:val="0"/>
          <w:marRight w:val="0"/>
          <w:marTop w:val="0"/>
          <w:marBottom w:val="0"/>
          <w:divBdr>
            <w:top w:val="single" w:sz="2" w:space="0" w:color="auto"/>
            <w:left w:val="single" w:sz="2" w:space="0" w:color="auto"/>
            <w:bottom w:val="single" w:sz="6" w:space="0" w:color="auto"/>
            <w:right w:val="single" w:sz="2" w:space="0" w:color="auto"/>
          </w:divBdr>
          <w:divsChild>
            <w:div w:id="1338846051">
              <w:marLeft w:val="0"/>
              <w:marRight w:val="0"/>
              <w:marTop w:val="100"/>
              <w:marBottom w:val="100"/>
              <w:divBdr>
                <w:top w:val="single" w:sz="2" w:space="0" w:color="D9D9E3"/>
                <w:left w:val="single" w:sz="2" w:space="0" w:color="D9D9E3"/>
                <w:bottom w:val="single" w:sz="2" w:space="0" w:color="D9D9E3"/>
                <w:right w:val="single" w:sz="2" w:space="0" w:color="D9D9E3"/>
              </w:divBdr>
              <w:divsChild>
                <w:div w:id="568346049">
                  <w:marLeft w:val="0"/>
                  <w:marRight w:val="0"/>
                  <w:marTop w:val="0"/>
                  <w:marBottom w:val="0"/>
                  <w:divBdr>
                    <w:top w:val="single" w:sz="2" w:space="0" w:color="D9D9E3"/>
                    <w:left w:val="single" w:sz="2" w:space="0" w:color="D9D9E3"/>
                    <w:bottom w:val="single" w:sz="2" w:space="0" w:color="D9D9E3"/>
                    <w:right w:val="single" w:sz="2" w:space="0" w:color="D9D9E3"/>
                  </w:divBdr>
                  <w:divsChild>
                    <w:div w:id="387995608">
                      <w:marLeft w:val="0"/>
                      <w:marRight w:val="0"/>
                      <w:marTop w:val="0"/>
                      <w:marBottom w:val="0"/>
                      <w:divBdr>
                        <w:top w:val="single" w:sz="2" w:space="0" w:color="D9D9E3"/>
                        <w:left w:val="single" w:sz="2" w:space="0" w:color="D9D9E3"/>
                        <w:bottom w:val="single" w:sz="2" w:space="0" w:color="D9D9E3"/>
                        <w:right w:val="single" w:sz="2" w:space="0" w:color="D9D9E3"/>
                      </w:divBdr>
                      <w:divsChild>
                        <w:div w:id="16582240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10020433">
                  <w:marLeft w:val="0"/>
                  <w:marRight w:val="0"/>
                  <w:marTop w:val="0"/>
                  <w:marBottom w:val="0"/>
                  <w:divBdr>
                    <w:top w:val="single" w:sz="2" w:space="0" w:color="D9D9E3"/>
                    <w:left w:val="single" w:sz="2" w:space="0" w:color="D9D9E3"/>
                    <w:bottom w:val="single" w:sz="2" w:space="0" w:color="D9D9E3"/>
                    <w:right w:val="single" w:sz="2" w:space="0" w:color="D9D9E3"/>
                  </w:divBdr>
                  <w:divsChild>
                    <w:div w:id="59179040">
                      <w:marLeft w:val="0"/>
                      <w:marRight w:val="0"/>
                      <w:marTop w:val="0"/>
                      <w:marBottom w:val="0"/>
                      <w:divBdr>
                        <w:top w:val="single" w:sz="2" w:space="0" w:color="D9D9E3"/>
                        <w:left w:val="single" w:sz="2" w:space="0" w:color="D9D9E3"/>
                        <w:bottom w:val="single" w:sz="2" w:space="0" w:color="D9D9E3"/>
                        <w:right w:val="single" w:sz="2" w:space="0" w:color="D9D9E3"/>
                      </w:divBdr>
                      <w:divsChild>
                        <w:div w:id="1442651885">
                          <w:marLeft w:val="0"/>
                          <w:marRight w:val="0"/>
                          <w:marTop w:val="0"/>
                          <w:marBottom w:val="0"/>
                          <w:divBdr>
                            <w:top w:val="single" w:sz="2" w:space="0" w:color="D9D9E3"/>
                            <w:left w:val="single" w:sz="2" w:space="0" w:color="D9D9E3"/>
                            <w:bottom w:val="single" w:sz="2" w:space="0" w:color="D9D9E3"/>
                            <w:right w:val="single" w:sz="2" w:space="0" w:color="D9D9E3"/>
                          </w:divBdr>
                          <w:divsChild>
                            <w:div w:id="7498927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35674116">
          <w:marLeft w:val="0"/>
          <w:marRight w:val="0"/>
          <w:marTop w:val="0"/>
          <w:marBottom w:val="0"/>
          <w:divBdr>
            <w:top w:val="single" w:sz="2" w:space="0" w:color="auto"/>
            <w:left w:val="single" w:sz="2" w:space="0" w:color="auto"/>
            <w:bottom w:val="single" w:sz="6" w:space="0" w:color="auto"/>
            <w:right w:val="single" w:sz="2" w:space="0" w:color="auto"/>
          </w:divBdr>
          <w:divsChild>
            <w:div w:id="1396899981">
              <w:marLeft w:val="0"/>
              <w:marRight w:val="0"/>
              <w:marTop w:val="100"/>
              <w:marBottom w:val="100"/>
              <w:divBdr>
                <w:top w:val="single" w:sz="2" w:space="0" w:color="D9D9E3"/>
                <w:left w:val="single" w:sz="2" w:space="0" w:color="D9D9E3"/>
                <w:bottom w:val="single" w:sz="2" w:space="0" w:color="D9D9E3"/>
                <w:right w:val="single" w:sz="2" w:space="0" w:color="D9D9E3"/>
              </w:divBdr>
              <w:divsChild>
                <w:div w:id="871185853">
                  <w:marLeft w:val="0"/>
                  <w:marRight w:val="0"/>
                  <w:marTop w:val="0"/>
                  <w:marBottom w:val="0"/>
                  <w:divBdr>
                    <w:top w:val="single" w:sz="2" w:space="0" w:color="D9D9E3"/>
                    <w:left w:val="single" w:sz="2" w:space="0" w:color="D9D9E3"/>
                    <w:bottom w:val="single" w:sz="2" w:space="0" w:color="D9D9E3"/>
                    <w:right w:val="single" w:sz="2" w:space="0" w:color="D9D9E3"/>
                  </w:divBdr>
                  <w:divsChild>
                    <w:div w:id="952244901">
                      <w:marLeft w:val="0"/>
                      <w:marRight w:val="0"/>
                      <w:marTop w:val="0"/>
                      <w:marBottom w:val="0"/>
                      <w:divBdr>
                        <w:top w:val="single" w:sz="2" w:space="0" w:color="D9D9E3"/>
                        <w:left w:val="single" w:sz="2" w:space="0" w:color="D9D9E3"/>
                        <w:bottom w:val="single" w:sz="2" w:space="0" w:color="D9D9E3"/>
                        <w:right w:val="single" w:sz="2" w:space="0" w:color="D9D9E3"/>
                      </w:divBdr>
                      <w:divsChild>
                        <w:div w:id="57405487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33780807">
                  <w:marLeft w:val="0"/>
                  <w:marRight w:val="0"/>
                  <w:marTop w:val="0"/>
                  <w:marBottom w:val="0"/>
                  <w:divBdr>
                    <w:top w:val="single" w:sz="2" w:space="0" w:color="D9D9E3"/>
                    <w:left w:val="single" w:sz="2" w:space="0" w:color="D9D9E3"/>
                    <w:bottom w:val="single" w:sz="2" w:space="0" w:color="D9D9E3"/>
                    <w:right w:val="single" w:sz="2" w:space="0" w:color="D9D9E3"/>
                  </w:divBdr>
                  <w:divsChild>
                    <w:div w:id="1779442841">
                      <w:marLeft w:val="0"/>
                      <w:marRight w:val="0"/>
                      <w:marTop w:val="0"/>
                      <w:marBottom w:val="0"/>
                      <w:divBdr>
                        <w:top w:val="single" w:sz="2" w:space="0" w:color="D9D9E3"/>
                        <w:left w:val="single" w:sz="2" w:space="0" w:color="D9D9E3"/>
                        <w:bottom w:val="single" w:sz="2" w:space="0" w:color="D9D9E3"/>
                        <w:right w:val="single" w:sz="2" w:space="0" w:color="D9D9E3"/>
                      </w:divBdr>
                      <w:divsChild>
                        <w:div w:id="1559124334">
                          <w:marLeft w:val="0"/>
                          <w:marRight w:val="0"/>
                          <w:marTop w:val="0"/>
                          <w:marBottom w:val="0"/>
                          <w:divBdr>
                            <w:top w:val="single" w:sz="2" w:space="0" w:color="D9D9E3"/>
                            <w:left w:val="single" w:sz="2" w:space="0" w:color="D9D9E3"/>
                            <w:bottom w:val="single" w:sz="2" w:space="0" w:color="D9D9E3"/>
                            <w:right w:val="single" w:sz="2" w:space="0" w:color="D9D9E3"/>
                          </w:divBdr>
                          <w:divsChild>
                            <w:div w:id="46767079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48471173">
          <w:marLeft w:val="0"/>
          <w:marRight w:val="0"/>
          <w:marTop w:val="0"/>
          <w:marBottom w:val="0"/>
          <w:divBdr>
            <w:top w:val="single" w:sz="2" w:space="0" w:color="auto"/>
            <w:left w:val="single" w:sz="2" w:space="0" w:color="auto"/>
            <w:bottom w:val="single" w:sz="6" w:space="0" w:color="auto"/>
            <w:right w:val="single" w:sz="2" w:space="0" w:color="auto"/>
          </w:divBdr>
          <w:divsChild>
            <w:div w:id="2133279070">
              <w:marLeft w:val="0"/>
              <w:marRight w:val="0"/>
              <w:marTop w:val="100"/>
              <w:marBottom w:val="100"/>
              <w:divBdr>
                <w:top w:val="single" w:sz="2" w:space="0" w:color="D9D9E3"/>
                <w:left w:val="single" w:sz="2" w:space="0" w:color="D9D9E3"/>
                <w:bottom w:val="single" w:sz="2" w:space="0" w:color="D9D9E3"/>
                <w:right w:val="single" w:sz="2" w:space="0" w:color="D9D9E3"/>
              </w:divBdr>
              <w:divsChild>
                <w:div w:id="1786192284">
                  <w:marLeft w:val="0"/>
                  <w:marRight w:val="0"/>
                  <w:marTop w:val="0"/>
                  <w:marBottom w:val="0"/>
                  <w:divBdr>
                    <w:top w:val="single" w:sz="2" w:space="0" w:color="D9D9E3"/>
                    <w:left w:val="single" w:sz="2" w:space="0" w:color="D9D9E3"/>
                    <w:bottom w:val="single" w:sz="2" w:space="0" w:color="D9D9E3"/>
                    <w:right w:val="single" w:sz="2" w:space="0" w:color="D9D9E3"/>
                  </w:divBdr>
                  <w:divsChild>
                    <w:div w:id="836194602">
                      <w:marLeft w:val="0"/>
                      <w:marRight w:val="0"/>
                      <w:marTop w:val="0"/>
                      <w:marBottom w:val="0"/>
                      <w:divBdr>
                        <w:top w:val="single" w:sz="2" w:space="0" w:color="D9D9E3"/>
                        <w:left w:val="single" w:sz="2" w:space="0" w:color="D9D9E3"/>
                        <w:bottom w:val="single" w:sz="2" w:space="0" w:color="D9D9E3"/>
                        <w:right w:val="single" w:sz="2" w:space="0" w:color="D9D9E3"/>
                      </w:divBdr>
                      <w:divsChild>
                        <w:div w:id="169098543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36597631">
                  <w:marLeft w:val="0"/>
                  <w:marRight w:val="0"/>
                  <w:marTop w:val="0"/>
                  <w:marBottom w:val="0"/>
                  <w:divBdr>
                    <w:top w:val="single" w:sz="2" w:space="0" w:color="D9D9E3"/>
                    <w:left w:val="single" w:sz="2" w:space="0" w:color="D9D9E3"/>
                    <w:bottom w:val="single" w:sz="2" w:space="0" w:color="D9D9E3"/>
                    <w:right w:val="single" w:sz="2" w:space="0" w:color="D9D9E3"/>
                  </w:divBdr>
                  <w:divsChild>
                    <w:div w:id="967203145">
                      <w:marLeft w:val="0"/>
                      <w:marRight w:val="0"/>
                      <w:marTop w:val="0"/>
                      <w:marBottom w:val="0"/>
                      <w:divBdr>
                        <w:top w:val="single" w:sz="2" w:space="0" w:color="D9D9E3"/>
                        <w:left w:val="single" w:sz="2" w:space="0" w:color="D9D9E3"/>
                        <w:bottom w:val="single" w:sz="2" w:space="0" w:color="D9D9E3"/>
                        <w:right w:val="single" w:sz="2" w:space="0" w:color="D9D9E3"/>
                      </w:divBdr>
                      <w:divsChild>
                        <w:div w:id="754085167">
                          <w:marLeft w:val="0"/>
                          <w:marRight w:val="0"/>
                          <w:marTop w:val="0"/>
                          <w:marBottom w:val="0"/>
                          <w:divBdr>
                            <w:top w:val="single" w:sz="2" w:space="0" w:color="D9D9E3"/>
                            <w:left w:val="single" w:sz="2" w:space="0" w:color="D9D9E3"/>
                            <w:bottom w:val="single" w:sz="2" w:space="0" w:color="D9D9E3"/>
                            <w:right w:val="single" w:sz="2" w:space="0" w:color="D9D9E3"/>
                          </w:divBdr>
                          <w:divsChild>
                            <w:div w:id="164457938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66414703">
          <w:marLeft w:val="0"/>
          <w:marRight w:val="0"/>
          <w:marTop w:val="0"/>
          <w:marBottom w:val="0"/>
          <w:divBdr>
            <w:top w:val="single" w:sz="2" w:space="0" w:color="auto"/>
            <w:left w:val="single" w:sz="2" w:space="0" w:color="auto"/>
            <w:bottom w:val="single" w:sz="6" w:space="0" w:color="auto"/>
            <w:right w:val="single" w:sz="2" w:space="0" w:color="auto"/>
          </w:divBdr>
          <w:divsChild>
            <w:div w:id="780686779">
              <w:marLeft w:val="0"/>
              <w:marRight w:val="0"/>
              <w:marTop w:val="100"/>
              <w:marBottom w:val="100"/>
              <w:divBdr>
                <w:top w:val="single" w:sz="2" w:space="0" w:color="D9D9E3"/>
                <w:left w:val="single" w:sz="2" w:space="0" w:color="D9D9E3"/>
                <w:bottom w:val="single" w:sz="2" w:space="0" w:color="D9D9E3"/>
                <w:right w:val="single" w:sz="2" w:space="0" w:color="D9D9E3"/>
              </w:divBdr>
              <w:divsChild>
                <w:div w:id="383137452">
                  <w:marLeft w:val="0"/>
                  <w:marRight w:val="0"/>
                  <w:marTop w:val="0"/>
                  <w:marBottom w:val="0"/>
                  <w:divBdr>
                    <w:top w:val="single" w:sz="2" w:space="0" w:color="D9D9E3"/>
                    <w:left w:val="single" w:sz="2" w:space="0" w:color="D9D9E3"/>
                    <w:bottom w:val="single" w:sz="2" w:space="0" w:color="D9D9E3"/>
                    <w:right w:val="single" w:sz="2" w:space="0" w:color="D9D9E3"/>
                  </w:divBdr>
                  <w:divsChild>
                    <w:div w:id="1585989868">
                      <w:marLeft w:val="0"/>
                      <w:marRight w:val="0"/>
                      <w:marTop w:val="0"/>
                      <w:marBottom w:val="0"/>
                      <w:divBdr>
                        <w:top w:val="single" w:sz="2" w:space="0" w:color="D9D9E3"/>
                        <w:left w:val="single" w:sz="2" w:space="0" w:color="D9D9E3"/>
                        <w:bottom w:val="single" w:sz="2" w:space="0" w:color="D9D9E3"/>
                        <w:right w:val="single" w:sz="2" w:space="0" w:color="D9D9E3"/>
                      </w:divBdr>
                      <w:divsChild>
                        <w:div w:id="13938937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00110892">
                  <w:marLeft w:val="0"/>
                  <w:marRight w:val="0"/>
                  <w:marTop w:val="0"/>
                  <w:marBottom w:val="0"/>
                  <w:divBdr>
                    <w:top w:val="single" w:sz="2" w:space="0" w:color="D9D9E3"/>
                    <w:left w:val="single" w:sz="2" w:space="0" w:color="D9D9E3"/>
                    <w:bottom w:val="single" w:sz="2" w:space="0" w:color="D9D9E3"/>
                    <w:right w:val="single" w:sz="2" w:space="0" w:color="D9D9E3"/>
                  </w:divBdr>
                  <w:divsChild>
                    <w:div w:id="623778111">
                      <w:marLeft w:val="0"/>
                      <w:marRight w:val="0"/>
                      <w:marTop w:val="0"/>
                      <w:marBottom w:val="0"/>
                      <w:divBdr>
                        <w:top w:val="single" w:sz="2" w:space="0" w:color="D9D9E3"/>
                        <w:left w:val="single" w:sz="2" w:space="0" w:color="D9D9E3"/>
                        <w:bottom w:val="single" w:sz="2" w:space="0" w:color="D9D9E3"/>
                        <w:right w:val="single" w:sz="2" w:space="0" w:color="D9D9E3"/>
                      </w:divBdr>
                      <w:divsChild>
                        <w:div w:id="148252906">
                          <w:marLeft w:val="0"/>
                          <w:marRight w:val="0"/>
                          <w:marTop w:val="0"/>
                          <w:marBottom w:val="0"/>
                          <w:divBdr>
                            <w:top w:val="single" w:sz="2" w:space="0" w:color="D9D9E3"/>
                            <w:left w:val="single" w:sz="2" w:space="0" w:color="D9D9E3"/>
                            <w:bottom w:val="single" w:sz="2" w:space="0" w:color="D9D9E3"/>
                            <w:right w:val="single" w:sz="2" w:space="0" w:color="D9D9E3"/>
                          </w:divBdr>
                          <w:divsChild>
                            <w:div w:id="17782583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0077726">
          <w:marLeft w:val="0"/>
          <w:marRight w:val="0"/>
          <w:marTop w:val="0"/>
          <w:marBottom w:val="0"/>
          <w:divBdr>
            <w:top w:val="single" w:sz="2" w:space="0" w:color="auto"/>
            <w:left w:val="single" w:sz="2" w:space="0" w:color="auto"/>
            <w:bottom w:val="single" w:sz="6" w:space="0" w:color="auto"/>
            <w:right w:val="single" w:sz="2" w:space="0" w:color="auto"/>
          </w:divBdr>
          <w:divsChild>
            <w:div w:id="1582760934">
              <w:marLeft w:val="0"/>
              <w:marRight w:val="0"/>
              <w:marTop w:val="100"/>
              <w:marBottom w:val="100"/>
              <w:divBdr>
                <w:top w:val="single" w:sz="2" w:space="0" w:color="D9D9E3"/>
                <w:left w:val="single" w:sz="2" w:space="0" w:color="D9D9E3"/>
                <w:bottom w:val="single" w:sz="2" w:space="0" w:color="D9D9E3"/>
                <w:right w:val="single" w:sz="2" w:space="0" w:color="D9D9E3"/>
              </w:divBdr>
              <w:divsChild>
                <w:div w:id="571164385">
                  <w:marLeft w:val="0"/>
                  <w:marRight w:val="0"/>
                  <w:marTop w:val="0"/>
                  <w:marBottom w:val="0"/>
                  <w:divBdr>
                    <w:top w:val="single" w:sz="2" w:space="0" w:color="D9D9E3"/>
                    <w:left w:val="single" w:sz="2" w:space="0" w:color="D9D9E3"/>
                    <w:bottom w:val="single" w:sz="2" w:space="0" w:color="D9D9E3"/>
                    <w:right w:val="single" w:sz="2" w:space="0" w:color="D9D9E3"/>
                  </w:divBdr>
                  <w:divsChild>
                    <w:div w:id="1140273276">
                      <w:marLeft w:val="0"/>
                      <w:marRight w:val="0"/>
                      <w:marTop w:val="0"/>
                      <w:marBottom w:val="0"/>
                      <w:divBdr>
                        <w:top w:val="single" w:sz="2" w:space="0" w:color="D9D9E3"/>
                        <w:left w:val="single" w:sz="2" w:space="0" w:color="D9D9E3"/>
                        <w:bottom w:val="single" w:sz="2" w:space="0" w:color="D9D9E3"/>
                        <w:right w:val="single" w:sz="2" w:space="0" w:color="D9D9E3"/>
                      </w:divBdr>
                      <w:divsChild>
                        <w:div w:id="10652955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45629834">
                  <w:marLeft w:val="0"/>
                  <w:marRight w:val="0"/>
                  <w:marTop w:val="0"/>
                  <w:marBottom w:val="0"/>
                  <w:divBdr>
                    <w:top w:val="single" w:sz="2" w:space="0" w:color="D9D9E3"/>
                    <w:left w:val="single" w:sz="2" w:space="0" w:color="D9D9E3"/>
                    <w:bottom w:val="single" w:sz="2" w:space="0" w:color="D9D9E3"/>
                    <w:right w:val="single" w:sz="2" w:space="0" w:color="D9D9E3"/>
                  </w:divBdr>
                  <w:divsChild>
                    <w:div w:id="696783037">
                      <w:marLeft w:val="0"/>
                      <w:marRight w:val="0"/>
                      <w:marTop w:val="0"/>
                      <w:marBottom w:val="0"/>
                      <w:divBdr>
                        <w:top w:val="single" w:sz="2" w:space="0" w:color="D9D9E3"/>
                        <w:left w:val="single" w:sz="2" w:space="0" w:color="D9D9E3"/>
                        <w:bottom w:val="single" w:sz="2" w:space="0" w:color="D9D9E3"/>
                        <w:right w:val="single" w:sz="2" w:space="0" w:color="D9D9E3"/>
                      </w:divBdr>
                      <w:divsChild>
                        <w:div w:id="1469976471">
                          <w:marLeft w:val="0"/>
                          <w:marRight w:val="0"/>
                          <w:marTop w:val="0"/>
                          <w:marBottom w:val="0"/>
                          <w:divBdr>
                            <w:top w:val="single" w:sz="2" w:space="0" w:color="D9D9E3"/>
                            <w:left w:val="single" w:sz="2" w:space="0" w:color="D9D9E3"/>
                            <w:bottom w:val="single" w:sz="2" w:space="0" w:color="D9D9E3"/>
                            <w:right w:val="single" w:sz="2" w:space="0" w:color="D9D9E3"/>
                          </w:divBdr>
                          <w:divsChild>
                            <w:div w:id="11482034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05747641">
          <w:marLeft w:val="0"/>
          <w:marRight w:val="0"/>
          <w:marTop w:val="0"/>
          <w:marBottom w:val="0"/>
          <w:divBdr>
            <w:top w:val="single" w:sz="2" w:space="0" w:color="auto"/>
            <w:left w:val="single" w:sz="2" w:space="0" w:color="auto"/>
            <w:bottom w:val="single" w:sz="6" w:space="0" w:color="auto"/>
            <w:right w:val="single" w:sz="2" w:space="0" w:color="auto"/>
          </w:divBdr>
          <w:divsChild>
            <w:div w:id="337578736">
              <w:marLeft w:val="0"/>
              <w:marRight w:val="0"/>
              <w:marTop w:val="100"/>
              <w:marBottom w:val="100"/>
              <w:divBdr>
                <w:top w:val="single" w:sz="2" w:space="0" w:color="D9D9E3"/>
                <w:left w:val="single" w:sz="2" w:space="0" w:color="D9D9E3"/>
                <w:bottom w:val="single" w:sz="2" w:space="0" w:color="D9D9E3"/>
                <w:right w:val="single" w:sz="2" w:space="0" w:color="D9D9E3"/>
              </w:divBdr>
              <w:divsChild>
                <w:div w:id="599262690">
                  <w:marLeft w:val="0"/>
                  <w:marRight w:val="0"/>
                  <w:marTop w:val="0"/>
                  <w:marBottom w:val="0"/>
                  <w:divBdr>
                    <w:top w:val="single" w:sz="2" w:space="0" w:color="D9D9E3"/>
                    <w:left w:val="single" w:sz="2" w:space="0" w:color="D9D9E3"/>
                    <w:bottom w:val="single" w:sz="2" w:space="0" w:color="D9D9E3"/>
                    <w:right w:val="single" w:sz="2" w:space="0" w:color="D9D9E3"/>
                  </w:divBdr>
                  <w:divsChild>
                    <w:div w:id="846481087">
                      <w:marLeft w:val="0"/>
                      <w:marRight w:val="0"/>
                      <w:marTop w:val="0"/>
                      <w:marBottom w:val="0"/>
                      <w:divBdr>
                        <w:top w:val="single" w:sz="2" w:space="0" w:color="D9D9E3"/>
                        <w:left w:val="single" w:sz="2" w:space="0" w:color="D9D9E3"/>
                        <w:bottom w:val="single" w:sz="2" w:space="0" w:color="D9D9E3"/>
                        <w:right w:val="single" w:sz="2" w:space="0" w:color="D9D9E3"/>
                      </w:divBdr>
                      <w:divsChild>
                        <w:div w:id="1635942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43184693">
                  <w:marLeft w:val="0"/>
                  <w:marRight w:val="0"/>
                  <w:marTop w:val="0"/>
                  <w:marBottom w:val="0"/>
                  <w:divBdr>
                    <w:top w:val="single" w:sz="2" w:space="0" w:color="D9D9E3"/>
                    <w:left w:val="single" w:sz="2" w:space="0" w:color="D9D9E3"/>
                    <w:bottom w:val="single" w:sz="2" w:space="0" w:color="D9D9E3"/>
                    <w:right w:val="single" w:sz="2" w:space="0" w:color="D9D9E3"/>
                  </w:divBdr>
                  <w:divsChild>
                    <w:div w:id="1592353156">
                      <w:marLeft w:val="0"/>
                      <w:marRight w:val="0"/>
                      <w:marTop w:val="0"/>
                      <w:marBottom w:val="0"/>
                      <w:divBdr>
                        <w:top w:val="single" w:sz="2" w:space="0" w:color="D9D9E3"/>
                        <w:left w:val="single" w:sz="2" w:space="0" w:color="D9D9E3"/>
                        <w:bottom w:val="single" w:sz="2" w:space="0" w:color="D9D9E3"/>
                        <w:right w:val="single" w:sz="2" w:space="0" w:color="D9D9E3"/>
                      </w:divBdr>
                      <w:divsChild>
                        <w:div w:id="1811508998">
                          <w:marLeft w:val="0"/>
                          <w:marRight w:val="0"/>
                          <w:marTop w:val="0"/>
                          <w:marBottom w:val="0"/>
                          <w:divBdr>
                            <w:top w:val="single" w:sz="2" w:space="0" w:color="D9D9E3"/>
                            <w:left w:val="single" w:sz="2" w:space="0" w:color="D9D9E3"/>
                            <w:bottom w:val="single" w:sz="2" w:space="0" w:color="D9D9E3"/>
                            <w:right w:val="single" w:sz="2" w:space="0" w:color="D9D9E3"/>
                          </w:divBdr>
                          <w:divsChild>
                            <w:div w:id="116747959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81346115">
          <w:marLeft w:val="0"/>
          <w:marRight w:val="0"/>
          <w:marTop w:val="0"/>
          <w:marBottom w:val="0"/>
          <w:divBdr>
            <w:top w:val="single" w:sz="2" w:space="0" w:color="auto"/>
            <w:left w:val="single" w:sz="2" w:space="0" w:color="auto"/>
            <w:bottom w:val="single" w:sz="6" w:space="0" w:color="auto"/>
            <w:right w:val="single" w:sz="2" w:space="0" w:color="auto"/>
          </w:divBdr>
          <w:divsChild>
            <w:div w:id="1102605184">
              <w:marLeft w:val="0"/>
              <w:marRight w:val="0"/>
              <w:marTop w:val="100"/>
              <w:marBottom w:val="100"/>
              <w:divBdr>
                <w:top w:val="single" w:sz="2" w:space="0" w:color="D9D9E3"/>
                <w:left w:val="single" w:sz="2" w:space="0" w:color="D9D9E3"/>
                <w:bottom w:val="single" w:sz="2" w:space="0" w:color="D9D9E3"/>
                <w:right w:val="single" w:sz="2" w:space="0" w:color="D9D9E3"/>
              </w:divBdr>
              <w:divsChild>
                <w:div w:id="1880630364">
                  <w:marLeft w:val="0"/>
                  <w:marRight w:val="0"/>
                  <w:marTop w:val="0"/>
                  <w:marBottom w:val="0"/>
                  <w:divBdr>
                    <w:top w:val="single" w:sz="2" w:space="0" w:color="D9D9E3"/>
                    <w:left w:val="single" w:sz="2" w:space="0" w:color="D9D9E3"/>
                    <w:bottom w:val="single" w:sz="2" w:space="0" w:color="D9D9E3"/>
                    <w:right w:val="single" w:sz="2" w:space="0" w:color="D9D9E3"/>
                  </w:divBdr>
                  <w:divsChild>
                    <w:div w:id="1531991182">
                      <w:marLeft w:val="0"/>
                      <w:marRight w:val="0"/>
                      <w:marTop w:val="0"/>
                      <w:marBottom w:val="0"/>
                      <w:divBdr>
                        <w:top w:val="single" w:sz="2" w:space="0" w:color="D9D9E3"/>
                        <w:left w:val="single" w:sz="2" w:space="0" w:color="D9D9E3"/>
                        <w:bottom w:val="single" w:sz="2" w:space="0" w:color="D9D9E3"/>
                        <w:right w:val="single" w:sz="2" w:space="0" w:color="D9D9E3"/>
                      </w:divBdr>
                      <w:divsChild>
                        <w:div w:id="1523341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77683113">
                  <w:marLeft w:val="0"/>
                  <w:marRight w:val="0"/>
                  <w:marTop w:val="0"/>
                  <w:marBottom w:val="0"/>
                  <w:divBdr>
                    <w:top w:val="single" w:sz="2" w:space="0" w:color="D9D9E3"/>
                    <w:left w:val="single" w:sz="2" w:space="0" w:color="D9D9E3"/>
                    <w:bottom w:val="single" w:sz="2" w:space="0" w:color="D9D9E3"/>
                    <w:right w:val="single" w:sz="2" w:space="0" w:color="D9D9E3"/>
                  </w:divBdr>
                  <w:divsChild>
                    <w:div w:id="1160661675">
                      <w:marLeft w:val="0"/>
                      <w:marRight w:val="0"/>
                      <w:marTop w:val="0"/>
                      <w:marBottom w:val="0"/>
                      <w:divBdr>
                        <w:top w:val="single" w:sz="2" w:space="0" w:color="D9D9E3"/>
                        <w:left w:val="single" w:sz="2" w:space="0" w:color="D9D9E3"/>
                        <w:bottom w:val="single" w:sz="2" w:space="0" w:color="D9D9E3"/>
                        <w:right w:val="single" w:sz="2" w:space="0" w:color="D9D9E3"/>
                      </w:divBdr>
                      <w:divsChild>
                        <w:div w:id="733240765">
                          <w:marLeft w:val="0"/>
                          <w:marRight w:val="0"/>
                          <w:marTop w:val="0"/>
                          <w:marBottom w:val="0"/>
                          <w:divBdr>
                            <w:top w:val="single" w:sz="2" w:space="0" w:color="D9D9E3"/>
                            <w:left w:val="single" w:sz="2" w:space="0" w:color="D9D9E3"/>
                            <w:bottom w:val="single" w:sz="2" w:space="0" w:color="D9D9E3"/>
                            <w:right w:val="single" w:sz="2" w:space="0" w:color="D9D9E3"/>
                          </w:divBdr>
                          <w:divsChild>
                            <w:div w:id="18263173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3056104">
          <w:marLeft w:val="0"/>
          <w:marRight w:val="0"/>
          <w:marTop w:val="0"/>
          <w:marBottom w:val="0"/>
          <w:divBdr>
            <w:top w:val="single" w:sz="2" w:space="0" w:color="auto"/>
            <w:left w:val="single" w:sz="2" w:space="0" w:color="auto"/>
            <w:bottom w:val="single" w:sz="6" w:space="0" w:color="auto"/>
            <w:right w:val="single" w:sz="2" w:space="0" w:color="auto"/>
          </w:divBdr>
          <w:divsChild>
            <w:div w:id="1046486048">
              <w:marLeft w:val="0"/>
              <w:marRight w:val="0"/>
              <w:marTop w:val="100"/>
              <w:marBottom w:val="100"/>
              <w:divBdr>
                <w:top w:val="single" w:sz="2" w:space="0" w:color="D9D9E3"/>
                <w:left w:val="single" w:sz="2" w:space="0" w:color="D9D9E3"/>
                <w:bottom w:val="single" w:sz="2" w:space="0" w:color="D9D9E3"/>
                <w:right w:val="single" w:sz="2" w:space="0" w:color="D9D9E3"/>
              </w:divBdr>
              <w:divsChild>
                <w:div w:id="1349871361">
                  <w:marLeft w:val="0"/>
                  <w:marRight w:val="0"/>
                  <w:marTop w:val="0"/>
                  <w:marBottom w:val="0"/>
                  <w:divBdr>
                    <w:top w:val="single" w:sz="2" w:space="0" w:color="D9D9E3"/>
                    <w:left w:val="single" w:sz="2" w:space="0" w:color="D9D9E3"/>
                    <w:bottom w:val="single" w:sz="2" w:space="0" w:color="D9D9E3"/>
                    <w:right w:val="single" w:sz="2" w:space="0" w:color="D9D9E3"/>
                  </w:divBdr>
                  <w:divsChild>
                    <w:div w:id="1936740993">
                      <w:marLeft w:val="0"/>
                      <w:marRight w:val="0"/>
                      <w:marTop w:val="0"/>
                      <w:marBottom w:val="0"/>
                      <w:divBdr>
                        <w:top w:val="single" w:sz="2" w:space="0" w:color="D9D9E3"/>
                        <w:left w:val="single" w:sz="2" w:space="0" w:color="D9D9E3"/>
                        <w:bottom w:val="single" w:sz="2" w:space="0" w:color="D9D9E3"/>
                        <w:right w:val="single" w:sz="2" w:space="0" w:color="D9D9E3"/>
                      </w:divBdr>
                      <w:divsChild>
                        <w:div w:id="180461889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01432765">
                  <w:marLeft w:val="0"/>
                  <w:marRight w:val="0"/>
                  <w:marTop w:val="0"/>
                  <w:marBottom w:val="0"/>
                  <w:divBdr>
                    <w:top w:val="single" w:sz="2" w:space="0" w:color="D9D9E3"/>
                    <w:left w:val="single" w:sz="2" w:space="0" w:color="D9D9E3"/>
                    <w:bottom w:val="single" w:sz="2" w:space="0" w:color="D9D9E3"/>
                    <w:right w:val="single" w:sz="2" w:space="0" w:color="D9D9E3"/>
                  </w:divBdr>
                  <w:divsChild>
                    <w:div w:id="2014258010">
                      <w:marLeft w:val="0"/>
                      <w:marRight w:val="0"/>
                      <w:marTop w:val="0"/>
                      <w:marBottom w:val="0"/>
                      <w:divBdr>
                        <w:top w:val="single" w:sz="2" w:space="0" w:color="D9D9E3"/>
                        <w:left w:val="single" w:sz="2" w:space="0" w:color="D9D9E3"/>
                        <w:bottom w:val="single" w:sz="2" w:space="0" w:color="D9D9E3"/>
                        <w:right w:val="single" w:sz="2" w:space="0" w:color="D9D9E3"/>
                      </w:divBdr>
                      <w:divsChild>
                        <w:div w:id="1384864100">
                          <w:marLeft w:val="0"/>
                          <w:marRight w:val="0"/>
                          <w:marTop w:val="0"/>
                          <w:marBottom w:val="0"/>
                          <w:divBdr>
                            <w:top w:val="single" w:sz="2" w:space="0" w:color="D9D9E3"/>
                            <w:left w:val="single" w:sz="2" w:space="0" w:color="D9D9E3"/>
                            <w:bottom w:val="single" w:sz="2" w:space="0" w:color="D9D9E3"/>
                            <w:right w:val="single" w:sz="2" w:space="0" w:color="D9D9E3"/>
                          </w:divBdr>
                          <w:divsChild>
                            <w:div w:id="7960979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86804359">
          <w:marLeft w:val="0"/>
          <w:marRight w:val="0"/>
          <w:marTop w:val="0"/>
          <w:marBottom w:val="0"/>
          <w:divBdr>
            <w:top w:val="single" w:sz="2" w:space="0" w:color="auto"/>
            <w:left w:val="single" w:sz="2" w:space="0" w:color="auto"/>
            <w:bottom w:val="single" w:sz="6" w:space="0" w:color="auto"/>
            <w:right w:val="single" w:sz="2" w:space="0" w:color="auto"/>
          </w:divBdr>
          <w:divsChild>
            <w:div w:id="2014338103">
              <w:marLeft w:val="0"/>
              <w:marRight w:val="0"/>
              <w:marTop w:val="100"/>
              <w:marBottom w:val="100"/>
              <w:divBdr>
                <w:top w:val="single" w:sz="2" w:space="0" w:color="D9D9E3"/>
                <w:left w:val="single" w:sz="2" w:space="0" w:color="D9D9E3"/>
                <w:bottom w:val="single" w:sz="2" w:space="0" w:color="D9D9E3"/>
                <w:right w:val="single" w:sz="2" w:space="0" w:color="D9D9E3"/>
              </w:divBdr>
              <w:divsChild>
                <w:div w:id="863445600">
                  <w:marLeft w:val="0"/>
                  <w:marRight w:val="0"/>
                  <w:marTop w:val="0"/>
                  <w:marBottom w:val="0"/>
                  <w:divBdr>
                    <w:top w:val="single" w:sz="2" w:space="0" w:color="D9D9E3"/>
                    <w:left w:val="single" w:sz="2" w:space="0" w:color="D9D9E3"/>
                    <w:bottom w:val="single" w:sz="2" w:space="0" w:color="D9D9E3"/>
                    <w:right w:val="single" w:sz="2" w:space="0" w:color="D9D9E3"/>
                  </w:divBdr>
                  <w:divsChild>
                    <w:div w:id="874345895">
                      <w:marLeft w:val="0"/>
                      <w:marRight w:val="0"/>
                      <w:marTop w:val="0"/>
                      <w:marBottom w:val="0"/>
                      <w:divBdr>
                        <w:top w:val="single" w:sz="2" w:space="0" w:color="D9D9E3"/>
                        <w:left w:val="single" w:sz="2" w:space="0" w:color="D9D9E3"/>
                        <w:bottom w:val="single" w:sz="2" w:space="0" w:color="D9D9E3"/>
                        <w:right w:val="single" w:sz="2" w:space="0" w:color="D9D9E3"/>
                      </w:divBdr>
                      <w:divsChild>
                        <w:div w:id="3102110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97342957">
                  <w:marLeft w:val="0"/>
                  <w:marRight w:val="0"/>
                  <w:marTop w:val="0"/>
                  <w:marBottom w:val="0"/>
                  <w:divBdr>
                    <w:top w:val="single" w:sz="2" w:space="0" w:color="D9D9E3"/>
                    <w:left w:val="single" w:sz="2" w:space="0" w:color="D9D9E3"/>
                    <w:bottom w:val="single" w:sz="2" w:space="0" w:color="D9D9E3"/>
                    <w:right w:val="single" w:sz="2" w:space="0" w:color="D9D9E3"/>
                  </w:divBdr>
                  <w:divsChild>
                    <w:div w:id="77140743">
                      <w:marLeft w:val="0"/>
                      <w:marRight w:val="0"/>
                      <w:marTop w:val="0"/>
                      <w:marBottom w:val="0"/>
                      <w:divBdr>
                        <w:top w:val="single" w:sz="2" w:space="0" w:color="D9D9E3"/>
                        <w:left w:val="single" w:sz="2" w:space="0" w:color="D9D9E3"/>
                        <w:bottom w:val="single" w:sz="2" w:space="0" w:color="D9D9E3"/>
                        <w:right w:val="single" w:sz="2" w:space="0" w:color="D9D9E3"/>
                      </w:divBdr>
                      <w:divsChild>
                        <w:div w:id="1211966180">
                          <w:marLeft w:val="0"/>
                          <w:marRight w:val="0"/>
                          <w:marTop w:val="0"/>
                          <w:marBottom w:val="0"/>
                          <w:divBdr>
                            <w:top w:val="single" w:sz="2" w:space="0" w:color="D9D9E3"/>
                            <w:left w:val="single" w:sz="2" w:space="0" w:color="D9D9E3"/>
                            <w:bottom w:val="single" w:sz="2" w:space="0" w:color="D9D9E3"/>
                            <w:right w:val="single" w:sz="2" w:space="0" w:color="D9D9E3"/>
                          </w:divBdr>
                          <w:divsChild>
                            <w:div w:id="16083875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13383492">
          <w:marLeft w:val="0"/>
          <w:marRight w:val="0"/>
          <w:marTop w:val="0"/>
          <w:marBottom w:val="0"/>
          <w:divBdr>
            <w:top w:val="single" w:sz="2" w:space="0" w:color="auto"/>
            <w:left w:val="single" w:sz="2" w:space="0" w:color="auto"/>
            <w:bottom w:val="single" w:sz="6" w:space="0" w:color="auto"/>
            <w:right w:val="single" w:sz="2" w:space="0" w:color="auto"/>
          </w:divBdr>
          <w:divsChild>
            <w:div w:id="876158880">
              <w:marLeft w:val="0"/>
              <w:marRight w:val="0"/>
              <w:marTop w:val="100"/>
              <w:marBottom w:val="100"/>
              <w:divBdr>
                <w:top w:val="single" w:sz="2" w:space="0" w:color="D9D9E3"/>
                <w:left w:val="single" w:sz="2" w:space="0" w:color="D9D9E3"/>
                <w:bottom w:val="single" w:sz="2" w:space="0" w:color="D9D9E3"/>
                <w:right w:val="single" w:sz="2" w:space="0" w:color="D9D9E3"/>
              </w:divBdr>
              <w:divsChild>
                <w:div w:id="10499835">
                  <w:marLeft w:val="0"/>
                  <w:marRight w:val="0"/>
                  <w:marTop w:val="0"/>
                  <w:marBottom w:val="0"/>
                  <w:divBdr>
                    <w:top w:val="single" w:sz="2" w:space="0" w:color="D9D9E3"/>
                    <w:left w:val="single" w:sz="2" w:space="0" w:color="D9D9E3"/>
                    <w:bottom w:val="single" w:sz="2" w:space="0" w:color="D9D9E3"/>
                    <w:right w:val="single" w:sz="2" w:space="0" w:color="D9D9E3"/>
                  </w:divBdr>
                  <w:divsChild>
                    <w:div w:id="1017004900">
                      <w:marLeft w:val="0"/>
                      <w:marRight w:val="0"/>
                      <w:marTop w:val="0"/>
                      <w:marBottom w:val="0"/>
                      <w:divBdr>
                        <w:top w:val="single" w:sz="2" w:space="0" w:color="D9D9E3"/>
                        <w:left w:val="single" w:sz="2" w:space="0" w:color="D9D9E3"/>
                        <w:bottom w:val="single" w:sz="2" w:space="0" w:color="D9D9E3"/>
                        <w:right w:val="single" w:sz="2" w:space="0" w:color="D9D9E3"/>
                      </w:divBdr>
                      <w:divsChild>
                        <w:div w:id="10251332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69650133">
                  <w:marLeft w:val="0"/>
                  <w:marRight w:val="0"/>
                  <w:marTop w:val="0"/>
                  <w:marBottom w:val="0"/>
                  <w:divBdr>
                    <w:top w:val="single" w:sz="2" w:space="0" w:color="D9D9E3"/>
                    <w:left w:val="single" w:sz="2" w:space="0" w:color="D9D9E3"/>
                    <w:bottom w:val="single" w:sz="2" w:space="0" w:color="D9D9E3"/>
                    <w:right w:val="single" w:sz="2" w:space="0" w:color="D9D9E3"/>
                  </w:divBdr>
                  <w:divsChild>
                    <w:div w:id="28534034">
                      <w:marLeft w:val="0"/>
                      <w:marRight w:val="0"/>
                      <w:marTop w:val="0"/>
                      <w:marBottom w:val="0"/>
                      <w:divBdr>
                        <w:top w:val="single" w:sz="2" w:space="0" w:color="D9D9E3"/>
                        <w:left w:val="single" w:sz="2" w:space="0" w:color="D9D9E3"/>
                        <w:bottom w:val="single" w:sz="2" w:space="0" w:color="D9D9E3"/>
                        <w:right w:val="single" w:sz="2" w:space="0" w:color="D9D9E3"/>
                      </w:divBdr>
                      <w:divsChild>
                        <w:div w:id="156187979">
                          <w:marLeft w:val="0"/>
                          <w:marRight w:val="0"/>
                          <w:marTop w:val="0"/>
                          <w:marBottom w:val="0"/>
                          <w:divBdr>
                            <w:top w:val="single" w:sz="2" w:space="0" w:color="D9D9E3"/>
                            <w:left w:val="single" w:sz="2" w:space="0" w:color="D9D9E3"/>
                            <w:bottom w:val="single" w:sz="2" w:space="0" w:color="D9D9E3"/>
                            <w:right w:val="single" w:sz="2" w:space="0" w:color="D9D9E3"/>
                          </w:divBdr>
                          <w:divsChild>
                            <w:div w:id="213752899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14211824">
          <w:marLeft w:val="0"/>
          <w:marRight w:val="0"/>
          <w:marTop w:val="0"/>
          <w:marBottom w:val="0"/>
          <w:divBdr>
            <w:top w:val="single" w:sz="2" w:space="0" w:color="auto"/>
            <w:left w:val="single" w:sz="2" w:space="0" w:color="auto"/>
            <w:bottom w:val="single" w:sz="6" w:space="0" w:color="auto"/>
            <w:right w:val="single" w:sz="2" w:space="0" w:color="auto"/>
          </w:divBdr>
          <w:divsChild>
            <w:div w:id="1989480369">
              <w:marLeft w:val="0"/>
              <w:marRight w:val="0"/>
              <w:marTop w:val="100"/>
              <w:marBottom w:val="100"/>
              <w:divBdr>
                <w:top w:val="single" w:sz="2" w:space="0" w:color="D9D9E3"/>
                <w:left w:val="single" w:sz="2" w:space="0" w:color="D9D9E3"/>
                <w:bottom w:val="single" w:sz="2" w:space="0" w:color="D9D9E3"/>
                <w:right w:val="single" w:sz="2" w:space="0" w:color="D9D9E3"/>
              </w:divBdr>
              <w:divsChild>
                <w:div w:id="1876503790">
                  <w:marLeft w:val="0"/>
                  <w:marRight w:val="0"/>
                  <w:marTop w:val="0"/>
                  <w:marBottom w:val="0"/>
                  <w:divBdr>
                    <w:top w:val="single" w:sz="2" w:space="0" w:color="D9D9E3"/>
                    <w:left w:val="single" w:sz="2" w:space="0" w:color="D9D9E3"/>
                    <w:bottom w:val="single" w:sz="2" w:space="0" w:color="D9D9E3"/>
                    <w:right w:val="single" w:sz="2" w:space="0" w:color="D9D9E3"/>
                  </w:divBdr>
                  <w:divsChild>
                    <w:div w:id="1568607863">
                      <w:marLeft w:val="0"/>
                      <w:marRight w:val="0"/>
                      <w:marTop w:val="0"/>
                      <w:marBottom w:val="0"/>
                      <w:divBdr>
                        <w:top w:val="single" w:sz="2" w:space="0" w:color="D9D9E3"/>
                        <w:left w:val="single" w:sz="2" w:space="0" w:color="D9D9E3"/>
                        <w:bottom w:val="single" w:sz="2" w:space="0" w:color="D9D9E3"/>
                        <w:right w:val="single" w:sz="2" w:space="0" w:color="D9D9E3"/>
                      </w:divBdr>
                      <w:divsChild>
                        <w:div w:id="493068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10213126">
                  <w:marLeft w:val="0"/>
                  <w:marRight w:val="0"/>
                  <w:marTop w:val="0"/>
                  <w:marBottom w:val="0"/>
                  <w:divBdr>
                    <w:top w:val="single" w:sz="2" w:space="0" w:color="D9D9E3"/>
                    <w:left w:val="single" w:sz="2" w:space="0" w:color="D9D9E3"/>
                    <w:bottom w:val="single" w:sz="2" w:space="0" w:color="D9D9E3"/>
                    <w:right w:val="single" w:sz="2" w:space="0" w:color="D9D9E3"/>
                  </w:divBdr>
                  <w:divsChild>
                    <w:div w:id="1925459198">
                      <w:marLeft w:val="0"/>
                      <w:marRight w:val="0"/>
                      <w:marTop w:val="0"/>
                      <w:marBottom w:val="0"/>
                      <w:divBdr>
                        <w:top w:val="single" w:sz="2" w:space="0" w:color="D9D9E3"/>
                        <w:left w:val="single" w:sz="2" w:space="0" w:color="D9D9E3"/>
                        <w:bottom w:val="single" w:sz="2" w:space="0" w:color="D9D9E3"/>
                        <w:right w:val="single" w:sz="2" w:space="0" w:color="D9D9E3"/>
                      </w:divBdr>
                      <w:divsChild>
                        <w:div w:id="715590967">
                          <w:marLeft w:val="0"/>
                          <w:marRight w:val="0"/>
                          <w:marTop w:val="0"/>
                          <w:marBottom w:val="0"/>
                          <w:divBdr>
                            <w:top w:val="single" w:sz="2" w:space="0" w:color="D9D9E3"/>
                            <w:left w:val="single" w:sz="2" w:space="0" w:color="D9D9E3"/>
                            <w:bottom w:val="single" w:sz="2" w:space="0" w:color="D9D9E3"/>
                            <w:right w:val="single" w:sz="2" w:space="0" w:color="D9D9E3"/>
                          </w:divBdr>
                          <w:divsChild>
                            <w:div w:id="7885449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61753145">
          <w:marLeft w:val="0"/>
          <w:marRight w:val="0"/>
          <w:marTop w:val="0"/>
          <w:marBottom w:val="0"/>
          <w:divBdr>
            <w:top w:val="single" w:sz="2" w:space="0" w:color="auto"/>
            <w:left w:val="single" w:sz="2" w:space="0" w:color="auto"/>
            <w:bottom w:val="single" w:sz="6" w:space="0" w:color="auto"/>
            <w:right w:val="single" w:sz="2" w:space="0" w:color="auto"/>
          </w:divBdr>
          <w:divsChild>
            <w:div w:id="1292519754">
              <w:marLeft w:val="0"/>
              <w:marRight w:val="0"/>
              <w:marTop w:val="100"/>
              <w:marBottom w:val="100"/>
              <w:divBdr>
                <w:top w:val="single" w:sz="2" w:space="0" w:color="D9D9E3"/>
                <w:left w:val="single" w:sz="2" w:space="0" w:color="D9D9E3"/>
                <w:bottom w:val="single" w:sz="2" w:space="0" w:color="D9D9E3"/>
                <w:right w:val="single" w:sz="2" w:space="0" w:color="D9D9E3"/>
              </w:divBdr>
              <w:divsChild>
                <w:div w:id="565914130">
                  <w:marLeft w:val="0"/>
                  <w:marRight w:val="0"/>
                  <w:marTop w:val="0"/>
                  <w:marBottom w:val="0"/>
                  <w:divBdr>
                    <w:top w:val="single" w:sz="2" w:space="0" w:color="D9D9E3"/>
                    <w:left w:val="single" w:sz="2" w:space="0" w:color="D9D9E3"/>
                    <w:bottom w:val="single" w:sz="2" w:space="0" w:color="D9D9E3"/>
                    <w:right w:val="single" w:sz="2" w:space="0" w:color="D9D9E3"/>
                  </w:divBdr>
                  <w:divsChild>
                    <w:div w:id="1131246417">
                      <w:marLeft w:val="0"/>
                      <w:marRight w:val="0"/>
                      <w:marTop w:val="0"/>
                      <w:marBottom w:val="0"/>
                      <w:divBdr>
                        <w:top w:val="single" w:sz="2" w:space="0" w:color="D9D9E3"/>
                        <w:left w:val="single" w:sz="2" w:space="0" w:color="D9D9E3"/>
                        <w:bottom w:val="single" w:sz="2" w:space="0" w:color="D9D9E3"/>
                        <w:right w:val="single" w:sz="2" w:space="0" w:color="D9D9E3"/>
                      </w:divBdr>
                      <w:divsChild>
                        <w:div w:id="128503827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95140009">
                  <w:marLeft w:val="0"/>
                  <w:marRight w:val="0"/>
                  <w:marTop w:val="0"/>
                  <w:marBottom w:val="0"/>
                  <w:divBdr>
                    <w:top w:val="single" w:sz="2" w:space="0" w:color="D9D9E3"/>
                    <w:left w:val="single" w:sz="2" w:space="0" w:color="D9D9E3"/>
                    <w:bottom w:val="single" w:sz="2" w:space="0" w:color="D9D9E3"/>
                    <w:right w:val="single" w:sz="2" w:space="0" w:color="D9D9E3"/>
                  </w:divBdr>
                  <w:divsChild>
                    <w:div w:id="1441755261">
                      <w:marLeft w:val="0"/>
                      <w:marRight w:val="0"/>
                      <w:marTop w:val="0"/>
                      <w:marBottom w:val="0"/>
                      <w:divBdr>
                        <w:top w:val="single" w:sz="2" w:space="0" w:color="D9D9E3"/>
                        <w:left w:val="single" w:sz="2" w:space="0" w:color="D9D9E3"/>
                        <w:bottom w:val="single" w:sz="2" w:space="0" w:color="D9D9E3"/>
                        <w:right w:val="single" w:sz="2" w:space="0" w:color="D9D9E3"/>
                      </w:divBdr>
                      <w:divsChild>
                        <w:div w:id="1188645045">
                          <w:marLeft w:val="0"/>
                          <w:marRight w:val="0"/>
                          <w:marTop w:val="0"/>
                          <w:marBottom w:val="0"/>
                          <w:divBdr>
                            <w:top w:val="single" w:sz="2" w:space="0" w:color="D9D9E3"/>
                            <w:left w:val="single" w:sz="2" w:space="0" w:color="D9D9E3"/>
                            <w:bottom w:val="single" w:sz="2" w:space="0" w:color="D9D9E3"/>
                            <w:right w:val="single" w:sz="2" w:space="0" w:color="D9D9E3"/>
                          </w:divBdr>
                          <w:divsChild>
                            <w:div w:id="51904618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99249794">
          <w:marLeft w:val="0"/>
          <w:marRight w:val="0"/>
          <w:marTop w:val="0"/>
          <w:marBottom w:val="0"/>
          <w:divBdr>
            <w:top w:val="single" w:sz="2" w:space="0" w:color="auto"/>
            <w:left w:val="single" w:sz="2" w:space="0" w:color="auto"/>
            <w:bottom w:val="single" w:sz="6" w:space="0" w:color="auto"/>
            <w:right w:val="single" w:sz="2" w:space="0" w:color="auto"/>
          </w:divBdr>
          <w:divsChild>
            <w:div w:id="516433103">
              <w:marLeft w:val="0"/>
              <w:marRight w:val="0"/>
              <w:marTop w:val="100"/>
              <w:marBottom w:val="100"/>
              <w:divBdr>
                <w:top w:val="single" w:sz="2" w:space="0" w:color="D9D9E3"/>
                <w:left w:val="single" w:sz="2" w:space="0" w:color="D9D9E3"/>
                <w:bottom w:val="single" w:sz="2" w:space="0" w:color="D9D9E3"/>
                <w:right w:val="single" w:sz="2" w:space="0" w:color="D9D9E3"/>
              </w:divBdr>
              <w:divsChild>
                <w:div w:id="603729875">
                  <w:marLeft w:val="0"/>
                  <w:marRight w:val="0"/>
                  <w:marTop w:val="0"/>
                  <w:marBottom w:val="0"/>
                  <w:divBdr>
                    <w:top w:val="single" w:sz="2" w:space="0" w:color="D9D9E3"/>
                    <w:left w:val="single" w:sz="2" w:space="0" w:color="D9D9E3"/>
                    <w:bottom w:val="single" w:sz="2" w:space="0" w:color="D9D9E3"/>
                    <w:right w:val="single" w:sz="2" w:space="0" w:color="D9D9E3"/>
                  </w:divBdr>
                  <w:divsChild>
                    <w:div w:id="733625422">
                      <w:marLeft w:val="0"/>
                      <w:marRight w:val="0"/>
                      <w:marTop w:val="0"/>
                      <w:marBottom w:val="0"/>
                      <w:divBdr>
                        <w:top w:val="single" w:sz="2" w:space="0" w:color="D9D9E3"/>
                        <w:left w:val="single" w:sz="2" w:space="0" w:color="D9D9E3"/>
                        <w:bottom w:val="single" w:sz="2" w:space="0" w:color="D9D9E3"/>
                        <w:right w:val="single" w:sz="2" w:space="0" w:color="D9D9E3"/>
                      </w:divBdr>
                      <w:divsChild>
                        <w:div w:id="13889207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42975865">
                  <w:marLeft w:val="0"/>
                  <w:marRight w:val="0"/>
                  <w:marTop w:val="0"/>
                  <w:marBottom w:val="0"/>
                  <w:divBdr>
                    <w:top w:val="single" w:sz="2" w:space="0" w:color="D9D9E3"/>
                    <w:left w:val="single" w:sz="2" w:space="0" w:color="D9D9E3"/>
                    <w:bottom w:val="single" w:sz="2" w:space="0" w:color="D9D9E3"/>
                    <w:right w:val="single" w:sz="2" w:space="0" w:color="D9D9E3"/>
                  </w:divBdr>
                  <w:divsChild>
                    <w:div w:id="498927821">
                      <w:marLeft w:val="0"/>
                      <w:marRight w:val="0"/>
                      <w:marTop w:val="0"/>
                      <w:marBottom w:val="0"/>
                      <w:divBdr>
                        <w:top w:val="single" w:sz="2" w:space="0" w:color="D9D9E3"/>
                        <w:left w:val="single" w:sz="2" w:space="0" w:color="D9D9E3"/>
                        <w:bottom w:val="single" w:sz="2" w:space="0" w:color="D9D9E3"/>
                        <w:right w:val="single" w:sz="2" w:space="0" w:color="D9D9E3"/>
                      </w:divBdr>
                      <w:divsChild>
                        <w:div w:id="275333716">
                          <w:marLeft w:val="0"/>
                          <w:marRight w:val="0"/>
                          <w:marTop w:val="0"/>
                          <w:marBottom w:val="0"/>
                          <w:divBdr>
                            <w:top w:val="single" w:sz="2" w:space="0" w:color="D9D9E3"/>
                            <w:left w:val="single" w:sz="2" w:space="0" w:color="D9D9E3"/>
                            <w:bottom w:val="single" w:sz="2" w:space="0" w:color="D9D9E3"/>
                            <w:right w:val="single" w:sz="2" w:space="0" w:color="D9D9E3"/>
                          </w:divBdr>
                          <w:divsChild>
                            <w:div w:id="9477347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47467574">
          <w:marLeft w:val="0"/>
          <w:marRight w:val="0"/>
          <w:marTop w:val="0"/>
          <w:marBottom w:val="0"/>
          <w:divBdr>
            <w:top w:val="single" w:sz="2" w:space="0" w:color="auto"/>
            <w:left w:val="single" w:sz="2" w:space="0" w:color="auto"/>
            <w:bottom w:val="single" w:sz="6" w:space="0" w:color="auto"/>
            <w:right w:val="single" w:sz="2" w:space="0" w:color="auto"/>
          </w:divBdr>
          <w:divsChild>
            <w:div w:id="1290236262">
              <w:marLeft w:val="0"/>
              <w:marRight w:val="0"/>
              <w:marTop w:val="100"/>
              <w:marBottom w:val="100"/>
              <w:divBdr>
                <w:top w:val="single" w:sz="2" w:space="0" w:color="D9D9E3"/>
                <w:left w:val="single" w:sz="2" w:space="0" w:color="D9D9E3"/>
                <w:bottom w:val="single" w:sz="2" w:space="0" w:color="D9D9E3"/>
                <w:right w:val="single" w:sz="2" w:space="0" w:color="D9D9E3"/>
              </w:divBdr>
              <w:divsChild>
                <w:div w:id="1023283607">
                  <w:marLeft w:val="0"/>
                  <w:marRight w:val="0"/>
                  <w:marTop w:val="0"/>
                  <w:marBottom w:val="0"/>
                  <w:divBdr>
                    <w:top w:val="single" w:sz="2" w:space="0" w:color="D9D9E3"/>
                    <w:left w:val="single" w:sz="2" w:space="0" w:color="D9D9E3"/>
                    <w:bottom w:val="single" w:sz="2" w:space="0" w:color="D9D9E3"/>
                    <w:right w:val="single" w:sz="2" w:space="0" w:color="D9D9E3"/>
                  </w:divBdr>
                  <w:divsChild>
                    <w:div w:id="1049376900">
                      <w:marLeft w:val="0"/>
                      <w:marRight w:val="0"/>
                      <w:marTop w:val="0"/>
                      <w:marBottom w:val="0"/>
                      <w:divBdr>
                        <w:top w:val="single" w:sz="2" w:space="0" w:color="D9D9E3"/>
                        <w:left w:val="single" w:sz="2" w:space="0" w:color="D9D9E3"/>
                        <w:bottom w:val="single" w:sz="2" w:space="0" w:color="D9D9E3"/>
                        <w:right w:val="single" w:sz="2" w:space="0" w:color="D9D9E3"/>
                      </w:divBdr>
                      <w:divsChild>
                        <w:div w:id="19510848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61713661">
                  <w:marLeft w:val="0"/>
                  <w:marRight w:val="0"/>
                  <w:marTop w:val="0"/>
                  <w:marBottom w:val="0"/>
                  <w:divBdr>
                    <w:top w:val="single" w:sz="2" w:space="0" w:color="D9D9E3"/>
                    <w:left w:val="single" w:sz="2" w:space="0" w:color="D9D9E3"/>
                    <w:bottom w:val="single" w:sz="2" w:space="0" w:color="D9D9E3"/>
                    <w:right w:val="single" w:sz="2" w:space="0" w:color="D9D9E3"/>
                  </w:divBdr>
                  <w:divsChild>
                    <w:div w:id="1500195159">
                      <w:marLeft w:val="0"/>
                      <w:marRight w:val="0"/>
                      <w:marTop w:val="0"/>
                      <w:marBottom w:val="0"/>
                      <w:divBdr>
                        <w:top w:val="single" w:sz="2" w:space="0" w:color="D9D9E3"/>
                        <w:left w:val="single" w:sz="2" w:space="0" w:color="D9D9E3"/>
                        <w:bottom w:val="single" w:sz="2" w:space="0" w:color="D9D9E3"/>
                        <w:right w:val="single" w:sz="2" w:space="0" w:color="D9D9E3"/>
                      </w:divBdr>
                      <w:divsChild>
                        <w:div w:id="2020086511">
                          <w:marLeft w:val="0"/>
                          <w:marRight w:val="0"/>
                          <w:marTop w:val="0"/>
                          <w:marBottom w:val="0"/>
                          <w:divBdr>
                            <w:top w:val="single" w:sz="2" w:space="0" w:color="D9D9E3"/>
                            <w:left w:val="single" w:sz="2" w:space="0" w:color="D9D9E3"/>
                            <w:bottom w:val="single" w:sz="2" w:space="0" w:color="D9D9E3"/>
                            <w:right w:val="single" w:sz="2" w:space="0" w:color="D9D9E3"/>
                          </w:divBdr>
                          <w:divsChild>
                            <w:div w:id="3366896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05901776">
          <w:marLeft w:val="0"/>
          <w:marRight w:val="0"/>
          <w:marTop w:val="0"/>
          <w:marBottom w:val="0"/>
          <w:divBdr>
            <w:top w:val="single" w:sz="2" w:space="0" w:color="auto"/>
            <w:left w:val="single" w:sz="2" w:space="0" w:color="auto"/>
            <w:bottom w:val="single" w:sz="6" w:space="0" w:color="auto"/>
            <w:right w:val="single" w:sz="2" w:space="0" w:color="auto"/>
          </w:divBdr>
          <w:divsChild>
            <w:div w:id="433406278">
              <w:marLeft w:val="0"/>
              <w:marRight w:val="0"/>
              <w:marTop w:val="100"/>
              <w:marBottom w:val="100"/>
              <w:divBdr>
                <w:top w:val="single" w:sz="2" w:space="0" w:color="D9D9E3"/>
                <w:left w:val="single" w:sz="2" w:space="0" w:color="D9D9E3"/>
                <w:bottom w:val="single" w:sz="2" w:space="0" w:color="D9D9E3"/>
                <w:right w:val="single" w:sz="2" w:space="0" w:color="D9D9E3"/>
              </w:divBdr>
              <w:divsChild>
                <w:div w:id="601576600">
                  <w:marLeft w:val="0"/>
                  <w:marRight w:val="0"/>
                  <w:marTop w:val="0"/>
                  <w:marBottom w:val="0"/>
                  <w:divBdr>
                    <w:top w:val="single" w:sz="2" w:space="0" w:color="D9D9E3"/>
                    <w:left w:val="single" w:sz="2" w:space="0" w:color="D9D9E3"/>
                    <w:bottom w:val="single" w:sz="2" w:space="0" w:color="D9D9E3"/>
                    <w:right w:val="single" w:sz="2" w:space="0" w:color="D9D9E3"/>
                  </w:divBdr>
                  <w:divsChild>
                    <w:div w:id="1663582854">
                      <w:marLeft w:val="0"/>
                      <w:marRight w:val="0"/>
                      <w:marTop w:val="0"/>
                      <w:marBottom w:val="0"/>
                      <w:divBdr>
                        <w:top w:val="single" w:sz="2" w:space="0" w:color="D9D9E3"/>
                        <w:left w:val="single" w:sz="2" w:space="0" w:color="D9D9E3"/>
                        <w:bottom w:val="single" w:sz="2" w:space="0" w:color="D9D9E3"/>
                        <w:right w:val="single" w:sz="2" w:space="0" w:color="D9D9E3"/>
                      </w:divBdr>
                      <w:divsChild>
                        <w:div w:id="72456861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56830871">
                  <w:marLeft w:val="0"/>
                  <w:marRight w:val="0"/>
                  <w:marTop w:val="0"/>
                  <w:marBottom w:val="0"/>
                  <w:divBdr>
                    <w:top w:val="single" w:sz="2" w:space="0" w:color="D9D9E3"/>
                    <w:left w:val="single" w:sz="2" w:space="0" w:color="D9D9E3"/>
                    <w:bottom w:val="single" w:sz="2" w:space="0" w:color="D9D9E3"/>
                    <w:right w:val="single" w:sz="2" w:space="0" w:color="D9D9E3"/>
                  </w:divBdr>
                  <w:divsChild>
                    <w:div w:id="2145659928">
                      <w:marLeft w:val="0"/>
                      <w:marRight w:val="0"/>
                      <w:marTop w:val="0"/>
                      <w:marBottom w:val="0"/>
                      <w:divBdr>
                        <w:top w:val="single" w:sz="2" w:space="0" w:color="D9D9E3"/>
                        <w:left w:val="single" w:sz="2" w:space="0" w:color="D9D9E3"/>
                        <w:bottom w:val="single" w:sz="2" w:space="0" w:color="D9D9E3"/>
                        <w:right w:val="single" w:sz="2" w:space="0" w:color="D9D9E3"/>
                      </w:divBdr>
                      <w:divsChild>
                        <w:div w:id="1573854417">
                          <w:marLeft w:val="0"/>
                          <w:marRight w:val="0"/>
                          <w:marTop w:val="0"/>
                          <w:marBottom w:val="0"/>
                          <w:divBdr>
                            <w:top w:val="single" w:sz="2" w:space="0" w:color="D9D9E3"/>
                            <w:left w:val="single" w:sz="2" w:space="0" w:color="D9D9E3"/>
                            <w:bottom w:val="single" w:sz="2" w:space="0" w:color="D9D9E3"/>
                            <w:right w:val="single" w:sz="2" w:space="0" w:color="D9D9E3"/>
                          </w:divBdr>
                          <w:divsChild>
                            <w:div w:id="18322124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306357400">
          <w:marLeft w:val="0"/>
          <w:marRight w:val="0"/>
          <w:marTop w:val="0"/>
          <w:marBottom w:val="0"/>
          <w:divBdr>
            <w:top w:val="single" w:sz="2" w:space="0" w:color="auto"/>
            <w:left w:val="single" w:sz="2" w:space="0" w:color="auto"/>
            <w:bottom w:val="single" w:sz="6" w:space="0" w:color="auto"/>
            <w:right w:val="single" w:sz="2" w:space="0" w:color="auto"/>
          </w:divBdr>
          <w:divsChild>
            <w:div w:id="2127772468">
              <w:marLeft w:val="0"/>
              <w:marRight w:val="0"/>
              <w:marTop w:val="100"/>
              <w:marBottom w:val="100"/>
              <w:divBdr>
                <w:top w:val="single" w:sz="2" w:space="0" w:color="D9D9E3"/>
                <w:left w:val="single" w:sz="2" w:space="0" w:color="D9D9E3"/>
                <w:bottom w:val="single" w:sz="2" w:space="0" w:color="D9D9E3"/>
                <w:right w:val="single" w:sz="2" w:space="0" w:color="D9D9E3"/>
              </w:divBdr>
              <w:divsChild>
                <w:div w:id="2136943177">
                  <w:marLeft w:val="0"/>
                  <w:marRight w:val="0"/>
                  <w:marTop w:val="0"/>
                  <w:marBottom w:val="0"/>
                  <w:divBdr>
                    <w:top w:val="single" w:sz="2" w:space="0" w:color="D9D9E3"/>
                    <w:left w:val="single" w:sz="2" w:space="0" w:color="D9D9E3"/>
                    <w:bottom w:val="single" w:sz="2" w:space="0" w:color="D9D9E3"/>
                    <w:right w:val="single" w:sz="2" w:space="0" w:color="D9D9E3"/>
                  </w:divBdr>
                  <w:divsChild>
                    <w:div w:id="707147363">
                      <w:marLeft w:val="0"/>
                      <w:marRight w:val="0"/>
                      <w:marTop w:val="0"/>
                      <w:marBottom w:val="0"/>
                      <w:divBdr>
                        <w:top w:val="single" w:sz="2" w:space="0" w:color="D9D9E3"/>
                        <w:left w:val="single" w:sz="2" w:space="0" w:color="D9D9E3"/>
                        <w:bottom w:val="single" w:sz="2" w:space="0" w:color="D9D9E3"/>
                        <w:right w:val="single" w:sz="2" w:space="0" w:color="D9D9E3"/>
                      </w:divBdr>
                      <w:divsChild>
                        <w:div w:id="13674409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22776527">
                  <w:marLeft w:val="0"/>
                  <w:marRight w:val="0"/>
                  <w:marTop w:val="0"/>
                  <w:marBottom w:val="0"/>
                  <w:divBdr>
                    <w:top w:val="single" w:sz="2" w:space="0" w:color="D9D9E3"/>
                    <w:left w:val="single" w:sz="2" w:space="0" w:color="D9D9E3"/>
                    <w:bottom w:val="single" w:sz="2" w:space="0" w:color="D9D9E3"/>
                    <w:right w:val="single" w:sz="2" w:space="0" w:color="D9D9E3"/>
                  </w:divBdr>
                  <w:divsChild>
                    <w:div w:id="1187796625">
                      <w:marLeft w:val="0"/>
                      <w:marRight w:val="0"/>
                      <w:marTop w:val="0"/>
                      <w:marBottom w:val="0"/>
                      <w:divBdr>
                        <w:top w:val="single" w:sz="2" w:space="0" w:color="D9D9E3"/>
                        <w:left w:val="single" w:sz="2" w:space="0" w:color="D9D9E3"/>
                        <w:bottom w:val="single" w:sz="2" w:space="0" w:color="D9D9E3"/>
                        <w:right w:val="single" w:sz="2" w:space="0" w:color="D9D9E3"/>
                      </w:divBdr>
                      <w:divsChild>
                        <w:div w:id="413556267">
                          <w:marLeft w:val="0"/>
                          <w:marRight w:val="0"/>
                          <w:marTop w:val="0"/>
                          <w:marBottom w:val="0"/>
                          <w:divBdr>
                            <w:top w:val="single" w:sz="2" w:space="0" w:color="D9D9E3"/>
                            <w:left w:val="single" w:sz="2" w:space="0" w:color="D9D9E3"/>
                            <w:bottom w:val="single" w:sz="2" w:space="0" w:color="D9D9E3"/>
                            <w:right w:val="single" w:sz="2" w:space="0" w:color="D9D9E3"/>
                          </w:divBdr>
                          <w:divsChild>
                            <w:div w:id="569734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613946781">
          <w:marLeft w:val="0"/>
          <w:marRight w:val="0"/>
          <w:marTop w:val="0"/>
          <w:marBottom w:val="0"/>
          <w:divBdr>
            <w:top w:val="single" w:sz="2" w:space="0" w:color="auto"/>
            <w:left w:val="single" w:sz="2" w:space="0" w:color="auto"/>
            <w:bottom w:val="single" w:sz="6" w:space="0" w:color="auto"/>
            <w:right w:val="single" w:sz="2" w:space="0" w:color="auto"/>
          </w:divBdr>
          <w:divsChild>
            <w:div w:id="1858153379">
              <w:marLeft w:val="0"/>
              <w:marRight w:val="0"/>
              <w:marTop w:val="100"/>
              <w:marBottom w:val="100"/>
              <w:divBdr>
                <w:top w:val="single" w:sz="2" w:space="0" w:color="D9D9E3"/>
                <w:left w:val="single" w:sz="2" w:space="0" w:color="D9D9E3"/>
                <w:bottom w:val="single" w:sz="2" w:space="0" w:color="D9D9E3"/>
                <w:right w:val="single" w:sz="2" w:space="0" w:color="D9D9E3"/>
              </w:divBdr>
              <w:divsChild>
                <w:div w:id="774979516">
                  <w:marLeft w:val="0"/>
                  <w:marRight w:val="0"/>
                  <w:marTop w:val="0"/>
                  <w:marBottom w:val="0"/>
                  <w:divBdr>
                    <w:top w:val="single" w:sz="2" w:space="0" w:color="D9D9E3"/>
                    <w:left w:val="single" w:sz="2" w:space="0" w:color="D9D9E3"/>
                    <w:bottom w:val="single" w:sz="2" w:space="0" w:color="D9D9E3"/>
                    <w:right w:val="single" w:sz="2" w:space="0" w:color="D9D9E3"/>
                  </w:divBdr>
                  <w:divsChild>
                    <w:div w:id="635836889">
                      <w:marLeft w:val="0"/>
                      <w:marRight w:val="0"/>
                      <w:marTop w:val="0"/>
                      <w:marBottom w:val="0"/>
                      <w:divBdr>
                        <w:top w:val="single" w:sz="2" w:space="0" w:color="D9D9E3"/>
                        <w:left w:val="single" w:sz="2" w:space="0" w:color="D9D9E3"/>
                        <w:bottom w:val="single" w:sz="2" w:space="0" w:color="D9D9E3"/>
                        <w:right w:val="single" w:sz="2" w:space="0" w:color="D9D9E3"/>
                      </w:divBdr>
                      <w:divsChild>
                        <w:div w:id="14199785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05428902">
                  <w:marLeft w:val="0"/>
                  <w:marRight w:val="0"/>
                  <w:marTop w:val="0"/>
                  <w:marBottom w:val="0"/>
                  <w:divBdr>
                    <w:top w:val="single" w:sz="2" w:space="0" w:color="D9D9E3"/>
                    <w:left w:val="single" w:sz="2" w:space="0" w:color="D9D9E3"/>
                    <w:bottom w:val="single" w:sz="2" w:space="0" w:color="D9D9E3"/>
                    <w:right w:val="single" w:sz="2" w:space="0" w:color="D9D9E3"/>
                  </w:divBdr>
                  <w:divsChild>
                    <w:div w:id="363213701">
                      <w:marLeft w:val="0"/>
                      <w:marRight w:val="0"/>
                      <w:marTop w:val="0"/>
                      <w:marBottom w:val="0"/>
                      <w:divBdr>
                        <w:top w:val="single" w:sz="2" w:space="0" w:color="D9D9E3"/>
                        <w:left w:val="single" w:sz="2" w:space="0" w:color="D9D9E3"/>
                        <w:bottom w:val="single" w:sz="2" w:space="0" w:color="D9D9E3"/>
                        <w:right w:val="single" w:sz="2" w:space="0" w:color="D9D9E3"/>
                      </w:divBdr>
                      <w:divsChild>
                        <w:div w:id="2032298572">
                          <w:marLeft w:val="0"/>
                          <w:marRight w:val="0"/>
                          <w:marTop w:val="0"/>
                          <w:marBottom w:val="0"/>
                          <w:divBdr>
                            <w:top w:val="single" w:sz="2" w:space="0" w:color="D9D9E3"/>
                            <w:left w:val="single" w:sz="2" w:space="0" w:color="D9D9E3"/>
                            <w:bottom w:val="single" w:sz="2" w:space="0" w:color="D9D9E3"/>
                            <w:right w:val="single" w:sz="2" w:space="0" w:color="D9D9E3"/>
                          </w:divBdr>
                          <w:divsChild>
                            <w:div w:id="9281263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82663610">
          <w:marLeft w:val="0"/>
          <w:marRight w:val="0"/>
          <w:marTop w:val="0"/>
          <w:marBottom w:val="0"/>
          <w:divBdr>
            <w:top w:val="single" w:sz="2" w:space="0" w:color="auto"/>
            <w:left w:val="single" w:sz="2" w:space="0" w:color="auto"/>
            <w:bottom w:val="single" w:sz="6" w:space="0" w:color="auto"/>
            <w:right w:val="single" w:sz="2" w:space="0" w:color="auto"/>
          </w:divBdr>
          <w:divsChild>
            <w:div w:id="452331126">
              <w:marLeft w:val="0"/>
              <w:marRight w:val="0"/>
              <w:marTop w:val="100"/>
              <w:marBottom w:val="100"/>
              <w:divBdr>
                <w:top w:val="single" w:sz="2" w:space="0" w:color="D9D9E3"/>
                <w:left w:val="single" w:sz="2" w:space="0" w:color="D9D9E3"/>
                <w:bottom w:val="single" w:sz="2" w:space="0" w:color="D9D9E3"/>
                <w:right w:val="single" w:sz="2" w:space="0" w:color="D9D9E3"/>
              </w:divBdr>
              <w:divsChild>
                <w:div w:id="1779137565">
                  <w:marLeft w:val="0"/>
                  <w:marRight w:val="0"/>
                  <w:marTop w:val="0"/>
                  <w:marBottom w:val="0"/>
                  <w:divBdr>
                    <w:top w:val="single" w:sz="2" w:space="0" w:color="D9D9E3"/>
                    <w:left w:val="single" w:sz="2" w:space="0" w:color="D9D9E3"/>
                    <w:bottom w:val="single" w:sz="2" w:space="0" w:color="D9D9E3"/>
                    <w:right w:val="single" w:sz="2" w:space="0" w:color="D9D9E3"/>
                  </w:divBdr>
                  <w:divsChild>
                    <w:div w:id="1794710673">
                      <w:marLeft w:val="0"/>
                      <w:marRight w:val="0"/>
                      <w:marTop w:val="0"/>
                      <w:marBottom w:val="0"/>
                      <w:divBdr>
                        <w:top w:val="single" w:sz="2" w:space="0" w:color="D9D9E3"/>
                        <w:left w:val="single" w:sz="2" w:space="0" w:color="D9D9E3"/>
                        <w:bottom w:val="single" w:sz="2" w:space="0" w:color="D9D9E3"/>
                        <w:right w:val="single" w:sz="2" w:space="0" w:color="D9D9E3"/>
                      </w:divBdr>
                      <w:divsChild>
                        <w:div w:id="8253151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07259661">
                  <w:marLeft w:val="0"/>
                  <w:marRight w:val="0"/>
                  <w:marTop w:val="0"/>
                  <w:marBottom w:val="0"/>
                  <w:divBdr>
                    <w:top w:val="single" w:sz="2" w:space="0" w:color="D9D9E3"/>
                    <w:left w:val="single" w:sz="2" w:space="0" w:color="D9D9E3"/>
                    <w:bottom w:val="single" w:sz="2" w:space="0" w:color="D9D9E3"/>
                    <w:right w:val="single" w:sz="2" w:space="0" w:color="D9D9E3"/>
                  </w:divBdr>
                  <w:divsChild>
                    <w:div w:id="1367101018">
                      <w:marLeft w:val="0"/>
                      <w:marRight w:val="0"/>
                      <w:marTop w:val="0"/>
                      <w:marBottom w:val="0"/>
                      <w:divBdr>
                        <w:top w:val="single" w:sz="2" w:space="0" w:color="D9D9E3"/>
                        <w:left w:val="single" w:sz="2" w:space="0" w:color="D9D9E3"/>
                        <w:bottom w:val="single" w:sz="2" w:space="0" w:color="D9D9E3"/>
                        <w:right w:val="single" w:sz="2" w:space="0" w:color="D9D9E3"/>
                      </w:divBdr>
                      <w:divsChild>
                        <w:div w:id="609050516">
                          <w:marLeft w:val="0"/>
                          <w:marRight w:val="0"/>
                          <w:marTop w:val="0"/>
                          <w:marBottom w:val="0"/>
                          <w:divBdr>
                            <w:top w:val="single" w:sz="2" w:space="0" w:color="D9D9E3"/>
                            <w:left w:val="single" w:sz="2" w:space="0" w:color="D9D9E3"/>
                            <w:bottom w:val="single" w:sz="2" w:space="0" w:color="D9D9E3"/>
                            <w:right w:val="single" w:sz="2" w:space="0" w:color="D9D9E3"/>
                          </w:divBdr>
                          <w:divsChild>
                            <w:div w:id="155827947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26427108">
          <w:marLeft w:val="0"/>
          <w:marRight w:val="0"/>
          <w:marTop w:val="0"/>
          <w:marBottom w:val="0"/>
          <w:divBdr>
            <w:top w:val="single" w:sz="2" w:space="0" w:color="auto"/>
            <w:left w:val="single" w:sz="2" w:space="0" w:color="auto"/>
            <w:bottom w:val="single" w:sz="6" w:space="0" w:color="auto"/>
            <w:right w:val="single" w:sz="2" w:space="0" w:color="auto"/>
          </w:divBdr>
          <w:divsChild>
            <w:div w:id="1230506815">
              <w:marLeft w:val="0"/>
              <w:marRight w:val="0"/>
              <w:marTop w:val="100"/>
              <w:marBottom w:val="100"/>
              <w:divBdr>
                <w:top w:val="single" w:sz="2" w:space="0" w:color="D9D9E3"/>
                <w:left w:val="single" w:sz="2" w:space="0" w:color="D9D9E3"/>
                <w:bottom w:val="single" w:sz="2" w:space="0" w:color="D9D9E3"/>
                <w:right w:val="single" w:sz="2" w:space="0" w:color="D9D9E3"/>
              </w:divBdr>
              <w:divsChild>
                <w:div w:id="2043283561">
                  <w:marLeft w:val="0"/>
                  <w:marRight w:val="0"/>
                  <w:marTop w:val="0"/>
                  <w:marBottom w:val="0"/>
                  <w:divBdr>
                    <w:top w:val="single" w:sz="2" w:space="0" w:color="D9D9E3"/>
                    <w:left w:val="single" w:sz="2" w:space="0" w:color="D9D9E3"/>
                    <w:bottom w:val="single" w:sz="2" w:space="0" w:color="D9D9E3"/>
                    <w:right w:val="single" w:sz="2" w:space="0" w:color="D9D9E3"/>
                  </w:divBdr>
                  <w:divsChild>
                    <w:div w:id="343820920">
                      <w:marLeft w:val="0"/>
                      <w:marRight w:val="0"/>
                      <w:marTop w:val="0"/>
                      <w:marBottom w:val="0"/>
                      <w:divBdr>
                        <w:top w:val="single" w:sz="2" w:space="0" w:color="D9D9E3"/>
                        <w:left w:val="single" w:sz="2" w:space="0" w:color="D9D9E3"/>
                        <w:bottom w:val="single" w:sz="2" w:space="0" w:color="D9D9E3"/>
                        <w:right w:val="single" w:sz="2" w:space="0" w:color="D9D9E3"/>
                      </w:divBdr>
                      <w:divsChild>
                        <w:div w:id="10658824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63061281">
                  <w:marLeft w:val="0"/>
                  <w:marRight w:val="0"/>
                  <w:marTop w:val="0"/>
                  <w:marBottom w:val="0"/>
                  <w:divBdr>
                    <w:top w:val="single" w:sz="2" w:space="0" w:color="D9D9E3"/>
                    <w:left w:val="single" w:sz="2" w:space="0" w:color="D9D9E3"/>
                    <w:bottom w:val="single" w:sz="2" w:space="0" w:color="D9D9E3"/>
                    <w:right w:val="single" w:sz="2" w:space="0" w:color="D9D9E3"/>
                  </w:divBdr>
                  <w:divsChild>
                    <w:div w:id="1472795455">
                      <w:marLeft w:val="0"/>
                      <w:marRight w:val="0"/>
                      <w:marTop w:val="0"/>
                      <w:marBottom w:val="0"/>
                      <w:divBdr>
                        <w:top w:val="single" w:sz="2" w:space="0" w:color="D9D9E3"/>
                        <w:left w:val="single" w:sz="2" w:space="0" w:color="D9D9E3"/>
                        <w:bottom w:val="single" w:sz="2" w:space="0" w:color="D9D9E3"/>
                        <w:right w:val="single" w:sz="2" w:space="0" w:color="D9D9E3"/>
                      </w:divBdr>
                      <w:divsChild>
                        <w:div w:id="875658414">
                          <w:marLeft w:val="0"/>
                          <w:marRight w:val="0"/>
                          <w:marTop w:val="0"/>
                          <w:marBottom w:val="0"/>
                          <w:divBdr>
                            <w:top w:val="single" w:sz="2" w:space="0" w:color="D9D9E3"/>
                            <w:left w:val="single" w:sz="2" w:space="0" w:color="D9D9E3"/>
                            <w:bottom w:val="single" w:sz="2" w:space="0" w:color="D9D9E3"/>
                            <w:right w:val="single" w:sz="2" w:space="0" w:color="D9D9E3"/>
                          </w:divBdr>
                          <w:divsChild>
                            <w:div w:id="7241113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77961174">
          <w:marLeft w:val="0"/>
          <w:marRight w:val="0"/>
          <w:marTop w:val="0"/>
          <w:marBottom w:val="0"/>
          <w:divBdr>
            <w:top w:val="single" w:sz="2" w:space="0" w:color="auto"/>
            <w:left w:val="single" w:sz="2" w:space="0" w:color="auto"/>
            <w:bottom w:val="single" w:sz="6" w:space="0" w:color="auto"/>
            <w:right w:val="single" w:sz="2" w:space="0" w:color="auto"/>
          </w:divBdr>
          <w:divsChild>
            <w:div w:id="982544246">
              <w:marLeft w:val="0"/>
              <w:marRight w:val="0"/>
              <w:marTop w:val="100"/>
              <w:marBottom w:val="100"/>
              <w:divBdr>
                <w:top w:val="single" w:sz="2" w:space="0" w:color="D9D9E3"/>
                <w:left w:val="single" w:sz="2" w:space="0" w:color="D9D9E3"/>
                <w:bottom w:val="single" w:sz="2" w:space="0" w:color="D9D9E3"/>
                <w:right w:val="single" w:sz="2" w:space="0" w:color="D9D9E3"/>
              </w:divBdr>
              <w:divsChild>
                <w:div w:id="1153644326">
                  <w:marLeft w:val="0"/>
                  <w:marRight w:val="0"/>
                  <w:marTop w:val="0"/>
                  <w:marBottom w:val="0"/>
                  <w:divBdr>
                    <w:top w:val="single" w:sz="2" w:space="0" w:color="D9D9E3"/>
                    <w:left w:val="single" w:sz="2" w:space="0" w:color="D9D9E3"/>
                    <w:bottom w:val="single" w:sz="2" w:space="0" w:color="D9D9E3"/>
                    <w:right w:val="single" w:sz="2" w:space="0" w:color="D9D9E3"/>
                  </w:divBdr>
                  <w:divsChild>
                    <w:div w:id="498497686">
                      <w:marLeft w:val="0"/>
                      <w:marRight w:val="0"/>
                      <w:marTop w:val="0"/>
                      <w:marBottom w:val="0"/>
                      <w:divBdr>
                        <w:top w:val="single" w:sz="2" w:space="0" w:color="D9D9E3"/>
                        <w:left w:val="single" w:sz="2" w:space="0" w:color="D9D9E3"/>
                        <w:bottom w:val="single" w:sz="2" w:space="0" w:color="D9D9E3"/>
                        <w:right w:val="single" w:sz="2" w:space="0" w:color="D9D9E3"/>
                      </w:divBdr>
                      <w:divsChild>
                        <w:div w:id="5672268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68908946">
                  <w:marLeft w:val="0"/>
                  <w:marRight w:val="0"/>
                  <w:marTop w:val="0"/>
                  <w:marBottom w:val="0"/>
                  <w:divBdr>
                    <w:top w:val="single" w:sz="2" w:space="0" w:color="D9D9E3"/>
                    <w:left w:val="single" w:sz="2" w:space="0" w:color="D9D9E3"/>
                    <w:bottom w:val="single" w:sz="2" w:space="0" w:color="D9D9E3"/>
                    <w:right w:val="single" w:sz="2" w:space="0" w:color="D9D9E3"/>
                  </w:divBdr>
                  <w:divsChild>
                    <w:div w:id="708913600">
                      <w:marLeft w:val="0"/>
                      <w:marRight w:val="0"/>
                      <w:marTop w:val="0"/>
                      <w:marBottom w:val="0"/>
                      <w:divBdr>
                        <w:top w:val="single" w:sz="2" w:space="0" w:color="D9D9E3"/>
                        <w:left w:val="single" w:sz="2" w:space="0" w:color="D9D9E3"/>
                        <w:bottom w:val="single" w:sz="2" w:space="0" w:color="D9D9E3"/>
                        <w:right w:val="single" w:sz="2" w:space="0" w:color="D9D9E3"/>
                      </w:divBdr>
                      <w:divsChild>
                        <w:div w:id="1977904590">
                          <w:marLeft w:val="0"/>
                          <w:marRight w:val="0"/>
                          <w:marTop w:val="0"/>
                          <w:marBottom w:val="0"/>
                          <w:divBdr>
                            <w:top w:val="single" w:sz="2" w:space="0" w:color="D9D9E3"/>
                            <w:left w:val="single" w:sz="2" w:space="0" w:color="D9D9E3"/>
                            <w:bottom w:val="single" w:sz="2" w:space="0" w:color="D9D9E3"/>
                            <w:right w:val="single" w:sz="2" w:space="0" w:color="D9D9E3"/>
                          </w:divBdr>
                          <w:divsChild>
                            <w:div w:id="17908600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469593479">
          <w:marLeft w:val="0"/>
          <w:marRight w:val="0"/>
          <w:marTop w:val="0"/>
          <w:marBottom w:val="0"/>
          <w:divBdr>
            <w:top w:val="single" w:sz="2" w:space="0" w:color="auto"/>
            <w:left w:val="single" w:sz="2" w:space="0" w:color="auto"/>
            <w:bottom w:val="single" w:sz="6" w:space="0" w:color="auto"/>
            <w:right w:val="single" w:sz="2" w:space="0" w:color="auto"/>
          </w:divBdr>
          <w:divsChild>
            <w:div w:id="1699088570">
              <w:marLeft w:val="0"/>
              <w:marRight w:val="0"/>
              <w:marTop w:val="100"/>
              <w:marBottom w:val="100"/>
              <w:divBdr>
                <w:top w:val="single" w:sz="2" w:space="0" w:color="D9D9E3"/>
                <w:left w:val="single" w:sz="2" w:space="0" w:color="D9D9E3"/>
                <w:bottom w:val="single" w:sz="2" w:space="0" w:color="D9D9E3"/>
                <w:right w:val="single" w:sz="2" w:space="0" w:color="D9D9E3"/>
              </w:divBdr>
              <w:divsChild>
                <w:div w:id="123354354">
                  <w:marLeft w:val="0"/>
                  <w:marRight w:val="0"/>
                  <w:marTop w:val="0"/>
                  <w:marBottom w:val="0"/>
                  <w:divBdr>
                    <w:top w:val="single" w:sz="2" w:space="0" w:color="D9D9E3"/>
                    <w:left w:val="single" w:sz="2" w:space="0" w:color="D9D9E3"/>
                    <w:bottom w:val="single" w:sz="2" w:space="0" w:color="D9D9E3"/>
                    <w:right w:val="single" w:sz="2" w:space="0" w:color="D9D9E3"/>
                  </w:divBdr>
                  <w:divsChild>
                    <w:div w:id="1981180515">
                      <w:marLeft w:val="0"/>
                      <w:marRight w:val="0"/>
                      <w:marTop w:val="0"/>
                      <w:marBottom w:val="0"/>
                      <w:divBdr>
                        <w:top w:val="single" w:sz="2" w:space="0" w:color="D9D9E3"/>
                        <w:left w:val="single" w:sz="2" w:space="0" w:color="D9D9E3"/>
                        <w:bottom w:val="single" w:sz="2" w:space="0" w:color="D9D9E3"/>
                        <w:right w:val="single" w:sz="2" w:space="0" w:color="D9D9E3"/>
                      </w:divBdr>
                      <w:divsChild>
                        <w:div w:id="17269521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42512300">
                  <w:marLeft w:val="0"/>
                  <w:marRight w:val="0"/>
                  <w:marTop w:val="0"/>
                  <w:marBottom w:val="0"/>
                  <w:divBdr>
                    <w:top w:val="single" w:sz="2" w:space="0" w:color="D9D9E3"/>
                    <w:left w:val="single" w:sz="2" w:space="0" w:color="D9D9E3"/>
                    <w:bottom w:val="single" w:sz="2" w:space="0" w:color="D9D9E3"/>
                    <w:right w:val="single" w:sz="2" w:space="0" w:color="D9D9E3"/>
                  </w:divBdr>
                  <w:divsChild>
                    <w:div w:id="1652324642">
                      <w:marLeft w:val="0"/>
                      <w:marRight w:val="0"/>
                      <w:marTop w:val="0"/>
                      <w:marBottom w:val="0"/>
                      <w:divBdr>
                        <w:top w:val="single" w:sz="2" w:space="0" w:color="D9D9E3"/>
                        <w:left w:val="single" w:sz="2" w:space="0" w:color="D9D9E3"/>
                        <w:bottom w:val="single" w:sz="2" w:space="0" w:color="D9D9E3"/>
                        <w:right w:val="single" w:sz="2" w:space="0" w:color="D9D9E3"/>
                      </w:divBdr>
                      <w:divsChild>
                        <w:div w:id="1260521972">
                          <w:marLeft w:val="0"/>
                          <w:marRight w:val="0"/>
                          <w:marTop w:val="0"/>
                          <w:marBottom w:val="0"/>
                          <w:divBdr>
                            <w:top w:val="single" w:sz="2" w:space="0" w:color="D9D9E3"/>
                            <w:left w:val="single" w:sz="2" w:space="0" w:color="D9D9E3"/>
                            <w:bottom w:val="single" w:sz="2" w:space="0" w:color="D9D9E3"/>
                            <w:right w:val="single" w:sz="2" w:space="0" w:color="D9D9E3"/>
                          </w:divBdr>
                          <w:divsChild>
                            <w:div w:id="65807899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8569224">
          <w:marLeft w:val="0"/>
          <w:marRight w:val="0"/>
          <w:marTop w:val="0"/>
          <w:marBottom w:val="0"/>
          <w:divBdr>
            <w:top w:val="single" w:sz="2" w:space="0" w:color="auto"/>
            <w:left w:val="single" w:sz="2" w:space="0" w:color="auto"/>
            <w:bottom w:val="single" w:sz="6" w:space="0" w:color="auto"/>
            <w:right w:val="single" w:sz="2" w:space="0" w:color="auto"/>
          </w:divBdr>
          <w:divsChild>
            <w:div w:id="875774580">
              <w:marLeft w:val="0"/>
              <w:marRight w:val="0"/>
              <w:marTop w:val="100"/>
              <w:marBottom w:val="100"/>
              <w:divBdr>
                <w:top w:val="single" w:sz="2" w:space="0" w:color="D9D9E3"/>
                <w:left w:val="single" w:sz="2" w:space="0" w:color="D9D9E3"/>
                <w:bottom w:val="single" w:sz="2" w:space="0" w:color="D9D9E3"/>
                <w:right w:val="single" w:sz="2" w:space="0" w:color="D9D9E3"/>
              </w:divBdr>
              <w:divsChild>
                <w:div w:id="496531647">
                  <w:marLeft w:val="0"/>
                  <w:marRight w:val="0"/>
                  <w:marTop w:val="0"/>
                  <w:marBottom w:val="0"/>
                  <w:divBdr>
                    <w:top w:val="single" w:sz="2" w:space="0" w:color="D9D9E3"/>
                    <w:left w:val="single" w:sz="2" w:space="0" w:color="D9D9E3"/>
                    <w:bottom w:val="single" w:sz="2" w:space="0" w:color="D9D9E3"/>
                    <w:right w:val="single" w:sz="2" w:space="0" w:color="D9D9E3"/>
                  </w:divBdr>
                  <w:divsChild>
                    <w:div w:id="1700426777">
                      <w:marLeft w:val="0"/>
                      <w:marRight w:val="0"/>
                      <w:marTop w:val="0"/>
                      <w:marBottom w:val="0"/>
                      <w:divBdr>
                        <w:top w:val="single" w:sz="2" w:space="0" w:color="D9D9E3"/>
                        <w:left w:val="single" w:sz="2" w:space="0" w:color="D9D9E3"/>
                        <w:bottom w:val="single" w:sz="2" w:space="0" w:color="D9D9E3"/>
                        <w:right w:val="single" w:sz="2" w:space="0" w:color="D9D9E3"/>
                      </w:divBdr>
                      <w:divsChild>
                        <w:div w:id="14258758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42893093">
                  <w:marLeft w:val="0"/>
                  <w:marRight w:val="0"/>
                  <w:marTop w:val="0"/>
                  <w:marBottom w:val="0"/>
                  <w:divBdr>
                    <w:top w:val="single" w:sz="2" w:space="0" w:color="D9D9E3"/>
                    <w:left w:val="single" w:sz="2" w:space="0" w:color="D9D9E3"/>
                    <w:bottom w:val="single" w:sz="2" w:space="0" w:color="D9D9E3"/>
                    <w:right w:val="single" w:sz="2" w:space="0" w:color="D9D9E3"/>
                  </w:divBdr>
                  <w:divsChild>
                    <w:div w:id="403064747">
                      <w:marLeft w:val="0"/>
                      <w:marRight w:val="0"/>
                      <w:marTop w:val="0"/>
                      <w:marBottom w:val="0"/>
                      <w:divBdr>
                        <w:top w:val="single" w:sz="2" w:space="0" w:color="D9D9E3"/>
                        <w:left w:val="single" w:sz="2" w:space="0" w:color="D9D9E3"/>
                        <w:bottom w:val="single" w:sz="2" w:space="0" w:color="D9D9E3"/>
                        <w:right w:val="single" w:sz="2" w:space="0" w:color="D9D9E3"/>
                      </w:divBdr>
                      <w:divsChild>
                        <w:div w:id="517158112">
                          <w:marLeft w:val="0"/>
                          <w:marRight w:val="0"/>
                          <w:marTop w:val="0"/>
                          <w:marBottom w:val="0"/>
                          <w:divBdr>
                            <w:top w:val="single" w:sz="2" w:space="0" w:color="D9D9E3"/>
                            <w:left w:val="single" w:sz="2" w:space="0" w:color="D9D9E3"/>
                            <w:bottom w:val="single" w:sz="2" w:space="0" w:color="D9D9E3"/>
                            <w:right w:val="single" w:sz="2" w:space="0" w:color="D9D9E3"/>
                          </w:divBdr>
                          <w:divsChild>
                            <w:div w:id="5407028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70823062">
          <w:marLeft w:val="0"/>
          <w:marRight w:val="0"/>
          <w:marTop w:val="0"/>
          <w:marBottom w:val="0"/>
          <w:divBdr>
            <w:top w:val="single" w:sz="2" w:space="0" w:color="auto"/>
            <w:left w:val="single" w:sz="2" w:space="0" w:color="auto"/>
            <w:bottom w:val="single" w:sz="6" w:space="0" w:color="auto"/>
            <w:right w:val="single" w:sz="2" w:space="0" w:color="auto"/>
          </w:divBdr>
          <w:divsChild>
            <w:div w:id="672878378">
              <w:marLeft w:val="0"/>
              <w:marRight w:val="0"/>
              <w:marTop w:val="100"/>
              <w:marBottom w:val="100"/>
              <w:divBdr>
                <w:top w:val="single" w:sz="2" w:space="0" w:color="D9D9E3"/>
                <w:left w:val="single" w:sz="2" w:space="0" w:color="D9D9E3"/>
                <w:bottom w:val="single" w:sz="2" w:space="0" w:color="D9D9E3"/>
                <w:right w:val="single" w:sz="2" w:space="0" w:color="D9D9E3"/>
              </w:divBdr>
              <w:divsChild>
                <w:div w:id="294484128">
                  <w:marLeft w:val="0"/>
                  <w:marRight w:val="0"/>
                  <w:marTop w:val="0"/>
                  <w:marBottom w:val="0"/>
                  <w:divBdr>
                    <w:top w:val="single" w:sz="2" w:space="0" w:color="D9D9E3"/>
                    <w:left w:val="single" w:sz="2" w:space="0" w:color="D9D9E3"/>
                    <w:bottom w:val="single" w:sz="2" w:space="0" w:color="D9D9E3"/>
                    <w:right w:val="single" w:sz="2" w:space="0" w:color="D9D9E3"/>
                  </w:divBdr>
                  <w:divsChild>
                    <w:div w:id="2008899334">
                      <w:marLeft w:val="0"/>
                      <w:marRight w:val="0"/>
                      <w:marTop w:val="0"/>
                      <w:marBottom w:val="0"/>
                      <w:divBdr>
                        <w:top w:val="single" w:sz="2" w:space="0" w:color="D9D9E3"/>
                        <w:left w:val="single" w:sz="2" w:space="0" w:color="D9D9E3"/>
                        <w:bottom w:val="single" w:sz="2" w:space="0" w:color="D9D9E3"/>
                        <w:right w:val="single" w:sz="2" w:space="0" w:color="D9D9E3"/>
                      </w:divBdr>
                      <w:divsChild>
                        <w:div w:id="182053622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572663805">
                  <w:marLeft w:val="0"/>
                  <w:marRight w:val="0"/>
                  <w:marTop w:val="0"/>
                  <w:marBottom w:val="0"/>
                  <w:divBdr>
                    <w:top w:val="single" w:sz="2" w:space="0" w:color="D9D9E3"/>
                    <w:left w:val="single" w:sz="2" w:space="0" w:color="D9D9E3"/>
                    <w:bottom w:val="single" w:sz="2" w:space="0" w:color="D9D9E3"/>
                    <w:right w:val="single" w:sz="2" w:space="0" w:color="D9D9E3"/>
                  </w:divBdr>
                  <w:divsChild>
                    <w:div w:id="1517882897">
                      <w:marLeft w:val="0"/>
                      <w:marRight w:val="0"/>
                      <w:marTop w:val="0"/>
                      <w:marBottom w:val="0"/>
                      <w:divBdr>
                        <w:top w:val="single" w:sz="2" w:space="0" w:color="D9D9E3"/>
                        <w:left w:val="single" w:sz="2" w:space="0" w:color="D9D9E3"/>
                        <w:bottom w:val="single" w:sz="2" w:space="0" w:color="D9D9E3"/>
                        <w:right w:val="single" w:sz="2" w:space="0" w:color="D9D9E3"/>
                      </w:divBdr>
                      <w:divsChild>
                        <w:div w:id="807211001">
                          <w:marLeft w:val="0"/>
                          <w:marRight w:val="0"/>
                          <w:marTop w:val="0"/>
                          <w:marBottom w:val="0"/>
                          <w:divBdr>
                            <w:top w:val="single" w:sz="2" w:space="0" w:color="D9D9E3"/>
                            <w:left w:val="single" w:sz="2" w:space="0" w:color="D9D9E3"/>
                            <w:bottom w:val="single" w:sz="2" w:space="0" w:color="D9D9E3"/>
                            <w:right w:val="single" w:sz="2" w:space="0" w:color="D9D9E3"/>
                          </w:divBdr>
                          <w:divsChild>
                            <w:div w:id="125863761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48327916">
          <w:marLeft w:val="0"/>
          <w:marRight w:val="0"/>
          <w:marTop w:val="0"/>
          <w:marBottom w:val="0"/>
          <w:divBdr>
            <w:top w:val="single" w:sz="2" w:space="0" w:color="auto"/>
            <w:left w:val="single" w:sz="2" w:space="0" w:color="auto"/>
            <w:bottom w:val="single" w:sz="6" w:space="0" w:color="auto"/>
            <w:right w:val="single" w:sz="2" w:space="0" w:color="auto"/>
          </w:divBdr>
          <w:divsChild>
            <w:div w:id="1356805223">
              <w:marLeft w:val="0"/>
              <w:marRight w:val="0"/>
              <w:marTop w:val="100"/>
              <w:marBottom w:val="100"/>
              <w:divBdr>
                <w:top w:val="single" w:sz="2" w:space="0" w:color="D9D9E3"/>
                <w:left w:val="single" w:sz="2" w:space="0" w:color="D9D9E3"/>
                <w:bottom w:val="single" w:sz="2" w:space="0" w:color="D9D9E3"/>
                <w:right w:val="single" w:sz="2" w:space="0" w:color="D9D9E3"/>
              </w:divBdr>
              <w:divsChild>
                <w:div w:id="1206484766">
                  <w:marLeft w:val="0"/>
                  <w:marRight w:val="0"/>
                  <w:marTop w:val="0"/>
                  <w:marBottom w:val="0"/>
                  <w:divBdr>
                    <w:top w:val="single" w:sz="2" w:space="0" w:color="D9D9E3"/>
                    <w:left w:val="single" w:sz="2" w:space="0" w:color="D9D9E3"/>
                    <w:bottom w:val="single" w:sz="2" w:space="0" w:color="D9D9E3"/>
                    <w:right w:val="single" w:sz="2" w:space="0" w:color="D9D9E3"/>
                  </w:divBdr>
                  <w:divsChild>
                    <w:div w:id="178588811">
                      <w:marLeft w:val="0"/>
                      <w:marRight w:val="0"/>
                      <w:marTop w:val="0"/>
                      <w:marBottom w:val="0"/>
                      <w:divBdr>
                        <w:top w:val="single" w:sz="2" w:space="0" w:color="D9D9E3"/>
                        <w:left w:val="single" w:sz="2" w:space="0" w:color="D9D9E3"/>
                        <w:bottom w:val="single" w:sz="2" w:space="0" w:color="D9D9E3"/>
                        <w:right w:val="single" w:sz="2" w:space="0" w:color="D9D9E3"/>
                      </w:divBdr>
                      <w:divsChild>
                        <w:div w:id="53380904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55059833">
                  <w:marLeft w:val="0"/>
                  <w:marRight w:val="0"/>
                  <w:marTop w:val="0"/>
                  <w:marBottom w:val="0"/>
                  <w:divBdr>
                    <w:top w:val="single" w:sz="2" w:space="0" w:color="D9D9E3"/>
                    <w:left w:val="single" w:sz="2" w:space="0" w:color="D9D9E3"/>
                    <w:bottom w:val="single" w:sz="2" w:space="0" w:color="D9D9E3"/>
                    <w:right w:val="single" w:sz="2" w:space="0" w:color="D9D9E3"/>
                  </w:divBdr>
                  <w:divsChild>
                    <w:div w:id="1703096598">
                      <w:marLeft w:val="0"/>
                      <w:marRight w:val="0"/>
                      <w:marTop w:val="0"/>
                      <w:marBottom w:val="0"/>
                      <w:divBdr>
                        <w:top w:val="single" w:sz="2" w:space="0" w:color="D9D9E3"/>
                        <w:left w:val="single" w:sz="2" w:space="0" w:color="D9D9E3"/>
                        <w:bottom w:val="single" w:sz="2" w:space="0" w:color="D9D9E3"/>
                        <w:right w:val="single" w:sz="2" w:space="0" w:color="D9D9E3"/>
                      </w:divBdr>
                      <w:divsChild>
                        <w:div w:id="1019744587">
                          <w:marLeft w:val="0"/>
                          <w:marRight w:val="0"/>
                          <w:marTop w:val="0"/>
                          <w:marBottom w:val="0"/>
                          <w:divBdr>
                            <w:top w:val="single" w:sz="2" w:space="0" w:color="D9D9E3"/>
                            <w:left w:val="single" w:sz="2" w:space="0" w:color="D9D9E3"/>
                            <w:bottom w:val="single" w:sz="2" w:space="0" w:color="D9D9E3"/>
                            <w:right w:val="single" w:sz="2" w:space="0" w:color="D9D9E3"/>
                          </w:divBdr>
                          <w:divsChild>
                            <w:div w:id="15379621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57103793">
          <w:marLeft w:val="0"/>
          <w:marRight w:val="0"/>
          <w:marTop w:val="0"/>
          <w:marBottom w:val="0"/>
          <w:divBdr>
            <w:top w:val="single" w:sz="2" w:space="0" w:color="auto"/>
            <w:left w:val="single" w:sz="2" w:space="0" w:color="auto"/>
            <w:bottom w:val="single" w:sz="6" w:space="0" w:color="auto"/>
            <w:right w:val="single" w:sz="2" w:space="0" w:color="auto"/>
          </w:divBdr>
          <w:divsChild>
            <w:div w:id="1486511641">
              <w:marLeft w:val="0"/>
              <w:marRight w:val="0"/>
              <w:marTop w:val="100"/>
              <w:marBottom w:val="100"/>
              <w:divBdr>
                <w:top w:val="single" w:sz="2" w:space="0" w:color="D9D9E3"/>
                <w:left w:val="single" w:sz="2" w:space="0" w:color="D9D9E3"/>
                <w:bottom w:val="single" w:sz="2" w:space="0" w:color="D9D9E3"/>
                <w:right w:val="single" w:sz="2" w:space="0" w:color="D9D9E3"/>
              </w:divBdr>
              <w:divsChild>
                <w:div w:id="1824199360">
                  <w:marLeft w:val="0"/>
                  <w:marRight w:val="0"/>
                  <w:marTop w:val="0"/>
                  <w:marBottom w:val="0"/>
                  <w:divBdr>
                    <w:top w:val="single" w:sz="2" w:space="0" w:color="D9D9E3"/>
                    <w:left w:val="single" w:sz="2" w:space="0" w:color="D9D9E3"/>
                    <w:bottom w:val="single" w:sz="2" w:space="0" w:color="D9D9E3"/>
                    <w:right w:val="single" w:sz="2" w:space="0" w:color="D9D9E3"/>
                  </w:divBdr>
                  <w:divsChild>
                    <w:div w:id="1448813266">
                      <w:marLeft w:val="0"/>
                      <w:marRight w:val="0"/>
                      <w:marTop w:val="0"/>
                      <w:marBottom w:val="0"/>
                      <w:divBdr>
                        <w:top w:val="single" w:sz="2" w:space="0" w:color="D9D9E3"/>
                        <w:left w:val="single" w:sz="2" w:space="0" w:color="D9D9E3"/>
                        <w:bottom w:val="single" w:sz="2" w:space="0" w:color="D9D9E3"/>
                        <w:right w:val="single" w:sz="2" w:space="0" w:color="D9D9E3"/>
                      </w:divBdr>
                      <w:divsChild>
                        <w:div w:id="947097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14385162">
                  <w:marLeft w:val="0"/>
                  <w:marRight w:val="0"/>
                  <w:marTop w:val="0"/>
                  <w:marBottom w:val="0"/>
                  <w:divBdr>
                    <w:top w:val="single" w:sz="2" w:space="0" w:color="D9D9E3"/>
                    <w:left w:val="single" w:sz="2" w:space="0" w:color="D9D9E3"/>
                    <w:bottom w:val="single" w:sz="2" w:space="0" w:color="D9D9E3"/>
                    <w:right w:val="single" w:sz="2" w:space="0" w:color="D9D9E3"/>
                  </w:divBdr>
                  <w:divsChild>
                    <w:div w:id="1595477700">
                      <w:marLeft w:val="0"/>
                      <w:marRight w:val="0"/>
                      <w:marTop w:val="0"/>
                      <w:marBottom w:val="0"/>
                      <w:divBdr>
                        <w:top w:val="single" w:sz="2" w:space="0" w:color="D9D9E3"/>
                        <w:left w:val="single" w:sz="2" w:space="0" w:color="D9D9E3"/>
                        <w:bottom w:val="single" w:sz="2" w:space="0" w:color="D9D9E3"/>
                        <w:right w:val="single" w:sz="2" w:space="0" w:color="D9D9E3"/>
                      </w:divBdr>
                      <w:divsChild>
                        <w:div w:id="589972854">
                          <w:marLeft w:val="0"/>
                          <w:marRight w:val="0"/>
                          <w:marTop w:val="0"/>
                          <w:marBottom w:val="0"/>
                          <w:divBdr>
                            <w:top w:val="single" w:sz="2" w:space="0" w:color="D9D9E3"/>
                            <w:left w:val="single" w:sz="2" w:space="0" w:color="D9D9E3"/>
                            <w:bottom w:val="single" w:sz="2" w:space="0" w:color="D9D9E3"/>
                            <w:right w:val="single" w:sz="2" w:space="0" w:color="D9D9E3"/>
                          </w:divBdr>
                          <w:divsChild>
                            <w:div w:id="17590576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500467937">
          <w:marLeft w:val="0"/>
          <w:marRight w:val="0"/>
          <w:marTop w:val="0"/>
          <w:marBottom w:val="0"/>
          <w:divBdr>
            <w:top w:val="single" w:sz="2" w:space="0" w:color="auto"/>
            <w:left w:val="single" w:sz="2" w:space="0" w:color="auto"/>
            <w:bottom w:val="single" w:sz="6" w:space="0" w:color="auto"/>
            <w:right w:val="single" w:sz="2" w:space="0" w:color="auto"/>
          </w:divBdr>
          <w:divsChild>
            <w:div w:id="480392755">
              <w:marLeft w:val="0"/>
              <w:marRight w:val="0"/>
              <w:marTop w:val="100"/>
              <w:marBottom w:val="100"/>
              <w:divBdr>
                <w:top w:val="single" w:sz="2" w:space="0" w:color="D9D9E3"/>
                <w:left w:val="single" w:sz="2" w:space="0" w:color="D9D9E3"/>
                <w:bottom w:val="single" w:sz="2" w:space="0" w:color="D9D9E3"/>
                <w:right w:val="single" w:sz="2" w:space="0" w:color="D9D9E3"/>
              </w:divBdr>
              <w:divsChild>
                <w:div w:id="1853228066">
                  <w:marLeft w:val="0"/>
                  <w:marRight w:val="0"/>
                  <w:marTop w:val="0"/>
                  <w:marBottom w:val="0"/>
                  <w:divBdr>
                    <w:top w:val="single" w:sz="2" w:space="0" w:color="D9D9E3"/>
                    <w:left w:val="single" w:sz="2" w:space="0" w:color="D9D9E3"/>
                    <w:bottom w:val="single" w:sz="2" w:space="0" w:color="D9D9E3"/>
                    <w:right w:val="single" w:sz="2" w:space="0" w:color="D9D9E3"/>
                  </w:divBdr>
                  <w:divsChild>
                    <w:div w:id="1385134425">
                      <w:marLeft w:val="0"/>
                      <w:marRight w:val="0"/>
                      <w:marTop w:val="0"/>
                      <w:marBottom w:val="0"/>
                      <w:divBdr>
                        <w:top w:val="single" w:sz="2" w:space="0" w:color="D9D9E3"/>
                        <w:left w:val="single" w:sz="2" w:space="0" w:color="D9D9E3"/>
                        <w:bottom w:val="single" w:sz="2" w:space="0" w:color="D9D9E3"/>
                        <w:right w:val="single" w:sz="2" w:space="0" w:color="D9D9E3"/>
                      </w:divBdr>
                      <w:divsChild>
                        <w:div w:id="197062291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37891870">
                  <w:marLeft w:val="0"/>
                  <w:marRight w:val="0"/>
                  <w:marTop w:val="0"/>
                  <w:marBottom w:val="0"/>
                  <w:divBdr>
                    <w:top w:val="single" w:sz="2" w:space="0" w:color="D9D9E3"/>
                    <w:left w:val="single" w:sz="2" w:space="0" w:color="D9D9E3"/>
                    <w:bottom w:val="single" w:sz="2" w:space="0" w:color="D9D9E3"/>
                    <w:right w:val="single" w:sz="2" w:space="0" w:color="D9D9E3"/>
                  </w:divBdr>
                  <w:divsChild>
                    <w:div w:id="197623131">
                      <w:marLeft w:val="0"/>
                      <w:marRight w:val="0"/>
                      <w:marTop w:val="0"/>
                      <w:marBottom w:val="0"/>
                      <w:divBdr>
                        <w:top w:val="single" w:sz="2" w:space="0" w:color="D9D9E3"/>
                        <w:left w:val="single" w:sz="2" w:space="0" w:color="D9D9E3"/>
                        <w:bottom w:val="single" w:sz="2" w:space="0" w:color="D9D9E3"/>
                        <w:right w:val="single" w:sz="2" w:space="0" w:color="D9D9E3"/>
                      </w:divBdr>
                      <w:divsChild>
                        <w:div w:id="1965574429">
                          <w:marLeft w:val="0"/>
                          <w:marRight w:val="0"/>
                          <w:marTop w:val="0"/>
                          <w:marBottom w:val="0"/>
                          <w:divBdr>
                            <w:top w:val="single" w:sz="2" w:space="0" w:color="D9D9E3"/>
                            <w:left w:val="single" w:sz="2" w:space="0" w:color="D9D9E3"/>
                            <w:bottom w:val="single" w:sz="2" w:space="0" w:color="D9D9E3"/>
                            <w:right w:val="single" w:sz="2" w:space="0" w:color="D9D9E3"/>
                          </w:divBdr>
                          <w:divsChild>
                            <w:div w:id="3353537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79510679">
          <w:marLeft w:val="0"/>
          <w:marRight w:val="0"/>
          <w:marTop w:val="0"/>
          <w:marBottom w:val="0"/>
          <w:divBdr>
            <w:top w:val="single" w:sz="2" w:space="0" w:color="auto"/>
            <w:left w:val="single" w:sz="2" w:space="0" w:color="auto"/>
            <w:bottom w:val="single" w:sz="6" w:space="0" w:color="auto"/>
            <w:right w:val="single" w:sz="2" w:space="0" w:color="auto"/>
          </w:divBdr>
          <w:divsChild>
            <w:div w:id="488448834">
              <w:marLeft w:val="0"/>
              <w:marRight w:val="0"/>
              <w:marTop w:val="100"/>
              <w:marBottom w:val="100"/>
              <w:divBdr>
                <w:top w:val="single" w:sz="2" w:space="0" w:color="D9D9E3"/>
                <w:left w:val="single" w:sz="2" w:space="0" w:color="D9D9E3"/>
                <w:bottom w:val="single" w:sz="2" w:space="0" w:color="D9D9E3"/>
                <w:right w:val="single" w:sz="2" w:space="0" w:color="D9D9E3"/>
              </w:divBdr>
              <w:divsChild>
                <w:div w:id="101458863">
                  <w:marLeft w:val="0"/>
                  <w:marRight w:val="0"/>
                  <w:marTop w:val="0"/>
                  <w:marBottom w:val="0"/>
                  <w:divBdr>
                    <w:top w:val="single" w:sz="2" w:space="0" w:color="D9D9E3"/>
                    <w:left w:val="single" w:sz="2" w:space="0" w:color="D9D9E3"/>
                    <w:bottom w:val="single" w:sz="2" w:space="0" w:color="D9D9E3"/>
                    <w:right w:val="single" w:sz="2" w:space="0" w:color="D9D9E3"/>
                  </w:divBdr>
                  <w:divsChild>
                    <w:div w:id="1450515104">
                      <w:marLeft w:val="0"/>
                      <w:marRight w:val="0"/>
                      <w:marTop w:val="0"/>
                      <w:marBottom w:val="0"/>
                      <w:divBdr>
                        <w:top w:val="single" w:sz="2" w:space="0" w:color="D9D9E3"/>
                        <w:left w:val="single" w:sz="2" w:space="0" w:color="D9D9E3"/>
                        <w:bottom w:val="single" w:sz="2" w:space="0" w:color="D9D9E3"/>
                        <w:right w:val="single" w:sz="2" w:space="0" w:color="D9D9E3"/>
                      </w:divBdr>
                      <w:divsChild>
                        <w:div w:id="39728633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73716334">
                  <w:marLeft w:val="0"/>
                  <w:marRight w:val="0"/>
                  <w:marTop w:val="0"/>
                  <w:marBottom w:val="0"/>
                  <w:divBdr>
                    <w:top w:val="single" w:sz="2" w:space="0" w:color="D9D9E3"/>
                    <w:left w:val="single" w:sz="2" w:space="0" w:color="D9D9E3"/>
                    <w:bottom w:val="single" w:sz="2" w:space="0" w:color="D9D9E3"/>
                    <w:right w:val="single" w:sz="2" w:space="0" w:color="D9D9E3"/>
                  </w:divBdr>
                  <w:divsChild>
                    <w:div w:id="313681846">
                      <w:marLeft w:val="0"/>
                      <w:marRight w:val="0"/>
                      <w:marTop w:val="0"/>
                      <w:marBottom w:val="0"/>
                      <w:divBdr>
                        <w:top w:val="single" w:sz="2" w:space="0" w:color="D9D9E3"/>
                        <w:left w:val="single" w:sz="2" w:space="0" w:color="D9D9E3"/>
                        <w:bottom w:val="single" w:sz="2" w:space="0" w:color="D9D9E3"/>
                        <w:right w:val="single" w:sz="2" w:space="0" w:color="D9D9E3"/>
                      </w:divBdr>
                      <w:divsChild>
                        <w:div w:id="2119524349">
                          <w:marLeft w:val="0"/>
                          <w:marRight w:val="0"/>
                          <w:marTop w:val="0"/>
                          <w:marBottom w:val="0"/>
                          <w:divBdr>
                            <w:top w:val="single" w:sz="2" w:space="0" w:color="D9D9E3"/>
                            <w:left w:val="single" w:sz="2" w:space="0" w:color="D9D9E3"/>
                            <w:bottom w:val="single" w:sz="2" w:space="0" w:color="D9D9E3"/>
                            <w:right w:val="single" w:sz="2" w:space="0" w:color="D9D9E3"/>
                          </w:divBdr>
                          <w:divsChild>
                            <w:div w:id="1360686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88848113">
          <w:marLeft w:val="0"/>
          <w:marRight w:val="0"/>
          <w:marTop w:val="0"/>
          <w:marBottom w:val="0"/>
          <w:divBdr>
            <w:top w:val="single" w:sz="2" w:space="0" w:color="auto"/>
            <w:left w:val="single" w:sz="2" w:space="0" w:color="auto"/>
            <w:bottom w:val="single" w:sz="6" w:space="0" w:color="auto"/>
            <w:right w:val="single" w:sz="2" w:space="0" w:color="auto"/>
          </w:divBdr>
          <w:divsChild>
            <w:div w:id="1168522115">
              <w:marLeft w:val="0"/>
              <w:marRight w:val="0"/>
              <w:marTop w:val="100"/>
              <w:marBottom w:val="100"/>
              <w:divBdr>
                <w:top w:val="single" w:sz="2" w:space="0" w:color="D9D9E3"/>
                <w:left w:val="single" w:sz="2" w:space="0" w:color="D9D9E3"/>
                <w:bottom w:val="single" w:sz="2" w:space="0" w:color="D9D9E3"/>
                <w:right w:val="single" w:sz="2" w:space="0" w:color="D9D9E3"/>
              </w:divBdr>
              <w:divsChild>
                <w:div w:id="429737853">
                  <w:marLeft w:val="0"/>
                  <w:marRight w:val="0"/>
                  <w:marTop w:val="0"/>
                  <w:marBottom w:val="0"/>
                  <w:divBdr>
                    <w:top w:val="single" w:sz="2" w:space="0" w:color="D9D9E3"/>
                    <w:left w:val="single" w:sz="2" w:space="0" w:color="D9D9E3"/>
                    <w:bottom w:val="single" w:sz="2" w:space="0" w:color="D9D9E3"/>
                    <w:right w:val="single" w:sz="2" w:space="0" w:color="D9D9E3"/>
                  </w:divBdr>
                  <w:divsChild>
                    <w:div w:id="605887791">
                      <w:marLeft w:val="0"/>
                      <w:marRight w:val="0"/>
                      <w:marTop w:val="0"/>
                      <w:marBottom w:val="0"/>
                      <w:divBdr>
                        <w:top w:val="single" w:sz="2" w:space="0" w:color="D9D9E3"/>
                        <w:left w:val="single" w:sz="2" w:space="0" w:color="D9D9E3"/>
                        <w:bottom w:val="single" w:sz="2" w:space="0" w:color="D9D9E3"/>
                        <w:right w:val="single" w:sz="2" w:space="0" w:color="D9D9E3"/>
                      </w:divBdr>
                      <w:divsChild>
                        <w:div w:id="17927466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53135733">
                  <w:marLeft w:val="0"/>
                  <w:marRight w:val="0"/>
                  <w:marTop w:val="0"/>
                  <w:marBottom w:val="0"/>
                  <w:divBdr>
                    <w:top w:val="single" w:sz="2" w:space="0" w:color="D9D9E3"/>
                    <w:left w:val="single" w:sz="2" w:space="0" w:color="D9D9E3"/>
                    <w:bottom w:val="single" w:sz="2" w:space="0" w:color="D9D9E3"/>
                    <w:right w:val="single" w:sz="2" w:space="0" w:color="D9D9E3"/>
                  </w:divBdr>
                  <w:divsChild>
                    <w:div w:id="358361403">
                      <w:marLeft w:val="0"/>
                      <w:marRight w:val="0"/>
                      <w:marTop w:val="0"/>
                      <w:marBottom w:val="0"/>
                      <w:divBdr>
                        <w:top w:val="single" w:sz="2" w:space="0" w:color="D9D9E3"/>
                        <w:left w:val="single" w:sz="2" w:space="0" w:color="D9D9E3"/>
                        <w:bottom w:val="single" w:sz="2" w:space="0" w:color="D9D9E3"/>
                        <w:right w:val="single" w:sz="2" w:space="0" w:color="D9D9E3"/>
                      </w:divBdr>
                      <w:divsChild>
                        <w:div w:id="1861165773">
                          <w:marLeft w:val="0"/>
                          <w:marRight w:val="0"/>
                          <w:marTop w:val="0"/>
                          <w:marBottom w:val="0"/>
                          <w:divBdr>
                            <w:top w:val="single" w:sz="2" w:space="0" w:color="D9D9E3"/>
                            <w:left w:val="single" w:sz="2" w:space="0" w:color="D9D9E3"/>
                            <w:bottom w:val="single" w:sz="2" w:space="0" w:color="D9D9E3"/>
                            <w:right w:val="single" w:sz="2" w:space="0" w:color="D9D9E3"/>
                          </w:divBdr>
                          <w:divsChild>
                            <w:div w:id="5170436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296327928">
          <w:marLeft w:val="0"/>
          <w:marRight w:val="0"/>
          <w:marTop w:val="0"/>
          <w:marBottom w:val="0"/>
          <w:divBdr>
            <w:top w:val="single" w:sz="2" w:space="0" w:color="auto"/>
            <w:left w:val="single" w:sz="2" w:space="0" w:color="auto"/>
            <w:bottom w:val="single" w:sz="6" w:space="0" w:color="auto"/>
            <w:right w:val="single" w:sz="2" w:space="0" w:color="auto"/>
          </w:divBdr>
          <w:divsChild>
            <w:div w:id="150100003">
              <w:marLeft w:val="0"/>
              <w:marRight w:val="0"/>
              <w:marTop w:val="100"/>
              <w:marBottom w:val="100"/>
              <w:divBdr>
                <w:top w:val="single" w:sz="2" w:space="0" w:color="D9D9E3"/>
                <w:left w:val="single" w:sz="2" w:space="0" w:color="D9D9E3"/>
                <w:bottom w:val="single" w:sz="2" w:space="0" w:color="D9D9E3"/>
                <w:right w:val="single" w:sz="2" w:space="0" w:color="D9D9E3"/>
              </w:divBdr>
              <w:divsChild>
                <w:div w:id="1914007989">
                  <w:marLeft w:val="0"/>
                  <w:marRight w:val="0"/>
                  <w:marTop w:val="0"/>
                  <w:marBottom w:val="0"/>
                  <w:divBdr>
                    <w:top w:val="single" w:sz="2" w:space="0" w:color="D9D9E3"/>
                    <w:left w:val="single" w:sz="2" w:space="0" w:color="D9D9E3"/>
                    <w:bottom w:val="single" w:sz="2" w:space="0" w:color="D9D9E3"/>
                    <w:right w:val="single" w:sz="2" w:space="0" w:color="D9D9E3"/>
                  </w:divBdr>
                  <w:divsChild>
                    <w:div w:id="1173956600">
                      <w:marLeft w:val="0"/>
                      <w:marRight w:val="0"/>
                      <w:marTop w:val="0"/>
                      <w:marBottom w:val="0"/>
                      <w:divBdr>
                        <w:top w:val="single" w:sz="2" w:space="0" w:color="D9D9E3"/>
                        <w:left w:val="single" w:sz="2" w:space="0" w:color="D9D9E3"/>
                        <w:bottom w:val="single" w:sz="2" w:space="0" w:color="D9D9E3"/>
                        <w:right w:val="single" w:sz="2" w:space="0" w:color="D9D9E3"/>
                      </w:divBdr>
                      <w:divsChild>
                        <w:div w:id="12964174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16720718">
                  <w:marLeft w:val="0"/>
                  <w:marRight w:val="0"/>
                  <w:marTop w:val="0"/>
                  <w:marBottom w:val="0"/>
                  <w:divBdr>
                    <w:top w:val="single" w:sz="2" w:space="0" w:color="D9D9E3"/>
                    <w:left w:val="single" w:sz="2" w:space="0" w:color="D9D9E3"/>
                    <w:bottom w:val="single" w:sz="2" w:space="0" w:color="D9D9E3"/>
                    <w:right w:val="single" w:sz="2" w:space="0" w:color="D9D9E3"/>
                  </w:divBdr>
                  <w:divsChild>
                    <w:div w:id="102190503">
                      <w:marLeft w:val="0"/>
                      <w:marRight w:val="0"/>
                      <w:marTop w:val="0"/>
                      <w:marBottom w:val="0"/>
                      <w:divBdr>
                        <w:top w:val="single" w:sz="2" w:space="0" w:color="D9D9E3"/>
                        <w:left w:val="single" w:sz="2" w:space="0" w:color="D9D9E3"/>
                        <w:bottom w:val="single" w:sz="2" w:space="0" w:color="D9D9E3"/>
                        <w:right w:val="single" w:sz="2" w:space="0" w:color="D9D9E3"/>
                      </w:divBdr>
                      <w:divsChild>
                        <w:div w:id="1045787202">
                          <w:marLeft w:val="0"/>
                          <w:marRight w:val="0"/>
                          <w:marTop w:val="0"/>
                          <w:marBottom w:val="0"/>
                          <w:divBdr>
                            <w:top w:val="single" w:sz="2" w:space="0" w:color="D9D9E3"/>
                            <w:left w:val="single" w:sz="2" w:space="0" w:color="D9D9E3"/>
                            <w:bottom w:val="single" w:sz="2" w:space="0" w:color="D9D9E3"/>
                            <w:right w:val="single" w:sz="2" w:space="0" w:color="D9D9E3"/>
                          </w:divBdr>
                          <w:divsChild>
                            <w:div w:id="16542141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60792893">
          <w:marLeft w:val="0"/>
          <w:marRight w:val="0"/>
          <w:marTop w:val="0"/>
          <w:marBottom w:val="0"/>
          <w:divBdr>
            <w:top w:val="single" w:sz="2" w:space="0" w:color="auto"/>
            <w:left w:val="single" w:sz="2" w:space="0" w:color="auto"/>
            <w:bottom w:val="single" w:sz="6" w:space="0" w:color="auto"/>
            <w:right w:val="single" w:sz="2" w:space="0" w:color="auto"/>
          </w:divBdr>
          <w:divsChild>
            <w:div w:id="1008362560">
              <w:marLeft w:val="0"/>
              <w:marRight w:val="0"/>
              <w:marTop w:val="100"/>
              <w:marBottom w:val="100"/>
              <w:divBdr>
                <w:top w:val="single" w:sz="2" w:space="0" w:color="D9D9E3"/>
                <w:left w:val="single" w:sz="2" w:space="0" w:color="D9D9E3"/>
                <w:bottom w:val="single" w:sz="2" w:space="0" w:color="D9D9E3"/>
                <w:right w:val="single" w:sz="2" w:space="0" w:color="D9D9E3"/>
              </w:divBdr>
              <w:divsChild>
                <w:div w:id="640380868">
                  <w:marLeft w:val="0"/>
                  <w:marRight w:val="0"/>
                  <w:marTop w:val="0"/>
                  <w:marBottom w:val="0"/>
                  <w:divBdr>
                    <w:top w:val="single" w:sz="2" w:space="0" w:color="D9D9E3"/>
                    <w:left w:val="single" w:sz="2" w:space="0" w:color="D9D9E3"/>
                    <w:bottom w:val="single" w:sz="2" w:space="0" w:color="D9D9E3"/>
                    <w:right w:val="single" w:sz="2" w:space="0" w:color="D9D9E3"/>
                  </w:divBdr>
                  <w:divsChild>
                    <w:div w:id="171342491">
                      <w:marLeft w:val="0"/>
                      <w:marRight w:val="0"/>
                      <w:marTop w:val="0"/>
                      <w:marBottom w:val="0"/>
                      <w:divBdr>
                        <w:top w:val="single" w:sz="2" w:space="0" w:color="D9D9E3"/>
                        <w:left w:val="single" w:sz="2" w:space="0" w:color="D9D9E3"/>
                        <w:bottom w:val="single" w:sz="2" w:space="0" w:color="D9D9E3"/>
                        <w:right w:val="single" w:sz="2" w:space="0" w:color="D9D9E3"/>
                      </w:divBdr>
                      <w:divsChild>
                        <w:div w:id="8305580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30030248">
                  <w:marLeft w:val="0"/>
                  <w:marRight w:val="0"/>
                  <w:marTop w:val="0"/>
                  <w:marBottom w:val="0"/>
                  <w:divBdr>
                    <w:top w:val="single" w:sz="2" w:space="0" w:color="D9D9E3"/>
                    <w:left w:val="single" w:sz="2" w:space="0" w:color="D9D9E3"/>
                    <w:bottom w:val="single" w:sz="2" w:space="0" w:color="D9D9E3"/>
                    <w:right w:val="single" w:sz="2" w:space="0" w:color="D9D9E3"/>
                  </w:divBdr>
                  <w:divsChild>
                    <w:div w:id="572087734">
                      <w:marLeft w:val="0"/>
                      <w:marRight w:val="0"/>
                      <w:marTop w:val="0"/>
                      <w:marBottom w:val="0"/>
                      <w:divBdr>
                        <w:top w:val="single" w:sz="2" w:space="0" w:color="D9D9E3"/>
                        <w:left w:val="single" w:sz="2" w:space="0" w:color="D9D9E3"/>
                        <w:bottom w:val="single" w:sz="2" w:space="0" w:color="D9D9E3"/>
                        <w:right w:val="single" w:sz="2" w:space="0" w:color="D9D9E3"/>
                      </w:divBdr>
                      <w:divsChild>
                        <w:div w:id="97870369">
                          <w:marLeft w:val="0"/>
                          <w:marRight w:val="0"/>
                          <w:marTop w:val="0"/>
                          <w:marBottom w:val="0"/>
                          <w:divBdr>
                            <w:top w:val="single" w:sz="2" w:space="0" w:color="D9D9E3"/>
                            <w:left w:val="single" w:sz="2" w:space="0" w:color="D9D9E3"/>
                            <w:bottom w:val="single" w:sz="2" w:space="0" w:color="D9D9E3"/>
                            <w:right w:val="single" w:sz="2" w:space="0" w:color="D9D9E3"/>
                          </w:divBdr>
                          <w:divsChild>
                            <w:div w:id="15968600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645166828">
          <w:marLeft w:val="0"/>
          <w:marRight w:val="0"/>
          <w:marTop w:val="0"/>
          <w:marBottom w:val="0"/>
          <w:divBdr>
            <w:top w:val="single" w:sz="2" w:space="0" w:color="auto"/>
            <w:left w:val="single" w:sz="2" w:space="0" w:color="auto"/>
            <w:bottom w:val="single" w:sz="6" w:space="0" w:color="auto"/>
            <w:right w:val="single" w:sz="2" w:space="0" w:color="auto"/>
          </w:divBdr>
          <w:divsChild>
            <w:div w:id="505440674">
              <w:marLeft w:val="0"/>
              <w:marRight w:val="0"/>
              <w:marTop w:val="100"/>
              <w:marBottom w:val="100"/>
              <w:divBdr>
                <w:top w:val="single" w:sz="2" w:space="0" w:color="D9D9E3"/>
                <w:left w:val="single" w:sz="2" w:space="0" w:color="D9D9E3"/>
                <w:bottom w:val="single" w:sz="2" w:space="0" w:color="D9D9E3"/>
                <w:right w:val="single" w:sz="2" w:space="0" w:color="D9D9E3"/>
              </w:divBdr>
              <w:divsChild>
                <w:div w:id="598683390">
                  <w:marLeft w:val="0"/>
                  <w:marRight w:val="0"/>
                  <w:marTop w:val="0"/>
                  <w:marBottom w:val="0"/>
                  <w:divBdr>
                    <w:top w:val="single" w:sz="2" w:space="0" w:color="D9D9E3"/>
                    <w:left w:val="single" w:sz="2" w:space="0" w:color="D9D9E3"/>
                    <w:bottom w:val="single" w:sz="2" w:space="0" w:color="D9D9E3"/>
                    <w:right w:val="single" w:sz="2" w:space="0" w:color="D9D9E3"/>
                  </w:divBdr>
                  <w:divsChild>
                    <w:div w:id="1692491847">
                      <w:marLeft w:val="0"/>
                      <w:marRight w:val="0"/>
                      <w:marTop w:val="0"/>
                      <w:marBottom w:val="0"/>
                      <w:divBdr>
                        <w:top w:val="single" w:sz="2" w:space="0" w:color="D9D9E3"/>
                        <w:left w:val="single" w:sz="2" w:space="0" w:color="D9D9E3"/>
                        <w:bottom w:val="single" w:sz="2" w:space="0" w:color="D9D9E3"/>
                        <w:right w:val="single" w:sz="2" w:space="0" w:color="D9D9E3"/>
                      </w:divBdr>
                      <w:divsChild>
                        <w:div w:id="18517176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50257035">
                  <w:marLeft w:val="0"/>
                  <w:marRight w:val="0"/>
                  <w:marTop w:val="0"/>
                  <w:marBottom w:val="0"/>
                  <w:divBdr>
                    <w:top w:val="single" w:sz="2" w:space="0" w:color="D9D9E3"/>
                    <w:left w:val="single" w:sz="2" w:space="0" w:color="D9D9E3"/>
                    <w:bottom w:val="single" w:sz="2" w:space="0" w:color="D9D9E3"/>
                    <w:right w:val="single" w:sz="2" w:space="0" w:color="D9D9E3"/>
                  </w:divBdr>
                  <w:divsChild>
                    <w:div w:id="172304443">
                      <w:marLeft w:val="0"/>
                      <w:marRight w:val="0"/>
                      <w:marTop w:val="0"/>
                      <w:marBottom w:val="0"/>
                      <w:divBdr>
                        <w:top w:val="single" w:sz="2" w:space="0" w:color="D9D9E3"/>
                        <w:left w:val="single" w:sz="2" w:space="0" w:color="D9D9E3"/>
                        <w:bottom w:val="single" w:sz="2" w:space="0" w:color="D9D9E3"/>
                        <w:right w:val="single" w:sz="2" w:space="0" w:color="D9D9E3"/>
                      </w:divBdr>
                      <w:divsChild>
                        <w:div w:id="1271743099">
                          <w:marLeft w:val="0"/>
                          <w:marRight w:val="0"/>
                          <w:marTop w:val="0"/>
                          <w:marBottom w:val="0"/>
                          <w:divBdr>
                            <w:top w:val="single" w:sz="2" w:space="0" w:color="D9D9E3"/>
                            <w:left w:val="single" w:sz="2" w:space="0" w:color="D9D9E3"/>
                            <w:bottom w:val="single" w:sz="2" w:space="0" w:color="D9D9E3"/>
                            <w:right w:val="single" w:sz="2" w:space="0" w:color="D9D9E3"/>
                          </w:divBdr>
                          <w:divsChild>
                            <w:div w:id="172189819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63545438">
          <w:marLeft w:val="0"/>
          <w:marRight w:val="0"/>
          <w:marTop w:val="0"/>
          <w:marBottom w:val="0"/>
          <w:divBdr>
            <w:top w:val="single" w:sz="2" w:space="0" w:color="auto"/>
            <w:left w:val="single" w:sz="2" w:space="0" w:color="auto"/>
            <w:bottom w:val="single" w:sz="6" w:space="0" w:color="auto"/>
            <w:right w:val="single" w:sz="2" w:space="0" w:color="auto"/>
          </w:divBdr>
          <w:divsChild>
            <w:div w:id="218169349">
              <w:marLeft w:val="0"/>
              <w:marRight w:val="0"/>
              <w:marTop w:val="100"/>
              <w:marBottom w:val="100"/>
              <w:divBdr>
                <w:top w:val="single" w:sz="2" w:space="0" w:color="D9D9E3"/>
                <w:left w:val="single" w:sz="2" w:space="0" w:color="D9D9E3"/>
                <w:bottom w:val="single" w:sz="2" w:space="0" w:color="D9D9E3"/>
                <w:right w:val="single" w:sz="2" w:space="0" w:color="D9D9E3"/>
              </w:divBdr>
              <w:divsChild>
                <w:div w:id="1831746842">
                  <w:marLeft w:val="0"/>
                  <w:marRight w:val="0"/>
                  <w:marTop w:val="0"/>
                  <w:marBottom w:val="0"/>
                  <w:divBdr>
                    <w:top w:val="single" w:sz="2" w:space="0" w:color="D9D9E3"/>
                    <w:left w:val="single" w:sz="2" w:space="0" w:color="D9D9E3"/>
                    <w:bottom w:val="single" w:sz="2" w:space="0" w:color="D9D9E3"/>
                    <w:right w:val="single" w:sz="2" w:space="0" w:color="D9D9E3"/>
                  </w:divBdr>
                  <w:divsChild>
                    <w:div w:id="1895039676">
                      <w:marLeft w:val="0"/>
                      <w:marRight w:val="0"/>
                      <w:marTop w:val="0"/>
                      <w:marBottom w:val="0"/>
                      <w:divBdr>
                        <w:top w:val="single" w:sz="2" w:space="0" w:color="D9D9E3"/>
                        <w:left w:val="single" w:sz="2" w:space="0" w:color="D9D9E3"/>
                        <w:bottom w:val="single" w:sz="2" w:space="0" w:color="D9D9E3"/>
                        <w:right w:val="single" w:sz="2" w:space="0" w:color="D9D9E3"/>
                      </w:divBdr>
                      <w:divsChild>
                        <w:div w:id="15565060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1892755">
                  <w:marLeft w:val="0"/>
                  <w:marRight w:val="0"/>
                  <w:marTop w:val="0"/>
                  <w:marBottom w:val="0"/>
                  <w:divBdr>
                    <w:top w:val="single" w:sz="2" w:space="0" w:color="D9D9E3"/>
                    <w:left w:val="single" w:sz="2" w:space="0" w:color="D9D9E3"/>
                    <w:bottom w:val="single" w:sz="2" w:space="0" w:color="D9D9E3"/>
                    <w:right w:val="single" w:sz="2" w:space="0" w:color="D9D9E3"/>
                  </w:divBdr>
                  <w:divsChild>
                    <w:div w:id="596255076">
                      <w:marLeft w:val="0"/>
                      <w:marRight w:val="0"/>
                      <w:marTop w:val="0"/>
                      <w:marBottom w:val="0"/>
                      <w:divBdr>
                        <w:top w:val="single" w:sz="2" w:space="0" w:color="D9D9E3"/>
                        <w:left w:val="single" w:sz="2" w:space="0" w:color="D9D9E3"/>
                        <w:bottom w:val="single" w:sz="2" w:space="0" w:color="D9D9E3"/>
                        <w:right w:val="single" w:sz="2" w:space="0" w:color="D9D9E3"/>
                      </w:divBdr>
                      <w:divsChild>
                        <w:div w:id="2049522249">
                          <w:marLeft w:val="0"/>
                          <w:marRight w:val="0"/>
                          <w:marTop w:val="0"/>
                          <w:marBottom w:val="0"/>
                          <w:divBdr>
                            <w:top w:val="single" w:sz="2" w:space="0" w:color="D9D9E3"/>
                            <w:left w:val="single" w:sz="2" w:space="0" w:color="D9D9E3"/>
                            <w:bottom w:val="single" w:sz="2" w:space="0" w:color="D9D9E3"/>
                            <w:right w:val="single" w:sz="2" w:space="0" w:color="D9D9E3"/>
                          </w:divBdr>
                          <w:divsChild>
                            <w:div w:id="40129282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93038540">
          <w:marLeft w:val="0"/>
          <w:marRight w:val="0"/>
          <w:marTop w:val="0"/>
          <w:marBottom w:val="0"/>
          <w:divBdr>
            <w:top w:val="single" w:sz="2" w:space="0" w:color="auto"/>
            <w:left w:val="single" w:sz="2" w:space="0" w:color="auto"/>
            <w:bottom w:val="single" w:sz="6" w:space="0" w:color="auto"/>
            <w:right w:val="single" w:sz="2" w:space="0" w:color="auto"/>
          </w:divBdr>
          <w:divsChild>
            <w:div w:id="352651203">
              <w:marLeft w:val="0"/>
              <w:marRight w:val="0"/>
              <w:marTop w:val="100"/>
              <w:marBottom w:val="100"/>
              <w:divBdr>
                <w:top w:val="single" w:sz="2" w:space="0" w:color="D9D9E3"/>
                <w:left w:val="single" w:sz="2" w:space="0" w:color="D9D9E3"/>
                <w:bottom w:val="single" w:sz="2" w:space="0" w:color="D9D9E3"/>
                <w:right w:val="single" w:sz="2" w:space="0" w:color="D9D9E3"/>
              </w:divBdr>
              <w:divsChild>
                <w:div w:id="1811825888">
                  <w:marLeft w:val="0"/>
                  <w:marRight w:val="0"/>
                  <w:marTop w:val="0"/>
                  <w:marBottom w:val="0"/>
                  <w:divBdr>
                    <w:top w:val="single" w:sz="2" w:space="0" w:color="D9D9E3"/>
                    <w:left w:val="single" w:sz="2" w:space="0" w:color="D9D9E3"/>
                    <w:bottom w:val="single" w:sz="2" w:space="0" w:color="D9D9E3"/>
                    <w:right w:val="single" w:sz="2" w:space="0" w:color="D9D9E3"/>
                  </w:divBdr>
                  <w:divsChild>
                    <w:div w:id="1422602042">
                      <w:marLeft w:val="0"/>
                      <w:marRight w:val="0"/>
                      <w:marTop w:val="0"/>
                      <w:marBottom w:val="0"/>
                      <w:divBdr>
                        <w:top w:val="single" w:sz="2" w:space="0" w:color="D9D9E3"/>
                        <w:left w:val="single" w:sz="2" w:space="0" w:color="D9D9E3"/>
                        <w:bottom w:val="single" w:sz="2" w:space="0" w:color="D9D9E3"/>
                        <w:right w:val="single" w:sz="2" w:space="0" w:color="D9D9E3"/>
                      </w:divBdr>
                      <w:divsChild>
                        <w:div w:id="193856450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05251132">
                  <w:marLeft w:val="0"/>
                  <w:marRight w:val="0"/>
                  <w:marTop w:val="0"/>
                  <w:marBottom w:val="0"/>
                  <w:divBdr>
                    <w:top w:val="single" w:sz="2" w:space="0" w:color="D9D9E3"/>
                    <w:left w:val="single" w:sz="2" w:space="0" w:color="D9D9E3"/>
                    <w:bottom w:val="single" w:sz="2" w:space="0" w:color="D9D9E3"/>
                    <w:right w:val="single" w:sz="2" w:space="0" w:color="D9D9E3"/>
                  </w:divBdr>
                  <w:divsChild>
                    <w:div w:id="624510709">
                      <w:marLeft w:val="0"/>
                      <w:marRight w:val="0"/>
                      <w:marTop w:val="0"/>
                      <w:marBottom w:val="0"/>
                      <w:divBdr>
                        <w:top w:val="single" w:sz="2" w:space="0" w:color="D9D9E3"/>
                        <w:left w:val="single" w:sz="2" w:space="0" w:color="D9D9E3"/>
                        <w:bottom w:val="single" w:sz="2" w:space="0" w:color="D9D9E3"/>
                        <w:right w:val="single" w:sz="2" w:space="0" w:color="D9D9E3"/>
                      </w:divBdr>
                      <w:divsChild>
                        <w:div w:id="569274543">
                          <w:marLeft w:val="0"/>
                          <w:marRight w:val="0"/>
                          <w:marTop w:val="0"/>
                          <w:marBottom w:val="0"/>
                          <w:divBdr>
                            <w:top w:val="single" w:sz="2" w:space="0" w:color="D9D9E3"/>
                            <w:left w:val="single" w:sz="2" w:space="0" w:color="D9D9E3"/>
                            <w:bottom w:val="single" w:sz="2" w:space="0" w:color="D9D9E3"/>
                            <w:right w:val="single" w:sz="2" w:space="0" w:color="D9D9E3"/>
                          </w:divBdr>
                          <w:divsChild>
                            <w:div w:id="166535647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5195322">
          <w:marLeft w:val="0"/>
          <w:marRight w:val="0"/>
          <w:marTop w:val="0"/>
          <w:marBottom w:val="0"/>
          <w:divBdr>
            <w:top w:val="single" w:sz="2" w:space="0" w:color="auto"/>
            <w:left w:val="single" w:sz="2" w:space="0" w:color="auto"/>
            <w:bottom w:val="single" w:sz="6" w:space="0" w:color="auto"/>
            <w:right w:val="single" w:sz="2" w:space="0" w:color="auto"/>
          </w:divBdr>
          <w:divsChild>
            <w:div w:id="2006855507">
              <w:marLeft w:val="0"/>
              <w:marRight w:val="0"/>
              <w:marTop w:val="100"/>
              <w:marBottom w:val="100"/>
              <w:divBdr>
                <w:top w:val="single" w:sz="2" w:space="0" w:color="D9D9E3"/>
                <w:left w:val="single" w:sz="2" w:space="0" w:color="D9D9E3"/>
                <w:bottom w:val="single" w:sz="2" w:space="0" w:color="D9D9E3"/>
                <w:right w:val="single" w:sz="2" w:space="0" w:color="D9D9E3"/>
              </w:divBdr>
              <w:divsChild>
                <w:div w:id="626424663">
                  <w:marLeft w:val="0"/>
                  <w:marRight w:val="0"/>
                  <w:marTop w:val="0"/>
                  <w:marBottom w:val="0"/>
                  <w:divBdr>
                    <w:top w:val="single" w:sz="2" w:space="0" w:color="D9D9E3"/>
                    <w:left w:val="single" w:sz="2" w:space="0" w:color="D9D9E3"/>
                    <w:bottom w:val="single" w:sz="2" w:space="0" w:color="D9D9E3"/>
                    <w:right w:val="single" w:sz="2" w:space="0" w:color="D9D9E3"/>
                  </w:divBdr>
                  <w:divsChild>
                    <w:div w:id="1128738997">
                      <w:marLeft w:val="0"/>
                      <w:marRight w:val="0"/>
                      <w:marTop w:val="0"/>
                      <w:marBottom w:val="0"/>
                      <w:divBdr>
                        <w:top w:val="single" w:sz="2" w:space="0" w:color="D9D9E3"/>
                        <w:left w:val="single" w:sz="2" w:space="0" w:color="D9D9E3"/>
                        <w:bottom w:val="single" w:sz="2" w:space="0" w:color="D9D9E3"/>
                        <w:right w:val="single" w:sz="2" w:space="0" w:color="D9D9E3"/>
                      </w:divBdr>
                      <w:divsChild>
                        <w:div w:id="197467687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40113140">
                  <w:marLeft w:val="0"/>
                  <w:marRight w:val="0"/>
                  <w:marTop w:val="0"/>
                  <w:marBottom w:val="0"/>
                  <w:divBdr>
                    <w:top w:val="single" w:sz="2" w:space="0" w:color="D9D9E3"/>
                    <w:left w:val="single" w:sz="2" w:space="0" w:color="D9D9E3"/>
                    <w:bottom w:val="single" w:sz="2" w:space="0" w:color="D9D9E3"/>
                    <w:right w:val="single" w:sz="2" w:space="0" w:color="D9D9E3"/>
                  </w:divBdr>
                  <w:divsChild>
                    <w:div w:id="1277178197">
                      <w:marLeft w:val="0"/>
                      <w:marRight w:val="0"/>
                      <w:marTop w:val="0"/>
                      <w:marBottom w:val="0"/>
                      <w:divBdr>
                        <w:top w:val="single" w:sz="2" w:space="0" w:color="D9D9E3"/>
                        <w:left w:val="single" w:sz="2" w:space="0" w:color="D9D9E3"/>
                        <w:bottom w:val="single" w:sz="2" w:space="0" w:color="D9D9E3"/>
                        <w:right w:val="single" w:sz="2" w:space="0" w:color="D9D9E3"/>
                      </w:divBdr>
                      <w:divsChild>
                        <w:div w:id="1029256658">
                          <w:marLeft w:val="0"/>
                          <w:marRight w:val="0"/>
                          <w:marTop w:val="0"/>
                          <w:marBottom w:val="0"/>
                          <w:divBdr>
                            <w:top w:val="single" w:sz="2" w:space="0" w:color="D9D9E3"/>
                            <w:left w:val="single" w:sz="2" w:space="0" w:color="D9D9E3"/>
                            <w:bottom w:val="single" w:sz="2" w:space="0" w:color="D9D9E3"/>
                            <w:right w:val="single" w:sz="2" w:space="0" w:color="D9D9E3"/>
                          </w:divBdr>
                          <w:divsChild>
                            <w:div w:id="18631275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7118029">
          <w:marLeft w:val="0"/>
          <w:marRight w:val="0"/>
          <w:marTop w:val="0"/>
          <w:marBottom w:val="0"/>
          <w:divBdr>
            <w:top w:val="single" w:sz="2" w:space="0" w:color="auto"/>
            <w:left w:val="single" w:sz="2" w:space="0" w:color="auto"/>
            <w:bottom w:val="single" w:sz="6" w:space="0" w:color="auto"/>
            <w:right w:val="single" w:sz="2" w:space="0" w:color="auto"/>
          </w:divBdr>
          <w:divsChild>
            <w:div w:id="1978029265">
              <w:marLeft w:val="0"/>
              <w:marRight w:val="0"/>
              <w:marTop w:val="100"/>
              <w:marBottom w:val="100"/>
              <w:divBdr>
                <w:top w:val="single" w:sz="2" w:space="0" w:color="D9D9E3"/>
                <w:left w:val="single" w:sz="2" w:space="0" w:color="D9D9E3"/>
                <w:bottom w:val="single" w:sz="2" w:space="0" w:color="D9D9E3"/>
                <w:right w:val="single" w:sz="2" w:space="0" w:color="D9D9E3"/>
              </w:divBdr>
              <w:divsChild>
                <w:div w:id="1152529642">
                  <w:marLeft w:val="0"/>
                  <w:marRight w:val="0"/>
                  <w:marTop w:val="0"/>
                  <w:marBottom w:val="0"/>
                  <w:divBdr>
                    <w:top w:val="single" w:sz="2" w:space="0" w:color="D9D9E3"/>
                    <w:left w:val="single" w:sz="2" w:space="0" w:color="D9D9E3"/>
                    <w:bottom w:val="single" w:sz="2" w:space="0" w:color="D9D9E3"/>
                    <w:right w:val="single" w:sz="2" w:space="0" w:color="D9D9E3"/>
                  </w:divBdr>
                  <w:divsChild>
                    <w:div w:id="1950548994">
                      <w:marLeft w:val="0"/>
                      <w:marRight w:val="0"/>
                      <w:marTop w:val="0"/>
                      <w:marBottom w:val="0"/>
                      <w:divBdr>
                        <w:top w:val="single" w:sz="2" w:space="0" w:color="D9D9E3"/>
                        <w:left w:val="single" w:sz="2" w:space="0" w:color="D9D9E3"/>
                        <w:bottom w:val="single" w:sz="2" w:space="0" w:color="D9D9E3"/>
                        <w:right w:val="single" w:sz="2" w:space="0" w:color="D9D9E3"/>
                      </w:divBdr>
                      <w:divsChild>
                        <w:div w:id="16550599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46304460">
                  <w:marLeft w:val="0"/>
                  <w:marRight w:val="0"/>
                  <w:marTop w:val="0"/>
                  <w:marBottom w:val="0"/>
                  <w:divBdr>
                    <w:top w:val="single" w:sz="2" w:space="0" w:color="D9D9E3"/>
                    <w:left w:val="single" w:sz="2" w:space="0" w:color="D9D9E3"/>
                    <w:bottom w:val="single" w:sz="2" w:space="0" w:color="D9D9E3"/>
                    <w:right w:val="single" w:sz="2" w:space="0" w:color="D9D9E3"/>
                  </w:divBdr>
                  <w:divsChild>
                    <w:div w:id="377124639">
                      <w:marLeft w:val="0"/>
                      <w:marRight w:val="0"/>
                      <w:marTop w:val="0"/>
                      <w:marBottom w:val="0"/>
                      <w:divBdr>
                        <w:top w:val="single" w:sz="2" w:space="0" w:color="D9D9E3"/>
                        <w:left w:val="single" w:sz="2" w:space="0" w:color="D9D9E3"/>
                        <w:bottom w:val="single" w:sz="2" w:space="0" w:color="D9D9E3"/>
                        <w:right w:val="single" w:sz="2" w:space="0" w:color="D9D9E3"/>
                      </w:divBdr>
                      <w:divsChild>
                        <w:div w:id="144515915">
                          <w:marLeft w:val="0"/>
                          <w:marRight w:val="0"/>
                          <w:marTop w:val="0"/>
                          <w:marBottom w:val="0"/>
                          <w:divBdr>
                            <w:top w:val="single" w:sz="2" w:space="0" w:color="D9D9E3"/>
                            <w:left w:val="single" w:sz="2" w:space="0" w:color="D9D9E3"/>
                            <w:bottom w:val="single" w:sz="2" w:space="0" w:color="D9D9E3"/>
                            <w:right w:val="single" w:sz="2" w:space="0" w:color="D9D9E3"/>
                          </w:divBdr>
                          <w:divsChild>
                            <w:div w:id="23451269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58212295">
          <w:marLeft w:val="0"/>
          <w:marRight w:val="0"/>
          <w:marTop w:val="0"/>
          <w:marBottom w:val="0"/>
          <w:divBdr>
            <w:top w:val="single" w:sz="2" w:space="0" w:color="auto"/>
            <w:left w:val="single" w:sz="2" w:space="0" w:color="auto"/>
            <w:bottom w:val="single" w:sz="6" w:space="0" w:color="auto"/>
            <w:right w:val="single" w:sz="2" w:space="0" w:color="auto"/>
          </w:divBdr>
          <w:divsChild>
            <w:div w:id="63181740">
              <w:marLeft w:val="0"/>
              <w:marRight w:val="0"/>
              <w:marTop w:val="100"/>
              <w:marBottom w:val="100"/>
              <w:divBdr>
                <w:top w:val="single" w:sz="2" w:space="0" w:color="D9D9E3"/>
                <w:left w:val="single" w:sz="2" w:space="0" w:color="D9D9E3"/>
                <w:bottom w:val="single" w:sz="2" w:space="0" w:color="D9D9E3"/>
                <w:right w:val="single" w:sz="2" w:space="0" w:color="D9D9E3"/>
              </w:divBdr>
              <w:divsChild>
                <w:div w:id="1514757749">
                  <w:marLeft w:val="0"/>
                  <w:marRight w:val="0"/>
                  <w:marTop w:val="0"/>
                  <w:marBottom w:val="0"/>
                  <w:divBdr>
                    <w:top w:val="single" w:sz="2" w:space="0" w:color="D9D9E3"/>
                    <w:left w:val="single" w:sz="2" w:space="0" w:color="D9D9E3"/>
                    <w:bottom w:val="single" w:sz="2" w:space="0" w:color="D9D9E3"/>
                    <w:right w:val="single" w:sz="2" w:space="0" w:color="D9D9E3"/>
                  </w:divBdr>
                  <w:divsChild>
                    <w:div w:id="377626772">
                      <w:marLeft w:val="0"/>
                      <w:marRight w:val="0"/>
                      <w:marTop w:val="0"/>
                      <w:marBottom w:val="0"/>
                      <w:divBdr>
                        <w:top w:val="single" w:sz="2" w:space="0" w:color="D9D9E3"/>
                        <w:left w:val="single" w:sz="2" w:space="0" w:color="D9D9E3"/>
                        <w:bottom w:val="single" w:sz="2" w:space="0" w:color="D9D9E3"/>
                        <w:right w:val="single" w:sz="2" w:space="0" w:color="D9D9E3"/>
                      </w:divBdr>
                      <w:divsChild>
                        <w:div w:id="14509718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5806263">
                  <w:marLeft w:val="0"/>
                  <w:marRight w:val="0"/>
                  <w:marTop w:val="0"/>
                  <w:marBottom w:val="0"/>
                  <w:divBdr>
                    <w:top w:val="single" w:sz="2" w:space="0" w:color="D9D9E3"/>
                    <w:left w:val="single" w:sz="2" w:space="0" w:color="D9D9E3"/>
                    <w:bottom w:val="single" w:sz="2" w:space="0" w:color="D9D9E3"/>
                    <w:right w:val="single" w:sz="2" w:space="0" w:color="D9D9E3"/>
                  </w:divBdr>
                  <w:divsChild>
                    <w:div w:id="546525774">
                      <w:marLeft w:val="0"/>
                      <w:marRight w:val="0"/>
                      <w:marTop w:val="0"/>
                      <w:marBottom w:val="0"/>
                      <w:divBdr>
                        <w:top w:val="single" w:sz="2" w:space="0" w:color="D9D9E3"/>
                        <w:left w:val="single" w:sz="2" w:space="0" w:color="D9D9E3"/>
                        <w:bottom w:val="single" w:sz="2" w:space="0" w:color="D9D9E3"/>
                        <w:right w:val="single" w:sz="2" w:space="0" w:color="D9D9E3"/>
                      </w:divBdr>
                      <w:divsChild>
                        <w:div w:id="1670912363">
                          <w:marLeft w:val="0"/>
                          <w:marRight w:val="0"/>
                          <w:marTop w:val="0"/>
                          <w:marBottom w:val="0"/>
                          <w:divBdr>
                            <w:top w:val="single" w:sz="2" w:space="0" w:color="D9D9E3"/>
                            <w:left w:val="single" w:sz="2" w:space="0" w:color="D9D9E3"/>
                            <w:bottom w:val="single" w:sz="2" w:space="0" w:color="D9D9E3"/>
                            <w:right w:val="single" w:sz="2" w:space="0" w:color="D9D9E3"/>
                          </w:divBdr>
                          <w:divsChild>
                            <w:div w:id="136964977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7920573">
          <w:marLeft w:val="0"/>
          <w:marRight w:val="0"/>
          <w:marTop w:val="0"/>
          <w:marBottom w:val="0"/>
          <w:divBdr>
            <w:top w:val="single" w:sz="2" w:space="0" w:color="auto"/>
            <w:left w:val="single" w:sz="2" w:space="0" w:color="auto"/>
            <w:bottom w:val="single" w:sz="6" w:space="0" w:color="auto"/>
            <w:right w:val="single" w:sz="2" w:space="0" w:color="auto"/>
          </w:divBdr>
          <w:divsChild>
            <w:div w:id="2098938561">
              <w:marLeft w:val="0"/>
              <w:marRight w:val="0"/>
              <w:marTop w:val="100"/>
              <w:marBottom w:val="100"/>
              <w:divBdr>
                <w:top w:val="single" w:sz="2" w:space="0" w:color="D9D9E3"/>
                <w:left w:val="single" w:sz="2" w:space="0" w:color="D9D9E3"/>
                <w:bottom w:val="single" w:sz="2" w:space="0" w:color="D9D9E3"/>
                <w:right w:val="single" w:sz="2" w:space="0" w:color="D9D9E3"/>
              </w:divBdr>
              <w:divsChild>
                <w:div w:id="1490973365">
                  <w:marLeft w:val="0"/>
                  <w:marRight w:val="0"/>
                  <w:marTop w:val="0"/>
                  <w:marBottom w:val="0"/>
                  <w:divBdr>
                    <w:top w:val="single" w:sz="2" w:space="0" w:color="D9D9E3"/>
                    <w:left w:val="single" w:sz="2" w:space="0" w:color="D9D9E3"/>
                    <w:bottom w:val="single" w:sz="2" w:space="0" w:color="D9D9E3"/>
                    <w:right w:val="single" w:sz="2" w:space="0" w:color="D9D9E3"/>
                  </w:divBdr>
                  <w:divsChild>
                    <w:div w:id="1361511510">
                      <w:marLeft w:val="0"/>
                      <w:marRight w:val="0"/>
                      <w:marTop w:val="0"/>
                      <w:marBottom w:val="0"/>
                      <w:divBdr>
                        <w:top w:val="single" w:sz="2" w:space="0" w:color="D9D9E3"/>
                        <w:left w:val="single" w:sz="2" w:space="0" w:color="D9D9E3"/>
                        <w:bottom w:val="single" w:sz="2" w:space="0" w:color="D9D9E3"/>
                        <w:right w:val="single" w:sz="2" w:space="0" w:color="D9D9E3"/>
                      </w:divBdr>
                      <w:divsChild>
                        <w:div w:id="786477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60997840">
                  <w:marLeft w:val="0"/>
                  <w:marRight w:val="0"/>
                  <w:marTop w:val="0"/>
                  <w:marBottom w:val="0"/>
                  <w:divBdr>
                    <w:top w:val="single" w:sz="2" w:space="0" w:color="D9D9E3"/>
                    <w:left w:val="single" w:sz="2" w:space="0" w:color="D9D9E3"/>
                    <w:bottom w:val="single" w:sz="2" w:space="0" w:color="D9D9E3"/>
                    <w:right w:val="single" w:sz="2" w:space="0" w:color="D9D9E3"/>
                  </w:divBdr>
                  <w:divsChild>
                    <w:div w:id="1756631152">
                      <w:marLeft w:val="0"/>
                      <w:marRight w:val="0"/>
                      <w:marTop w:val="0"/>
                      <w:marBottom w:val="0"/>
                      <w:divBdr>
                        <w:top w:val="single" w:sz="2" w:space="0" w:color="D9D9E3"/>
                        <w:left w:val="single" w:sz="2" w:space="0" w:color="D9D9E3"/>
                        <w:bottom w:val="single" w:sz="2" w:space="0" w:color="D9D9E3"/>
                        <w:right w:val="single" w:sz="2" w:space="0" w:color="D9D9E3"/>
                      </w:divBdr>
                      <w:divsChild>
                        <w:div w:id="1563522966">
                          <w:marLeft w:val="0"/>
                          <w:marRight w:val="0"/>
                          <w:marTop w:val="0"/>
                          <w:marBottom w:val="0"/>
                          <w:divBdr>
                            <w:top w:val="single" w:sz="2" w:space="0" w:color="D9D9E3"/>
                            <w:left w:val="single" w:sz="2" w:space="0" w:color="D9D9E3"/>
                            <w:bottom w:val="single" w:sz="2" w:space="0" w:color="D9D9E3"/>
                            <w:right w:val="single" w:sz="2" w:space="0" w:color="D9D9E3"/>
                          </w:divBdr>
                          <w:divsChild>
                            <w:div w:id="63433998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41718288">
          <w:marLeft w:val="0"/>
          <w:marRight w:val="0"/>
          <w:marTop w:val="0"/>
          <w:marBottom w:val="0"/>
          <w:divBdr>
            <w:top w:val="single" w:sz="2" w:space="0" w:color="auto"/>
            <w:left w:val="single" w:sz="2" w:space="0" w:color="auto"/>
            <w:bottom w:val="single" w:sz="6" w:space="0" w:color="auto"/>
            <w:right w:val="single" w:sz="2" w:space="0" w:color="auto"/>
          </w:divBdr>
          <w:divsChild>
            <w:div w:id="2042585589">
              <w:marLeft w:val="0"/>
              <w:marRight w:val="0"/>
              <w:marTop w:val="100"/>
              <w:marBottom w:val="100"/>
              <w:divBdr>
                <w:top w:val="single" w:sz="2" w:space="0" w:color="D9D9E3"/>
                <w:left w:val="single" w:sz="2" w:space="0" w:color="D9D9E3"/>
                <w:bottom w:val="single" w:sz="2" w:space="0" w:color="D9D9E3"/>
                <w:right w:val="single" w:sz="2" w:space="0" w:color="D9D9E3"/>
              </w:divBdr>
              <w:divsChild>
                <w:div w:id="1871264819">
                  <w:marLeft w:val="0"/>
                  <w:marRight w:val="0"/>
                  <w:marTop w:val="0"/>
                  <w:marBottom w:val="0"/>
                  <w:divBdr>
                    <w:top w:val="single" w:sz="2" w:space="0" w:color="D9D9E3"/>
                    <w:left w:val="single" w:sz="2" w:space="0" w:color="D9D9E3"/>
                    <w:bottom w:val="single" w:sz="2" w:space="0" w:color="D9D9E3"/>
                    <w:right w:val="single" w:sz="2" w:space="0" w:color="D9D9E3"/>
                  </w:divBdr>
                  <w:divsChild>
                    <w:div w:id="1677919499">
                      <w:marLeft w:val="0"/>
                      <w:marRight w:val="0"/>
                      <w:marTop w:val="0"/>
                      <w:marBottom w:val="0"/>
                      <w:divBdr>
                        <w:top w:val="single" w:sz="2" w:space="0" w:color="D9D9E3"/>
                        <w:left w:val="single" w:sz="2" w:space="0" w:color="D9D9E3"/>
                        <w:bottom w:val="single" w:sz="2" w:space="0" w:color="D9D9E3"/>
                        <w:right w:val="single" w:sz="2" w:space="0" w:color="D9D9E3"/>
                      </w:divBdr>
                      <w:divsChild>
                        <w:div w:id="89346480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40623090">
                  <w:marLeft w:val="0"/>
                  <w:marRight w:val="0"/>
                  <w:marTop w:val="0"/>
                  <w:marBottom w:val="0"/>
                  <w:divBdr>
                    <w:top w:val="single" w:sz="2" w:space="0" w:color="D9D9E3"/>
                    <w:left w:val="single" w:sz="2" w:space="0" w:color="D9D9E3"/>
                    <w:bottom w:val="single" w:sz="2" w:space="0" w:color="D9D9E3"/>
                    <w:right w:val="single" w:sz="2" w:space="0" w:color="D9D9E3"/>
                  </w:divBdr>
                  <w:divsChild>
                    <w:div w:id="1325082722">
                      <w:marLeft w:val="0"/>
                      <w:marRight w:val="0"/>
                      <w:marTop w:val="0"/>
                      <w:marBottom w:val="0"/>
                      <w:divBdr>
                        <w:top w:val="single" w:sz="2" w:space="0" w:color="D9D9E3"/>
                        <w:left w:val="single" w:sz="2" w:space="0" w:color="D9D9E3"/>
                        <w:bottom w:val="single" w:sz="2" w:space="0" w:color="D9D9E3"/>
                        <w:right w:val="single" w:sz="2" w:space="0" w:color="D9D9E3"/>
                      </w:divBdr>
                      <w:divsChild>
                        <w:div w:id="835615471">
                          <w:marLeft w:val="0"/>
                          <w:marRight w:val="0"/>
                          <w:marTop w:val="0"/>
                          <w:marBottom w:val="0"/>
                          <w:divBdr>
                            <w:top w:val="single" w:sz="2" w:space="0" w:color="D9D9E3"/>
                            <w:left w:val="single" w:sz="2" w:space="0" w:color="D9D9E3"/>
                            <w:bottom w:val="single" w:sz="2" w:space="0" w:color="D9D9E3"/>
                            <w:right w:val="single" w:sz="2" w:space="0" w:color="D9D9E3"/>
                          </w:divBdr>
                          <w:divsChild>
                            <w:div w:id="140059131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468165237">
          <w:marLeft w:val="0"/>
          <w:marRight w:val="0"/>
          <w:marTop w:val="0"/>
          <w:marBottom w:val="0"/>
          <w:divBdr>
            <w:top w:val="single" w:sz="2" w:space="0" w:color="auto"/>
            <w:left w:val="single" w:sz="2" w:space="0" w:color="auto"/>
            <w:bottom w:val="single" w:sz="6" w:space="0" w:color="auto"/>
            <w:right w:val="single" w:sz="2" w:space="0" w:color="auto"/>
          </w:divBdr>
          <w:divsChild>
            <w:div w:id="358045070">
              <w:marLeft w:val="0"/>
              <w:marRight w:val="0"/>
              <w:marTop w:val="100"/>
              <w:marBottom w:val="100"/>
              <w:divBdr>
                <w:top w:val="single" w:sz="2" w:space="0" w:color="D9D9E3"/>
                <w:left w:val="single" w:sz="2" w:space="0" w:color="D9D9E3"/>
                <w:bottom w:val="single" w:sz="2" w:space="0" w:color="D9D9E3"/>
                <w:right w:val="single" w:sz="2" w:space="0" w:color="D9D9E3"/>
              </w:divBdr>
              <w:divsChild>
                <w:div w:id="649331166">
                  <w:marLeft w:val="0"/>
                  <w:marRight w:val="0"/>
                  <w:marTop w:val="0"/>
                  <w:marBottom w:val="0"/>
                  <w:divBdr>
                    <w:top w:val="single" w:sz="2" w:space="0" w:color="D9D9E3"/>
                    <w:left w:val="single" w:sz="2" w:space="0" w:color="D9D9E3"/>
                    <w:bottom w:val="single" w:sz="2" w:space="0" w:color="D9D9E3"/>
                    <w:right w:val="single" w:sz="2" w:space="0" w:color="D9D9E3"/>
                  </w:divBdr>
                  <w:divsChild>
                    <w:div w:id="1474324311">
                      <w:marLeft w:val="0"/>
                      <w:marRight w:val="0"/>
                      <w:marTop w:val="0"/>
                      <w:marBottom w:val="0"/>
                      <w:divBdr>
                        <w:top w:val="single" w:sz="2" w:space="0" w:color="D9D9E3"/>
                        <w:left w:val="single" w:sz="2" w:space="0" w:color="D9D9E3"/>
                        <w:bottom w:val="single" w:sz="2" w:space="0" w:color="D9D9E3"/>
                        <w:right w:val="single" w:sz="2" w:space="0" w:color="D9D9E3"/>
                      </w:divBdr>
                      <w:divsChild>
                        <w:div w:id="1026976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03795949">
                  <w:marLeft w:val="0"/>
                  <w:marRight w:val="0"/>
                  <w:marTop w:val="0"/>
                  <w:marBottom w:val="0"/>
                  <w:divBdr>
                    <w:top w:val="single" w:sz="2" w:space="0" w:color="D9D9E3"/>
                    <w:left w:val="single" w:sz="2" w:space="0" w:color="D9D9E3"/>
                    <w:bottom w:val="single" w:sz="2" w:space="0" w:color="D9D9E3"/>
                    <w:right w:val="single" w:sz="2" w:space="0" w:color="D9D9E3"/>
                  </w:divBdr>
                  <w:divsChild>
                    <w:div w:id="212815003">
                      <w:marLeft w:val="0"/>
                      <w:marRight w:val="0"/>
                      <w:marTop w:val="0"/>
                      <w:marBottom w:val="0"/>
                      <w:divBdr>
                        <w:top w:val="single" w:sz="2" w:space="0" w:color="D9D9E3"/>
                        <w:left w:val="single" w:sz="2" w:space="0" w:color="D9D9E3"/>
                        <w:bottom w:val="single" w:sz="2" w:space="0" w:color="D9D9E3"/>
                        <w:right w:val="single" w:sz="2" w:space="0" w:color="D9D9E3"/>
                      </w:divBdr>
                      <w:divsChild>
                        <w:div w:id="670181172">
                          <w:marLeft w:val="0"/>
                          <w:marRight w:val="0"/>
                          <w:marTop w:val="0"/>
                          <w:marBottom w:val="0"/>
                          <w:divBdr>
                            <w:top w:val="single" w:sz="2" w:space="0" w:color="D9D9E3"/>
                            <w:left w:val="single" w:sz="2" w:space="0" w:color="D9D9E3"/>
                            <w:bottom w:val="single" w:sz="2" w:space="0" w:color="D9D9E3"/>
                            <w:right w:val="single" w:sz="2" w:space="0" w:color="D9D9E3"/>
                          </w:divBdr>
                          <w:divsChild>
                            <w:div w:id="74588396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0036285">
          <w:marLeft w:val="0"/>
          <w:marRight w:val="0"/>
          <w:marTop w:val="0"/>
          <w:marBottom w:val="0"/>
          <w:divBdr>
            <w:top w:val="single" w:sz="2" w:space="0" w:color="auto"/>
            <w:left w:val="single" w:sz="2" w:space="0" w:color="auto"/>
            <w:bottom w:val="single" w:sz="6" w:space="0" w:color="auto"/>
            <w:right w:val="single" w:sz="2" w:space="0" w:color="auto"/>
          </w:divBdr>
          <w:divsChild>
            <w:div w:id="1301610926">
              <w:marLeft w:val="0"/>
              <w:marRight w:val="0"/>
              <w:marTop w:val="100"/>
              <w:marBottom w:val="100"/>
              <w:divBdr>
                <w:top w:val="single" w:sz="2" w:space="0" w:color="D9D9E3"/>
                <w:left w:val="single" w:sz="2" w:space="0" w:color="D9D9E3"/>
                <w:bottom w:val="single" w:sz="2" w:space="0" w:color="D9D9E3"/>
                <w:right w:val="single" w:sz="2" w:space="0" w:color="D9D9E3"/>
              </w:divBdr>
              <w:divsChild>
                <w:div w:id="601842976">
                  <w:marLeft w:val="0"/>
                  <w:marRight w:val="0"/>
                  <w:marTop w:val="0"/>
                  <w:marBottom w:val="0"/>
                  <w:divBdr>
                    <w:top w:val="single" w:sz="2" w:space="0" w:color="D9D9E3"/>
                    <w:left w:val="single" w:sz="2" w:space="0" w:color="D9D9E3"/>
                    <w:bottom w:val="single" w:sz="2" w:space="0" w:color="D9D9E3"/>
                    <w:right w:val="single" w:sz="2" w:space="0" w:color="D9D9E3"/>
                  </w:divBdr>
                  <w:divsChild>
                    <w:div w:id="834493144">
                      <w:marLeft w:val="0"/>
                      <w:marRight w:val="0"/>
                      <w:marTop w:val="0"/>
                      <w:marBottom w:val="0"/>
                      <w:divBdr>
                        <w:top w:val="single" w:sz="2" w:space="0" w:color="D9D9E3"/>
                        <w:left w:val="single" w:sz="2" w:space="0" w:color="D9D9E3"/>
                        <w:bottom w:val="single" w:sz="2" w:space="0" w:color="D9D9E3"/>
                        <w:right w:val="single" w:sz="2" w:space="0" w:color="D9D9E3"/>
                      </w:divBdr>
                      <w:divsChild>
                        <w:div w:id="19648435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34989371">
                  <w:marLeft w:val="0"/>
                  <w:marRight w:val="0"/>
                  <w:marTop w:val="0"/>
                  <w:marBottom w:val="0"/>
                  <w:divBdr>
                    <w:top w:val="single" w:sz="2" w:space="0" w:color="D9D9E3"/>
                    <w:left w:val="single" w:sz="2" w:space="0" w:color="D9D9E3"/>
                    <w:bottom w:val="single" w:sz="2" w:space="0" w:color="D9D9E3"/>
                    <w:right w:val="single" w:sz="2" w:space="0" w:color="D9D9E3"/>
                  </w:divBdr>
                  <w:divsChild>
                    <w:div w:id="577251069">
                      <w:marLeft w:val="0"/>
                      <w:marRight w:val="0"/>
                      <w:marTop w:val="0"/>
                      <w:marBottom w:val="0"/>
                      <w:divBdr>
                        <w:top w:val="single" w:sz="2" w:space="0" w:color="D9D9E3"/>
                        <w:left w:val="single" w:sz="2" w:space="0" w:color="D9D9E3"/>
                        <w:bottom w:val="single" w:sz="2" w:space="0" w:color="D9D9E3"/>
                        <w:right w:val="single" w:sz="2" w:space="0" w:color="D9D9E3"/>
                      </w:divBdr>
                      <w:divsChild>
                        <w:div w:id="1724475627">
                          <w:marLeft w:val="0"/>
                          <w:marRight w:val="0"/>
                          <w:marTop w:val="0"/>
                          <w:marBottom w:val="0"/>
                          <w:divBdr>
                            <w:top w:val="single" w:sz="2" w:space="0" w:color="D9D9E3"/>
                            <w:left w:val="single" w:sz="2" w:space="0" w:color="D9D9E3"/>
                            <w:bottom w:val="single" w:sz="2" w:space="0" w:color="D9D9E3"/>
                            <w:right w:val="single" w:sz="2" w:space="0" w:color="D9D9E3"/>
                          </w:divBdr>
                          <w:divsChild>
                            <w:div w:id="7570951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95746175">
          <w:marLeft w:val="0"/>
          <w:marRight w:val="0"/>
          <w:marTop w:val="0"/>
          <w:marBottom w:val="0"/>
          <w:divBdr>
            <w:top w:val="single" w:sz="2" w:space="0" w:color="auto"/>
            <w:left w:val="single" w:sz="2" w:space="0" w:color="auto"/>
            <w:bottom w:val="single" w:sz="6" w:space="0" w:color="auto"/>
            <w:right w:val="single" w:sz="2" w:space="0" w:color="auto"/>
          </w:divBdr>
          <w:divsChild>
            <w:div w:id="192616528">
              <w:marLeft w:val="0"/>
              <w:marRight w:val="0"/>
              <w:marTop w:val="100"/>
              <w:marBottom w:val="100"/>
              <w:divBdr>
                <w:top w:val="single" w:sz="2" w:space="0" w:color="D9D9E3"/>
                <w:left w:val="single" w:sz="2" w:space="0" w:color="D9D9E3"/>
                <w:bottom w:val="single" w:sz="2" w:space="0" w:color="D9D9E3"/>
                <w:right w:val="single" w:sz="2" w:space="0" w:color="D9D9E3"/>
              </w:divBdr>
              <w:divsChild>
                <w:div w:id="95028543">
                  <w:marLeft w:val="0"/>
                  <w:marRight w:val="0"/>
                  <w:marTop w:val="0"/>
                  <w:marBottom w:val="0"/>
                  <w:divBdr>
                    <w:top w:val="single" w:sz="2" w:space="0" w:color="D9D9E3"/>
                    <w:left w:val="single" w:sz="2" w:space="0" w:color="D9D9E3"/>
                    <w:bottom w:val="single" w:sz="2" w:space="0" w:color="D9D9E3"/>
                    <w:right w:val="single" w:sz="2" w:space="0" w:color="D9D9E3"/>
                  </w:divBdr>
                  <w:divsChild>
                    <w:div w:id="987249131">
                      <w:marLeft w:val="0"/>
                      <w:marRight w:val="0"/>
                      <w:marTop w:val="0"/>
                      <w:marBottom w:val="0"/>
                      <w:divBdr>
                        <w:top w:val="single" w:sz="2" w:space="0" w:color="D9D9E3"/>
                        <w:left w:val="single" w:sz="2" w:space="0" w:color="D9D9E3"/>
                        <w:bottom w:val="single" w:sz="2" w:space="0" w:color="D9D9E3"/>
                        <w:right w:val="single" w:sz="2" w:space="0" w:color="D9D9E3"/>
                      </w:divBdr>
                      <w:divsChild>
                        <w:div w:id="68775267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94759160">
                  <w:marLeft w:val="0"/>
                  <w:marRight w:val="0"/>
                  <w:marTop w:val="0"/>
                  <w:marBottom w:val="0"/>
                  <w:divBdr>
                    <w:top w:val="single" w:sz="2" w:space="0" w:color="D9D9E3"/>
                    <w:left w:val="single" w:sz="2" w:space="0" w:color="D9D9E3"/>
                    <w:bottom w:val="single" w:sz="2" w:space="0" w:color="D9D9E3"/>
                    <w:right w:val="single" w:sz="2" w:space="0" w:color="D9D9E3"/>
                  </w:divBdr>
                  <w:divsChild>
                    <w:div w:id="1501775304">
                      <w:marLeft w:val="0"/>
                      <w:marRight w:val="0"/>
                      <w:marTop w:val="0"/>
                      <w:marBottom w:val="0"/>
                      <w:divBdr>
                        <w:top w:val="single" w:sz="2" w:space="0" w:color="D9D9E3"/>
                        <w:left w:val="single" w:sz="2" w:space="0" w:color="D9D9E3"/>
                        <w:bottom w:val="single" w:sz="2" w:space="0" w:color="D9D9E3"/>
                        <w:right w:val="single" w:sz="2" w:space="0" w:color="D9D9E3"/>
                      </w:divBdr>
                      <w:divsChild>
                        <w:div w:id="1209757132">
                          <w:marLeft w:val="0"/>
                          <w:marRight w:val="0"/>
                          <w:marTop w:val="0"/>
                          <w:marBottom w:val="0"/>
                          <w:divBdr>
                            <w:top w:val="single" w:sz="2" w:space="0" w:color="D9D9E3"/>
                            <w:left w:val="single" w:sz="2" w:space="0" w:color="D9D9E3"/>
                            <w:bottom w:val="single" w:sz="2" w:space="0" w:color="D9D9E3"/>
                            <w:right w:val="single" w:sz="2" w:space="0" w:color="D9D9E3"/>
                          </w:divBdr>
                          <w:divsChild>
                            <w:div w:id="15729600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64954071">
          <w:marLeft w:val="0"/>
          <w:marRight w:val="0"/>
          <w:marTop w:val="0"/>
          <w:marBottom w:val="0"/>
          <w:divBdr>
            <w:top w:val="single" w:sz="2" w:space="0" w:color="auto"/>
            <w:left w:val="single" w:sz="2" w:space="0" w:color="auto"/>
            <w:bottom w:val="single" w:sz="6" w:space="0" w:color="auto"/>
            <w:right w:val="single" w:sz="2" w:space="0" w:color="auto"/>
          </w:divBdr>
          <w:divsChild>
            <w:div w:id="508181891">
              <w:marLeft w:val="0"/>
              <w:marRight w:val="0"/>
              <w:marTop w:val="100"/>
              <w:marBottom w:val="100"/>
              <w:divBdr>
                <w:top w:val="single" w:sz="2" w:space="0" w:color="D9D9E3"/>
                <w:left w:val="single" w:sz="2" w:space="0" w:color="D9D9E3"/>
                <w:bottom w:val="single" w:sz="2" w:space="0" w:color="D9D9E3"/>
                <w:right w:val="single" w:sz="2" w:space="0" w:color="D9D9E3"/>
              </w:divBdr>
              <w:divsChild>
                <w:div w:id="1075935707">
                  <w:marLeft w:val="0"/>
                  <w:marRight w:val="0"/>
                  <w:marTop w:val="0"/>
                  <w:marBottom w:val="0"/>
                  <w:divBdr>
                    <w:top w:val="single" w:sz="2" w:space="0" w:color="D9D9E3"/>
                    <w:left w:val="single" w:sz="2" w:space="0" w:color="D9D9E3"/>
                    <w:bottom w:val="single" w:sz="2" w:space="0" w:color="D9D9E3"/>
                    <w:right w:val="single" w:sz="2" w:space="0" w:color="D9D9E3"/>
                  </w:divBdr>
                  <w:divsChild>
                    <w:div w:id="1624385747">
                      <w:marLeft w:val="0"/>
                      <w:marRight w:val="0"/>
                      <w:marTop w:val="0"/>
                      <w:marBottom w:val="0"/>
                      <w:divBdr>
                        <w:top w:val="single" w:sz="2" w:space="0" w:color="D9D9E3"/>
                        <w:left w:val="single" w:sz="2" w:space="0" w:color="D9D9E3"/>
                        <w:bottom w:val="single" w:sz="2" w:space="0" w:color="D9D9E3"/>
                        <w:right w:val="single" w:sz="2" w:space="0" w:color="D9D9E3"/>
                      </w:divBdr>
                      <w:divsChild>
                        <w:div w:id="24727624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21744357">
                  <w:marLeft w:val="0"/>
                  <w:marRight w:val="0"/>
                  <w:marTop w:val="0"/>
                  <w:marBottom w:val="0"/>
                  <w:divBdr>
                    <w:top w:val="single" w:sz="2" w:space="0" w:color="D9D9E3"/>
                    <w:left w:val="single" w:sz="2" w:space="0" w:color="D9D9E3"/>
                    <w:bottom w:val="single" w:sz="2" w:space="0" w:color="D9D9E3"/>
                    <w:right w:val="single" w:sz="2" w:space="0" w:color="D9D9E3"/>
                  </w:divBdr>
                  <w:divsChild>
                    <w:div w:id="873349850">
                      <w:marLeft w:val="0"/>
                      <w:marRight w:val="0"/>
                      <w:marTop w:val="0"/>
                      <w:marBottom w:val="0"/>
                      <w:divBdr>
                        <w:top w:val="single" w:sz="2" w:space="0" w:color="D9D9E3"/>
                        <w:left w:val="single" w:sz="2" w:space="0" w:color="D9D9E3"/>
                        <w:bottom w:val="single" w:sz="2" w:space="0" w:color="D9D9E3"/>
                        <w:right w:val="single" w:sz="2" w:space="0" w:color="D9D9E3"/>
                      </w:divBdr>
                      <w:divsChild>
                        <w:div w:id="1735394452">
                          <w:marLeft w:val="0"/>
                          <w:marRight w:val="0"/>
                          <w:marTop w:val="0"/>
                          <w:marBottom w:val="0"/>
                          <w:divBdr>
                            <w:top w:val="single" w:sz="2" w:space="0" w:color="D9D9E3"/>
                            <w:left w:val="single" w:sz="2" w:space="0" w:color="D9D9E3"/>
                            <w:bottom w:val="single" w:sz="2" w:space="0" w:color="D9D9E3"/>
                            <w:right w:val="single" w:sz="2" w:space="0" w:color="D9D9E3"/>
                          </w:divBdr>
                          <w:divsChild>
                            <w:div w:id="6952354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353071351">
          <w:marLeft w:val="0"/>
          <w:marRight w:val="0"/>
          <w:marTop w:val="0"/>
          <w:marBottom w:val="0"/>
          <w:divBdr>
            <w:top w:val="single" w:sz="2" w:space="0" w:color="auto"/>
            <w:left w:val="single" w:sz="2" w:space="0" w:color="auto"/>
            <w:bottom w:val="single" w:sz="6" w:space="0" w:color="auto"/>
            <w:right w:val="single" w:sz="2" w:space="0" w:color="auto"/>
          </w:divBdr>
          <w:divsChild>
            <w:div w:id="602496686">
              <w:marLeft w:val="0"/>
              <w:marRight w:val="0"/>
              <w:marTop w:val="100"/>
              <w:marBottom w:val="100"/>
              <w:divBdr>
                <w:top w:val="single" w:sz="2" w:space="0" w:color="D9D9E3"/>
                <w:left w:val="single" w:sz="2" w:space="0" w:color="D9D9E3"/>
                <w:bottom w:val="single" w:sz="2" w:space="0" w:color="D9D9E3"/>
                <w:right w:val="single" w:sz="2" w:space="0" w:color="D9D9E3"/>
              </w:divBdr>
              <w:divsChild>
                <w:div w:id="1996490829">
                  <w:marLeft w:val="0"/>
                  <w:marRight w:val="0"/>
                  <w:marTop w:val="0"/>
                  <w:marBottom w:val="0"/>
                  <w:divBdr>
                    <w:top w:val="single" w:sz="2" w:space="0" w:color="D9D9E3"/>
                    <w:left w:val="single" w:sz="2" w:space="0" w:color="D9D9E3"/>
                    <w:bottom w:val="single" w:sz="2" w:space="0" w:color="D9D9E3"/>
                    <w:right w:val="single" w:sz="2" w:space="0" w:color="D9D9E3"/>
                  </w:divBdr>
                  <w:divsChild>
                    <w:div w:id="1814717206">
                      <w:marLeft w:val="0"/>
                      <w:marRight w:val="0"/>
                      <w:marTop w:val="0"/>
                      <w:marBottom w:val="0"/>
                      <w:divBdr>
                        <w:top w:val="single" w:sz="2" w:space="0" w:color="D9D9E3"/>
                        <w:left w:val="single" w:sz="2" w:space="0" w:color="D9D9E3"/>
                        <w:bottom w:val="single" w:sz="2" w:space="0" w:color="D9D9E3"/>
                        <w:right w:val="single" w:sz="2" w:space="0" w:color="D9D9E3"/>
                      </w:divBdr>
                      <w:divsChild>
                        <w:div w:id="9580317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83537904">
                  <w:marLeft w:val="0"/>
                  <w:marRight w:val="0"/>
                  <w:marTop w:val="0"/>
                  <w:marBottom w:val="0"/>
                  <w:divBdr>
                    <w:top w:val="single" w:sz="2" w:space="0" w:color="D9D9E3"/>
                    <w:left w:val="single" w:sz="2" w:space="0" w:color="D9D9E3"/>
                    <w:bottom w:val="single" w:sz="2" w:space="0" w:color="D9D9E3"/>
                    <w:right w:val="single" w:sz="2" w:space="0" w:color="D9D9E3"/>
                  </w:divBdr>
                  <w:divsChild>
                    <w:div w:id="1695157118">
                      <w:marLeft w:val="0"/>
                      <w:marRight w:val="0"/>
                      <w:marTop w:val="0"/>
                      <w:marBottom w:val="0"/>
                      <w:divBdr>
                        <w:top w:val="single" w:sz="2" w:space="0" w:color="D9D9E3"/>
                        <w:left w:val="single" w:sz="2" w:space="0" w:color="D9D9E3"/>
                        <w:bottom w:val="single" w:sz="2" w:space="0" w:color="D9D9E3"/>
                        <w:right w:val="single" w:sz="2" w:space="0" w:color="D9D9E3"/>
                      </w:divBdr>
                      <w:divsChild>
                        <w:div w:id="176313312">
                          <w:marLeft w:val="0"/>
                          <w:marRight w:val="0"/>
                          <w:marTop w:val="0"/>
                          <w:marBottom w:val="0"/>
                          <w:divBdr>
                            <w:top w:val="single" w:sz="2" w:space="0" w:color="D9D9E3"/>
                            <w:left w:val="single" w:sz="2" w:space="0" w:color="D9D9E3"/>
                            <w:bottom w:val="single" w:sz="2" w:space="0" w:color="D9D9E3"/>
                            <w:right w:val="single" w:sz="2" w:space="0" w:color="D9D9E3"/>
                          </w:divBdr>
                          <w:divsChild>
                            <w:div w:id="20235842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48919427">
          <w:marLeft w:val="0"/>
          <w:marRight w:val="0"/>
          <w:marTop w:val="0"/>
          <w:marBottom w:val="0"/>
          <w:divBdr>
            <w:top w:val="single" w:sz="2" w:space="0" w:color="auto"/>
            <w:left w:val="single" w:sz="2" w:space="0" w:color="auto"/>
            <w:bottom w:val="single" w:sz="6" w:space="0" w:color="auto"/>
            <w:right w:val="single" w:sz="2" w:space="0" w:color="auto"/>
          </w:divBdr>
          <w:divsChild>
            <w:div w:id="1220744384">
              <w:marLeft w:val="0"/>
              <w:marRight w:val="0"/>
              <w:marTop w:val="100"/>
              <w:marBottom w:val="100"/>
              <w:divBdr>
                <w:top w:val="single" w:sz="2" w:space="0" w:color="D9D9E3"/>
                <w:left w:val="single" w:sz="2" w:space="0" w:color="D9D9E3"/>
                <w:bottom w:val="single" w:sz="2" w:space="0" w:color="D9D9E3"/>
                <w:right w:val="single" w:sz="2" w:space="0" w:color="D9D9E3"/>
              </w:divBdr>
              <w:divsChild>
                <w:div w:id="2113012732">
                  <w:marLeft w:val="0"/>
                  <w:marRight w:val="0"/>
                  <w:marTop w:val="0"/>
                  <w:marBottom w:val="0"/>
                  <w:divBdr>
                    <w:top w:val="single" w:sz="2" w:space="0" w:color="D9D9E3"/>
                    <w:left w:val="single" w:sz="2" w:space="0" w:color="D9D9E3"/>
                    <w:bottom w:val="single" w:sz="2" w:space="0" w:color="D9D9E3"/>
                    <w:right w:val="single" w:sz="2" w:space="0" w:color="D9D9E3"/>
                  </w:divBdr>
                  <w:divsChild>
                    <w:div w:id="2063628543">
                      <w:marLeft w:val="0"/>
                      <w:marRight w:val="0"/>
                      <w:marTop w:val="0"/>
                      <w:marBottom w:val="0"/>
                      <w:divBdr>
                        <w:top w:val="single" w:sz="2" w:space="0" w:color="D9D9E3"/>
                        <w:left w:val="single" w:sz="2" w:space="0" w:color="D9D9E3"/>
                        <w:bottom w:val="single" w:sz="2" w:space="0" w:color="D9D9E3"/>
                        <w:right w:val="single" w:sz="2" w:space="0" w:color="D9D9E3"/>
                      </w:divBdr>
                      <w:divsChild>
                        <w:div w:id="66814195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5802887">
                  <w:marLeft w:val="0"/>
                  <w:marRight w:val="0"/>
                  <w:marTop w:val="0"/>
                  <w:marBottom w:val="0"/>
                  <w:divBdr>
                    <w:top w:val="single" w:sz="2" w:space="0" w:color="D9D9E3"/>
                    <w:left w:val="single" w:sz="2" w:space="0" w:color="D9D9E3"/>
                    <w:bottom w:val="single" w:sz="2" w:space="0" w:color="D9D9E3"/>
                    <w:right w:val="single" w:sz="2" w:space="0" w:color="D9D9E3"/>
                  </w:divBdr>
                  <w:divsChild>
                    <w:div w:id="2048942934">
                      <w:marLeft w:val="0"/>
                      <w:marRight w:val="0"/>
                      <w:marTop w:val="0"/>
                      <w:marBottom w:val="0"/>
                      <w:divBdr>
                        <w:top w:val="single" w:sz="2" w:space="0" w:color="D9D9E3"/>
                        <w:left w:val="single" w:sz="2" w:space="0" w:color="D9D9E3"/>
                        <w:bottom w:val="single" w:sz="2" w:space="0" w:color="D9D9E3"/>
                        <w:right w:val="single" w:sz="2" w:space="0" w:color="D9D9E3"/>
                      </w:divBdr>
                      <w:divsChild>
                        <w:div w:id="2029940283">
                          <w:marLeft w:val="0"/>
                          <w:marRight w:val="0"/>
                          <w:marTop w:val="0"/>
                          <w:marBottom w:val="0"/>
                          <w:divBdr>
                            <w:top w:val="single" w:sz="2" w:space="0" w:color="D9D9E3"/>
                            <w:left w:val="single" w:sz="2" w:space="0" w:color="D9D9E3"/>
                            <w:bottom w:val="single" w:sz="2" w:space="0" w:color="D9D9E3"/>
                            <w:right w:val="single" w:sz="2" w:space="0" w:color="D9D9E3"/>
                          </w:divBdr>
                          <w:divsChild>
                            <w:div w:id="21172913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28482785">
          <w:marLeft w:val="0"/>
          <w:marRight w:val="0"/>
          <w:marTop w:val="0"/>
          <w:marBottom w:val="0"/>
          <w:divBdr>
            <w:top w:val="single" w:sz="2" w:space="0" w:color="auto"/>
            <w:left w:val="single" w:sz="2" w:space="0" w:color="auto"/>
            <w:bottom w:val="single" w:sz="6" w:space="0" w:color="auto"/>
            <w:right w:val="single" w:sz="2" w:space="0" w:color="auto"/>
          </w:divBdr>
          <w:divsChild>
            <w:div w:id="520822212">
              <w:marLeft w:val="0"/>
              <w:marRight w:val="0"/>
              <w:marTop w:val="100"/>
              <w:marBottom w:val="100"/>
              <w:divBdr>
                <w:top w:val="single" w:sz="2" w:space="0" w:color="D9D9E3"/>
                <w:left w:val="single" w:sz="2" w:space="0" w:color="D9D9E3"/>
                <w:bottom w:val="single" w:sz="2" w:space="0" w:color="D9D9E3"/>
                <w:right w:val="single" w:sz="2" w:space="0" w:color="D9D9E3"/>
              </w:divBdr>
              <w:divsChild>
                <w:div w:id="657462398">
                  <w:marLeft w:val="0"/>
                  <w:marRight w:val="0"/>
                  <w:marTop w:val="0"/>
                  <w:marBottom w:val="0"/>
                  <w:divBdr>
                    <w:top w:val="single" w:sz="2" w:space="0" w:color="D9D9E3"/>
                    <w:left w:val="single" w:sz="2" w:space="0" w:color="D9D9E3"/>
                    <w:bottom w:val="single" w:sz="2" w:space="0" w:color="D9D9E3"/>
                    <w:right w:val="single" w:sz="2" w:space="0" w:color="D9D9E3"/>
                  </w:divBdr>
                  <w:divsChild>
                    <w:div w:id="1989823154">
                      <w:marLeft w:val="0"/>
                      <w:marRight w:val="0"/>
                      <w:marTop w:val="0"/>
                      <w:marBottom w:val="0"/>
                      <w:divBdr>
                        <w:top w:val="single" w:sz="2" w:space="0" w:color="D9D9E3"/>
                        <w:left w:val="single" w:sz="2" w:space="0" w:color="D9D9E3"/>
                        <w:bottom w:val="single" w:sz="2" w:space="0" w:color="D9D9E3"/>
                        <w:right w:val="single" w:sz="2" w:space="0" w:color="D9D9E3"/>
                      </w:divBdr>
                      <w:divsChild>
                        <w:div w:id="5560107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689139228">
                  <w:marLeft w:val="0"/>
                  <w:marRight w:val="0"/>
                  <w:marTop w:val="0"/>
                  <w:marBottom w:val="0"/>
                  <w:divBdr>
                    <w:top w:val="single" w:sz="2" w:space="0" w:color="D9D9E3"/>
                    <w:left w:val="single" w:sz="2" w:space="0" w:color="D9D9E3"/>
                    <w:bottom w:val="single" w:sz="2" w:space="0" w:color="D9D9E3"/>
                    <w:right w:val="single" w:sz="2" w:space="0" w:color="D9D9E3"/>
                  </w:divBdr>
                  <w:divsChild>
                    <w:div w:id="388580976">
                      <w:marLeft w:val="0"/>
                      <w:marRight w:val="0"/>
                      <w:marTop w:val="0"/>
                      <w:marBottom w:val="0"/>
                      <w:divBdr>
                        <w:top w:val="single" w:sz="2" w:space="0" w:color="D9D9E3"/>
                        <w:left w:val="single" w:sz="2" w:space="0" w:color="D9D9E3"/>
                        <w:bottom w:val="single" w:sz="2" w:space="0" w:color="D9D9E3"/>
                        <w:right w:val="single" w:sz="2" w:space="0" w:color="D9D9E3"/>
                      </w:divBdr>
                      <w:divsChild>
                        <w:div w:id="1633366804">
                          <w:marLeft w:val="0"/>
                          <w:marRight w:val="0"/>
                          <w:marTop w:val="0"/>
                          <w:marBottom w:val="0"/>
                          <w:divBdr>
                            <w:top w:val="single" w:sz="2" w:space="0" w:color="D9D9E3"/>
                            <w:left w:val="single" w:sz="2" w:space="0" w:color="D9D9E3"/>
                            <w:bottom w:val="single" w:sz="2" w:space="0" w:color="D9D9E3"/>
                            <w:right w:val="single" w:sz="2" w:space="0" w:color="D9D9E3"/>
                          </w:divBdr>
                          <w:divsChild>
                            <w:div w:id="110488052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42341049">
          <w:marLeft w:val="0"/>
          <w:marRight w:val="0"/>
          <w:marTop w:val="0"/>
          <w:marBottom w:val="0"/>
          <w:divBdr>
            <w:top w:val="single" w:sz="2" w:space="0" w:color="auto"/>
            <w:left w:val="single" w:sz="2" w:space="0" w:color="auto"/>
            <w:bottom w:val="single" w:sz="6" w:space="0" w:color="auto"/>
            <w:right w:val="single" w:sz="2" w:space="0" w:color="auto"/>
          </w:divBdr>
          <w:divsChild>
            <w:div w:id="1849053429">
              <w:marLeft w:val="0"/>
              <w:marRight w:val="0"/>
              <w:marTop w:val="100"/>
              <w:marBottom w:val="100"/>
              <w:divBdr>
                <w:top w:val="single" w:sz="2" w:space="0" w:color="D9D9E3"/>
                <w:left w:val="single" w:sz="2" w:space="0" w:color="D9D9E3"/>
                <w:bottom w:val="single" w:sz="2" w:space="0" w:color="D9D9E3"/>
                <w:right w:val="single" w:sz="2" w:space="0" w:color="D9D9E3"/>
              </w:divBdr>
              <w:divsChild>
                <w:div w:id="1409500198">
                  <w:marLeft w:val="0"/>
                  <w:marRight w:val="0"/>
                  <w:marTop w:val="0"/>
                  <w:marBottom w:val="0"/>
                  <w:divBdr>
                    <w:top w:val="single" w:sz="2" w:space="0" w:color="D9D9E3"/>
                    <w:left w:val="single" w:sz="2" w:space="0" w:color="D9D9E3"/>
                    <w:bottom w:val="single" w:sz="2" w:space="0" w:color="D9D9E3"/>
                    <w:right w:val="single" w:sz="2" w:space="0" w:color="D9D9E3"/>
                  </w:divBdr>
                  <w:divsChild>
                    <w:div w:id="1194997949">
                      <w:marLeft w:val="0"/>
                      <w:marRight w:val="0"/>
                      <w:marTop w:val="0"/>
                      <w:marBottom w:val="0"/>
                      <w:divBdr>
                        <w:top w:val="single" w:sz="2" w:space="0" w:color="D9D9E3"/>
                        <w:left w:val="single" w:sz="2" w:space="0" w:color="D9D9E3"/>
                        <w:bottom w:val="single" w:sz="2" w:space="0" w:color="D9D9E3"/>
                        <w:right w:val="single" w:sz="2" w:space="0" w:color="D9D9E3"/>
                      </w:divBdr>
                      <w:divsChild>
                        <w:div w:id="9180567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01861706">
                  <w:marLeft w:val="0"/>
                  <w:marRight w:val="0"/>
                  <w:marTop w:val="0"/>
                  <w:marBottom w:val="0"/>
                  <w:divBdr>
                    <w:top w:val="single" w:sz="2" w:space="0" w:color="D9D9E3"/>
                    <w:left w:val="single" w:sz="2" w:space="0" w:color="D9D9E3"/>
                    <w:bottom w:val="single" w:sz="2" w:space="0" w:color="D9D9E3"/>
                    <w:right w:val="single" w:sz="2" w:space="0" w:color="D9D9E3"/>
                  </w:divBdr>
                  <w:divsChild>
                    <w:div w:id="221062743">
                      <w:marLeft w:val="0"/>
                      <w:marRight w:val="0"/>
                      <w:marTop w:val="0"/>
                      <w:marBottom w:val="0"/>
                      <w:divBdr>
                        <w:top w:val="single" w:sz="2" w:space="0" w:color="D9D9E3"/>
                        <w:left w:val="single" w:sz="2" w:space="0" w:color="D9D9E3"/>
                        <w:bottom w:val="single" w:sz="2" w:space="0" w:color="D9D9E3"/>
                        <w:right w:val="single" w:sz="2" w:space="0" w:color="D9D9E3"/>
                      </w:divBdr>
                      <w:divsChild>
                        <w:div w:id="1895509926">
                          <w:marLeft w:val="0"/>
                          <w:marRight w:val="0"/>
                          <w:marTop w:val="0"/>
                          <w:marBottom w:val="0"/>
                          <w:divBdr>
                            <w:top w:val="single" w:sz="2" w:space="0" w:color="D9D9E3"/>
                            <w:left w:val="single" w:sz="2" w:space="0" w:color="D9D9E3"/>
                            <w:bottom w:val="single" w:sz="2" w:space="0" w:color="D9D9E3"/>
                            <w:right w:val="single" w:sz="2" w:space="0" w:color="D9D9E3"/>
                          </w:divBdr>
                          <w:divsChild>
                            <w:div w:id="251862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668941737">
          <w:marLeft w:val="0"/>
          <w:marRight w:val="0"/>
          <w:marTop w:val="0"/>
          <w:marBottom w:val="0"/>
          <w:divBdr>
            <w:top w:val="single" w:sz="2" w:space="0" w:color="auto"/>
            <w:left w:val="single" w:sz="2" w:space="0" w:color="auto"/>
            <w:bottom w:val="single" w:sz="6" w:space="0" w:color="auto"/>
            <w:right w:val="single" w:sz="2" w:space="0" w:color="auto"/>
          </w:divBdr>
          <w:divsChild>
            <w:div w:id="2050832726">
              <w:marLeft w:val="0"/>
              <w:marRight w:val="0"/>
              <w:marTop w:val="100"/>
              <w:marBottom w:val="100"/>
              <w:divBdr>
                <w:top w:val="single" w:sz="2" w:space="0" w:color="D9D9E3"/>
                <w:left w:val="single" w:sz="2" w:space="0" w:color="D9D9E3"/>
                <w:bottom w:val="single" w:sz="2" w:space="0" w:color="D9D9E3"/>
                <w:right w:val="single" w:sz="2" w:space="0" w:color="D9D9E3"/>
              </w:divBdr>
              <w:divsChild>
                <w:div w:id="2022660086">
                  <w:marLeft w:val="0"/>
                  <w:marRight w:val="0"/>
                  <w:marTop w:val="0"/>
                  <w:marBottom w:val="0"/>
                  <w:divBdr>
                    <w:top w:val="single" w:sz="2" w:space="0" w:color="D9D9E3"/>
                    <w:left w:val="single" w:sz="2" w:space="0" w:color="D9D9E3"/>
                    <w:bottom w:val="single" w:sz="2" w:space="0" w:color="D9D9E3"/>
                    <w:right w:val="single" w:sz="2" w:space="0" w:color="D9D9E3"/>
                  </w:divBdr>
                  <w:divsChild>
                    <w:div w:id="1192494694">
                      <w:marLeft w:val="0"/>
                      <w:marRight w:val="0"/>
                      <w:marTop w:val="0"/>
                      <w:marBottom w:val="0"/>
                      <w:divBdr>
                        <w:top w:val="single" w:sz="2" w:space="0" w:color="D9D9E3"/>
                        <w:left w:val="single" w:sz="2" w:space="0" w:color="D9D9E3"/>
                        <w:bottom w:val="single" w:sz="2" w:space="0" w:color="D9D9E3"/>
                        <w:right w:val="single" w:sz="2" w:space="0" w:color="D9D9E3"/>
                      </w:divBdr>
                      <w:divsChild>
                        <w:div w:id="5649919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38306093">
                  <w:marLeft w:val="0"/>
                  <w:marRight w:val="0"/>
                  <w:marTop w:val="0"/>
                  <w:marBottom w:val="0"/>
                  <w:divBdr>
                    <w:top w:val="single" w:sz="2" w:space="0" w:color="D9D9E3"/>
                    <w:left w:val="single" w:sz="2" w:space="0" w:color="D9D9E3"/>
                    <w:bottom w:val="single" w:sz="2" w:space="0" w:color="D9D9E3"/>
                    <w:right w:val="single" w:sz="2" w:space="0" w:color="D9D9E3"/>
                  </w:divBdr>
                  <w:divsChild>
                    <w:div w:id="1236550353">
                      <w:marLeft w:val="0"/>
                      <w:marRight w:val="0"/>
                      <w:marTop w:val="0"/>
                      <w:marBottom w:val="0"/>
                      <w:divBdr>
                        <w:top w:val="single" w:sz="2" w:space="0" w:color="D9D9E3"/>
                        <w:left w:val="single" w:sz="2" w:space="0" w:color="D9D9E3"/>
                        <w:bottom w:val="single" w:sz="2" w:space="0" w:color="D9D9E3"/>
                        <w:right w:val="single" w:sz="2" w:space="0" w:color="D9D9E3"/>
                      </w:divBdr>
                      <w:divsChild>
                        <w:div w:id="729809195">
                          <w:marLeft w:val="0"/>
                          <w:marRight w:val="0"/>
                          <w:marTop w:val="0"/>
                          <w:marBottom w:val="0"/>
                          <w:divBdr>
                            <w:top w:val="single" w:sz="2" w:space="0" w:color="D9D9E3"/>
                            <w:left w:val="single" w:sz="2" w:space="0" w:color="D9D9E3"/>
                            <w:bottom w:val="single" w:sz="2" w:space="0" w:color="D9D9E3"/>
                            <w:right w:val="single" w:sz="2" w:space="0" w:color="D9D9E3"/>
                          </w:divBdr>
                          <w:divsChild>
                            <w:div w:id="5828402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80512359">
          <w:marLeft w:val="0"/>
          <w:marRight w:val="0"/>
          <w:marTop w:val="0"/>
          <w:marBottom w:val="0"/>
          <w:divBdr>
            <w:top w:val="single" w:sz="2" w:space="0" w:color="auto"/>
            <w:left w:val="single" w:sz="2" w:space="0" w:color="auto"/>
            <w:bottom w:val="single" w:sz="6" w:space="0" w:color="auto"/>
            <w:right w:val="single" w:sz="2" w:space="0" w:color="auto"/>
          </w:divBdr>
          <w:divsChild>
            <w:div w:id="678583643">
              <w:marLeft w:val="0"/>
              <w:marRight w:val="0"/>
              <w:marTop w:val="100"/>
              <w:marBottom w:val="100"/>
              <w:divBdr>
                <w:top w:val="single" w:sz="2" w:space="0" w:color="D9D9E3"/>
                <w:left w:val="single" w:sz="2" w:space="0" w:color="D9D9E3"/>
                <w:bottom w:val="single" w:sz="2" w:space="0" w:color="D9D9E3"/>
                <w:right w:val="single" w:sz="2" w:space="0" w:color="D9D9E3"/>
              </w:divBdr>
              <w:divsChild>
                <w:div w:id="1692610166">
                  <w:marLeft w:val="0"/>
                  <w:marRight w:val="0"/>
                  <w:marTop w:val="0"/>
                  <w:marBottom w:val="0"/>
                  <w:divBdr>
                    <w:top w:val="single" w:sz="2" w:space="0" w:color="D9D9E3"/>
                    <w:left w:val="single" w:sz="2" w:space="0" w:color="D9D9E3"/>
                    <w:bottom w:val="single" w:sz="2" w:space="0" w:color="D9D9E3"/>
                    <w:right w:val="single" w:sz="2" w:space="0" w:color="D9D9E3"/>
                  </w:divBdr>
                  <w:divsChild>
                    <w:div w:id="168177466">
                      <w:marLeft w:val="0"/>
                      <w:marRight w:val="0"/>
                      <w:marTop w:val="0"/>
                      <w:marBottom w:val="0"/>
                      <w:divBdr>
                        <w:top w:val="single" w:sz="2" w:space="0" w:color="D9D9E3"/>
                        <w:left w:val="single" w:sz="2" w:space="0" w:color="D9D9E3"/>
                        <w:bottom w:val="single" w:sz="2" w:space="0" w:color="D9D9E3"/>
                        <w:right w:val="single" w:sz="2" w:space="0" w:color="D9D9E3"/>
                      </w:divBdr>
                      <w:divsChild>
                        <w:div w:id="6226582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24746578">
                  <w:marLeft w:val="0"/>
                  <w:marRight w:val="0"/>
                  <w:marTop w:val="0"/>
                  <w:marBottom w:val="0"/>
                  <w:divBdr>
                    <w:top w:val="single" w:sz="2" w:space="0" w:color="D9D9E3"/>
                    <w:left w:val="single" w:sz="2" w:space="0" w:color="D9D9E3"/>
                    <w:bottom w:val="single" w:sz="2" w:space="0" w:color="D9D9E3"/>
                    <w:right w:val="single" w:sz="2" w:space="0" w:color="D9D9E3"/>
                  </w:divBdr>
                  <w:divsChild>
                    <w:div w:id="214321524">
                      <w:marLeft w:val="0"/>
                      <w:marRight w:val="0"/>
                      <w:marTop w:val="0"/>
                      <w:marBottom w:val="0"/>
                      <w:divBdr>
                        <w:top w:val="single" w:sz="2" w:space="0" w:color="D9D9E3"/>
                        <w:left w:val="single" w:sz="2" w:space="0" w:color="D9D9E3"/>
                        <w:bottom w:val="single" w:sz="2" w:space="0" w:color="D9D9E3"/>
                        <w:right w:val="single" w:sz="2" w:space="0" w:color="D9D9E3"/>
                      </w:divBdr>
                      <w:divsChild>
                        <w:div w:id="522549714">
                          <w:marLeft w:val="0"/>
                          <w:marRight w:val="0"/>
                          <w:marTop w:val="0"/>
                          <w:marBottom w:val="0"/>
                          <w:divBdr>
                            <w:top w:val="single" w:sz="2" w:space="0" w:color="D9D9E3"/>
                            <w:left w:val="single" w:sz="2" w:space="0" w:color="D9D9E3"/>
                            <w:bottom w:val="single" w:sz="2" w:space="0" w:color="D9D9E3"/>
                            <w:right w:val="single" w:sz="2" w:space="0" w:color="D9D9E3"/>
                          </w:divBdr>
                          <w:divsChild>
                            <w:div w:id="111432226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463956592">
          <w:marLeft w:val="0"/>
          <w:marRight w:val="0"/>
          <w:marTop w:val="0"/>
          <w:marBottom w:val="0"/>
          <w:divBdr>
            <w:top w:val="single" w:sz="2" w:space="0" w:color="auto"/>
            <w:left w:val="single" w:sz="2" w:space="0" w:color="auto"/>
            <w:bottom w:val="single" w:sz="6" w:space="0" w:color="auto"/>
            <w:right w:val="single" w:sz="2" w:space="0" w:color="auto"/>
          </w:divBdr>
          <w:divsChild>
            <w:div w:id="846403681">
              <w:marLeft w:val="0"/>
              <w:marRight w:val="0"/>
              <w:marTop w:val="100"/>
              <w:marBottom w:val="100"/>
              <w:divBdr>
                <w:top w:val="single" w:sz="2" w:space="0" w:color="D9D9E3"/>
                <w:left w:val="single" w:sz="2" w:space="0" w:color="D9D9E3"/>
                <w:bottom w:val="single" w:sz="2" w:space="0" w:color="D9D9E3"/>
                <w:right w:val="single" w:sz="2" w:space="0" w:color="D9D9E3"/>
              </w:divBdr>
              <w:divsChild>
                <w:div w:id="617957939">
                  <w:marLeft w:val="0"/>
                  <w:marRight w:val="0"/>
                  <w:marTop w:val="0"/>
                  <w:marBottom w:val="0"/>
                  <w:divBdr>
                    <w:top w:val="single" w:sz="2" w:space="0" w:color="D9D9E3"/>
                    <w:left w:val="single" w:sz="2" w:space="0" w:color="D9D9E3"/>
                    <w:bottom w:val="single" w:sz="2" w:space="0" w:color="D9D9E3"/>
                    <w:right w:val="single" w:sz="2" w:space="0" w:color="D9D9E3"/>
                  </w:divBdr>
                  <w:divsChild>
                    <w:div w:id="377125314">
                      <w:marLeft w:val="0"/>
                      <w:marRight w:val="0"/>
                      <w:marTop w:val="0"/>
                      <w:marBottom w:val="0"/>
                      <w:divBdr>
                        <w:top w:val="single" w:sz="2" w:space="0" w:color="D9D9E3"/>
                        <w:left w:val="single" w:sz="2" w:space="0" w:color="D9D9E3"/>
                        <w:bottom w:val="single" w:sz="2" w:space="0" w:color="D9D9E3"/>
                        <w:right w:val="single" w:sz="2" w:space="0" w:color="D9D9E3"/>
                      </w:divBdr>
                      <w:divsChild>
                        <w:div w:id="12188620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36860831">
                  <w:marLeft w:val="0"/>
                  <w:marRight w:val="0"/>
                  <w:marTop w:val="0"/>
                  <w:marBottom w:val="0"/>
                  <w:divBdr>
                    <w:top w:val="single" w:sz="2" w:space="0" w:color="D9D9E3"/>
                    <w:left w:val="single" w:sz="2" w:space="0" w:color="D9D9E3"/>
                    <w:bottom w:val="single" w:sz="2" w:space="0" w:color="D9D9E3"/>
                    <w:right w:val="single" w:sz="2" w:space="0" w:color="D9D9E3"/>
                  </w:divBdr>
                  <w:divsChild>
                    <w:div w:id="596330320">
                      <w:marLeft w:val="0"/>
                      <w:marRight w:val="0"/>
                      <w:marTop w:val="0"/>
                      <w:marBottom w:val="0"/>
                      <w:divBdr>
                        <w:top w:val="single" w:sz="2" w:space="0" w:color="D9D9E3"/>
                        <w:left w:val="single" w:sz="2" w:space="0" w:color="D9D9E3"/>
                        <w:bottom w:val="single" w:sz="2" w:space="0" w:color="D9D9E3"/>
                        <w:right w:val="single" w:sz="2" w:space="0" w:color="D9D9E3"/>
                      </w:divBdr>
                      <w:divsChild>
                        <w:div w:id="681005780">
                          <w:marLeft w:val="0"/>
                          <w:marRight w:val="0"/>
                          <w:marTop w:val="0"/>
                          <w:marBottom w:val="0"/>
                          <w:divBdr>
                            <w:top w:val="single" w:sz="2" w:space="0" w:color="D9D9E3"/>
                            <w:left w:val="single" w:sz="2" w:space="0" w:color="D9D9E3"/>
                            <w:bottom w:val="single" w:sz="2" w:space="0" w:color="D9D9E3"/>
                            <w:right w:val="single" w:sz="2" w:space="0" w:color="D9D9E3"/>
                          </w:divBdr>
                          <w:divsChild>
                            <w:div w:id="8057762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32725971">
          <w:marLeft w:val="0"/>
          <w:marRight w:val="0"/>
          <w:marTop w:val="0"/>
          <w:marBottom w:val="0"/>
          <w:divBdr>
            <w:top w:val="single" w:sz="2" w:space="0" w:color="auto"/>
            <w:left w:val="single" w:sz="2" w:space="0" w:color="auto"/>
            <w:bottom w:val="single" w:sz="6" w:space="0" w:color="auto"/>
            <w:right w:val="single" w:sz="2" w:space="0" w:color="auto"/>
          </w:divBdr>
          <w:divsChild>
            <w:div w:id="2035572017">
              <w:marLeft w:val="0"/>
              <w:marRight w:val="0"/>
              <w:marTop w:val="100"/>
              <w:marBottom w:val="100"/>
              <w:divBdr>
                <w:top w:val="single" w:sz="2" w:space="0" w:color="D9D9E3"/>
                <w:left w:val="single" w:sz="2" w:space="0" w:color="D9D9E3"/>
                <w:bottom w:val="single" w:sz="2" w:space="0" w:color="D9D9E3"/>
                <w:right w:val="single" w:sz="2" w:space="0" w:color="D9D9E3"/>
              </w:divBdr>
              <w:divsChild>
                <w:div w:id="915088897">
                  <w:marLeft w:val="0"/>
                  <w:marRight w:val="0"/>
                  <w:marTop w:val="0"/>
                  <w:marBottom w:val="0"/>
                  <w:divBdr>
                    <w:top w:val="single" w:sz="2" w:space="0" w:color="D9D9E3"/>
                    <w:left w:val="single" w:sz="2" w:space="0" w:color="D9D9E3"/>
                    <w:bottom w:val="single" w:sz="2" w:space="0" w:color="D9D9E3"/>
                    <w:right w:val="single" w:sz="2" w:space="0" w:color="D9D9E3"/>
                  </w:divBdr>
                  <w:divsChild>
                    <w:div w:id="1519079064">
                      <w:marLeft w:val="0"/>
                      <w:marRight w:val="0"/>
                      <w:marTop w:val="0"/>
                      <w:marBottom w:val="0"/>
                      <w:divBdr>
                        <w:top w:val="single" w:sz="2" w:space="0" w:color="D9D9E3"/>
                        <w:left w:val="single" w:sz="2" w:space="0" w:color="D9D9E3"/>
                        <w:bottom w:val="single" w:sz="2" w:space="0" w:color="D9D9E3"/>
                        <w:right w:val="single" w:sz="2" w:space="0" w:color="D9D9E3"/>
                      </w:divBdr>
                      <w:divsChild>
                        <w:div w:id="8860638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623728837">
                  <w:marLeft w:val="0"/>
                  <w:marRight w:val="0"/>
                  <w:marTop w:val="0"/>
                  <w:marBottom w:val="0"/>
                  <w:divBdr>
                    <w:top w:val="single" w:sz="2" w:space="0" w:color="D9D9E3"/>
                    <w:left w:val="single" w:sz="2" w:space="0" w:color="D9D9E3"/>
                    <w:bottom w:val="single" w:sz="2" w:space="0" w:color="D9D9E3"/>
                    <w:right w:val="single" w:sz="2" w:space="0" w:color="D9D9E3"/>
                  </w:divBdr>
                  <w:divsChild>
                    <w:div w:id="876544269">
                      <w:marLeft w:val="0"/>
                      <w:marRight w:val="0"/>
                      <w:marTop w:val="0"/>
                      <w:marBottom w:val="0"/>
                      <w:divBdr>
                        <w:top w:val="single" w:sz="2" w:space="0" w:color="D9D9E3"/>
                        <w:left w:val="single" w:sz="2" w:space="0" w:color="D9D9E3"/>
                        <w:bottom w:val="single" w:sz="2" w:space="0" w:color="D9D9E3"/>
                        <w:right w:val="single" w:sz="2" w:space="0" w:color="D9D9E3"/>
                      </w:divBdr>
                      <w:divsChild>
                        <w:div w:id="275523745">
                          <w:marLeft w:val="0"/>
                          <w:marRight w:val="0"/>
                          <w:marTop w:val="0"/>
                          <w:marBottom w:val="0"/>
                          <w:divBdr>
                            <w:top w:val="single" w:sz="2" w:space="0" w:color="D9D9E3"/>
                            <w:left w:val="single" w:sz="2" w:space="0" w:color="D9D9E3"/>
                            <w:bottom w:val="single" w:sz="2" w:space="0" w:color="D9D9E3"/>
                            <w:right w:val="single" w:sz="2" w:space="0" w:color="D9D9E3"/>
                          </w:divBdr>
                          <w:divsChild>
                            <w:div w:id="349355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86776866">
      <w:bodyDiv w:val="1"/>
      <w:marLeft w:val="0"/>
      <w:marRight w:val="0"/>
      <w:marTop w:val="0"/>
      <w:marBottom w:val="0"/>
      <w:divBdr>
        <w:top w:val="none" w:sz="0" w:space="0" w:color="auto"/>
        <w:left w:val="none" w:sz="0" w:space="0" w:color="auto"/>
        <w:bottom w:val="none" w:sz="0" w:space="0" w:color="auto"/>
        <w:right w:val="none" w:sz="0" w:space="0" w:color="auto"/>
      </w:divBdr>
    </w:div>
    <w:div w:id="827328307">
      <w:bodyDiv w:val="1"/>
      <w:marLeft w:val="0"/>
      <w:marRight w:val="0"/>
      <w:marTop w:val="0"/>
      <w:marBottom w:val="0"/>
      <w:divBdr>
        <w:top w:val="none" w:sz="0" w:space="0" w:color="auto"/>
        <w:left w:val="none" w:sz="0" w:space="0" w:color="auto"/>
        <w:bottom w:val="none" w:sz="0" w:space="0" w:color="auto"/>
        <w:right w:val="none" w:sz="0" w:space="0" w:color="auto"/>
      </w:divBdr>
    </w:div>
    <w:div w:id="881408546">
      <w:bodyDiv w:val="1"/>
      <w:marLeft w:val="0"/>
      <w:marRight w:val="0"/>
      <w:marTop w:val="0"/>
      <w:marBottom w:val="0"/>
      <w:divBdr>
        <w:top w:val="none" w:sz="0" w:space="0" w:color="auto"/>
        <w:left w:val="none" w:sz="0" w:space="0" w:color="auto"/>
        <w:bottom w:val="none" w:sz="0" w:space="0" w:color="auto"/>
        <w:right w:val="none" w:sz="0" w:space="0" w:color="auto"/>
      </w:divBdr>
      <w:divsChild>
        <w:div w:id="180626258">
          <w:marLeft w:val="225"/>
          <w:marRight w:val="225"/>
          <w:marTop w:val="225"/>
          <w:marBottom w:val="225"/>
          <w:divBdr>
            <w:top w:val="none" w:sz="0" w:space="0" w:color="auto"/>
            <w:left w:val="none" w:sz="0" w:space="0" w:color="auto"/>
            <w:bottom w:val="none" w:sz="0" w:space="0" w:color="auto"/>
            <w:right w:val="none" w:sz="0" w:space="0" w:color="auto"/>
          </w:divBdr>
        </w:div>
        <w:div w:id="1543010006">
          <w:marLeft w:val="225"/>
          <w:marRight w:val="225"/>
          <w:marTop w:val="225"/>
          <w:marBottom w:val="225"/>
          <w:divBdr>
            <w:top w:val="none" w:sz="0" w:space="0" w:color="auto"/>
            <w:left w:val="none" w:sz="0" w:space="0" w:color="auto"/>
            <w:bottom w:val="none" w:sz="0" w:space="0" w:color="auto"/>
            <w:right w:val="none" w:sz="0" w:space="0" w:color="auto"/>
          </w:divBdr>
        </w:div>
        <w:div w:id="2130933124">
          <w:marLeft w:val="225"/>
          <w:marRight w:val="225"/>
          <w:marTop w:val="225"/>
          <w:marBottom w:val="225"/>
          <w:divBdr>
            <w:top w:val="none" w:sz="0" w:space="0" w:color="auto"/>
            <w:left w:val="none" w:sz="0" w:space="0" w:color="auto"/>
            <w:bottom w:val="none" w:sz="0" w:space="0" w:color="auto"/>
            <w:right w:val="none" w:sz="0" w:space="0" w:color="auto"/>
          </w:divBdr>
        </w:div>
        <w:div w:id="2139957330">
          <w:marLeft w:val="225"/>
          <w:marRight w:val="225"/>
          <w:marTop w:val="225"/>
          <w:marBottom w:val="225"/>
          <w:divBdr>
            <w:top w:val="none" w:sz="0" w:space="0" w:color="auto"/>
            <w:left w:val="none" w:sz="0" w:space="0" w:color="auto"/>
            <w:bottom w:val="none" w:sz="0" w:space="0" w:color="auto"/>
            <w:right w:val="none" w:sz="0" w:space="0" w:color="auto"/>
          </w:divBdr>
        </w:div>
      </w:divsChild>
    </w:div>
    <w:div w:id="896093379">
      <w:bodyDiv w:val="1"/>
      <w:marLeft w:val="0"/>
      <w:marRight w:val="0"/>
      <w:marTop w:val="0"/>
      <w:marBottom w:val="0"/>
      <w:divBdr>
        <w:top w:val="none" w:sz="0" w:space="0" w:color="auto"/>
        <w:left w:val="none" w:sz="0" w:space="0" w:color="auto"/>
        <w:bottom w:val="none" w:sz="0" w:space="0" w:color="auto"/>
        <w:right w:val="none" w:sz="0" w:space="0" w:color="auto"/>
      </w:divBdr>
    </w:div>
    <w:div w:id="905722471">
      <w:bodyDiv w:val="1"/>
      <w:marLeft w:val="0"/>
      <w:marRight w:val="0"/>
      <w:marTop w:val="0"/>
      <w:marBottom w:val="0"/>
      <w:divBdr>
        <w:top w:val="none" w:sz="0" w:space="0" w:color="auto"/>
        <w:left w:val="none" w:sz="0" w:space="0" w:color="auto"/>
        <w:bottom w:val="none" w:sz="0" w:space="0" w:color="auto"/>
        <w:right w:val="none" w:sz="0" w:space="0" w:color="auto"/>
      </w:divBdr>
    </w:div>
    <w:div w:id="909536904">
      <w:bodyDiv w:val="1"/>
      <w:marLeft w:val="0"/>
      <w:marRight w:val="0"/>
      <w:marTop w:val="0"/>
      <w:marBottom w:val="0"/>
      <w:divBdr>
        <w:top w:val="none" w:sz="0" w:space="0" w:color="auto"/>
        <w:left w:val="none" w:sz="0" w:space="0" w:color="auto"/>
        <w:bottom w:val="none" w:sz="0" w:space="0" w:color="auto"/>
        <w:right w:val="none" w:sz="0" w:space="0" w:color="auto"/>
      </w:divBdr>
    </w:div>
    <w:div w:id="958338938">
      <w:bodyDiv w:val="1"/>
      <w:marLeft w:val="0"/>
      <w:marRight w:val="0"/>
      <w:marTop w:val="0"/>
      <w:marBottom w:val="0"/>
      <w:divBdr>
        <w:top w:val="none" w:sz="0" w:space="0" w:color="auto"/>
        <w:left w:val="none" w:sz="0" w:space="0" w:color="auto"/>
        <w:bottom w:val="none" w:sz="0" w:space="0" w:color="auto"/>
        <w:right w:val="none" w:sz="0" w:space="0" w:color="auto"/>
      </w:divBdr>
    </w:div>
    <w:div w:id="960840772">
      <w:bodyDiv w:val="1"/>
      <w:marLeft w:val="0"/>
      <w:marRight w:val="0"/>
      <w:marTop w:val="0"/>
      <w:marBottom w:val="0"/>
      <w:divBdr>
        <w:top w:val="none" w:sz="0" w:space="0" w:color="auto"/>
        <w:left w:val="none" w:sz="0" w:space="0" w:color="auto"/>
        <w:bottom w:val="none" w:sz="0" w:space="0" w:color="auto"/>
        <w:right w:val="none" w:sz="0" w:space="0" w:color="auto"/>
      </w:divBdr>
    </w:div>
    <w:div w:id="1114060465">
      <w:bodyDiv w:val="1"/>
      <w:marLeft w:val="0"/>
      <w:marRight w:val="0"/>
      <w:marTop w:val="0"/>
      <w:marBottom w:val="0"/>
      <w:divBdr>
        <w:top w:val="none" w:sz="0" w:space="0" w:color="auto"/>
        <w:left w:val="none" w:sz="0" w:space="0" w:color="auto"/>
        <w:bottom w:val="none" w:sz="0" w:space="0" w:color="auto"/>
        <w:right w:val="none" w:sz="0" w:space="0" w:color="auto"/>
      </w:divBdr>
    </w:div>
    <w:div w:id="1134712957">
      <w:bodyDiv w:val="1"/>
      <w:marLeft w:val="0"/>
      <w:marRight w:val="0"/>
      <w:marTop w:val="0"/>
      <w:marBottom w:val="0"/>
      <w:divBdr>
        <w:top w:val="none" w:sz="0" w:space="0" w:color="auto"/>
        <w:left w:val="none" w:sz="0" w:space="0" w:color="auto"/>
        <w:bottom w:val="none" w:sz="0" w:space="0" w:color="auto"/>
        <w:right w:val="none" w:sz="0" w:space="0" w:color="auto"/>
      </w:divBdr>
    </w:div>
    <w:div w:id="1160736905">
      <w:bodyDiv w:val="1"/>
      <w:marLeft w:val="0"/>
      <w:marRight w:val="0"/>
      <w:marTop w:val="0"/>
      <w:marBottom w:val="0"/>
      <w:divBdr>
        <w:top w:val="none" w:sz="0" w:space="0" w:color="auto"/>
        <w:left w:val="none" w:sz="0" w:space="0" w:color="auto"/>
        <w:bottom w:val="none" w:sz="0" w:space="0" w:color="auto"/>
        <w:right w:val="none" w:sz="0" w:space="0" w:color="auto"/>
      </w:divBdr>
    </w:div>
    <w:div w:id="1268124834">
      <w:bodyDiv w:val="1"/>
      <w:marLeft w:val="0"/>
      <w:marRight w:val="0"/>
      <w:marTop w:val="0"/>
      <w:marBottom w:val="0"/>
      <w:divBdr>
        <w:top w:val="none" w:sz="0" w:space="0" w:color="auto"/>
        <w:left w:val="none" w:sz="0" w:space="0" w:color="auto"/>
        <w:bottom w:val="none" w:sz="0" w:space="0" w:color="auto"/>
        <w:right w:val="none" w:sz="0" w:space="0" w:color="auto"/>
      </w:divBdr>
    </w:div>
    <w:div w:id="1358697298">
      <w:bodyDiv w:val="1"/>
      <w:marLeft w:val="0"/>
      <w:marRight w:val="0"/>
      <w:marTop w:val="0"/>
      <w:marBottom w:val="0"/>
      <w:divBdr>
        <w:top w:val="none" w:sz="0" w:space="0" w:color="auto"/>
        <w:left w:val="none" w:sz="0" w:space="0" w:color="auto"/>
        <w:bottom w:val="none" w:sz="0" w:space="0" w:color="auto"/>
        <w:right w:val="none" w:sz="0" w:space="0" w:color="auto"/>
      </w:divBdr>
    </w:div>
    <w:div w:id="1386368162">
      <w:bodyDiv w:val="1"/>
      <w:marLeft w:val="0"/>
      <w:marRight w:val="0"/>
      <w:marTop w:val="0"/>
      <w:marBottom w:val="0"/>
      <w:divBdr>
        <w:top w:val="none" w:sz="0" w:space="0" w:color="auto"/>
        <w:left w:val="none" w:sz="0" w:space="0" w:color="auto"/>
        <w:bottom w:val="none" w:sz="0" w:space="0" w:color="auto"/>
        <w:right w:val="none" w:sz="0" w:space="0" w:color="auto"/>
      </w:divBdr>
    </w:div>
    <w:div w:id="1460033835">
      <w:bodyDiv w:val="1"/>
      <w:marLeft w:val="0"/>
      <w:marRight w:val="0"/>
      <w:marTop w:val="0"/>
      <w:marBottom w:val="0"/>
      <w:divBdr>
        <w:top w:val="none" w:sz="0" w:space="0" w:color="auto"/>
        <w:left w:val="none" w:sz="0" w:space="0" w:color="auto"/>
        <w:bottom w:val="none" w:sz="0" w:space="0" w:color="auto"/>
        <w:right w:val="none" w:sz="0" w:space="0" w:color="auto"/>
      </w:divBdr>
    </w:div>
    <w:div w:id="1474834178">
      <w:bodyDiv w:val="1"/>
      <w:marLeft w:val="0"/>
      <w:marRight w:val="0"/>
      <w:marTop w:val="0"/>
      <w:marBottom w:val="0"/>
      <w:divBdr>
        <w:top w:val="none" w:sz="0" w:space="0" w:color="auto"/>
        <w:left w:val="none" w:sz="0" w:space="0" w:color="auto"/>
        <w:bottom w:val="none" w:sz="0" w:space="0" w:color="auto"/>
        <w:right w:val="none" w:sz="0" w:space="0" w:color="auto"/>
      </w:divBdr>
    </w:div>
    <w:div w:id="1647279833">
      <w:bodyDiv w:val="1"/>
      <w:marLeft w:val="0"/>
      <w:marRight w:val="0"/>
      <w:marTop w:val="0"/>
      <w:marBottom w:val="0"/>
      <w:divBdr>
        <w:top w:val="none" w:sz="0" w:space="0" w:color="auto"/>
        <w:left w:val="none" w:sz="0" w:space="0" w:color="auto"/>
        <w:bottom w:val="none" w:sz="0" w:space="0" w:color="auto"/>
        <w:right w:val="none" w:sz="0" w:space="0" w:color="auto"/>
      </w:divBdr>
    </w:div>
    <w:div w:id="1689141173">
      <w:bodyDiv w:val="1"/>
      <w:marLeft w:val="0"/>
      <w:marRight w:val="0"/>
      <w:marTop w:val="0"/>
      <w:marBottom w:val="0"/>
      <w:divBdr>
        <w:top w:val="none" w:sz="0" w:space="0" w:color="auto"/>
        <w:left w:val="none" w:sz="0" w:space="0" w:color="auto"/>
        <w:bottom w:val="none" w:sz="0" w:space="0" w:color="auto"/>
        <w:right w:val="none" w:sz="0" w:space="0" w:color="auto"/>
      </w:divBdr>
      <w:divsChild>
        <w:div w:id="1272322099">
          <w:blockQuote w:val="1"/>
          <w:marLeft w:val="0"/>
          <w:marRight w:val="0"/>
          <w:marTop w:val="0"/>
          <w:marBottom w:val="0"/>
          <w:divBdr>
            <w:top w:val="single" w:sz="2" w:space="0" w:color="auto"/>
            <w:left w:val="single" w:sz="12" w:space="0" w:color="auto"/>
            <w:bottom w:val="single" w:sz="2" w:space="0" w:color="auto"/>
            <w:right w:val="single" w:sz="2" w:space="0" w:color="auto"/>
          </w:divBdr>
        </w:div>
        <w:div w:id="1998536487">
          <w:blockQuote w:val="1"/>
          <w:marLeft w:val="0"/>
          <w:marRight w:val="0"/>
          <w:marTop w:val="0"/>
          <w:marBottom w:val="0"/>
          <w:divBdr>
            <w:top w:val="single" w:sz="2" w:space="0" w:color="auto"/>
            <w:left w:val="single" w:sz="12" w:space="0" w:color="auto"/>
            <w:bottom w:val="single" w:sz="2" w:space="0" w:color="auto"/>
            <w:right w:val="single" w:sz="2" w:space="0" w:color="auto"/>
          </w:divBdr>
        </w:div>
      </w:divsChild>
    </w:div>
    <w:div w:id="1698652334">
      <w:bodyDiv w:val="1"/>
      <w:marLeft w:val="0"/>
      <w:marRight w:val="0"/>
      <w:marTop w:val="0"/>
      <w:marBottom w:val="0"/>
      <w:divBdr>
        <w:top w:val="none" w:sz="0" w:space="0" w:color="auto"/>
        <w:left w:val="none" w:sz="0" w:space="0" w:color="auto"/>
        <w:bottom w:val="none" w:sz="0" w:space="0" w:color="auto"/>
        <w:right w:val="none" w:sz="0" w:space="0" w:color="auto"/>
      </w:divBdr>
    </w:div>
    <w:div w:id="1769501070">
      <w:bodyDiv w:val="1"/>
      <w:marLeft w:val="0"/>
      <w:marRight w:val="0"/>
      <w:marTop w:val="0"/>
      <w:marBottom w:val="0"/>
      <w:divBdr>
        <w:top w:val="none" w:sz="0" w:space="0" w:color="auto"/>
        <w:left w:val="none" w:sz="0" w:space="0" w:color="auto"/>
        <w:bottom w:val="none" w:sz="0" w:space="0" w:color="auto"/>
        <w:right w:val="none" w:sz="0" w:space="0" w:color="auto"/>
      </w:divBdr>
    </w:div>
    <w:div w:id="1775322647">
      <w:bodyDiv w:val="1"/>
      <w:marLeft w:val="0"/>
      <w:marRight w:val="0"/>
      <w:marTop w:val="0"/>
      <w:marBottom w:val="0"/>
      <w:divBdr>
        <w:top w:val="none" w:sz="0" w:space="0" w:color="auto"/>
        <w:left w:val="none" w:sz="0" w:space="0" w:color="auto"/>
        <w:bottom w:val="none" w:sz="0" w:space="0" w:color="auto"/>
        <w:right w:val="none" w:sz="0" w:space="0" w:color="auto"/>
      </w:divBdr>
    </w:div>
    <w:div w:id="1806966526">
      <w:bodyDiv w:val="1"/>
      <w:marLeft w:val="0"/>
      <w:marRight w:val="0"/>
      <w:marTop w:val="0"/>
      <w:marBottom w:val="0"/>
      <w:divBdr>
        <w:top w:val="none" w:sz="0" w:space="0" w:color="auto"/>
        <w:left w:val="none" w:sz="0" w:space="0" w:color="auto"/>
        <w:bottom w:val="none" w:sz="0" w:space="0" w:color="auto"/>
        <w:right w:val="none" w:sz="0" w:space="0" w:color="auto"/>
      </w:divBdr>
    </w:div>
    <w:div w:id="1997565068">
      <w:bodyDiv w:val="1"/>
      <w:marLeft w:val="0"/>
      <w:marRight w:val="0"/>
      <w:marTop w:val="0"/>
      <w:marBottom w:val="0"/>
      <w:divBdr>
        <w:top w:val="none" w:sz="0" w:space="0" w:color="auto"/>
        <w:left w:val="none" w:sz="0" w:space="0" w:color="auto"/>
        <w:bottom w:val="none" w:sz="0" w:space="0" w:color="auto"/>
        <w:right w:val="none" w:sz="0" w:space="0" w:color="auto"/>
      </w:divBdr>
    </w:div>
    <w:div w:id="2066178610">
      <w:bodyDiv w:val="1"/>
      <w:marLeft w:val="0"/>
      <w:marRight w:val="0"/>
      <w:marTop w:val="0"/>
      <w:marBottom w:val="0"/>
      <w:divBdr>
        <w:top w:val="none" w:sz="0" w:space="0" w:color="auto"/>
        <w:left w:val="none" w:sz="0" w:space="0" w:color="auto"/>
        <w:bottom w:val="none" w:sz="0" w:space="0" w:color="auto"/>
        <w:right w:val="none" w:sz="0" w:space="0" w:color="auto"/>
      </w:divBdr>
    </w:div>
    <w:div w:id="2099473829">
      <w:bodyDiv w:val="1"/>
      <w:marLeft w:val="0"/>
      <w:marRight w:val="0"/>
      <w:marTop w:val="0"/>
      <w:marBottom w:val="0"/>
      <w:divBdr>
        <w:top w:val="none" w:sz="0" w:space="0" w:color="auto"/>
        <w:left w:val="none" w:sz="0" w:space="0" w:color="auto"/>
        <w:bottom w:val="none" w:sz="0" w:space="0" w:color="auto"/>
        <w:right w:val="none" w:sz="0" w:space="0" w:color="auto"/>
      </w:divBdr>
      <w:divsChild>
        <w:div w:id="1311443992">
          <w:marLeft w:val="0"/>
          <w:marRight w:val="0"/>
          <w:marTop w:val="0"/>
          <w:marBottom w:val="0"/>
          <w:divBdr>
            <w:top w:val="none" w:sz="0" w:space="0" w:color="auto"/>
            <w:left w:val="none" w:sz="0" w:space="0" w:color="auto"/>
            <w:bottom w:val="none" w:sz="0" w:space="0" w:color="auto"/>
            <w:right w:val="none" w:sz="0" w:space="0" w:color="auto"/>
          </w:divBdr>
        </w:div>
        <w:div w:id="21087714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image" Target="media/image4.png"/><Relationship Id="rId42" Type="http://schemas.openxmlformats.org/officeDocument/2006/relationships/hyperlink" Target="https://pixabay.com/videos/search/halloween/" TargetMode="External"/><Relationship Id="rId63" Type="http://schemas.openxmlformats.org/officeDocument/2006/relationships/hyperlink" Target="https://business.instagram.com/" TargetMode="External"/><Relationship Id="rId84" Type="http://schemas.openxmlformats.org/officeDocument/2006/relationships/hyperlink" Target="https://www.facebook.com/business/ads" TargetMode="External"/><Relationship Id="rId16" Type="http://schemas.openxmlformats.org/officeDocument/2006/relationships/footer" Target="footer5.xml"/><Relationship Id="rId107" Type="http://schemas.openxmlformats.org/officeDocument/2006/relationships/hyperlink" Target="https://buttonoptimizer.com/" TargetMode="External"/><Relationship Id="rId11" Type="http://schemas.openxmlformats.org/officeDocument/2006/relationships/image" Target="media/image1.jpg"/><Relationship Id="rId32" Type="http://schemas.openxmlformats.org/officeDocument/2006/relationships/hyperlink" Target="https://www.getresponse.com/help/how-do-i-integrate-paypal-with-getresponse-and-add-buttons-to-messages-and-landing-pages.html" TargetMode="External"/><Relationship Id="rId37" Type="http://schemas.openxmlformats.org/officeDocument/2006/relationships/hyperlink" Target="https://www.reddit.com/r/zines/comments/12b74nu/any_tips_on_a_completely_100_free_ai_image/" TargetMode="External"/><Relationship Id="rId53" Type="http://schemas.openxmlformats.org/officeDocument/2006/relationships/hyperlink" Target="https://blog.hubspot.com/marketing/landing-page-best-practices" TargetMode="External"/><Relationship Id="rId58" Type="http://schemas.openxmlformats.org/officeDocument/2006/relationships/hyperlink" Target="https://youtu.be/79TVMn_d_Pk?t=113" TargetMode="External"/><Relationship Id="rId74" Type="http://schemas.openxmlformats.org/officeDocument/2006/relationships/hyperlink" Target="https://phlanx.com/influencer-directory" TargetMode="External"/><Relationship Id="rId79" Type="http://schemas.openxmlformats.org/officeDocument/2006/relationships/hyperlink" Target="https://www.ecairn.com/blogs/using-chatgpt-to-find-influencers" TargetMode="External"/><Relationship Id="rId102" Type="http://schemas.openxmlformats.org/officeDocument/2006/relationships/hyperlink" Target="https://www.paypalobjects.com/en_US/i/btn/btn_cart_LG.gif" TargetMode="External"/><Relationship Id="rId123" Type="http://schemas.openxmlformats.org/officeDocument/2006/relationships/hyperlink" Target="https://socialbee.com/blog/halloween-social-media-posts/" TargetMode="External"/><Relationship Id="rId128" Type="http://schemas.openxmlformats.org/officeDocument/2006/relationships/hyperlink" Target="https://moosend.com/blog/halloween-email-marketing/" TargetMode="External"/><Relationship Id="rId5" Type="http://schemas.openxmlformats.org/officeDocument/2006/relationships/webSettings" Target="webSettings.xml"/><Relationship Id="rId90" Type="http://schemas.openxmlformats.org/officeDocument/2006/relationships/hyperlink" Target="https://www.ionos.com/digitalguide/server/know-how/how-to-set-up-a-discord-server/" TargetMode="External"/><Relationship Id="rId95" Type="http://schemas.openxmlformats.org/officeDocument/2006/relationships/image" Target="media/image14.png"/><Relationship Id="rId22" Type="http://schemas.openxmlformats.org/officeDocument/2006/relationships/hyperlink" Target="https://www.paypal.com/welcome/signup/" TargetMode="External"/><Relationship Id="rId27" Type="http://schemas.openxmlformats.org/officeDocument/2006/relationships/image" Target="media/image5.png"/><Relationship Id="rId43" Type="http://schemas.openxmlformats.org/officeDocument/2006/relationships/hyperlink" Target="https://mixkit.co/free-stock-video/halloween/" TargetMode="External"/><Relationship Id="rId48" Type="http://schemas.openxmlformats.org/officeDocument/2006/relationships/hyperlink" Target="https://www.google.com/search?q=halloween&amp;tbm=isch&amp;tbs=il:cl&amp;hl=en" TargetMode="External"/><Relationship Id="rId64" Type="http://schemas.openxmlformats.org/officeDocument/2006/relationships/hyperlink" Target="https://business.twitter.com/en/basics/create-a-twitter-business-profile.html" TargetMode="External"/><Relationship Id="rId69" Type="http://schemas.openxmlformats.org/officeDocument/2006/relationships/hyperlink" Target="https://salesblink.io/blog/subject-lines-chatgpt" TargetMode="External"/><Relationship Id="rId113" Type="http://schemas.openxmlformats.org/officeDocument/2006/relationships/hyperlink" Target="https://askblings.com/rush3h" TargetMode="External"/><Relationship Id="rId118" Type="http://schemas.openxmlformats.org/officeDocument/2006/relationships/hyperlink" Target="https://askblings.com/cgptbook" TargetMode="External"/><Relationship Id="rId80" Type="http://schemas.openxmlformats.org/officeDocument/2006/relationships/hyperlink" Target="https://prowly.com/magazine/best-chatgpt-prompts-for-public-relations/" TargetMode="External"/><Relationship Id="rId85" Type="http://schemas.openxmlformats.org/officeDocument/2006/relationships/hyperlink" Target="https://ads.pinterest.com/" TargetMode="External"/><Relationship Id="rId12" Type="http://schemas.openxmlformats.org/officeDocument/2006/relationships/header" Target="header2.xml"/><Relationship Id="rId17" Type="http://schemas.openxmlformats.org/officeDocument/2006/relationships/hyperlink" Target="http://www.dabcoaching.com" TargetMode="External"/><Relationship Id="rId33" Type="http://schemas.openxmlformats.org/officeDocument/2006/relationships/hyperlink" Target="https://www.aweber.com/integrations/e-commerce/" TargetMode="External"/><Relationship Id="rId38" Type="http://schemas.openxmlformats.org/officeDocument/2006/relationships/hyperlink" Target="https://www.youtube.com/watch?v=YyknBTm_YyM" TargetMode="External"/><Relationship Id="rId59" Type="http://schemas.openxmlformats.org/officeDocument/2006/relationships/image" Target="media/image10.png"/><Relationship Id="rId103" Type="http://schemas.openxmlformats.org/officeDocument/2006/relationships/hyperlink" Target="https://www.paypalobjects.com/en_US/i/btn/btn_cart_LG.gif" TargetMode="External"/><Relationship Id="rId108" Type="http://schemas.openxmlformats.org/officeDocument/2006/relationships/hyperlink" Target="https://themeselection.com/css-button-generator/" TargetMode="External"/><Relationship Id="rId124" Type="http://schemas.openxmlformats.org/officeDocument/2006/relationships/hyperlink" Target="https://smallbiztrends.com/2023/09/halloween-marketing-ideas.html" TargetMode="External"/><Relationship Id="rId129" Type="http://schemas.openxmlformats.org/officeDocument/2006/relationships/hyperlink" Target="https://www.easypromosapp.com/blog/en/interactive-halloween-promotion-ideas-and-apps/" TargetMode="External"/><Relationship Id="rId54" Type="http://schemas.openxmlformats.org/officeDocument/2006/relationships/hyperlink" Target="https://instapage.com/landing-page-design-best-practices/" TargetMode="External"/><Relationship Id="rId70" Type="http://schemas.openxmlformats.org/officeDocument/2006/relationships/hyperlink" Target="https://buzzsumo.com/" TargetMode="External"/><Relationship Id="rId75" Type="http://schemas.openxmlformats.org/officeDocument/2006/relationships/hyperlink" Target="https://get.upfluence.com/" TargetMode="External"/><Relationship Id="rId91" Type="http://schemas.openxmlformats.org/officeDocument/2006/relationships/hyperlink" Target="https://gist.github.com/jagrosh/342324d7084c9ebdac2fa3d0cd759d10" TargetMode="External"/><Relationship Id="rId96" Type="http://schemas.openxmlformats.org/officeDocument/2006/relationships/hyperlink" Target="https://www.facebook.com/groups/theiminsidetrack"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ashboard.stripe.com/register" TargetMode="External"/><Relationship Id="rId28" Type="http://schemas.openxmlformats.org/officeDocument/2006/relationships/image" Target="media/image6.gif"/><Relationship Id="rId49" Type="http://schemas.openxmlformats.org/officeDocument/2006/relationships/hyperlink" Target="https://dribbble.com/tags/halloween-landing-page" TargetMode="External"/><Relationship Id="rId114" Type="http://schemas.openxmlformats.org/officeDocument/2006/relationships/image" Target="media/image19.png"/><Relationship Id="rId119" Type="http://schemas.openxmlformats.org/officeDocument/2006/relationships/hyperlink" Target="https://adact.me/blog/halloween-campaign-ideas/" TargetMode="External"/><Relationship Id="rId44" Type="http://schemas.openxmlformats.org/officeDocument/2006/relationships/hyperlink" Target="https://www.pexels.com/search/videos/halloween/" TargetMode="External"/><Relationship Id="rId60" Type="http://schemas.openxmlformats.org/officeDocument/2006/relationships/hyperlink" Target="https://www.grammarly.com/plagiarism-checker" TargetMode="External"/><Relationship Id="rId65" Type="http://schemas.openxmlformats.org/officeDocument/2006/relationships/hyperlink" Target="https://hootsuite.com/" TargetMode="External"/><Relationship Id="rId81" Type="http://schemas.openxmlformats.org/officeDocument/2006/relationships/hyperlink" Target="https://earlynode.com/prompt-engineering/chatgpt-prompts-for-pr-writers" TargetMode="External"/><Relationship Id="rId86" Type="http://schemas.openxmlformats.org/officeDocument/2006/relationships/hyperlink" Target="https://business.linkedin.com/marketing-solutions/ads" TargetMode="External"/><Relationship Id="rId130" Type="http://schemas.openxmlformats.org/officeDocument/2006/relationships/hyperlink" Target="https://www.mailjet.com/blog/email-best-practices/fright-school-friday-email-that-wins-halloween/" TargetMode="External"/><Relationship Id="rId13" Type="http://schemas.openxmlformats.org/officeDocument/2006/relationships/footer" Target="footer3.xml"/><Relationship Id="rId18" Type="http://schemas.openxmlformats.org/officeDocument/2006/relationships/hyperlink" Target="http://askbling.com/awiwplus6" TargetMode="External"/><Relationship Id="rId39" Type="http://schemas.openxmlformats.org/officeDocument/2006/relationships/hyperlink" Target="https://pixabay.com/music/search/mood/scary/" TargetMode="External"/><Relationship Id="rId109" Type="http://schemas.openxmlformats.org/officeDocument/2006/relationships/hyperlink" Target="http://askblings.com/dabi" TargetMode="External"/><Relationship Id="rId34" Type="http://schemas.openxmlformats.org/officeDocument/2006/relationships/hyperlink" Target="https://www.getresponse.com/help/integrations-and-api" TargetMode="External"/><Relationship Id="rId50" Type="http://schemas.openxmlformats.org/officeDocument/2006/relationships/hyperlink" Target="https://wpmet.com/how-to-create-a-landing-page-for-your-halloween-offers-with-elementskit/" TargetMode="External"/><Relationship Id="rId55" Type="http://schemas.openxmlformats.org/officeDocument/2006/relationships/image" Target="media/image7.png"/><Relationship Id="rId76" Type="http://schemas.openxmlformats.org/officeDocument/2006/relationships/hyperlink" Target="https://www.sendible.com/insights/how-to-enhance-influencer-campaign-outreach-emails-using-chatgpt" TargetMode="External"/><Relationship Id="rId97" Type="http://schemas.openxmlformats.org/officeDocument/2006/relationships/hyperlink" Target="https://www.facebook.com/groups/343781692409392" TargetMode="External"/><Relationship Id="rId104" Type="http://schemas.openxmlformats.org/officeDocument/2006/relationships/hyperlink" Target="https://barbaraling.com/images/admitone.gif" TargetMode="External"/><Relationship Id="rId120" Type="http://schemas.openxmlformats.org/officeDocument/2006/relationships/hyperlink" Target="https://www.constantcontact.com/blog/halloween-promotions/" TargetMode="External"/><Relationship Id="rId125" Type="http://schemas.openxmlformats.org/officeDocument/2006/relationships/hyperlink" Target="https://www.sender.net/blog/halloween-marketing-ideas/" TargetMode="External"/><Relationship Id="rId7" Type="http://schemas.openxmlformats.org/officeDocument/2006/relationships/endnotes" Target="endnotes.xml"/><Relationship Id="rId71" Type="http://schemas.openxmlformats.org/officeDocument/2006/relationships/hyperlink" Target="https://influencermarketinghub.com/free-influencer-marketing-tools/" TargetMode="External"/><Relationship Id="rId92" Type="http://schemas.openxmlformats.org/officeDocument/2006/relationships/image" Target="media/image12.png"/><Relationship Id="rId2" Type="http://schemas.openxmlformats.org/officeDocument/2006/relationships/numbering" Target="numbering.xml"/><Relationship Id="rId29" Type="http://schemas.openxmlformats.org/officeDocument/2006/relationships/hyperlink" Target="https://www.aweber.com/free.htm" TargetMode="External"/><Relationship Id="rId24" Type="http://schemas.openxmlformats.org/officeDocument/2006/relationships/hyperlink" Target="https://venmo.com/signup/" TargetMode="External"/><Relationship Id="rId40" Type="http://schemas.openxmlformats.org/officeDocument/2006/relationships/hyperlink" Target="https://www.looperman.com/loops/tags/free-horror-loops-samples-sounds-wavs-download" TargetMode="External"/><Relationship Id="rId45" Type="http://schemas.openxmlformats.org/officeDocument/2006/relationships/hyperlink" Target="https://pixabay.com/images/search/halloween/" TargetMode="External"/><Relationship Id="rId66" Type="http://schemas.openxmlformats.org/officeDocument/2006/relationships/hyperlink" Target="https://buffer.com/" TargetMode="External"/><Relationship Id="rId87" Type="http://schemas.openxmlformats.org/officeDocument/2006/relationships/hyperlink" Target="https://www.socialpilot.co/blog/how-to-create-a-facebook-group" TargetMode="External"/><Relationship Id="rId110" Type="http://schemas.openxmlformats.org/officeDocument/2006/relationships/image" Target="media/image18.jpg"/><Relationship Id="rId115" Type="http://schemas.openxmlformats.org/officeDocument/2006/relationships/hyperlink" Target="https://askblings.com/rush3h" TargetMode="External"/><Relationship Id="rId131" Type="http://schemas.openxmlformats.org/officeDocument/2006/relationships/image" Target="media/image21.jpg"/><Relationship Id="rId61" Type="http://schemas.openxmlformats.org/officeDocument/2006/relationships/image" Target="media/image11.png"/><Relationship Id="rId82" Type="http://schemas.openxmlformats.org/officeDocument/2006/relationships/hyperlink" Target="https://www.prezly.com/academy/the-best-chatgpt-prompts-for-public-relations" TargetMode="External"/><Relationship Id="rId19" Type="http://schemas.openxmlformats.org/officeDocument/2006/relationships/image" Target="media/image2.png"/><Relationship Id="rId14" Type="http://schemas.openxmlformats.org/officeDocument/2006/relationships/footer" Target="footer4.xml"/><Relationship Id="rId30" Type="http://schemas.openxmlformats.org/officeDocument/2006/relationships/hyperlink" Target="https://www.getresponse.com/pricing/free" TargetMode="External"/><Relationship Id="rId35" Type="http://schemas.openxmlformats.org/officeDocument/2006/relationships/hyperlink" Target="https://www.aweber.com/landing-pages.htm" TargetMode="External"/><Relationship Id="rId56" Type="http://schemas.openxmlformats.org/officeDocument/2006/relationships/image" Target="media/image8.png"/><Relationship Id="rId77" Type="http://schemas.openxmlformats.org/officeDocument/2006/relationships/hyperlink" Target="https://trendhero.io/blog/chatgpt-for-influencer-marketing/" TargetMode="External"/><Relationship Id="rId100" Type="http://schemas.openxmlformats.org/officeDocument/2006/relationships/image" Target="media/image16.png"/><Relationship Id="rId105" Type="http://schemas.openxmlformats.org/officeDocument/2006/relationships/hyperlink" Target="https://www.quora.com/How-do-you-add-a-custom-button-to-the-PayPal-checkout-page" TargetMode="External"/><Relationship Id="rId126" Type="http://schemas.openxmlformats.org/officeDocument/2006/relationships/hyperlink" Target="https://www.brevo.com/blog/halloween-email-marketing-tips/" TargetMode="External"/><Relationship Id="rId8" Type="http://schemas.openxmlformats.org/officeDocument/2006/relationships/footer" Target="footer1.xml"/><Relationship Id="rId51" Type="http://schemas.openxmlformats.org/officeDocument/2006/relationships/hyperlink" Target="https://elementor.com/academy/halloween-special-2-how-to-create-a-halloween-landing-page-on-wordpress/" TargetMode="External"/><Relationship Id="rId72" Type="http://schemas.openxmlformats.org/officeDocument/2006/relationships/hyperlink" Target="https://collabstr.com/search-influencers" TargetMode="External"/><Relationship Id="rId93" Type="http://schemas.openxmlformats.org/officeDocument/2006/relationships/image" Target="media/image13.jpg"/><Relationship Id="rId98" Type="http://schemas.openxmlformats.org/officeDocument/2006/relationships/image" Target="media/image15.png"/><Relationship Id="rId121" Type="http://schemas.openxmlformats.org/officeDocument/2006/relationships/hyperlink" Target="https://www.nerdwallet.com/article/small-business/halloween-marketing-ideas" TargetMode="External"/><Relationship Id="rId3" Type="http://schemas.openxmlformats.org/officeDocument/2006/relationships/styles" Target="styles.xml"/><Relationship Id="rId25" Type="http://schemas.openxmlformats.org/officeDocument/2006/relationships/hyperlink" Target="https://www.zellepay.com/faq/how-can-i-use-zelle" TargetMode="External"/><Relationship Id="rId46" Type="http://schemas.openxmlformats.org/officeDocument/2006/relationships/hyperlink" Target="https://www.freepik.com/free-photos-vectors/halloween" TargetMode="External"/><Relationship Id="rId67" Type="http://schemas.openxmlformats.org/officeDocument/2006/relationships/hyperlink" Target="https://www.omnisend.com/blog/best-chatgpt-email-marketing-prompts/" TargetMode="External"/><Relationship Id="rId116" Type="http://schemas.openxmlformats.org/officeDocument/2006/relationships/hyperlink" Target="https://askblings.com/cgptbook" TargetMode="External"/><Relationship Id="rId20" Type="http://schemas.openxmlformats.org/officeDocument/2006/relationships/image" Target="media/image3.jpeg"/><Relationship Id="rId41" Type="http://schemas.openxmlformats.org/officeDocument/2006/relationships/hyperlink" Target="https://tunereel.com/royalty-free-music-mood/horror-scary" TargetMode="External"/><Relationship Id="rId62" Type="http://schemas.openxmlformats.org/officeDocument/2006/relationships/hyperlink" Target="https://www.facebook.com/business/marketing/facebook" TargetMode="External"/><Relationship Id="rId83" Type="http://schemas.openxmlformats.org/officeDocument/2006/relationships/hyperlink" Target="https://ads.google.com/" TargetMode="External"/><Relationship Id="rId88" Type="http://schemas.openxmlformats.org/officeDocument/2006/relationships/hyperlink" Target="https://slack.com/pricing/free" TargetMode="External"/><Relationship Id="rId111" Type="http://schemas.openxmlformats.org/officeDocument/2006/relationships/hyperlink" Target="https://askblings.com/dabi" TargetMode="External"/><Relationship Id="rId132"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hyperlink" Target="https://www.getresponse.com/features/landing-page-creator" TargetMode="External"/><Relationship Id="rId57" Type="http://schemas.openxmlformats.org/officeDocument/2006/relationships/image" Target="media/image9.png"/><Relationship Id="rId106" Type="http://schemas.openxmlformats.org/officeDocument/2006/relationships/hyperlink" Target="https://www.clickminded.com/button-generator/" TargetMode="External"/><Relationship Id="rId127" Type="http://schemas.openxmlformats.org/officeDocument/2006/relationships/hyperlink" Target="https://flowium.com/blog/halloween-email/" TargetMode="External"/><Relationship Id="rId10" Type="http://schemas.openxmlformats.org/officeDocument/2006/relationships/footer" Target="footer2.xml"/><Relationship Id="rId31" Type="http://schemas.openxmlformats.org/officeDocument/2006/relationships/hyperlink" Target="https://help.aweber.com/hc/en-us/articles/204031026-How-do-I-integrate-PayPal-with-AWeber-" TargetMode="External"/><Relationship Id="rId52" Type="http://schemas.openxmlformats.org/officeDocument/2006/relationships/hyperlink" Target="https://www.wordstream.com/blog/ws/2020/01/15/landing-page-best-practices" TargetMode="External"/><Relationship Id="rId73" Type="http://schemas.openxmlformats.org/officeDocument/2006/relationships/hyperlink" Target="https://influencermarketinghub.com/influencer-marketing-platforms/" TargetMode="External"/><Relationship Id="rId78" Type="http://schemas.openxmlformats.org/officeDocument/2006/relationships/hyperlink" Target="https://www.kynship.co/blog/ai-influencer-marketing" TargetMode="External"/><Relationship Id="rId94" Type="http://schemas.openxmlformats.org/officeDocument/2006/relationships/hyperlink" Target="https://www.facebook.com/groups/380389275415336" TargetMode="External"/><Relationship Id="rId99" Type="http://schemas.openxmlformats.org/officeDocument/2006/relationships/hyperlink" Target="https://www.facebook.com/groups/perkingupprofits" TargetMode="External"/><Relationship Id="rId101" Type="http://schemas.openxmlformats.org/officeDocument/2006/relationships/image" Target="media/image17.png"/><Relationship Id="rId122" Type="http://schemas.openxmlformats.org/officeDocument/2006/relationships/hyperlink" Target="https://printify.com/blog/halloween-marketing-ideas/"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https://www.paypal.com/buttons/subscribe" TargetMode="External"/><Relationship Id="rId47" Type="http://schemas.openxmlformats.org/officeDocument/2006/relationships/hyperlink" Target="https://openverse.org/search/?q=halloween&amp;license_type=commercial,modification" TargetMode="External"/><Relationship Id="rId68" Type="http://schemas.openxmlformats.org/officeDocument/2006/relationships/hyperlink" Target="https://designmodo.com/chatgpt-email-marketing-prompts/" TargetMode="External"/><Relationship Id="rId89" Type="http://schemas.openxmlformats.org/officeDocument/2006/relationships/hyperlink" Target="https://www.fineshare.com/video-tips/zoom-time-limit.html" TargetMode="External"/><Relationship Id="rId112" Type="http://schemas.openxmlformats.org/officeDocument/2006/relationships/hyperlink" Target="https://askblings.com/dbrush" TargetMode="External"/><Relationship Id="rId133" Type="http://schemas.openxmlformats.org/officeDocument/2006/relationships/theme" Target="theme/theme1.xml"/></Relationships>
</file>

<file path=word/_rels/footer4.xml.rels><?xml version="1.0" encoding="UTF-8" standalone="yes"?>
<Relationships xmlns="http://schemas.openxmlformats.org/package/2006/relationships"><Relationship Id="rId1" Type="http://schemas.openxmlformats.org/officeDocument/2006/relationships/hyperlink" Target="https://askblings.com/dabi"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blog.hubspot.com/marketing/social-media-market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C2266-9A59-4EE8-B238-7F76927D5A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45</Pages>
  <Words>6982</Words>
  <Characters>39804</Characters>
  <Application>Microsoft Office Word</Application>
  <DocSecurity>0</DocSecurity>
  <Lines>331</Lines>
  <Paragraphs>93</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
      <vt:lpstr>Table of Contents</vt:lpstr>
      <vt:lpstr>    </vt:lpstr>
      <vt:lpstr>Legal Notice</vt:lpstr>
      <vt:lpstr>DISCLAIMER</vt:lpstr>
      <vt:lpstr/>
      <vt:lpstr>Welcome!</vt:lpstr>
      <vt:lpstr>Action Step #1.) Create Happy Buy Buttons</vt:lpstr>
      <vt:lpstr>        Step 1: Choose a Platform and Integrate Your Autoresponder</vt:lpstr>
      <vt:lpstr>        Step 2: Define Your Objective and Set Up Autoresponder Sequence</vt:lpstr>
      <vt:lpstr>        Step 3: Create that SWEET Optin with a Payment Button</vt:lpstr>
      <vt:lpstr>        Step 4: Think on Multimedia Elements!</vt:lpstr>
      <vt:lpstr>        Step 5: Promote Your VHH Landing Page!</vt:lpstr>
      <vt:lpstr>Action Step #2) Creating Your Daily Doses of Dread!</vt:lpstr>
      <vt:lpstr>Action Step #3.) Market Me! </vt:lpstr>
      <vt:lpstr>        Social Media Blitz</vt:lpstr>
      <vt:lpstr>        Email Campaigns</vt:lpstr>
      <vt:lpstr>        Partnerships and Collaborations</vt:lpstr>
      <vt:lpstr>        Local Community Engagement</vt:lpstr>
      <vt:lpstr>        Online Ads</vt:lpstr>
      <vt:lpstr>What You’ve Just Learned</vt:lpstr>
      <vt:lpstr>Your Next Steps</vt:lpstr>
      <vt:lpstr>Conclusion</vt:lpstr>
      <vt:lpstr>    </vt:lpstr>
      <vt:lpstr>About DAB Coaching, DennisAndBarb</vt:lpstr>
      <vt:lpstr>Appendix 1: How to Change Paypal Buttons</vt:lpstr>
      <vt:lpstr>Appendix 2:  DAB Insiders</vt:lpstr>
      <vt:lpstr>Appendix 3:  Affiliate Marketing &amp; MMO Goodies!</vt:lpstr>
      <vt:lpstr>Appendix 4:  Halloween Promotion Resources</vt:lpstr>
      <vt:lpstr>Finally, Remember This.</vt:lpstr>
    </vt:vector>
  </TitlesOfParts>
  <Company/>
  <LinksUpToDate>false</LinksUpToDate>
  <CharactersWithSpaces>46693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dc:creator>
  <cp:keywords/>
  <dc:description/>
  <cp:lastModifiedBy>bar</cp:lastModifiedBy>
  <cp:revision>2</cp:revision>
  <cp:lastPrinted>2023-10-15T03:11:00Z</cp:lastPrinted>
  <dcterms:created xsi:type="dcterms:W3CDTF">2023-10-15T03:21:00Z</dcterms:created>
  <dcterms:modified xsi:type="dcterms:W3CDTF">2023-10-15T03:21:00Z</dcterms:modified>
</cp:coreProperties>
</file>